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8A995"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bookmarkStart w:id="0" w:name="_Toc342861744"/>
      <w:r w:rsidRPr="00E00263">
        <w:rPr>
          <w:rFonts w:eastAsia="Times New Roman"/>
          <w:spacing w:val="-6"/>
          <w:sz w:val="28"/>
          <w:szCs w:val="28"/>
          <w:lang w:eastAsia="ru-RU"/>
        </w:rPr>
        <w:t>ПРИЛОЖЕНИЕ</w:t>
      </w:r>
    </w:p>
    <w:p w14:paraId="02EE86E9"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r w:rsidRPr="00E00263">
        <w:rPr>
          <w:rFonts w:eastAsia="Times New Roman"/>
          <w:spacing w:val="-6"/>
          <w:sz w:val="28"/>
          <w:szCs w:val="28"/>
          <w:lang w:eastAsia="ru-RU"/>
        </w:rPr>
        <w:t>к решению ____ сессии</w:t>
      </w:r>
    </w:p>
    <w:p w14:paraId="13BA3A97"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r w:rsidRPr="00E00263">
        <w:rPr>
          <w:rFonts w:eastAsia="Times New Roman"/>
          <w:spacing w:val="-6"/>
          <w:sz w:val="28"/>
          <w:szCs w:val="28"/>
          <w:lang w:eastAsia="ru-RU"/>
        </w:rPr>
        <w:t>Совета муниципального образования</w:t>
      </w:r>
    </w:p>
    <w:p w14:paraId="6A667132"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r w:rsidRPr="00E00263">
        <w:rPr>
          <w:rFonts w:eastAsia="Times New Roman"/>
          <w:spacing w:val="-6"/>
          <w:sz w:val="28"/>
          <w:szCs w:val="28"/>
          <w:lang w:eastAsia="ru-RU"/>
        </w:rPr>
        <w:t>Темрюкский район</w:t>
      </w:r>
    </w:p>
    <w:p w14:paraId="771180CC"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r w:rsidRPr="00E00263">
        <w:rPr>
          <w:sz w:val="28"/>
          <w:szCs w:val="28"/>
          <w:lang w:val="en-US"/>
        </w:rPr>
        <w:t>VII</w:t>
      </w:r>
      <w:r w:rsidRPr="00E00263">
        <w:rPr>
          <w:sz w:val="28"/>
          <w:szCs w:val="28"/>
        </w:rPr>
        <w:t xml:space="preserve"> созыва</w:t>
      </w:r>
    </w:p>
    <w:p w14:paraId="7587190D" w14:textId="77777777" w:rsidR="00E00263" w:rsidRPr="00E00263" w:rsidRDefault="00E00263" w:rsidP="00E00263">
      <w:pPr>
        <w:widowControl w:val="0"/>
        <w:suppressAutoHyphens/>
        <w:autoSpaceDE w:val="0"/>
        <w:autoSpaceDN w:val="0"/>
        <w:adjustRightInd w:val="0"/>
        <w:ind w:left="5245"/>
        <w:jc w:val="center"/>
        <w:rPr>
          <w:rFonts w:eastAsia="Times New Roman"/>
          <w:spacing w:val="-6"/>
          <w:sz w:val="28"/>
          <w:szCs w:val="28"/>
          <w:lang w:eastAsia="ru-RU"/>
        </w:rPr>
      </w:pPr>
      <w:r w:rsidRPr="00E00263">
        <w:rPr>
          <w:rFonts w:eastAsia="Times New Roman"/>
          <w:spacing w:val="-6"/>
          <w:sz w:val="28"/>
          <w:szCs w:val="28"/>
          <w:lang w:eastAsia="ru-RU"/>
        </w:rPr>
        <w:t>от_________№ ________</w:t>
      </w:r>
    </w:p>
    <w:p w14:paraId="1491D1D3" w14:textId="77777777" w:rsidR="00E44A63" w:rsidRPr="00E00263" w:rsidRDefault="00E44A63" w:rsidP="00E00263">
      <w:pPr>
        <w:ind w:left="5245"/>
        <w:jc w:val="center"/>
        <w:rPr>
          <w:rFonts w:eastAsia="Times New Roman"/>
          <w:b/>
          <w:sz w:val="28"/>
          <w:szCs w:val="28"/>
          <w:lang w:eastAsia="ru-RU"/>
        </w:rPr>
      </w:pPr>
    </w:p>
    <w:p w14:paraId="6615E5ED" w14:textId="77777777"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ИЗМЕНЕНИЯ,</w:t>
      </w:r>
    </w:p>
    <w:p w14:paraId="598F93CB" w14:textId="661A8E59"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вносимые в правила землепользования и застройки</w:t>
      </w:r>
      <w:bookmarkStart w:id="1" w:name="_Hlk10802797"/>
      <w:r w:rsidRPr="00423AB6">
        <w:rPr>
          <w:sz w:val="28"/>
          <w:szCs w:val="28"/>
        </w:rPr>
        <w:t xml:space="preserve"> </w:t>
      </w:r>
      <w:bookmarkStart w:id="2" w:name="_Hlk10804509"/>
      <w:r w:rsidRPr="00423AB6">
        <w:rPr>
          <w:rFonts w:eastAsia="Times New Roman"/>
          <w:b/>
          <w:sz w:val="28"/>
          <w:szCs w:val="28"/>
          <w:lang w:eastAsia="ru-RU"/>
        </w:rPr>
        <w:t xml:space="preserve">Вышестеблиевского сельского поселения Темрюкского района Краснодарского края, утвержденные решением XXXIII сессии Совета Вышестеблиевского сельского поселения Темрюкского района III созыва от 18 февраля </w:t>
      </w:r>
      <w:r w:rsidR="008576BA">
        <w:rPr>
          <w:rFonts w:eastAsia="Times New Roman"/>
          <w:b/>
          <w:sz w:val="28"/>
          <w:szCs w:val="28"/>
          <w:lang w:eastAsia="ru-RU"/>
        </w:rPr>
        <w:br/>
      </w:r>
      <w:r w:rsidRPr="00423AB6">
        <w:rPr>
          <w:rFonts w:eastAsia="Times New Roman"/>
          <w:b/>
          <w:sz w:val="28"/>
          <w:szCs w:val="28"/>
          <w:lang w:eastAsia="ru-RU"/>
        </w:rPr>
        <w:t>2016 года № 105 «Об утверждении внесения изменений в Правила землепользования и застройки Вышестеблиевского сельского поселения Темрюкского района»</w:t>
      </w:r>
    </w:p>
    <w:bookmarkEnd w:id="1"/>
    <w:bookmarkEnd w:id="2"/>
    <w:p w14:paraId="7425B4F9" w14:textId="77777777" w:rsidR="001A4791" w:rsidRPr="00423AB6" w:rsidRDefault="001A4791" w:rsidP="00423AB6">
      <w:pPr>
        <w:jc w:val="center"/>
        <w:rPr>
          <w:rFonts w:eastAsia="Times New Roman"/>
          <w:b/>
          <w:sz w:val="28"/>
          <w:szCs w:val="28"/>
          <w:lang w:eastAsia="ru-RU"/>
        </w:rPr>
      </w:pPr>
    </w:p>
    <w:p w14:paraId="4E81F6FE" w14:textId="71F5A6AC" w:rsidR="004A3B79" w:rsidRPr="008576BA" w:rsidRDefault="001A4791" w:rsidP="008576BA">
      <w:pPr>
        <w:ind w:firstLine="708"/>
        <w:jc w:val="both"/>
        <w:rPr>
          <w:rFonts w:eastAsia="Times New Roman"/>
          <w:sz w:val="28"/>
          <w:szCs w:val="28"/>
          <w:lang w:eastAsia="ru-RU"/>
        </w:rPr>
      </w:pPr>
      <w:r w:rsidRPr="00423AB6">
        <w:rPr>
          <w:rFonts w:eastAsia="Times New Roman"/>
          <w:sz w:val="28"/>
          <w:szCs w:val="28"/>
          <w:lang w:eastAsia="ru-RU"/>
        </w:rPr>
        <w:t>Изложить часть III «Градостроительные регламенты» правил землепользования и застройки Вышестеблиевского сельского поселения Темрюкского района Краснодарского края, утвержденные решением XXXIII сессии Совета Вышестеблиевского сельского поселения Темрюкского района III созыва от 18 февраля 2016 года № 105 «Об утверждении внесения изменений в Правила землепользования и застройки Вышестеблиевского сельского поселения Темрюкского района» в следующей редакции:</w:t>
      </w:r>
      <w:bookmarkStart w:id="3" w:name="_Toc342861749"/>
      <w:bookmarkEnd w:id="0"/>
    </w:p>
    <w:p w14:paraId="6AED590B" w14:textId="40FD42AD" w:rsidR="00215201" w:rsidRPr="00423AB6" w:rsidRDefault="008576BA" w:rsidP="007A008D">
      <w:pPr>
        <w:pStyle w:val="10"/>
        <w:jc w:val="center"/>
        <w:rPr>
          <w:rFonts w:eastAsia="Times New Roman"/>
          <w:szCs w:val="24"/>
          <w:lang w:val="ru-RU" w:eastAsia="ru-RU"/>
        </w:rPr>
      </w:pPr>
      <w:bookmarkStart w:id="4" w:name="_Toc531245421"/>
      <w:r>
        <w:rPr>
          <w:rFonts w:eastAsia="Times New Roman"/>
          <w:szCs w:val="24"/>
          <w:lang w:val="ru-RU" w:eastAsia="ru-RU"/>
        </w:rPr>
        <w:t>«</w:t>
      </w:r>
      <w:r w:rsidR="00215201" w:rsidRPr="00423AB6">
        <w:rPr>
          <w:rFonts w:eastAsia="Times New Roman"/>
          <w:szCs w:val="24"/>
          <w:lang w:eastAsia="ru-RU"/>
        </w:rPr>
        <w:t xml:space="preserve">ЧАСТЬ </w:t>
      </w:r>
      <w:r w:rsidR="00215201" w:rsidRPr="00423AB6">
        <w:rPr>
          <w:rFonts w:eastAsia="Times New Roman"/>
          <w:szCs w:val="24"/>
          <w:lang w:val="en-US" w:eastAsia="ru-RU"/>
        </w:rPr>
        <w:t>III</w:t>
      </w:r>
      <w:r w:rsidR="00215201" w:rsidRPr="00423AB6">
        <w:rPr>
          <w:rFonts w:eastAsia="Times New Roman"/>
          <w:szCs w:val="24"/>
          <w:lang w:eastAsia="ru-RU"/>
        </w:rPr>
        <w:t>. ГРАДОСТРОИТЕЛЬНЫЕ РЕГЛАМЕНТЫ.</w:t>
      </w:r>
      <w:bookmarkEnd w:id="4"/>
    </w:p>
    <w:p w14:paraId="2E7DF4FB" w14:textId="73C06B68" w:rsidR="00584832" w:rsidRPr="00423AB6" w:rsidRDefault="00455DD6" w:rsidP="008576BA">
      <w:pPr>
        <w:pStyle w:val="20"/>
        <w:ind w:firstLine="709"/>
        <w:jc w:val="both"/>
        <w:rPr>
          <w:szCs w:val="24"/>
        </w:rPr>
      </w:pPr>
      <w:bookmarkStart w:id="5" w:name="_Toc342861750"/>
      <w:bookmarkStart w:id="6" w:name="_Toc531245422"/>
      <w:bookmarkEnd w:id="3"/>
      <w:r w:rsidRPr="00423AB6">
        <w:rPr>
          <w:szCs w:val="24"/>
        </w:rPr>
        <w:t xml:space="preserve">Статья </w:t>
      </w:r>
      <w:r w:rsidR="00741113" w:rsidRPr="00423AB6">
        <w:rPr>
          <w:szCs w:val="24"/>
          <w:lang w:val="ru-RU"/>
        </w:rPr>
        <w:t>39</w:t>
      </w:r>
      <w:r w:rsidRPr="00423AB6">
        <w:rPr>
          <w:szCs w:val="24"/>
        </w:rPr>
        <w:t>. Виды территориальных зон, выделенных на карте</w:t>
      </w:r>
      <w:r w:rsidR="008576BA">
        <w:rPr>
          <w:szCs w:val="24"/>
          <w:lang w:val="ru-RU"/>
        </w:rPr>
        <w:t xml:space="preserve"> </w:t>
      </w:r>
      <w:r w:rsidR="00E60F01" w:rsidRPr="00423AB6">
        <w:rPr>
          <w:szCs w:val="24"/>
        </w:rPr>
        <w:t>г</w:t>
      </w:r>
      <w:r w:rsidRPr="00423AB6">
        <w:rPr>
          <w:szCs w:val="24"/>
        </w:rPr>
        <w:t xml:space="preserve">радостроительного зонирования территории </w:t>
      </w:r>
      <w:r w:rsidR="00944F06" w:rsidRPr="00423AB6">
        <w:rPr>
          <w:szCs w:val="24"/>
          <w:lang w:val="ru-RU"/>
        </w:rPr>
        <w:t>Вышестеблиевского</w:t>
      </w:r>
      <w:r w:rsidR="00CF641E" w:rsidRPr="00423AB6">
        <w:rPr>
          <w:szCs w:val="24"/>
        </w:rPr>
        <w:t xml:space="preserve"> сельского</w:t>
      </w:r>
      <w:r w:rsidRPr="00423AB6">
        <w:rPr>
          <w:szCs w:val="24"/>
        </w:rPr>
        <w:t xml:space="preserve"> поселения</w:t>
      </w:r>
      <w:r w:rsidR="00584832" w:rsidRPr="00423AB6">
        <w:rPr>
          <w:szCs w:val="24"/>
        </w:rPr>
        <w:t>.</w:t>
      </w:r>
      <w:bookmarkEnd w:id="5"/>
      <w:bookmarkEnd w:id="6"/>
    </w:p>
    <w:p w14:paraId="312C0FEF" w14:textId="77777777" w:rsidR="00131143" w:rsidRPr="00423AB6" w:rsidRDefault="00131143" w:rsidP="00423AB6">
      <w:pPr>
        <w:ind w:firstLine="709"/>
        <w:rPr>
          <w:bCs/>
        </w:rPr>
      </w:pPr>
    </w:p>
    <w:p w14:paraId="026C19FF" w14:textId="37EF730B" w:rsidR="005521C3" w:rsidRDefault="005521C3" w:rsidP="00423AB6">
      <w:pPr>
        <w:shd w:val="clear" w:color="auto" w:fill="FFFFFF"/>
        <w:ind w:firstLine="709"/>
        <w:rPr>
          <w:bCs/>
        </w:rPr>
      </w:pPr>
      <w:r w:rsidRPr="00423AB6">
        <w:rPr>
          <w:bCs/>
        </w:rPr>
        <w:t xml:space="preserve">На карте градостроительного зонирования территории </w:t>
      </w:r>
      <w:r w:rsidR="00944F06" w:rsidRPr="00423AB6">
        <w:rPr>
          <w:bCs/>
        </w:rPr>
        <w:t>Вышестеблиевского</w:t>
      </w:r>
      <w:r w:rsidRPr="00423AB6">
        <w:rPr>
          <w:bCs/>
        </w:rPr>
        <w:t xml:space="preserve"> сельского поселения выделены следующие виды территориальных зон:</w:t>
      </w:r>
    </w:p>
    <w:p w14:paraId="781D427C" w14:textId="77777777" w:rsidR="000A01B0" w:rsidRPr="00423AB6" w:rsidRDefault="000A01B0" w:rsidP="00423AB6">
      <w:pPr>
        <w:shd w:val="clear" w:color="auto" w:fill="FFFFFF"/>
        <w:ind w:firstLine="709"/>
        <w:rPr>
          <w:bCs/>
        </w:rPr>
      </w:pPr>
    </w:p>
    <w:tbl>
      <w:tblPr>
        <w:tblStyle w:val="ac"/>
        <w:tblW w:w="0" w:type="auto"/>
        <w:tblLook w:val="04A0" w:firstRow="1" w:lastRow="0" w:firstColumn="1" w:lastColumn="0" w:noHBand="0" w:noVBand="1"/>
      </w:tblPr>
      <w:tblGrid>
        <w:gridCol w:w="1926"/>
        <w:gridCol w:w="7821"/>
      </w:tblGrid>
      <w:tr w:rsidR="001A4791" w:rsidRPr="00423AB6" w14:paraId="22F95CFB" w14:textId="77777777" w:rsidTr="00CD0554">
        <w:tc>
          <w:tcPr>
            <w:tcW w:w="1926" w:type="dxa"/>
          </w:tcPr>
          <w:p w14:paraId="082DFAC5" w14:textId="77777777" w:rsidR="00113A32" w:rsidRPr="00423AB6" w:rsidRDefault="00113A32" w:rsidP="00423AB6">
            <w:pPr>
              <w:jc w:val="center"/>
              <w:rPr>
                <w:b/>
                <w:bCs/>
              </w:rPr>
            </w:pPr>
            <w:r w:rsidRPr="00423AB6">
              <w:rPr>
                <w:rFonts w:eastAsia="Times New Roman"/>
                <w:lang w:eastAsia="ru-RU"/>
              </w:rPr>
              <w:t>Кодовые обозначения территориаль-ных зон</w:t>
            </w:r>
          </w:p>
        </w:tc>
        <w:tc>
          <w:tcPr>
            <w:tcW w:w="7821" w:type="dxa"/>
            <w:vAlign w:val="center"/>
          </w:tcPr>
          <w:p w14:paraId="66FA14B5" w14:textId="77777777" w:rsidR="00113A32" w:rsidRPr="00423AB6" w:rsidRDefault="00113A32" w:rsidP="00423AB6">
            <w:pPr>
              <w:jc w:val="center"/>
              <w:rPr>
                <w:b/>
                <w:bCs/>
              </w:rPr>
            </w:pPr>
            <w:r w:rsidRPr="00423AB6">
              <w:rPr>
                <w:rFonts w:eastAsia="Times New Roman"/>
                <w:lang w:eastAsia="ru-RU"/>
              </w:rPr>
              <w:t>Наименование территориальных зон</w:t>
            </w:r>
          </w:p>
        </w:tc>
      </w:tr>
      <w:tr w:rsidR="001A4791" w:rsidRPr="00423AB6" w14:paraId="0D9582CC" w14:textId="77777777" w:rsidTr="00CD0554">
        <w:tc>
          <w:tcPr>
            <w:tcW w:w="1926" w:type="dxa"/>
          </w:tcPr>
          <w:p w14:paraId="5370CFB1" w14:textId="77777777" w:rsidR="00113A32" w:rsidRPr="00423AB6" w:rsidRDefault="00113A32" w:rsidP="00423AB6">
            <w:pPr>
              <w:jc w:val="center"/>
              <w:rPr>
                <w:b/>
                <w:bCs/>
              </w:rPr>
            </w:pPr>
          </w:p>
        </w:tc>
        <w:tc>
          <w:tcPr>
            <w:tcW w:w="7821" w:type="dxa"/>
          </w:tcPr>
          <w:p w14:paraId="29DC9038" w14:textId="77777777" w:rsidR="00113A32" w:rsidRPr="00423AB6" w:rsidRDefault="00113A32" w:rsidP="00423AB6">
            <w:pPr>
              <w:shd w:val="clear" w:color="auto" w:fill="FFFFFF"/>
              <w:rPr>
                <w:bCs/>
              </w:rPr>
            </w:pPr>
            <w:r w:rsidRPr="00423AB6">
              <w:rPr>
                <w:b/>
                <w:bCs/>
              </w:rPr>
              <w:t>ЖИЛЫЕ ЗОНЫ</w:t>
            </w:r>
          </w:p>
        </w:tc>
      </w:tr>
      <w:tr w:rsidR="001A4791" w:rsidRPr="00423AB6" w14:paraId="609B1BB2" w14:textId="77777777" w:rsidTr="00CD0554">
        <w:tc>
          <w:tcPr>
            <w:tcW w:w="1926" w:type="dxa"/>
          </w:tcPr>
          <w:p w14:paraId="3BC78667" w14:textId="77777777" w:rsidR="00113A32" w:rsidRPr="00423AB6" w:rsidRDefault="00113A32" w:rsidP="00423AB6">
            <w:pPr>
              <w:jc w:val="center"/>
              <w:rPr>
                <w:b/>
                <w:bCs/>
              </w:rPr>
            </w:pPr>
            <w:r w:rsidRPr="00423AB6">
              <w:rPr>
                <w:b/>
                <w:bCs/>
              </w:rPr>
              <w:t xml:space="preserve">Ж-1 </w:t>
            </w:r>
            <w:r w:rsidRPr="00423AB6">
              <w:t xml:space="preserve"> </w:t>
            </w:r>
          </w:p>
        </w:tc>
        <w:tc>
          <w:tcPr>
            <w:tcW w:w="7821" w:type="dxa"/>
          </w:tcPr>
          <w:p w14:paraId="707C0365" w14:textId="77777777" w:rsidR="00113A32" w:rsidRPr="00423AB6" w:rsidRDefault="00113A32" w:rsidP="00423AB6">
            <w:pPr>
              <w:rPr>
                <w:bCs/>
              </w:rPr>
            </w:pPr>
            <w:r w:rsidRPr="00423AB6">
              <w:t>Зона застройки индивидуальными жилыми домами</w:t>
            </w:r>
          </w:p>
        </w:tc>
      </w:tr>
      <w:tr w:rsidR="001A4791" w:rsidRPr="00423AB6" w14:paraId="410D035C" w14:textId="77777777" w:rsidTr="00CD0554">
        <w:tc>
          <w:tcPr>
            <w:tcW w:w="1926" w:type="dxa"/>
          </w:tcPr>
          <w:p w14:paraId="39826BFB" w14:textId="77777777" w:rsidR="00113A32" w:rsidRPr="00423AB6" w:rsidRDefault="00113A32" w:rsidP="00423AB6">
            <w:pPr>
              <w:jc w:val="center"/>
              <w:rPr>
                <w:b/>
                <w:bCs/>
              </w:rPr>
            </w:pPr>
            <w:r w:rsidRPr="00423AB6">
              <w:rPr>
                <w:b/>
                <w:bCs/>
              </w:rPr>
              <w:t>Ж-2</w:t>
            </w:r>
          </w:p>
        </w:tc>
        <w:tc>
          <w:tcPr>
            <w:tcW w:w="7821" w:type="dxa"/>
          </w:tcPr>
          <w:p w14:paraId="5B7560BC" w14:textId="77777777" w:rsidR="00113A32" w:rsidRPr="00423AB6" w:rsidRDefault="00113A32" w:rsidP="00423AB6">
            <w:pPr>
              <w:rPr>
                <w:bCs/>
              </w:rPr>
            </w:pPr>
            <w:r w:rsidRPr="00423AB6">
              <w:t>Зона застройки малоэтажными жилыми домами</w:t>
            </w:r>
          </w:p>
        </w:tc>
      </w:tr>
      <w:tr w:rsidR="001A4791" w:rsidRPr="00423AB6" w14:paraId="0854415E" w14:textId="77777777" w:rsidTr="00CD0554">
        <w:tc>
          <w:tcPr>
            <w:tcW w:w="1926" w:type="dxa"/>
          </w:tcPr>
          <w:p w14:paraId="2B46ABF4" w14:textId="77777777" w:rsidR="00113A32" w:rsidRPr="00423AB6" w:rsidRDefault="00113A32" w:rsidP="00423AB6">
            <w:pPr>
              <w:jc w:val="center"/>
              <w:rPr>
                <w:b/>
                <w:bCs/>
              </w:rPr>
            </w:pPr>
            <w:r w:rsidRPr="00423AB6">
              <w:rPr>
                <w:b/>
                <w:bCs/>
              </w:rPr>
              <w:t>Ж-3</w:t>
            </w:r>
          </w:p>
        </w:tc>
        <w:tc>
          <w:tcPr>
            <w:tcW w:w="7821" w:type="dxa"/>
          </w:tcPr>
          <w:p w14:paraId="513F66B6" w14:textId="77777777" w:rsidR="00113A32" w:rsidRPr="00423AB6" w:rsidRDefault="00113A32" w:rsidP="00423AB6">
            <w:pPr>
              <w:rPr>
                <w:bCs/>
              </w:rPr>
            </w:pPr>
            <w:r w:rsidRPr="00423AB6">
              <w:rPr>
                <w:bCs/>
              </w:rPr>
              <w:t>Зона жилой застройки</w:t>
            </w:r>
          </w:p>
        </w:tc>
      </w:tr>
      <w:tr w:rsidR="001A4791" w:rsidRPr="00423AB6" w14:paraId="76DDADE6" w14:textId="77777777" w:rsidTr="00CD0554">
        <w:tc>
          <w:tcPr>
            <w:tcW w:w="1926" w:type="dxa"/>
          </w:tcPr>
          <w:p w14:paraId="235C602F" w14:textId="77777777" w:rsidR="00113A32" w:rsidRPr="00423AB6" w:rsidRDefault="00113A32" w:rsidP="00423AB6">
            <w:pPr>
              <w:jc w:val="center"/>
              <w:rPr>
                <w:b/>
                <w:bCs/>
              </w:rPr>
            </w:pPr>
            <w:r w:rsidRPr="00423AB6">
              <w:rPr>
                <w:b/>
                <w:bCs/>
              </w:rPr>
              <w:t>Ж-4</w:t>
            </w:r>
          </w:p>
        </w:tc>
        <w:tc>
          <w:tcPr>
            <w:tcW w:w="7821" w:type="dxa"/>
          </w:tcPr>
          <w:p w14:paraId="29E2A4EC" w14:textId="77777777" w:rsidR="00113A32" w:rsidRPr="00423AB6" w:rsidRDefault="00113A32" w:rsidP="00423AB6">
            <w:pPr>
              <w:rPr>
                <w:b/>
                <w:bCs/>
              </w:rPr>
            </w:pPr>
            <w:r w:rsidRPr="00423AB6">
              <w:t>Зона смешанной общественно-жилой застройки.</w:t>
            </w:r>
          </w:p>
        </w:tc>
      </w:tr>
      <w:tr w:rsidR="001A4791" w:rsidRPr="00423AB6" w14:paraId="03AFBCEC" w14:textId="77777777" w:rsidTr="00CD0554">
        <w:tc>
          <w:tcPr>
            <w:tcW w:w="1926" w:type="dxa"/>
          </w:tcPr>
          <w:p w14:paraId="31654B4A" w14:textId="77777777" w:rsidR="00113A32" w:rsidRPr="00423AB6" w:rsidRDefault="00113A32" w:rsidP="00423AB6">
            <w:pPr>
              <w:jc w:val="center"/>
              <w:rPr>
                <w:b/>
                <w:bCs/>
              </w:rPr>
            </w:pPr>
          </w:p>
        </w:tc>
        <w:tc>
          <w:tcPr>
            <w:tcW w:w="7821" w:type="dxa"/>
          </w:tcPr>
          <w:p w14:paraId="16061DBE" w14:textId="77777777" w:rsidR="00113A32" w:rsidRPr="00423AB6" w:rsidRDefault="00113A32" w:rsidP="00423AB6">
            <w:pPr>
              <w:rPr>
                <w:b/>
                <w:bCs/>
              </w:rPr>
            </w:pPr>
            <w:r w:rsidRPr="00423AB6">
              <w:rPr>
                <w:b/>
                <w:bCs/>
              </w:rPr>
              <w:t>ОБЩЕСТВЕННО- ДЕЛОВЫЕ ЗОНЫ</w:t>
            </w:r>
          </w:p>
        </w:tc>
      </w:tr>
      <w:tr w:rsidR="001A4791" w:rsidRPr="00423AB6" w14:paraId="0D6ACB2D" w14:textId="77777777" w:rsidTr="00CD0554">
        <w:tc>
          <w:tcPr>
            <w:tcW w:w="1926" w:type="dxa"/>
          </w:tcPr>
          <w:p w14:paraId="07EF545F" w14:textId="77777777" w:rsidR="00113A32" w:rsidRPr="00423AB6" w:rsidRDefault="00113A32" w:rsidP="00423AB6">
            <w:pPr>
              <w:jc w:val="center"/>
              <w:rPr>
                <w:b/>
                <w:bCs/>
              </w:rPr>
            </w:pPr>
            <w:r w:rsidRPr="00423AB6">
              <w:rPr>
                <w:b/>
                <w:bCs/>
              </w:rPr>
              <w:t>ОД-1</w:t>
            </w:r>
          </w:p>
        </w:tc>
        <w:tc>
          <w:tcPr>
            <w:tcW w:w="7821" w:type="dxa"/>
          </w:tcPr>
          <w:p w14:paraId="0384818E" w14:textId="77777777" w:rsidR="00113A32" w:rsidRPr="00423AB6" w:rsidRDefault="00113A32" w:rsidP="00423AB6">
            <w:pPr>
              <w:rPr>
                <w:b/>
                <w:bCs/>
              </w:rPr>
            </w:pPr>
            <w:r w:rsidRPr="00423AB6">
              <w:t>Зона делового, общественного и коммерческого назначения</w:t>
            </w:r>
          </w:p>
        </w:tc>
      </w:tr>
      <w:tr w:rsidR="001A4791" w:rsidRPr="00423AB6" w14:paraId="2FFA110A" w14:textId="77777777" w:rsidTr="00CD0554">
        <w:tc>
          <w:tcPr>
            <w:tcW w:w="1926" w:type="dxa"/>
          </w:tcPr>
          <w:p w14:paraId="550145BA" w14:textId="77777777" w:rsidR="00113A32" w:rsidRPr="00423AB6" w:rsidRDefault="00113A32" w:rsidP="00423AB6">
            <w:pPr>
              <w:jc w:val="center"/>
              <w:rPr>
                <w:b/>
                <w:bCs/>
              </w:rPr>
            </w:pPr>
            <w:r w:rsidRPr="00423AB6">
              <w:rPr>
                <w:b/>
                <w:bCs/>
              </w:rPr>
              <w:t>ОД-2</w:t>
            </w:r>
          </w:p>
        </w:tc>
        <w:tc>
          <w:tcPr>
            <w:tcW w:w="7821" w:type="dxa"/>
          </w:tcPr>
          <w:p w14:paraId="2CDCDC3E" w14:textId="77777777" w:rsidR="00113A32" w:rsidRPr="00423AB6" w:rsidRDefault="00113A32" w:rsidP="00423AB6">
            <w:pPr>
              <w:rPr>
                <w:b/>
                <w:bCs/>
              </w:rPr>
            </w:pPr>
            <w:r w:rsidRPr="00423AB6">
              <w:t>Зона объектов здравоохранения</w:t>
            </w:r>
          </w:p>
        </w:tc>
      </w:tr>
      <w:tr w:rsidR="001A4791" w:rsidRPr="00423AB6" w14:paraId="192E073E" w14:textId="77777777" w:rsidTr="00CD0554">
        <w:tc>
          <w:tcPr>
            <w:tcW w:w="1926" w:type="dxa"/>
          </w:tcPr>
          <w:p w14:paraId="276C704B" w14:textId="77777777" w:rsidR="00113A32" w:rsidRPr="00423AB6" w:rsidRDefault="00113A32" w:rsidP="00423AB6">
            <w:pPr>
              <w:jc w:val="center"/>
              <w:rPr>
                <w:b/>
                <w:bCs/>
              </w:rPr>
            </w:pPr>
            <w:r w:rsidRPr="00423AB6">
              <w:rPr>
                <w:b/>
                <w:bCs/>
              </w:rPr>
              <w:t>ОД-3</w:t>
            </w:r>
          </w:p>
        </w:tc>
        <w:tc>
          <w:tcPr>
            <w:tcW w:w="7821" w:type="dxa"/>
          </w:tcPr>
          <w:p w14:paraId="061CC7EA" w14:textId="77777777" w:rsidR="00113A32" w:rsidRPr="00423AB6" w:rsidRDefault="00113A32" w:rsidP="00423AB6">
            <w:pPr>
              <w:rPr>
                <w:b/>
                <w:bCs/>
              </w:rPr>
            </w:pPr>
            <w:r w:rsidRPr="00423AB6">
              <w:t>Зона объектов образования</w:t>
            </w:r>
          </w:p>
        </w:tc>
      </w:tr>
      <w:tr w:rsidR="001A4791" w:rsidRPr="00423AB6" w14:paraId="7895F2B7" w14:textId="77777777" w:rsidTr="00CD0554">
        <w:tc>
          <w:tcPr>
            <w:tcW w:w="1926" w:type="dxa"/>
          </w:tcPr>
          <w:p w14:paraId="15D8A7F3" w14:textId="77777777" w:rsidR="00113A32" w:rsidRPr="00423AB6" w:rsidRDefault="00113A32" w:rsidP="00423AB6">
            <w:pPr>
              <w:jc w:val="center"/>
              <w:rPr>
                <w:b/>
                <w:bCs/>
              </w:rPr>
            </w:pPr>
          </w:p>
        </w:tc>
        <w:tc>
          <w:tcPr>
            <w:tcW w:w="7821" w:type="dxa"/>
          </w:tcPr>
          <w:p w14:paraId="33AFC143" w14:textId="10CAB9BA" w:rsidR="00113A32" w:rsidRPr="00423AB6" w:rsidRDefault="00113A32" w:rsidP="001400CB">
            <w:pPr>
              <w:rPr>
                <w:b/>
                <w:bCs/>
              </w:rPr>
            </w:pPr>
            <w:r w:rsidRPr="00423AB6">
              <w:rPr>
                <w:b/>
                <w:bCs/>
              </w:rPr>
              <w:t>ПРОИЗВОДСТВЕННЫЕ</w:t>
            </w:r>
            <w:r w:rsidR="001400CB">
              <w:rPr>
                <w:b/>
                <w:bCs/>
              </w:rPr>
              <w:t xml:space="preserve"> И КОММУНАЛЬНО-СКЛАДСКИЕ ЗОНЫ</w:t>
            </w:r>
            <w:r w:rsidRPr="00423AB6">
              <w:rPr>
                <w:b/>
                <w:bCs/>
              </w:rPr>
              <w:t xml:space="preserve"> </w:t>
            </w:r>
          </w:p>
        </w:tc>
      </w:tr>
      <w:tr w:rsidR="001A4791" w:rsidRPr="00423AB6" w14:paraId="066B9A3D" w14:textId="77777777" w:rsidTr="00CD0554">
        <w:tc>
          <w:tcPr>
            <w:tcW w:w="1926" w:type="dxa"/>
          </w:tcPr>
          <w:p w14:paraId="2B8D4C58" w14:textId="77777777" w:rsidR="00113A32" w:rsidRPr="00423AB6" w:rsidRDefault="00113A32" w:rsidP="00423AB6">
            <w:pPr>
              <w:jc w:val="center"/>
              <w:rPr>
                <w:b/>
                <w:bCs/>
              </w:rPr>
            </w:pPr>
            <w:r w:rsidRPr="00423AB6">
              <w:rPr>
                <w:b/>
                <w:bCs/>
              </w:rPr>
              <w:t>ПК-5</w:t>
            </w:r>
          </w:p>
        </w:tc>
        <w:tc>
          <w:tcPr>
            <w:tcW w:w="7821" w:type="dxa"/>
          </w:tcPr>
          <w:p w14:paraId="66B69B2A" w14:textId="4C43CA42" w:rsidR="00113A32" w:rsidRPr="00423AB6" w:rsidRDefault="003B5C78" w:rsidP="001400CB">
            <w:r w:rsidRPr="00423AB6">
              <w:t>Зона производственных и коммунально-складских объектов</w:t>
            </w:r>
            <w:r w:rsidRPr="00423AB6">
              <w:rPr>
                <w:b/>
                <w:bCs/>
                <w:lang w:eastAsia="ru-RU"/>
              </w:rPr>
              <w:t xml:space="preserve"> </w:t>
            </w:r>
            <w:r w:rsidR="00113A32" w:rsidRPr="00423AB6">
              <w:t xml:space="preserve">V класса опасности </w:t>
            </w:r>
          </w:p>
        </w:tc>
      </w:tr>
      <w:tr w:rsidR="001A4791" w:rsidRPr="00423AB6" w14:paraId="54507F4C" w14:textId="77777777" w:rsidTr="00CD0554">
        <w:tc>
          <w:tcPr>
            <w:tcW w:w="1926" w:type="dxa"/>
          </w:tcPr>
          <w:p w14:paraId="6908D2ED" w14:textId="77777777" w:rsidR="00113A32" w:rsidRPr="00423AB6" w:rsidRDefault="00113A32" w:rsidP="00423AB6">
            <w:pPr>
              <w:jc w:val="center"/>
              <w:rPr>
                <w:b/>
                <w:bCs/>
              </w:rPr>
            </w:pPr>
            <w:r w:rsidRPr="00423AB6">
              <w:rPr>
                <w:b/>
                <w:bCs/>
              </w:rPr>
              <w:lastRenderedPageBreak/>
              <w:t>ПК-4</w:t>
            </w:r>
          </w:p>
        </w:tc>
        <w:tc>
          <w:tcPr>
            <w:tcW w:w="7821" w:type="dxa"/>
          </w:tcPr>
          <w:p w14:paraId="1290B3DA" w14:textId="5FB31237" w:rsidR="00113A32" w:rsidRPr="00423AB6" w:rsidRDefault="003B5C78" w:rsidP="001400CB">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w:t>
            </w:r>
            <w:r w:rsidR="00113A32" w:rsidRPr="00423AB6">
              <w:t xml:space="preserve">V класса </w:t>
            </w:r>
            <w:r w:rsidR="00113A32" w:rsidRPr="00423AB6">
              <w:rPr>
                <w:bCs/>
              </w:rPr>
              <w:t>опасности</w:t>
            </w:r>
            <w:r w:rsidR="00113A32" w:rsidRPr="00423AB6">
              <w:t xml:space="preserve"> </w:t>
            </w:r>
          </w:p>
        </w:tc>
      </w:tr>
      <w:tr w:rsidR="001A4791" w:rsidRPr="00423AB6" w14:paraId="0FE4BD4F" w14:textId="77777777" w:rsidTr="00CD0554">
        <w:tc>
          <w:tcPr>
            <w:tcW w:w="1926" w:type="dxa"/>
          </w:tcPr>
          <w:p w14:paraId="2F305CEE" w14:textId="77777777" w:rsidR="00113A32" w:rsidRPr="00423AB6" w:rsidRDefault="00113A32" w:rsidP="00423AB6">
            <w:pPr>
              <w:jc w:val="center"/>
              <w:rPr>
                <w:b/>
                <w:bCs/>
              </w:rPr>
            </w:pPr>
            <w:r w:rsidRPr="00423AB6">
              <w:rPr>
                <w:b/>
                <w:bCs/>
              </w:rPr>
              <w:t>ПК-3</w:t>
            </w:r>
          </w:p>
        </w:tc>
        <w:tc>
          <w:tcPr>
            <w:tcW w:w="7821" w:type="dxa"/>
          </w:tcPr>
          <w:p w14:paraId="6D69D386" w14:textId="73CEAE08" w:rsidR="00113A32" w:rsidRPr="00423AB6" w:rsidRDefault="003B5C78" w:rsidP="001400CB">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w:t>
            </w:r>
            <w:r w:rsidR="00113A32" w:rsidRPr="00423AB6">
              <w:rPr>
                <w:bCs/>
              </w:rPr>
              <w:t xml:space="preserve"> опасности</w:t>
            </w:r>
            <w:r w:rsidR="00113A32" w:rsidRPr="00423AB6">
              <w:t xml:space="preserve"> </w:t>
            </w:r>
          </w:p>
        </w:tc>
      </w:tr>
      <w:tr w:rsidR="001A4791" w:rsidRPr="00423AB6" w14:paraId="66EA3EA5" w14:textId="77777777" w:rsidTr="00CD0554">
        <w:tc>
          <w:tcPr>
            <w:tcW w:w="1926" w:type="dxa"/>
          </w:tcPr>
          <w:p w14:paraId="553F3C77" w14:textId="77777777" w:rsidR="00113A32" w:rsidRPr="00423AB6" w:rsidRDefault="00113A32" w:rsidP="00423AB6">
            <w:pPr>
              <w:jc w:val="center"/>
              <w:rPr>
                <w:b/>
                <w:bCs/>
              </w:rPr>
            </w:pPr>
            <w:r w:rsidRPr="00423AB6">
              <w:rPr>
                <w:b/>
                <w:bCs/>
              </w:rPr>
              <w:t>ПК-2</w:t>
            </w:r>
          </w:p>
        </w:tc>
        <w:tc>
          <w:tcPr>
            <w:tcW w:w="7821" w:type="dxa"/>
          </w:tcPr>
          <w:p w14:paraId="75FF86FB"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 </w:t>
            </w:r>
            <w:r w:rsidR="00113A32" w:rsidRPr="00423AB6">
              <w:rPr>
                <w:bCs/>
              </w:rPr>
              <w:t>опасности</w:t>
            </w:r>
            <w:r w:rsidR="00113A32" w:rsidRPr="00423AB6">
              <w:t xml:space="preserve"> СЗЗ-500м</w:t>
            </w:r>
          </w:p>
        </w:tc>
      </w:tr>
      <w:tr w:rsidR="001A4791" w:rsidRPr="00423AB6" w14:paraId="67D833F4" w14:textId="77777777" w:rsidTr="00CD0554">
        <w:tc>
          <w:tcPr>
            <w:tcW w:w="1926" w:type="dxa"/>
          </w:tcPr>
          <w:p w14:paraId="43723CB2" w14:textId="77777777" w:rsidR="00113A32" w:rsidRPr="00423AB6" w:rsidRDefault="00113A32" w:rsidP="00423AB6">
            <w:pPr>
              <w:jc w:val="center"/>
              <w:rPr>
                <w:b/>
                <w:bCs/>
              </w:rPr>
            </w:pPr>
          </w:p>
        </w:tc>
        <w:tc>
          <w:tcPr>
            <w:tcW w:w="7821" w:type="dxa"/>
          </w:tcPr>
          <w:p w14:paraId="108F6311" w14:textId="77777777" w:rsidR="00113A32" w:rsidRPr="00423AB6" w:rsidRDefault="00113A32" w:rsidP="00423AB6">
            <w:pPr>
              <w:shd w:val="clear" w:color="auto" w:fill="FFFFFF"/>
              <w:rPr>
                <w:b/>
                <w:bCs/>
              </w:rPr>
            </w:pPr>
            <w:r w:rsidRPr="00423AB6">
              <w:rPr>
                <w:b/>
                <w:bCs/>
              </w:rPr>
              <w:t>РЕКРЕАЦИОННЫЕ ЗОНЫ</w:t>
            </w:r>
          </w:p>
        </w:tc>
      </w:tr>
      <w:tr w:rsidR="001A4791" w:rsidRPr="00423AB6" w14:paraId="31027DA3" w14:textId="77777777" w:rsidTr="00CD0554">
        <w:tc>
          <w:tcPr>
            <w:tcW w:w="1926" w:type="dxa"/>
          </w:tcPr>
          <w:p w14:paraId="6C4DFAFE" w14:textId="6669D3A3" w:rsidR="00E42E89" w:rsidRPr="00423AB6" w:rsidRDefault="00E42E89" w:rsidP="00423AB6">
            <w:pPr>
              <w:jc w:val="center"/>
              <w:rPr>
                <w:b/>
                <w:bCs/>
              </w:rPr>
            </w:pPr>
            <w:r w:rsidRPr="00423AB6">
              <w:rPr>
                <w:b/>
                <w:bCs/>
              </w:rPr>
              <w:t>Р-1</w:t>
            </w:r>
          </w:p>
        </w:tc>
        <w:tc>
          <w:tcPr>
            <w:tcW w:w="7821" w:type="dxa"/>
          </w:tcPr>
          <w:p w14:paraId="06A2DCEF" w14:textId="77777777" w:rsidR="00E42E89" w:rsidRPr="00423AB6" w:rsidRDefault="00E42E89" w:rsidP="00423AB6">
            <w:pPr>
              <w:shd w:val="clear" w:color="auto" w:fill="FFFFFF"/>
              <w:rPr>
                <w:b/>
                <w:bCs/>
              </w:rPr>
            </w:pPr>
            <w:r w:rsidRPr="00423AB6">
              <w:rPr>
                <w:bCs/>
              </w:rPr>
              <w:t>Зона парков, скверов, бульваров, озеленения общего пользования</w:t>
            </w:r>
          </w:p>
        </w:tc>
      </w:tr>
      <w:tr w:rsidR="001A4791" w:rsidRPr="00423AB6" w14:paraId="297C5933" w14:textId="77777777" w:rsidTr="00CD0554">
        <w:tc>
          <w:tcPr>
            <w:tcW w:w="1926" w:type="dxa"/>
          </w:tcPr>
          <w:p w14:paraId="479AB4A0" w14:textId="77777777" w:rsidR="00E42E89" w:rsidRPr="00423AB6" w:rsidRDefault="00E42E89" w:rsidP="00423AB6">
            <w:pPr>
              <w:jc w:val="center"/>
              <w:rPr>
                <w:b/>
                <w:bCs/>
              </w:rPr>
            </w:pPr>
          </w:p>
        </w:tc>
        <w:tc>
          <w:tcPr>
            <w:tcW w:w="7821" w:type="dxa"/>
          </w:tcPr>
          <w:p w14:paraId="151032DF" w14:textId="77777777" w:rsidR="00E42E89" w:rsidRPr="00423AB6" w:rsidRDefault="00E42E89" w:rsidP="00423AB6">
            <w:pPr>
              <w:shd w:val="clear" w:color="auto" w:fill="FFFFFF"/>
              <w:rPr>
                <w:b/>
                <w:bCs/>
              </w:rPr>
            </w:pPr>
            <w:r w:rsidRPr="00423AB6">
              <w:rPr>
                <w:b/>
                <w:bCs/>
              </w:rPr>
              <w:t>ЗОНЫ СЕЛЬСКОХОЗЯЙСТВЕННОГО ИСПОЛЬЗОВАНИЯ</w:t>
            </w:r>
          </w:p>
        </w:tc>
      </w:tr>
      <w:tr w:rsidR="001A4791" w:rsidRPr="00423AB6" w14:paraId="38BD2B42" w14:textId="77777777" w:rsidTr="00CD0554">
        <w:tc>
          <w:tcPr>
            <w:tcW w:w="1926" w:type="dxa"/>
          </w:tcPr>
          <w:p w14:paraId="2276B83F" w14:textId="77777777" w:rsidR="00113A32" w:rsidRPr="00423AB6" w:rsidRDefault="00415AAB" w:rsidP="00423AB6">
            <w:pPr>
              <w:jc w:val="center"/>
              <w:rPr>
                <w:b/>
                <w:bCs/>
              </w:rPr>
            </w:pPr>
            <w:r w:rsidRPr="00423AB6">
              <w:rPr>
                <w:b/>
                <w:bCs/>
              </w:rPr>
              <w:t>СХ-1</w:t>
            </w:r>
          </w:p>
        </w:tc>
        <w:tc>
          <w:tcPr>
            <w:tcW w:w="7821" w:type="dxa"/>
          </w:tcPr>
          <w:p w14:paraId="3F86FDA3" w14:textId="77777777" w:rsidR="00113A32" w:rsidRPr="00423AB6" w:rsidRDefault="00415AAB" w:rsidP="00423AB6">
            <w:pPr>
              <w:rPr>
                <w:b/>
                <w:bCs/>
              </w:rPr>
            </w:pPr>
            <w:r w:rsidRPr="00423AB6">
              <w:rPr>
                <w:bCs/>
              </w:rPr>
              <w:t>Зона сельскохозяйственного использования</w:t>
            </w:r>
          </w:p>
        </w:tc>
      </w:tr>
      <w:tr w:rsidR="001A4791" w:rsidRPr="00423AB6" w14:paraId="2FE00EE6" w14:textId="77777777" w:rsidTr="00CD0554">
        <w:tc>
          <w:tcPr>
            <w:tcW w:w="1926" w:type="dxa"/>
          </w:tcPr>
          <w:p w14:paraId="4C316309" w14:textId="77777777" w:rsidR="00113A32" w:rsidRPr="00423AB6" w:rsidRDefault="00415AAB" w:rsidP="00423AB6">
            <w:pPr>
              <w:jc w:val="center"/>
              <w:rPr>
                <w:b/>
                <w:bCs/>
              </w:rPr>
            </w:pPr>
            <w:r w:rsidRPr="00423AB6">
              <w:rPr>
                <w:b/>
                <w:bCs/>
              </w:rPr>
              <w:t>СХ-2</w:t>
            </w:r>
          </w:p>
        </w:tc>
        <w:tc>
          <w:tcPr>
            <w:tcW w:w="7821" w:type="dxa"/>
          </w:tcPr>
          <w:p w14:paraId="1DB124DE" w14:textId="77777777" w:rsidR="00113A32" w:rsidRPr="00423AB6" w:rsidRDefault="00415AAB" w:rsidP="00423AB6">
            <w:pPr>
              <w:rPr>
                <w:b/>
                <w:bCs/>
              </w:rPr>
            </w:pPr>
            <w:r w:rsidRPr="00423AB6">
              <w:rPr>
                <w:bCs/>
              </w:rPr>
              <w:t>Подзона сельскохозяйственного использования (растениеводство)</w:t>
            </w:r>
          </w:p>
        </w:tc>
      </w:tr>
      <w:tr w:rsidR="001A4791" w:rsidRPr="00423AB6" w14:paraId="476E0FBA" w14:textId="77777777" w:rsidTr="00CD0554">
        <w:tc>
          <w:tcPr>
            <w:tcW w:w="1926" w:type="dxa"/>
          </w:tcPr>
          <w:p w14:paraId="41A85483" w14:textId="77777777" w:rsidR="00113A32" w:rsidRPr="00423AB6" w:rsidRDefault="00415AAB" w:rsidP="00423AB6">
            <w:pPr>
              <w:jc w:val="center"/>
              <w:rPr>
                <w:b/>
                <w:bCs/>
              </w:rPr>
            </w:pPr>
            <w:r w:rsidRPr="00423AB6">
              <w:rPr>
                <w:b/>
                <w:bCs/>
              </w:rPr>
              <w:t>СХ-3</w:t>
            </w:r>
          </w:p>
        </w:tc>
        <w:tc>
          <w:tcPr>
            <w:tcW w:w="7821" w:type="dxa"/>
          </w:tcPr>
          <w:p w14:paraId="71BEFFF3" w14:textId="77777777" w:rsidR="00113A32" w:rsidRPr="00423AB6" w:rsidRDefault="00415AAB" w:rsidP="00423AB6">
            <w:pPr>
              <w:rPr>
                <w:bCs/>
              </w:rPr>
            </w:pPr>
            <w:r w:rsidRPr="00423AB6">
              <w:t>Подзона сельскохозяйственного использования</w:t>
            </w:r>
          </w:p>
        </w:tc>
      </w:tr>
      <w:tr w:rsidR="001A4791" w:rsidRPr="00423AB6" w14:paraId="677466F9" w14:textId="77777777" w:rsidTr="00CD0554">
        <w:tc>
          <w:tcPr>
            <w:tcW w:w="1926" w:type="dxa"/>
          </w:tcPr>
          <w:p w14:paraId="645E358C" w14:textId="77777777" w:rsidR="00113A32" w:rsidRPr="00423AB6" w:rsidRDefault="00113A32" w:rsidP="00423AB6">
            <w:pPr>
              <w:jc w:val="center"/>
              <w:rPr>
                <w:b/>
                <w:bCs/>
              </w:rPr>
            </w:pPr>
          </w:p>
        </w:tc>
        <w:tc>
          <w:tcPr>
            <w:tcW w:w="7821" w:type="dxa"/>
          </w:tcPr>
          <w:p w14:paraId="0D393A0B" w14:textId="77777777" w:rsidR="00113A32" w:rsidRPr="00423AB6" w:rsidRDefault="00415AAB" w:rsidP="00423AB6">
            <w:pPr>
              <w:shd w:val="clear" w:color="auto" w:fill="FFFFFF"/>
              <w:rPr>
                <w:b/>
                <w:bCs/>
              </w:rPr>
            </w:pPr>
            <w:r w:rsidRPr="00423AB6">
              <w:rPr>
                <w:b/>
                <w:bCs/>
              </w:rPr>
              <w:t>ЗОНЫ ИНЖЕНЕРНОЙ И ТРАНСПОРТНОЙ ИНФРАСТРУКТУРЫ</w:t>
            </w:r>
          </w:p>
        </w:tc>
      </w:tr>
      <w:tr w:rsidR="001A4791" w:rsidRPr="00423AB6" w14:paraId="4A4210DF" w14:textId="77777777" w:rsidTr="00CD0554">
        <w:tc>
          <w:tcPr>
            <w:tcW w:w="1926" w:type="dxa"/>
          </w:tcPr>
          <w:p w14:paraId="779F5A63" w14:textId="77777777" w:rsidR="00113A32" w:rsidRPr="00423AB6" w:rsidRDefault="00415AAB" w:rsidP="00423AB6">
            <w:pPr>
              <w:jc w:val="center"/>
              <w:rPr>
                <w:b/>
                <w:bCs/>
              </w:rPr>
            </w:pPr>
            <w:r w:rsidRPr="00423AB6">
              <w:rPr>
                <w:b/>
              </w:rPr>
              <w:t>ПС</w:t>
            </w:r>
          </w:p>
        </w:tc>
        <w:tc>
          <w:tcPr>
            <w:tcW w:w="7821" w:type="dxa"/>
          </w:tcPr>
          <w:p w14:paraId="375B7270" w14:textId="77777777" w:rsidR="00113A32" w:rsidRPr="00423AB6" w:rsidRDefault="00415AAB" w:rsidP="00423AB6">
            <w:pPr>
              <w:rPr>
                <w:b/>
                <w:bCs/>
              </w:rPr>
            </w:pPr>
            <w:r w:rsidRPr="00423AB6">
              <w:t>Зона объектов придорожного сервиса</w:t>
            </w:r>
          </w:p>
        </w:tc>
      </w:tr>
      <w:tr w:rsidR="001A4791" w:rsidRPr="00423AB6" w14:paraId="49D01DFF" w14:textId="77777777" w:rsidTr="00CD0554">
        <w:tc>
          <w:tcPr>
            <w:tcW w:w="1926" w:type="dxa"/>
          </w:tcPr>
          <w:p w14:paraId="638E2136" w14:textId="77777777" w:rsidR="00113A32" w:rsidRPr="00423AB6" w:rsidRDefault="00415AAB" w:rsidP="00423AB6">
            <w:pPr>
              <w:jc w:val="center"/>
              <w:rPr>
                <w:b/>
                <w:bCs/>
              </w:rPr>
            </w:pPr>
            <w:r w:rsidRPr="00423AB6">
              <w:rPr>
                <w:b/>
                <w:bCs/>
              </w:rPr>
              <w:t>ИТ-1</w:t>
            </w:r>
          </w:p>
        </w:tc>
        <w:tc>
          <w:tcPr>
            <w:tcW w:w="7821" w:type="dxa"/>
          </w:tcPr>
          <w:p w14:paraId="5E9D0B87" w14:textId="77777777" w:rsidR="00113A32" w:rsidRPr="00423AB6" w:rsidRDefault="00415AAB" w:rsidP="00423AB6">
            <w:pPr>
              <w:rPr>
                <w:b/>
                <w:bCs/>
              </w:rPr>
            </w:pPr>
            <w:r w:rsidRPr="00423AB6">
              <w:rPr>
                <w:bCs/>
              </w:rPr>
              <w:t xml:space="preserve">Зона </w:t>
            </w:r>
            <w:r w:rsidRPr="00423AB6">
              <w:t xml:space="preserve">объектов </w:t>
            </w:r>
            <w:r w:rsidRPr="00423AB6">
              <w:rPr>
                <w:bCs/>
              </w:rPr>
              <w:t>автомобильного транспорта</w:t>
            </w:r>
          </w:p>
        </w:tc>
      </w:tr>
      <w:tr w:rsidR="001A4791" w:rsidRPr="00423AB6" w14:paraId="0F4A7A64" w14:textId="77777777" w:rsidTr="00CD0554">
        <w:tc>
          <w:tcPr>
            <w:tcW w:w="1926" w:type="dxa"/>
          </w:tcPr>
          <w:p w14:paraId="501BA550" w14:textId="77777777" w:rsidR="00415AAB" w:rsidRPr="00423AB6" w:rsidRDefault="00415AAB" w:rsidP="00423AB6">
            <w:pPr>
              <w:jc w:val="center"/>
              <w:rPr>
                <w:b/>
                <w:bCs/>
              </w:rPr>
            </w:pPr>
            <w:r w:rsidRPr="00423AB6">
              <w:rPr>
                <w:b/>
                <w:bCs/>
              </w:rPr>
              <w:t>ИТ-2</w:t>
            </w:r>
          </w:p>
        </w:tc>
        <w:tc>
          <w:tcPr>
            <w:tcW w:w="7821" w:type="dxa"/>
          </w:tcPr>
          <w:p w14:paraId="4FA1DA8F" w14:textId="77777777" w:rsidR="00415AAB" w:rsidRPr="00423AB6" w:rsidRDefault="00415AAB" w:rsidP="00423AB6">
            <w:pPr>
              <w:rPr>
                <w:bCs/>
              </w:rPr>
            </w:pPr>
            <w:r w:rsidRPr="00423AB6">
              <w:rPr>
                <w:bCs/>
              </w:rPr>
              <w:t xml:space="preserve">Зона </w:t>
            </w:r>
            <w:r w:rsidRPr="00423AB6">
              <w:t xml:space="preserve">объектов </w:t>
            </w:r>
            <w:r w:rsidRPr="00423AB6">
              <w:rPr>
                <w:bCs/>
              </w:rPr>
              <w:t>железнодорожного транспорта</w:t>
            </w:r>
          </w:p>
        </w:tc>
      </w:tr>
      <w:tr w:rsidR="001A4791" w:rsidRPr="00423AB6" w14:paraId="45A7EE2B" w14:textId="77777777" w:rsidTr="00CD0554">
        <w:tc>
          <w:tcPr>
            <w:tcW w:w="1926" w:type="dxa"/>
          </w:tcPr>
          <w:p w14:paraId="37460B05" w14:textId="77777777" w:rsidR="00415AAB" w:rsidRPr="00423AB6" w:rsidRDefault="00415AAB" w:rsidP="00423AB6">
            <w:pPr>
              <w:jc w:val="center"/>
              <w:rPr>
                <w:b/>
                <w:bCs/>
              </w:rPr>
            </w:pPr>
          </w:p>
        </w:tc>
        <w:tc>
          <w:tcPr>
            <w:tcW w:w="7821" w:type="dxa"/>
          </w:tcPr>
          <w:p w14:paraId="15219D9B" w14:textId="77777777" w:rsidR="00415AAB" w:rsidRPr="00423AB6" w:rsidRDefault="00415AAB" w:rsidP="00423AB6">
            <w:pPr>
              <w:shd w:val="clear" w:color="auto" w:fill="FFFFFF"/>
              <w:rPr>
                <w:b/>
                <w:bCs/>
              </w:rPr>
            </w:pPr>
            <w:r w:rsidRPr="00423AB6">
              <w:rPr>
                <w:b/>
                <w:bCs/>
              </w:rPr>
              <w:t>ЗОНЫ СПЕЦИАЛЬНОГО НАЗНАЧЕНИЯ</w:t>
            </w:r>
          </w:p>
        </w:tc>
      </w:tr>
      <w:tr w:rsidR="001A4791" w:rsidRPr="00423AB6" w14:paraId="43A50E35" w14:textId="77777777" w:rsidTr="00CD0554">
        <w:tc>
          <w:tcPr>
            <w:tcW w:w="1926" w:type="dxa"/>
          </w:tcPr>
          <w:p w14:paraId="5668BD90" w14:textId="7AF05406" w:rsidR="00415AAB" w:rsidRPr="00423AB6" w:rsidRDefault="00415AAB" w:rsidP="000A01B0">
            <w:pPr>
              <w:jc w:val="center"/>
              <w:rPr>
                <w:b/>
                <w:bCs/>
              </w:rPr>
            </w:pPr>
            <w:r w:rsidRPr="00423AB6">
              <w:rPr>
                <w:b/>
                <w:bCs/>
              </w:rPr>
              <w:t>СН-1</w:t>
            </w:r>
          </w:p>
        </w:tc>
        <w:tc>
          <w:tcPr>
            <w:tcW w:w="7821" w:type="dxa"/>
          </w:tcPr>
          <w:p w14:paraId="0B3D2444" w14:textId="77777777" w:rsidR="00415AAB" w:rsidRPr="00423AB6" w:rsidRDefault="00415AAB" w:rsidP="00423AB6">
            <w:r w:rsidRPr="00423AB6">
              <w:t>Зона кладбищ</w:t>
            </w:r>
          </w:p>
        </w:tc>
      </w:tr>
      <w:tr w:rsidR="00415AAB" w:rsidRPr="00423AB6" w14:paraId="09D8201E" w14:textId="77777777" w:rsidTr="00CD0554">
        <w:tc>
          <w:tcPr>
            <w:tcW w:w="1926" w:type="dxa"/>
          </w:tcPr>
          <w:p w14:paraId="2E1EE85D" w14:textId="56EB336F" w:rsidR="00415AAB" w:rsidRPr="000A01B0" w:rsidRDefault="00415AAB" w:rsidP="000A01B0">
            <w:pPr>
              <w:jc w:val="center"/>
              <w:rPr>
                <w:b/>
                <w:bCs/>
              </w:rPr>
            </w:pPr>
            <w:r w:rsidRPr="000A01B0">
              <w:rPr>
                <w:b/>
                <w:bCs/>
              </w:rPr>
              <w:t>СН-2</w:t>
            </w:r>
          </w:p>
        </w:tc>
        <w:tc>
          <w:tcPr>
            <w:tcW w:w="7821" w:type="dxa"/>
          </w:tcPr>
          <w:p w14:paraId="72C4FAD8" w14:textId="77777777" w:rsidR="00415AAB" w:rsidRPr="00423AB6" w:rsidRDefault="00415AAB" w:rsidP="00423AB6">
            <w:r w:rsidRPr="00423AB6">
              <w:t>Зона озеленения специального назначения</w:t>
            </w:r>
          </w:p>
        </w:tc>
      </w:tr>
    </w:tbl>
    <w:p w14:paraId="4354C4E3" w14:textId="77777777" w:rsidR="00E42E89" w:rsidRPr="00423AB6" w:rsidRDefault="00E42E89" w:rsidP="00423AB6">
      <w:pPr>
        <w:widowControl w:val="0"/>
        <w:shd w:val="clear" w:color="auto" w:fill="FFFFFF"/>
        <w:ind w:firstLine="709"/>
        <w:jc w:val="both"/>
        <w:textAlignment w:val="baseline"/>
        <w:rPr>
          <w:rFonts w:eastAsia="Times New Roman"/>
          <w:spacing w:val="2"/>
          <w:lang w:eastAsia="ru-RU"/>
        </w:rPr>
      </w:pPr>
      <w:bookmarkStart w:id="7" w:name="_Toc342861854"/>
    </w:p>
    <w:p w14:paraId="1EDC25EF" w14:textId="42328B8E" w:rsidR="00E42E89" w:rsidRPr="00423AB6" w:rsidRDefault="00415AAB" w:rsidP="008576BA">
      <w:pPr>
        <w:widowControl w:val="0"/>
        <w:shd w:val="clear" w:color="auto" w:fill="FFFFFF"/>
        <w:ind w:firstLine="709"/>
        <w:jc w:val="both"/>
        <w:textAlignment w:val="baseline"/>
        <w:rPr>
          <w:rFonts w:eastAsia="Times New Roman"/>
          <w:spacing w:val="2"/>
          <w:lang w:eastAsia="ru-RU"/>
        </w:rPr>
      </w:pPr>
      <w:r w:rsidRPr="00423AB6">
        <w:rPr>
          <w:rFonts w:eastAsia="Times New Roman"/>
          <w:spacing w:val="2"/>
          <w:lang w:eastAsia="ru-RU"/>
        </w:rPr>
        <w:t xml:space="preserve">Виды разрешенного использования земельных участков установлены в соответствии с </w:t>
      </w:r>
      <w:hyperlink r:id="rId8" w:history="1">
        <w:r w:rsidRPr="00423AB6">
          <w:rPr>
            <w:rFonts w:eastAsia="Times New Roman"/>
            <w:spacing w:val="2"/>
            <w:u w:val="single"/>
            <w:lang w:eastAsia="ru-RU"/>
          </w:rPr>
          <w:t>классификатором видов разрешенного использования земельных участков</w:t>
        </w:r>
      </w:hyperlink>
      <w:r w:rsidRPr="00423AB6">
        <w:rPr>
          <w:rFonts w:eastAsia="Times New Roman"/>
          <w:spacing w:val="2"/>
          <w:lang w:eastAsia="ru-RU"/>
        </w:rPr>
        <w:t xml:space="preserve">, утвержденного Приказом министерства экономического развития Российской Федерации от 1 сентября 2014 года № 540 «Об утверждении </w:t>
      </w:r>
      <w:hyperlink r:id="rId9" w:history="1">
        <w:r w:rsidRPr="00423AB6">
          <w:rPr>
            <w:rFonts w:eastAsia="Times New Roman"/>
            <w:spacing w:val="2"/>
            <w:u w:val="single"/>
            <w:lang w:eastAsia="ru-RU"/>
          </w:rPr>
          <w:t>классификатора видов разрешенного использования земельных участков</w:t>
        </w:r>
      </w:hyperlink>
      <w:r w:rsidRPr="00423AB6">
        <w:rPr>
          <w:rFonts w:eastAsia="Times New Roman"/>
          <w:spacing w:val="2"/>
          <w:lang w:eastAsia="ru-RU"/>
        </w:rPr>
        <w:t xml:space="preserve">» с изменениями, внесенными </w:t>
      </w:r>
      <w:hyperlink r:id="rId10" w:history="1">
        <w:r w:rsidRPr="00423AB6">
          <w:rPr>
            <w:rFonts w:eastAsia="Times New Roman"/>
            <w:spacing w:val="2"/>
            <w:u w:val="single"/>
            <w:lang w:eastAsia="ru-RU"/>
          </w:rPr>
          <w:t>приказом Минэкономразвития России от 30 сентября 2015 года № 709</w:t>
        </w:r>
      </w:hyperlink>
      <w:r w:rsidRPr="00423AB6">
        <w:rPr>
          <w:rFonts w:eastAsia="Times New Roman"/>
          <w:spacing w:val="2"/>
          <w:lang w:eastAsia="ru-RU"/>
        </w:rPr>
        <w:t xml:space="preserve">.  </w:t>
      </w:r>
    </w:p>
    <w:p w14:paraId="7EA7F2F9" w14:textId="77777777" w:rsidR="00415AAB" w:rsidRPr="00423AB6" w:rsidRDefault="00415AAB" w:rsidP="00423AB6">
      <w:pPr>
        <w:widowControl w:val="0"/>
        <w:shd w:val="clear" w:color="auto" w:fill="FFFFFF"/>
        <w:ind w:firstLine="709"/>
        <w:textAlignment w:val="baseline"/>
        <w:rPr>
          <w:rFonts w:eastAsia="Times New Roman"/>
          <w:spacing w:val="2"/>
          <w:lang w:eastAsia="ru-RU"/>
        </w:rPr>
      </w:pPr>
      <w:r w:rsidRPr="00423AB6">
        <w:rPr>
          <w:rFonts w:eastAsia="Times New Roman"/>
          <w:spacing w:val="2"/>
          <w:lang w:eastAsia="ru-RU"/>
        </w:rPr>
        <w:t>В скобках указаны иные равнозначные наименования.</w:t>
      </w:r>
    </w:p>
    <w:p w14:paraId="72BA2CCB" w14:textId="764CF6A5" w:rsidR="00E42E89" w:rsidRPr="00423AB6" w:rsidRDefault="00415AAB" w:rsidP="008576BA">
      <w:pPr>
        <w:widowControl w:val="0"/>
        <w:shd w:val="clear" w:color="auto" w:fill="FFFFFF"/>
        <w:ind w:firstLine="709"/>
        <w:textAlignment w:val="baseline"/>
        <w:rPr>
          <w:rFonts w:eastAsia="Times New Roman"/>
          <w:lang w:eastAsia="ru-RU"/>
        </w:rPr>
      </w:pPr>
      <w:r w:rsidRPr="00423AB6">
        <w:rPr>
          <w:rFonts w:eastAsia="Times New Roman"/>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14:paraId="4411E32A" w14:textId="4CC47FEF" w:rsidR="00BB72BE" w:rsidRPr="008576BA" w:rsidRDefault="00415AAB" w:rsidP="008576BA">
      <w:pPr>
        <w:widowControl w:val="0"/>
        <w:shd w:val="clear" w:color="auto" w:fill="FFFFFF"/>
        <w:ind w:firstLine="709"/>
        <w:textAlignment w:val="baseline"/>
        <w:rPr>
          <w:rFonts w:eastAsia="Times New Roman"/>
          <w:b/>
          <w:lang w:eastAsia="ru-RU"/>
        </w:rPr>
        <w:sectPr w:rsidR="00BB72BE" w:rsidRPr="008576BA" w:rsidSect="000A01B0">
          <w:headerReference w:type="even" r:id="rId11"/>
          <w:headerReference w:type="default" r:id="rId12"/>
          <w:footerReference w:type="default" r:id="rId13"/>
          <w:pgSz w:w="11906" w:h="16838" w:code="9"/>
          <w:pgMar w:top="1134" w:right="567" w:bottom="1134" w:left="1701" w:header="567" w:footer="166" w:gutter="0"/>
          <w:cols w:space="708"/>
          <w:titlePg/>
          <w:docGrid w:linePitch="360"/>
        </w:sectPr>
      </w:pPr>
      <w:r w:rsidRPr="00423AB6">
        <w:rPr>
          <w:rFonts w:eastAsia="Times New Roman"/>
          <w:spacing w:val="2"/>
          <w:lang w:eastAsia="ru-RU"/>
        </w:rPr>
        <w:t>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4496C76" w14:textId="77777777" w:rsidR="005B44B2" w:rsidRPr="00423AB6" w:rsidRDefault="005B44B2" w:rsidP="007A008D">
      <w:pPr>
        <w:pStyle w:val="20"/>
        <w:rPr>
          <w:szCs w:val="24"/>
        </w:rPr>
      </w:pPr>
      <w:bookmarkStart w:id="8" w:name="_Toc531245423"/>
      <w:r w:rsidRPr="00423AB6">
        <w:rPr>
          <w:szCs w:val="24"/>
        </w:rPr>
        <w:t xml:space="preserve">Статья </w:t>
      </w:r>
      <w:r w:rsidR="00741113" w:rsidRPr="00423AB6">
        <w:rPr>
          <w:szCs w:val="24"/>
          <w:lang w:val="ru-RU"/>
        </w:rPr>
        <w:t>40</w:t>
      </w:r>
      <w:r w:rsidR="00DB002F" w:rsidRPr="00423AB6">
        <w:rPr>
          <w:szCs w:val="24"/>
          <w:lang w:val="ru-RU"/>
        </w:rPr>
        <w:t xml:space="preserve">  </w:t>
      </w:r>
      <w:r w:rsidRPr="00423AB6">
        <w:rPr>
          <w:szCs w:val="24"/>
        </w:rPr>
        <w:t>ЖИЛЫЕ ЗОНЫ.</w:t>
      </w:r>
      <w:bookmarkEnd w:id="8"/>
    </w:p>
    <w:p w14:paraId="7FD2ACF3" w14:textId="1A95D3DA" w:rsidR="005B44B2" w:rsidRPr="00423AB6" w:rsidRDefault="009B7A9F" w:rsidP="007A008D">
      <w:pPr>
        <w:spacing w:before="240"/>
        <w:jc w:val="center"/>
        <w:rPr>
          <w:b/>
          <w:bCs/>
        </w:rPr>
      </w:pPr>
      <w:r>
        <w:rPr>
          <w:b/>
          <w:bCs/>
          <w:shd w:val="clear" w:color="auto" w:fill="0C0C0C"/>
        </w:rPr>
        <w:t>Ж</w:t>
      </w:r>
      <w:r w:rsidR="005B44B2" w:rsidRPr="00346E9C">
        <w:rPr>
          <w:b/>
          <w:bCs/>
          <w:shd w:val="clear" w:color="auto" w:fill="0C0C0C"/>
        </w:rPr>
        <w:t>-1</w:t>
      </w:r>
      <w:r w:rsidR="005B44B2" w:rsidRPr="00423AB6">
        <w:rPr>
          <w:b/>
          <w:bCs/>
          <w:shd w:val="clear" w:color="auto" w:fill="0C0C0C"/>
        </w:rPr>
        <w:t xml:space="preserve"> </w:t>
      </w:r>
      <w:r w:rsidR="005B44B2" w:rsidRPr="00423AB6">
        <w:rPr>
          <w:b/>
          <w:bCs/>
        </w:rPr>
        <w:t xml:space="preserve">   ЗОНА ЗАСТРОЙКИ ИНДИВИДУАЛЬНЫМИ ЖИЛЫМИ ДОМАМИ</w:t>
      </w:r>
    </w:p>
    <w:p w14:paraId="5041EE6C" w14:textId="77777777" w:rsidR="00B90F37" w:rsidRPr="00423AB6" w:rsidRDefault="00B90F37" w:rsidP="00423AB6">
      <w:pPr>
        <w:spacing w:before="120" w:after="120"/>
        <w:rPr>
          <w:b/>
          <w:bCs/>
          <w:iCs/>
        </w:rPr>
      </w:pPr>
      <w:r w:rsidRPr="00423AB6">
        <w:rPr>
          <w:rFonts w:eastAsia="Times New Roman"/>
          <w:iCs/>
          <w:lang w:eastAsia="ru-RU"/>
        </w:rPr>
        <w:t>Зона Ж-1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отдельно стоящих </w:t>
      </w:r>
      <w:r w:rsidRPr="00423AB6">
        <w:rPr>
          <w:rFonts w:eastAsia="Times New Roman"/>
          <w:lang w:eastAsia="ru-RU"/>
        </w:rPr>
        <w:t xml:space="preserve">индивидуальных или блокированных </w:t>
      </w:r>
      <w:r w:rsidRPr="00423AB6">
        <w:rPr>
          <w:rFonts w:eastAsia="Times New Roman"/>
          <w:iCs/>
          <w:lang w:eastAsia="ru-RU"/>
        </w:rPr>
        <w:t xml:space="preserve"> жилых домов усадебного типа. </w:t>
      </w:r>
    </w:p>
    <w:p w14:paraId="0C6480BA" w14:textId="77777777" w:rsidR="005B44B2" w:rsidRPr="00423AB6" w:rsidRDefault="005B44B2" w:rsidP="00423AB6">
      <w:pPr>
        <w:rPr>
          <w:b/>
        </w:rPr>
      </w:pPr>
      <w:bookmarkStart w:id="9" w:name="_Toc339439009"/>
      <w:bookmarkStart w:id="10" w:name="_Toc342286048"/>
    </w:p>
    <w:p w14:paraId="06AB0ABC" w14:textId="77777777" w:rsidR="005B44B2" w:rsidRPr="00423AB6" w:rsidRDefault="005B44B2" w:rsidP="00423AB6">
      <w:pPr>
        <w:jc w:val="center"/>
        <w:rPr>
          <w:b/>
        </w:rPr>
      </w:pPr>
      <w:r w:rsidRPr="00423AB6">
        <w:rPr>
          <w:b/>
        </w:rPr>
        <w:t>1. ОСНОВНЫЕ ВИДЫ И ПАРАМЕТРЫ РАЗРЕШЕННОГО ИСПОЛЬЗОВАНИЯ</w:t>
      </w:r>
      <w:bookmarkStart w:id="11" w:name="_Toc339439010"/>
      <w:bookmarkEnd w:id="9"/>
      <w:r w:rsidRPr="00423AB6">
        <w:t xml:space="preserve"> </w:t>
      </w:r>
      <w:r w:rsidRPr="00423AB6">
        <w:rPr>
          <w:b/>
        </w:rPr>
        <w:t>ЗЕМЕЛЬНЫХ УЧАСТКОВ И ОБЪЕКТОВ КАПИТАЛЬНОГО</w:t>
      </w:r>
      <w:r w:rsidR="008A2597" w:rsidRPr="00423AB6">
        <w:rPr>
          <w:b/>
        </w:rPr>
        <w:t xml:space="preserve"> </w:t>
      </w:r>
      <w:r w:rsidRPr="00423AB6">
        <w:rPr>
          <w:b/>
        </w:rPr>
        <w:t>СТРОИТЕЛЬСТВА</w:t>
      </w:r>
      <w:bookmarkEnd w:id="10"/>
      <w:bookmarkEnd w:id="11"/>
    </w:p>
    <w:p w14:paraId="6AC77362" w14:textId="77777777" w:rsidR="005B44B2" w:rsidRPr="00423AB6" w:rsidRDefault="005B44B2"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01A07D9" w14:textId="77777777" w:rsidTr="008A2597">
        <w:trPr>
          <w:trHeight w:val="589"/>
        </w:trPr>
        <w:tc>
          <w:tcPr>
            <w:tcW w:w="1526" w:type="dxa"/>
            <w:tcBorders>
              <w:top w:val="single" w:sz="4" w:space="0" w:color="000000"/>
              <w:left w:val="single" w:sz="4" w:space="0" w:color="000000"/>
              <w:bottom w:val="single" w:sz="4" w:space="0" w:color="000000"/>
              <w:right w:val="single" w:sz="4" w:space="0" w:color="000000"/>
            </w:tcBorders>
          </w:tcPr>
          <w:p w14:paraId="00A27370" w14:textId="77777777" w:rsidR="008A2597" w:rsidRPr="00423AB6" w:rsidRDefault="008A2597" w:rsidP="00423AB6">
            <w:pPr>
              <w:tabs>
                <w:tab w:val="left" w:pos="2520"/>
              </w:tabs>
              <w:jc w:val="center"/>
              <w:rPr>
                <w:b/>
              </w:rPr>
            </w:pPr>
            <w:bookmarkStart w:id="12" w:name="_Toc339439011"/>
            <w:bookmarkStart w:id="13" w:name="_Toc342286049"/>
            <w:r w:rsidRPr="00423AB6">
              <w:rPr>
                <w:b/>
              </w:rPr>
              <w:t>КОД ВИДА</w:t>
            </w:r>
          </w:p>
          <w:p w14:paraId="73333479" w14:textId="77777777" w:rsidR="008A2597" w:rsidRPr="00423AB6" w:rsidRDefault="008A259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10D48"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21743D2"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9FC2" w14:textId="77777777" w:rsidR="008A2597" w:rsidRPr="00423AB6" w:rsidRDefault="008A2597" w:rsidP="00423AB6">
            <w:pPr>
              <w:tabs>
                <w:tab w:val="left" w:pos="2520"/>
              </w:tabs>
              <w:jc w:val="center"/>
              <w:rPr>
                <w:b/>
              </w:rPr>
            </w:pPr>
            <w:r w:rsidRPr="00423AB6">
              <w:rPr>
                <w:b/>
              </w:rPr>
              <w:t>ПРЕДЕЛЬНЫЕ РАЗМЕРЫ ЗЕМЕЛЬНЫХ</w:t>
            </w:r>
          </w:p>
          <w:p w14:paraId="7AAAD8D3" w14:textId="77777777" w:rsidR="008A2597" w:rsidRPr="00423AB6" w:rsidRDefault="008A2597" w:rsidP="00423AB6">
            <w:pPr>
              <w:tabs>
                <w:tab w:val="left" w:pos="2520"/>
              </w:tabs>
              <w:jc w:val="center"/>
              <w:rPr>
                <w:b/>
              </w:rPr>
            </w:pPr>
            <w:r w:rsidRPr="00423AB6">
              <w:rPr>
                <w:b/>
              </w:rPr>
              <w:t>УЧАСТКОВ И ПРЕДЕЛЬНЫЕ ПАРАМЕТРЫ</w:t>
            </w:r>
          </w:p>
          <w:p w14:paraId="074D0088" w14:textId="77777777" w:rsidR="008A2597" w:rsidRPr="00423AB6" w:rsidRDefault="008A2597" w:rsidP="00423AB6">
            <w:pPr>
              <w:tabs>
                <w:tab w:val="left" w:pos="2520"/>
              </w:tabs>
              <w:jc w:val="center"/>
              <w:rPr>
                <w:b/>
              </w:rPr>
            </w:pPr>
            <w:r w:rsidRPr="00423AB6">
              <w:rPr>
                <w:b/>
              </w:rPr>
              <w:t>РАЗРЕШЕННОГО СТРОИТЕЛЬСТВА</w:t>
            </w:r>
          </w:p>
        </w:tc>
      </w:tr>
      <w:tr w:rsidR="001A4791" w:rsidRPr="00423AB6" w14:paraId="54ECE7C9"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71ABCA46"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667BD357"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3767B0CF" w14:textId="77777777" w:rsidR="00D778E2" w:rsidRPr="00423AB6" w:rsidRDefault="00D778E2" w:rsidP="00423AB6">
            <w:pPr>
              <w:tabs>
                <w:tab w:val="left" w:pos="6946"/>
              </w:tabs>
              <w:suppressAutoHyphens/>
              <w:textAlignment w:val="baseline"/>
              <w:rPr>
                <w:rFonts w:eastAsia="Times New Roman"/>
                <w:lang w:eastAsia="ru-RU"/>
              </w:rPr>
            </w:pPr>
          </w:p>
          <w:p w14:paraId="1FF6C6E0"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4B023216" w14:textId="77777777" w:rsidR="008F4B9D" w:rsidRPr="00423AB6" w:rsidRDefault="008F4B9D"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E484292"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252EA6F2"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7D7EF0B1" w14:textId="5836D7D0" w:rsidR="00D778E2" w:rsidRPr="00423AB6" w:rsidRDefault="00D778E2"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09E4A8A5" w14:textId="77777777" w:rsidR="00D778E2" w:rsidRPr="00423AB6" w:rsidRDefault="00D778E2"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00482DC9" w:rsidRPr="00423AB6">
              <w:rPr>
                <w:b/>
              </w:rPr>
              <w:t>500</w:t>
            </w:r>
            <w:r w:rsidRPr="00423AB6">
              <w:rPr>
                <w:b/>
              </w:rPr>
              <w:t>/2500</w:t>
            </w:r>
            <w:r w:rsidRPr="00423AB6">
              <w:t xml:space="preserve"> кв. м;</w:t>
            </w:r>
          </w:p>
          <w:p w14:paraId="24267C9D"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3874F20"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28F37264"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1E78323C" w14:textId="3B390D9E"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346E9C">
              <w:rPr>
                <w:b/>
              </w:rPr>
              <w:t>6</w:t>
            </w:r>
            <w:r w:rsidR="009520EF" w:rsidRPr="00423AB6">
              <w:rPr>
                <w:b/>
              </w:rPr>
              <w:t>0</w:t>
            </w:r>
            <w:r w:rsidRPr="00423AB6">
              <w:rPr>
                <w:b/>
              </w:rPr>
              <w:t>%</w:t>
            </w:r>
            <w:r w:rsidRPr="00423AB6">
              <w:t>;</w:t>
            </w:r>
          </w:p>
          <w:p w14:paraId="042BDB5A"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218ABDF9" w14:textId="77777777" w:rsidR="00D778E2" w:rsidRPr="00423AB6" w:rsidRDefault="00D778E2" w:rsidP="00423AB6">
            <w:pPr>
              <w:ind w:firstLine="223"/>
              <w:jc w:val="both"/>
              <w:rPr>
                <w:b/>
              </w:rPr>
            </w:pPr>
            <w:r w:rsidRPr="00423AB6">
              <w:t xml:space="preserve"> - жилых зданий - </w:t>
            </w:r>
            <w:r w:rsidRPr="00423AB6">
              <w:rPr>
                <w:b/>
              </w:rPr>
              <w:t>3 м;</w:t>
            </w:r>
          </w:p>
          <w:p w14:paraId="62A6CEB9"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3455842C"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4FBC5437" w14:textId="77777777" w:rsidR="00D778E2" w:rsidRPr="00423AB6" w:rsidRDefault="00D778E2"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6F79FB8" w14:textId="77777777" w:rsidR="00D778E2" w:rsidRPr="00423AB6" w:rsidRDefault="00D778E2" w:rsidP="00423AB6">
            <w:pPr>
              <w:ind w:firstLine="223"/>
              <w:jc w:val="both"/>
            </w:pPr>
            <w:r w:rsidRPr="00423AB6">
              <w:t>- для одноэтажного – 1 м.;</w:t>
            </w:r>
          </w:p>
          <w:p w14:paraId="64B7123C" w14:textId="77777777" w:rsidR="00D778E2" w:rsidRPr="00423AB6" w:rsidRDefault="00D778E2" w:rsidP="00423AB6">
            <w:pPr>
              <w:ind w:firstLine="223"/>
              <w:jc w:val="both"/>
            </w:pPr>
            <w:r w:rsidRPr="00423AB6">
              <w:t>- для двухэтажного – 1,5 м.;</w:t>
            </w:r>
          </w:p>
          <w:p w14:paraId="5E437112"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C55A13F"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5C17C254"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1687058E" w14:textId="77777777" w:rsidR="00D778E2" w:rsidRPr="00423AB6" w:rsidRDefault="00D778E2"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5462525"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1F84E3A3" w14:textId="77777777" w:rsidR="008F4B9D" w:rsidRPr="00423AB6" w:rsidRDefault="008F4B9D"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5BAF2F1" w14:textId="7874D74C" w:rsidR="008F4B9D" w:rsidRPr="00423AB6" w:rsidRDefault="008F4B9D" w:rsidP="00423AB6">
            <w:pPr>
              <w:tabs>
                <w:tab w:val="left" w:pos="6946"/>
              </w:tabs>
              <w:suppressAutoHyphens/>
              <w:textAlignment w:val="baseline"/>
              <w:rPr>
                <w:rFonts w:eastAsia="Times New Roman"/>
                <w:lang w:eastAsia="ru-RU"/>
              </w:rPr>
            </w:pPr>
            <w:bookmarkStart w:id="14" w:name="sub_1022"/>
            <w:r w:rsidRPr="00423AB6">
              <w:t>Для ведения личного подсобного хозяйства (приусадебный земельный участок)</w:t>
            </w:r>
            <w:bookmarkEnd w:id="14"/>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35747479"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4FA51528"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0B29792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51196392"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560DBDCA" w14:textId="77777777" w:rsidR="008F4B9D" w:rsidRPr="00423AB6" w:rsidRDefault="008F4B9D" w:rsidP="00423AB6">
            <w:pPr>
              <w:autoSpaceDE w:val="0"/>
              <w:autoSpaceDN w:val="0"/>
              <w:adjustRightInd w:val="0"/>
              <w:jc w:val="both"/>
            </w:pPr>
          </w:p>
          <w:p w14:paraId="6836E1D8" w14:textId="77777777" w:rsidR="008F4B9D" w:rsidRPr="00423AB6" w:rsidRDefault="008F4B9D" w:rsidP="00423AB6">
            <w:pPr>
              <w:autoSpaceDE w:val="0"/>
              <w:autoSpaceDN w:val="0"/>
              <w:adjustRightInd w:val="0"/>
              <w:jc w:val="both"/>
            </w:pPr>
          </w:p>
          <w:p w14:paraId="1C831827" w14:textId="77777777" w:rsidR="008F4B9D" w:rsidRPr="00423AB6" w:rsidRDefault="008F4B9D" w:rsidP="00423AB6">
            <w:pPr>
              <w:autoSpaceDE w:val="0"/>
              <w:autoSpaceDN w:val="0"/>
              <w:adjustRightInd w:val="0"/>
              <w:jc w:val="both"/>
            </w:pPr>
          </w:p>
          <w:p w14:paraId="4F0D9DC7" w14:textId="77777777" w:rsidR="008F4B9D" w:rsidRPr="00423AB6" w:rsidRDefault="008F4B9D"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586AACAA" w14:textId="5FC8D213"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w:t>
            </w:r>
            <w:r w:rsidR="00D94BD9">
              <w:rPr>
                <w:rFonts w:ascii="Times New Roman" w:hAnsi="Times New Roman" w:cs="Times New Roman"/>
                <w:b/>
              </w:rPr>
              <w:t>/50</w:t>
            </w:r>
            <w:r w:rsidRPr="00423AB6">
              <w:rPr>
                <w:rFonts w:ascii="Times New Roman" w:hAnsi="Times New Roman" w:cs="Times New Roman"/>
                <w:b/>
              </w:rPr>
              <w:t>00 кв. м;</w:t>
            </w:r>
          </w:p>
          <w:p w14:paraId="0F6ED9A4"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2AA020ED"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5C1BEE5A" w14:textId="77777777" w:rsidR="008F4B9D" w:rsidRPr="00423AB6" w:rsidRDefault="008F4B9D"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3693CCC3" w14:textId="336D657B"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00346E9C">
              <w:rPr>
                <w:b/>
              </w:rPr>
              <w:t>6</w:t>
            </w:r>
            <w:r w:rsidRPr="00423AB6">
              <w:rPr>
                <w:b/>
              </w:rPr>
              <w:t>0%</w:t>
            </w:r>
            <w:r w:rsidRPr="00423AB6">
              <w:t>;</w:t>
            </w:r>
          </w:p>
          <w:p w14:paraId="5F23150D"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5FEB871C" w14:textId="77777777" w:rsidR="008F4B9D" w:rsidRPr="00423AB6" w:rsidRDefault="008F4B9D" w:rsidP="00423AB6">
            <w:pPr>
              <w:ind w:firstLine="223"/>
              <w:jc w:val="both"/>
              <w:rPr>
                <w:b/>
              </w:rPr>
            </w:pPr>
            <w:r w:rsidRPr="00423AB6">
              <w:t xml:space="preserve"> - жилых зданий - </w:t>
            </w:r>
            <w:r w:rsidRPr="00423AB6">
              <w:rPr>
                <w:b/>
              </w:rPr>
              <w:t>3 м;</w:t>
            </w:r>
          </w:p>
          <w:p w14:paraId="69AB32E2"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7CBEFA6"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15B5B48F" w14:textId="77777777" w:rsidR="008F4B9D" w:rsidRPr="00423AB6" w:rsidRDefault="008F4B9D"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76DC9216" w14:textId="77777777" w:rsidR="008F4B9D" w:rsidRPr="00423AB6" w:rsidRDefault="008F4B9D" w:rsidP="00423AB6">
            <w:pPr>
              <w:ind w:firstLine="223"/>
              <w:jc w:val="both"/>
            </w:pPr>
            <w:r w:rsidRPr="00423AB6">
              <w:t>- для одноэтажного – 1 м.;</w:t>
            </w:r>
          </w:p>
          <w:p w14:paraId="06DD426B" w14:textId="77777777" w:rsidR="008F4B9D" w:rsidRPr="00423AB6" w:rsidRDefault="008F4B9D" w:rsidP="00423AB6">
            <w:pPr>
              <w:ind w:firstLine="223"/>
              <w:jc w:val="both"/>
            </w:pPr>
            <w:r w:rsidRPr="00423AB6">
              <w:t>- для двухэтажного – 1,5 м.;</w:t>
            </w:r>
          </w:p>
          <w:p w14:paraId="7149B00D"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F3D0DE"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EA0AF16"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0569C20D" w14:textId="77777777" w:rsidR="008F4B9D" w:rsidRPr="00423AB6" w:rsidRDefault="008F4B9D"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7C12D32" w14:textId="77777777" w:rsidTr="00370A25">
        <w:trPr>
          <w:trHeight w:val="699"/>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2F0BCDAA"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2.3</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2DDC8B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16961FB" w14:textId="77777777" w:rsidR="00D778E2" w:rsidRPr="00423AB6" w:rsidRDefault="00D778E2" w:rsidP="00423AB6">
            <w:pPr>
              <w:tabs>
                <w:tab w:val="left" w:pos="6946"/>
              </w:tabs>
              <w:suppressAutoHyphens/>
              <w:textAlignment w:val="baseline"/>
              <w:rPr>
                <w:rFonts w:eastAsia="Times New Roman"/>
                <w:lang w:eastAsia="ru-RU"/>
              </w:rPr>
            </w:pPr>
          </w:p>
          <w:p w14:paraId="02E0A3D8"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5B7E4F84" w14:textId="77777777" w:rsidR="008F4B9D" w:rsidRPr="00423AB6" w:rsidRDefault="008F4B9D"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7BD6E6C" w14:textId="77777777" w:rsidR="008F4B9D" w:rsidRPr="00423AB6" w:rsidRDefault="008F4B9D"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51C3DAEC" w14:textId="161C6C95" w:rsidR="00D778E2" w:rsidRPr="00423AB6" w:rsidRDefault="00D778E2"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61B27230" w14:textId="77777777" w:rsidR="00D778E2" w:rsidRPr="00423AB6" w:rsidRDefault="00D778E2"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приквартирного участка блокированного жилого дома на одну семью </w:t>
            </w:r>
            <w:r w:rsidR="00975FA1" w:rsidRPr="00423AB6">
              <w:rPr>
                <w:rFonts w:ascii="Times New Roman" w:hAnsi="Times New Roman" w:cs="Times New Roman"/>
              </w:rPr>
              <w:t>-</w:t>
            </w:r>
            <w:r w:rsidRPr="00423AB6">
              <w:rPr>
                <w:rFonts w:ascii="Times New Roman" w:hAnsi="Times New Roman" w:cs="Times New Roman"/>
              </w:rPr>
              <w:t xml:space="preserve">  </w:t>
            </w:r>
            <w:r w:rsidR="00482DC9" w:rsidRPr="00423AB6">
              <w:rPr>
                <w:rFonts w:ascii="Times New Roman" w:hAnsi="Times New Roman" w:cs="Times New Roman"/>
                <w:b/>
              </w:rPr>
              <w:t xml:space="preserve">500/ </w:t>
            </w:r>
            <w:r w:rsidRPr="00423AB6">
              <w:rPr>
                <w:rFonts w:ascii="Times New Roman" w:hAnsi="Times New Roman" w:cs="Times New Roman"/>
                <w:b/>
              </w:rPr>
              <w:t>(2500) кв. м</w:t>
            </w:r>
            <w:r w:rsidRPr="00423AB6">
              <w:rPr>
                <w:rFonts w:ascii="Times New Roman" w:hAnsi="Times New Roman" w:cs="Times New Roman"/>
              </w:rPr>
              <w:t>;</w:t>
            </w:r>
          </w:p>
          <w:p w14:paraId="15D38F34" w14:textId="77777777" w:rsidR="00D778E2" w:rsidRPr="00423AB6" w:rsidRDefault="00D778E2"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702989B7" w14:textId="77777777" w:rsidR="00D778E2" w:rsidRPr="00423AB6" w:rsidRDefault="00D778E2"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04952ACB" w14:textId="77777777" w:rsidR="00D778E2" w:rsidRPr="00423AB6" w:rsidRDefault="00D778E2" w:rsidP="00423AB6">
            <w:r w:rsidRPr="00423AB6">
              <w:t xml:space="preserve"> Минимальные отступы от границы смежного земельного участка до:</w:t>
            </w:r>
            <w:r w:rsidRPr="00423AB6">
              <w:br/>
            </w:r>
            <w:r w:rsidRPr="00423AB6">
              <w:rPr>
                <w:b/>
              </w:rPr>
              <w:t>-</w:t>
            </w:r>
            <w:r w:rsidRPr="00423AB6">
              <w:t xml:space="preserve">  хозяйственных построек- </w:t>
            </w:r>
            <w:r w:rsidRPr="00423AB6">
              <w:rPr>
                <w:b/>
              </w:rPr>
              <w:t>1 м</w:t>
            </w:r>
            <w:r w:rsidRPr="00423AB6">
              <w:t>;</w:t>
            </w:r>
          </w:p>
          <w:p w14:paraId="69976437" w14:textId="77777777" w:rsidR="00D778E2" w:rsidRPr="00423AB6" w:rsidRDefault="00D778E2"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6FEC9434" w14:textId="6130F575" w:rsidR="00D778E2" w:rsidRPr="00423AB6" w:rsidRDefault="00D778E2" w:rsidP="00423AB6">
            <w:pPr>
              <w:keepLines/>
              <w:jc w:val="both"/>
            </w:pPr>
            <w:r w:rsidRPr="00423AB6">
              <w:t xml:space="preserve">Минимальный отступ строений от красной линии улиц не менее чем на - </w:t>
            </w:r>
            <w:r w:rsidRPr="00804301">
              <w:rPr>
                <w:b/>
              </w:rPr>
              <w:t>5 м</w:t>
            </w:r>
            <w:r w:rsidRPr="00423AB6">
              <w:t xml:space="preserve">, от красной линии проездов не менее чем на </w:t>
            </w:r>
            <w:r w:rsidRPr="00804301">
              <w:rPr>
                <w:b/>
              </w:rPr>
              <w:t>3 м</w:t>
            </w:r>
            <w:r w:rsidR="00804301" w:rsidRPr="00B73E6A">
              <w:rPr>
                <w:rFonts w:eastAsia="Calibri"/>
                <w:b/>
              </w:rPr>
              <w:t xml:space="preserve">, </w:t>
            </w:r>
            <w:r w:rsidR="00804301" w:rsidRPr="00B73E6A">
              <w:rPr>
                <w:rFonts w:eastAsia="Calibri"/>
                <w:bCs/>
              </w:rPr>
              <w:t xml:space="preserve">от границ смежных земельных участков на менее чем на </w:t>
            </w:r>
            <w:r w:rsidR="00804301" w:rsidRPr="00B73E6A">
              <w:rPr>
                <w:rFonts w:eastAsia="Calibri"/>
                <w:b/>
              </w:rPr>
              <w:t>3 м</w:t>
            </w:r>
            <w:r w:rsidR="00804301" w:rsidRPr="00B73E6A">
              <w:rPr>
                <w:rFonts w:eastAsia="Calibri"/>
                <w:bCs/>
              </w:rPr>
              <w:t xml:space="preserve">, между смежными блоками, расположенными на смежных земельных участках – </w:t>
            </w:r>
            <w:r w:rsidR="00804301" w:rsidRPr="00B73E6A">
              <w:rPr>
                <w:rFonts w:eastAsia="Calibri"/>
                <w:b/>
              </w:rPr>
              <w:t>0 м</w:t>
            </w:r>
            <w:r w:rsidR="00804301" w:rsidRPr="00B73E6A">
              <w:rPr>
                <w:rFonts w:eastAsia="Calibri"/>
                <w:bCs/>
              </w:rPr>
              <w:t>;</w:t>
            </w:r>
          </w:p>
          <w:p w14:paraId="61FE8341" w14:textId="77777777" w:rsidR="00D778E2" w:rsidRPr="00423AB6" w:rsidRDefault="00D778E2"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BFE31E5" w14:textId="77777777" w:rsidR="00D778E2" w:rsidRPr="00423AB6" w:rsidRDefault="00D778E2"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61CD23DD" w14:textId="77777777" w:rsidR="00D778E2" w:rsidRPr="00423AB6" w:rsidRDefault="00D778E2" w:rsidP="00423AB6">
            <w:pPr>
              <w:jc w:val="both"/>
            </w:pPr>
            <w:r w:rsidRPr="00423AB6">
              <w:t>Максимальное количество этажей для гаражей и подсобных сооружений (хозяйственных построек) - 1этаж.</w:t>
            </w:r>
          </w:p>
          <w:p w14:paraId="15E5B0ED" w14:textId="77777777" w:rsidR="00D778E2" w:rsidRPr="00423AB6" w:rsidRDefault="00D778E2" w:rsidP="00423AB6">
            <w:pPr>
              <w:jc w:val="both"/>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2B2548CF"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8EF9A60" w14:textId="77777777" w:rsidR="008F4B9D" w:rsidRPr="00423AB6" w:rsidRDefault="008F4B9D" w:rsidP="00423AB6">
            <w:pPr>
              <w:keepLines/>
              <w:widowControl w:val="0"/>
              <w:jc w:val="center"/>
              <w:rPr>
                <w:b/>
              </w:rPr>
            </w:pPr>
            <w:r w:rsidRPr="00423AB6">
              <w:rPr>
                <w:b/>
              </w:rPr>
              <w:t>3.1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5B022C17"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auto"/>
              <w:left w:val="single" w:sz="4" w:space="0" w:color="000000"/>
              <w:bottom w:val="single" w:sz="4" w:space="0" w:color="auto"/>
              <w:right w:val="single" w:sz="4" w:space="0" w:color="000000"/>
            </w:tcBorders>
          </w:tcPr>
          <w:p w14:paraId="516799BE"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D6258AD" w14:textId="0CFC9833"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40F0DB62" w14:textId="40571FF1" w:rsidR="008F4B9D" w:rsidRPr="00423AB6" w:rsidRDefault="008F4B9D"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731D2639"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05060E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6A346A0"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0D962D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6CDD050" w14:textId="77777777" w:rsidR="008F4B9D" w:rsidRDefault="008F4B9D"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EB259A1" w14:textId="40BD649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A9912F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2D98FBC5" w14:textId="48488C8B" w:rsidR="008F4B9D" w:rsidRPr="00423AB6" w:rsidRDefault="008F4B9D" w:rsidP="00423AB6">
            <w:pPr>
              <w:keepLines/>
              <w:widowControl w:val="0"/>
              <w:jc w:val="center"/>
              <w:rPr>
                <w:b/>
              </w:rPr>
            </w:pPr>
            <w:r w:rsidRPr="00423AB6">
              <w:rPr>
                <w:b/>
              </w:rPr>
              <w:t>3.1.1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0FF7C6C" w14:textId="7CDE860D" w:rsidR="008F4B9D" w:rsidRPr="00423AB6" w:rsidRDefault="008F4B9D" w:rsidP="00423AB6">
            <w:pPr>
              <w:pStyle w:val="afffff5"/>
              <w:rPr>
                <w:rFonts w:ascii="Times New Roman" w:hAnsi="Times New Roman" w:cs="Times New Roman"/>
              </w:rPr>
            </w:pPr>
            <w:bookmarkStart w:id="15" w:name="sub_1311"/>
            <w:r w:rsidRPr="00423AB6">
              <w:rPr>
                <w:rFonts w:ascii="Times New Roman" w:hAnsi="Times New Roman" w:cs="Times New Roman"/>
              </w:rPr>
              <w:t>Предоставление коммунальных услуг</w:t>
            </w:r>
            <w:bookmarkEnd w:id="15"/>
          </w:p>
        </w:tc>
        <w:tc>
          <w:tcPr>
            <w:tcW w:w="4252" w:type="dxa"/>
            <w:tcBorders>
              <w:top w:val="single" w:sz="4" w:space="0" w:color="auto"/>
              <w:left w:val="single" w:sz="4" w:space="0" w:color="000000"/>
              <w:bottom w:val="single" w:sz="4" w:space="0" w:color="auto"/>
              <w:right w:val="single" w:sz="4" w:space="0" w:color="000000"/>
            </w:tcBorders>
          </w:tcPr>
          <w:p w14:paraId="7FC99AA1" w14:textId="2DCEA353" w:rsidR="008F4B9D" w:rsidRPr="00423AB6" w:rsidRDefault="008F4B9D"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3.1.2обслуживания уборочной и аварийной техники, сооружений, необходимых для сбора и плавки снега)</w:t>
            </w:r>
          </w:p>
          <w:p w14:paraId="44551C7E"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57240273" w14:textId="75A7C5AB" w:rsidR="008F4B9D" w:rsidRPr="00423AB6" w:rsidRDefault="008F4B9D"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1B7ECFD8"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6AF851AE"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362739A"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F9AA4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E5510A2" w14:textId="77777777" w:rsidR="008F4B9D"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32DEC6" w14:textId="506BFFD3" w:rsidR="000A08F7" w:rsidRPr="00423AB6" w:rsidRDefault="000A08F7" w:rsidP="00423AB6">
            <w:pPr>
              <w:jc w:val="both"/>
            </w:pPr>
            <w:r w:rsidRPr="00423AB6">
              <w:rPr>
                <w:b/>
              </w:rPr>
              <w:t>Не распространяются на линейные объекты</w:t>
            </w:r>
          </w:p>
        </w:tc>
      </w:tr>
      <w:tr w:rsidR="001A4791" w:rsidRPr="00423AB6" w14:paraId="01EB4A83"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1FBA45A" w14:textId="528EEFC5" w:rsidR="008F4B9D" w:rsidRPr="00423AB6" w:rsidRDefault="00D760DF" w:rsidP="00423AB6">
            <w:pPr>
              <w:keepLines/>
              <w:widowControl w:val="0"/>
              <w:jc w:val="center"/>
              <w:rPr>
                <w:b/>
              </w:rPr>
            </w:pPr>
            <w:r w:rsidRPr="00423AB6">
              <w:rPr>
                <w:b/>
              </w:rPr>
              <w:t>3.1.</w:t>
            </w:r>
            <w:r>
              <w:rPr>
                <w:b/>
              </w:rPr>
              <w:t>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3DDCEB5C" w14:textId="743E00B4" w:rsidR="008F4B9D" w:rsidRPr="00423AB6" w:rsidRDefault="008F4B9D" w:rsidP="00423AB6">
            <w:pPr>
              <w:pStyle w:val="afffff5"/>
              <w:rPr>
                <w:rFonts w:ascii="Times New Roman" w:hAnsi="Times New Roman" w:cs="Times New Roman"/>
              </w:rPr>
            </w:pPr>
            <w:bookmarkStart w:id="16" w:name="sub_1312"/>
            <w:r w:rsidRPr="00423AB6">
              <w:rPr>
                <w:rFonts w:ascii="Times New Roman" w:hAnsi="Times New Roman" w:cs="Times New Roman"/>
              </w:rPr>
              <w:t>Административные здания организаций, обеспечивающих предоставление коммунальных услуг</w:t>
            </w:r>
            <w:bookmarkEnd w:id="16"/>
          </w:p>
        </w:tc>
        <w:tc>
          <w:tcPr>
            <w:tcW w:w="4252" w:type="dxa"/>
            <w:tcBorders>
              <w:top w:val="single" w:sz="4" w:space="0" w:color="auto"/>
              <w:left w:val="single" w:sz="4" w:space="0" w:color="000000"/>
              <w:bottom w:val="single" w:sz="4" w:space="0" w:color="auto"/>
              <w:right w:val="single" w:sz="4" w:space="0" w:color="000000"/>
            </w:tcBorders>
          </w:tcPr>
          <w:p w14:paraId="5F3DFA04" w14:textId="09AE0117"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6D0FB01" w14:textId="63E8D106" w:rsidR="008F4B9D" w:rsidRPr="00423AB6" w:rsidRDefault="008F4B9D"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1A3A0625"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3F0A766F"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6E549F"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6B1188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AD643C" w14:textId="2305BDF2"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97F58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0670670"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1B6EDD58" w14:textId="77777777" w:rsidR="008F4B9D" w:rsidRPr="00423AB6" w:rsidRDefault="008F4B9D" w:rsidP="00423AB6">
            <w:pPr>
              <w:pStyle w:val="afffff5"/>
              <w:rPr>
                <w:rFonts w:ascii="Times New Roman" w:hAnsi="Times New Roman" w:cs="Times New Roman"/>
              </w:rPr>
            </w:pPr>
            <w:bookmarkStart w:id="17" w:name="sub_10120"/>
            <w:r w:rsidRPr="00423AB6">
              <w:rPr>
                <w:rFonts w:ascii="Times New Roman" w:hAnsi="Times New Roman" w:cs="Times New Roman"/>
              </w:rPr>
              <w:t>Земельные участки (территории) общего пользования</w:t>
            </w:r>
            <w:bookmarkEnd w:id="17"/>
          </w:p>
        </w:tc>
        <w:tc>
          <w:tcPr>
            <w:tcW w:w="4252" w:type="dxa"/>
            <w:tcBorders>
              <w:top w:val="single" w:sz="4" w:space="0" w:color="auto"/>
              <w:left w:val="single" w:sz="4" w:space="0" w:color="000000"/>
              <w:bottom w:val="single" w:sz="4" w:space="0" w:color="auto"/>
              <w:right w:val="single" w:sz="4" w:space="0" w:color="000000"/>
            </w:tcBorders>
          </w:tcPr>
          <w:p w14:paraId="05FE2135"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014CA7E1"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72E269B" w14:textId="3F8C574E"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108BAD2D" w14:textId="69B5DF79" w:rsidR="008F4B9D" w:rsidRPr="00423AB6" w:rsidRDefault="008F4B9D"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4D12B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5908E82" w14:textId="0E1E6154" w:rsidR="008F4B9D" w:rsidRPr="00423AB6" w:rsidRDefault="008F4B9D" w:rsidP="00423AB6">
            <w:pPr>
              <w:keepLines/>
              <w:widowControl w:val="0"/>
              <w:jc w:val="center"/>
              <w:rPr>
                <w:b/>
              </w:rPr>
            </w:pPr>
            <w:r w:rsidRPr="00423AB6">
              <w:rPr>
                <w:b/>
              </w:rPr>
              <w:t>12.0.1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05B7DF9B" w14:textId="709293CF" w:rsidR="008F4B9D" w:rsidRPr="00423AB6" w:rsidRDefault="008F4B9D" w:rsidP="00423AB6">
            <w:pPr>
              <w:pStyle w:val="afffff5"/>
              <w:rPr>
                <w:rFonts w:ascii="Times New Roman" w:hAnsi="Times New Roman" w:cs="Times New Roman"/>
              </w:rPr>
            </w:pPr>
            <w:bookmarkStart w:id="18" w:name="sub_11201"/>
            <w:r w:rsidRPr="00423AB6">
              <w:rPr>
                <w:rFonts w:ascii="Times New Roman" w:hAnsi="Times New Roman" w:cs="Times New Roman"/>
              </w:rPr>
              <w:t>Улично-дорожная сеть</w:t>
            </w:r>
            <w:bookmarkEnd w:id="18"/>
          </w:p>
        </w:tc>
        <w:tc>
          <w:tcPr>
            <w:tcW w:w="4252" w:type="dxa"/>
            <w:tcBorders>
              <w:top w:val="single" w:sz="4" w:space="0" w:color="auto"/>
              <w:left w:val="single" w:sz="4" w:space="0" w:color="000000"/>
              <w:bottom w:val="single" w:sz="4" w:space="0" w:color="auto"/>
              <w:right w:val="single" w:sz="4" w:space="0" w:color="000000"/>
            </w:tcBorders>
          </w:tcPr>
          <w:p w14:paraId="423D5446" w14:textId="77777777" w:rsidR="008F4B9D" w:rsidRPr="00423AB6" w:rsidRDefault="008F4B9D"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5D6E6CF" w14:textId="77777777" w:rsidR="008F4B9D" w:rsidRPr="00423AB6" w:rsidRDefault="008F4B9D"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A09F0A2"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6A6160F3" w14:textId="014B2547"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DA5C2EE"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6D6F9B0C" w14:textId="1A5A392E" w:rsidR="008F4B9D" w:rsidRPr="00423AB6" w:rsidRDefault="008F4B9D" w:rsidP="00423AB6">
            <w:pPr>
              <w:keepLines/>
              <w:widowControl w:val="0"/>
              <w:jc w:val="center"/>
              <w:rPr>
                <w:b/>
              </w:rPr>
            </w:pPr>
            <w:r w:rsidRPr="00423AB6">
              <w:rPr>
                <w:b/>
              </w:rPr>
              <w:t>12.0.2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D9BFF63" w14:textId="606163D2" w:rsidR="008F4B9D" w:rsidRPr="00423AB6" w:rsidRDefault="008F4B9D" w:rsidP="00423AB6">
            <w:pPr>
              <w:pStyle w:val="afffff5"/>
              <w:rPr>
                <w:rFonts w:ascii="Times New Roman" w:hAnsi="Times New Roman" w:cs="Times New Roman"/>
              </w:rPr>
            </w:pPr>
            <w:bookmarkStart w:id="19" w:name="sub_11202"/>
            <w:r w:rsidRPr="00423AB6">
              <w:rPr>
                <w:rFonts w:ascii="Times New Roman" w:hAnsi="Times New Roman" w:cs="Times New Roman"/>
              </w:rPr>
              <w:t>Благоустройство территории</w:t>
            </w:r>
            <w:bookmarkEnd w:id="19"/>
          </w:p>
        </w:tc>
        <w:tc>
          <w:tcPr>
            <w:tcW w:w="4252" w:type="dxa"/>
            <w:tcBorders>
              <w:top w:val="single" w:sz="4" w:space="0" w:color="auto"/>
              <w:left w:val="single" w:sz="4" w:space="0" w:color="000000"/>
              <w:bottom w:val="single" w:sz="4" w:space="0" w:color="auto"/>
              <w:right w:val="single" w:sz="4" w:space="0" w:color="000000"/>
            </w:tcBorders>
          </w:tcPr>
          <w:p w14:paraId="14A165B0" w14:textId="133F5A37"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EC6D9FF" w14:textId="3AE1B769"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0582BA04" w14:textId="77777777" w:rsidR="005B44B2" w:rsidRPr="00423AB6" w:rsidRDefault="005B44B2" w:rsidP="00423AB6">
      <w:pPr>
        <w:widowControl w:val="0"/>
        <w:ind w:firstLine="851"/>
        <w:jc w:val="both"/>
      </w:pPr>
    </w:p>
    <w:p w14:paraId="0326D6FE" w14:textId="77777777" w:rsidR="009C6143" w:rsidRPr="00423AB6" w:rsidRDefault="009C6143" w:rsidP="00423AB6">
      <w:pPr>
        <w:rPr>
          <w:b/>
        </w:rPr>
      </w:pPr>
      <w:bookmarkStart w:id="20" w:name="_Toc339439012"/>
      <w:bookmarkStart w:id="21" w:name="_Toc342286050"/>
      <w:r w:rsidRPr="00423AB6">
        <w:rPr>
          <w:b/>
        </w:rPr>
        <w:t>2. УСЛОВНО РАЗРЕШЕННЫЕ ВИДЫ И ПАРАМЕТРЫ ИСПОЛЬЗОВАНИЯ</w:t>
      </w:r>
      <w:bookmarkStart w:id="22" w:name="_Toc339439013"/>
      <w:bookmarkEnd w:id="20"/>
      <w:r w:rsidRPr="00423AB6">
        <w:rPr>
          <w:b/>
        </w:rPr>
        <w:t xml:space="preserve"> ЗЕМЕЛЬНЫХ УЧАСТКОВ И ОБЪЕКТОВ КАПИТАЛЬНОГО СТРОИТЕЛЬСТВА</w:t>
      </w:r>
      <w:bookmarkEnd w:id="21"/>
      <w:bookmarkEnd w:id="22"/>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8FB846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4126FD8" w14:textId="77777777" w:rsidR="009C6143" w:rsidRPr="00423AB6" w:rsidRDefault="009C6143" w:rsidP="00423AB6">
            <w:pPr>
              <w:tabs>
                <w:tab w:val="left" w:pos="2520"/>
              </w:tabs>
              <w:jc w:val="center"/>
              <w:rPr>
                <w:b/>
              </w:rPr>
            </w:pPr>
            <w:r w:rsidRPr="00423AB6">
              <w:rPr>
                <w:b/>
              </w:rPr>
              <w:t>КОД ВИДА</w:t>
            </w:r>
          </w:p>
          <w:p w14:paraId="52597355" w14:textId="77777777" w:rsidR="009C6143" w:rsidRPr="00423AB6" w:rsidRDefault="009C61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A67C0"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05B002D"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28680" w14:textId="77777777" w:rsidR="009C6143" w:rsidRPr="00423AB6" w:rsidRDefault="009C6143" w:rsidP="00423AB6">
            <w:pPr>
              <w:tabs>
                <w:tab w:val="left" w:pos="2520"/>
              </w:tabs>
              <w:jc w:val="center"/>
              <w:rPr>
                <w:b/>
              </w:rPr>
            </w:pPr>
            <w:r w:rsidRPr="00423AB6">
              <w:rPr>
                <w:b/>
              </w:rPr>
              <w:t>ПРЕДЕЛЬНЫЕ РАЗМЕРЫ ЗЕМЕЛЬНЫХ</w:t>
            </w:r>
          </w:p>
          <w:p w14:paraId="0D8ED9A2" w14:textId="77777777" w:rsidR="009C6143" w:rsidRPr="00423AB6" w:rsidRDefault="009C6143" w:rsidP="00423AB6">
            <w:pPr>
              <w:tabs>
                <w:tab w:val="left" w:pos="2520"/>
              </w:tabs>
              <w:jc w:val="center"/>
              <w:rPr>
                <w:b/>
              </w:rPr>
            </w:pPr>
            <w:r w:rsidRPr="00423AB6">
              <w:rPr>
                <w:b/>
              </w:rPr>
              <w:t>УЧАСТКОВ И ПРЕДЕЛЬНЫЕ ПАРАМЕТРЫ</w:t>
            </w:r>
          </w:p>
          <w:p w14:paraId="3C3FDC84" w14:textId="77777777" w:rsidR="009C6143" w:rsidRPr="00423AB6" w:rsidRDefault="009C6143" w:rsidP="00423AB6">
            <w:pPr>
              <w:tabs>
                <w:tab w:val="left" w:pos="2520"/>
              </w:tabs>
              <w:jc w:val="center"/>
              <w:rPr>
                <w:b/>
              </w:rPr>
            </w:pPr>
            <w:r w:rsidRPr="00423AB6">
              <w:rPr>
                <w:b/>
              </w:rPr>
              <w:t>РАЗРЕШЕННОГО СТРОИТЕЛЬСТВА</w:t>
            </w:r>
          </w:p>
        </w:tc>
      </w:tr>
      <w:tr w:rsidR="001A4791" w:rsidRPr="00423AB6" w14:paraId="5CEFFE7D" w14:textId="77777777" w:rsidTr="008F4B9D">
        <w:trPr>
          <w:trHeight w:val="589"/>
        </w:trPr>
        <w:tc>
          <w:tcPr>
            <w:tcW w:w="1526" w:type="dxa"/>
            <w:tcBorders>
              <w:top w:val="single" w:sz="4" w:space="0" w:color="000000"/>
              <w:left w:val="single" w:sz="4" w:space="0" w:color="000000"/>
              <w:bottom w:val="single" w:sz="4" w:space="0" w:color="000000"/>
              <w:right w:val="single" w:sz="4" w:space="0" w:color="000000"/>
            </w:tcBorders>
          </w:tcPr>
          <w:p w14:paraId="64142695" w14:textId="77777777" w:rsidR="008F4B9D" w:rsidRPr="00423AB6" w:rsidRDefault="008F4B9D" w:rsidP="00423AB6">
            <w:pPr>
              <w:tabs>
                <w:tab w:val="left" w:pos="2520"/>
              </w:tabs>
              <w:jc w:val="center"/>
              <w:rPr>
                <w:b/>
              </w:rPr>
            </w:pPr>
            <w:r w:rsidRPr="00423AB6">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190C00" w14:textId="77777777" w:rsidR="008F4B9D" w:rsidRPr="00423AB6" w:rsidRDefault="008F4B9D" w:rsidP="00423AB6">
            <w:pPr>
              <w:tabs>
                <w:tab w:val="left" w:pos="6946"/>
              </w:tabs>
              <w:suppressAutoHyphens/>
              <w:textAlignment w:val="baseline"/>
              <w:rPr>
                <w:b/>
              </w:rPr>
            </w:pPr>
            <w:r w:rsidRPr="00423AB6">
              <w:rPr>
                <w:rFonts w:eastAsia="Times New Roman"/>
                <w:lang w:eastAsia="ru-RU"/>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4FC0B3E" w14:textId="77777777" w:rsidR="008F4B9D" w:rsidRPr="00423AB6" w:rsidRDefault="008F4B9D"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744821F0" w14:textId="77777777" w:rsidR="008F4B9D" w:rsidRPr="00423AB6" w:rsidRDefault="008F4B9D"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0E4ADAEB" w14:textId="77777777" w:rsidR="008F4B9D" w:rsidRPr="00423AB6" w:rsidRDefault="008F4B9D" w:rsidP="00423AB6">
            <w:pPr>
              <w:autoSpaceDE w:val="0"/>
              <w:autoSpaceDN w:val="0"/>
              <w:adjustRightInd w:val="0"/>
              <w:jc w:val="both"/>
            </w:pPr>
          </w:p>
          <w:p w14:paraId="745CFF31" w14:textId="77777777"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6F2EA"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3B91B514"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4 этажей;</w:t>
            </w:r>
          </w:p>
          <w:p w14:paraId="5FDC9156"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BC07E9D"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2C615DE" w14:textId="77777777" w:rsidR="008F4B9D" w:rsidRPr="00423AB6" w:rsidRDefault="008F4B9D"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5441AE67" w14:textId="77777777" w:rsidR="008F4B9D" w:rsidRPr="00423AB6" w:rsidRDefault="008F4B9D" w:rsidP="00423AB6">
            <w:pPr>
              <w:autoSpaceDE w:val="0"/>
              <w:autoSpaceDN w:val="0"/>
              <w:adjustRightInd w:val="0"/>
              <w:jc w:val="both"/>
            </w:pPr>
            <w:r w:rsidRPr="00423AB6">
              <w:t>- минимальная ширина земельных участков вдоль фронта улицы (проезда) – 12 м;</w:t>
            </w:r>
          </w:p>
          <w:p w14:paraId="76CC8D9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05FDFF3" w14:textId="77777777" w:rsidR="008F4B9D" w:rsidRPr="00423AB6" w:rsidRDefault="008F4B9D"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91F32E3" w14:textId="77777777" w:rsidR="008F4B9D" w:rsidRPr="00423AB6" w:rsidRDefault="008F4B9D"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2C2376F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E02DAF2" w14:textId="77777777" w:rsidR="008F4B9D" w:rsidRPr="00423AB6" w:rsidRDefault="008F4B9D" w:rsidP="00423AB6">
            <w:pPr>
              <w:tabs>
                <w:tab w:val="left" w:pos="2520"/>
              </w:tabs>
              <w:jc w:val="center"/>
              <w:rPr>
                <w:b/>
              </w:rPr>
            </w:pPr>
            <w:r w:rsidRPr="00423AB6">
              <w:rPr>
                <w:rFonts w:eastAsia="Times New Roman"/>
                <w:b/>
                <w:lang w:eastAsia="ru-RU"/>
              </w:rPr>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967870" w14:textId="7C27D92F" w:rsidR="008F4B9D" w:rsidRPr="00423AB6" w:rsidRDefault="008F4B9D" w:rsidP="00423AB6">
            <w:pPr>
              <w:tabs>
                <w:tab w:val="left" w:pos="6946"/>
              </w:tabs>
              <w:suppressAutoHyphens/>
              <w:textAlignment w:val="baseline"/>
              <w:rPr>
                <w:rFonts w:eastAsia="Times New Roman"/>
                <w:lang w:eastAsia="ru-RU"/>
              </w:rPr>
            </w:pPr>
            <w:bookmarkStart w:id="23" w:name="sub_10271"/>
            <w:r w:rsidRPr="00423AB6">
              <w:t>Хранение автотранспорта</w:t>
            </w:r>
            <w:bookmarkEnd w:id="23"/>
          </w:p>
        </w:tc>
        <w:tc>
          <w:tcPr>
            <w:tcW w:w="4252" w:type="dxa"/>
            <w:tcBorders>
              <w:top w:val="single" w:sz="4" w:space="0" w:color="000000"/>
              <w:left w:val="single" w:sz="4" w:space="0" w:color="000000"/>
              <w:bottom w:val="single" w:sz="4" w:space="0" w:color="000000"/>
              <w:right w:val="single" w:sz="4" w:space="0" w:color="000000"/>
            </w:tcBorders>
          </w:tcPr>
          <w:p w14:paraId="3937CD43"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7D974AB5" w14:textId="1FC3E513"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1A02C8"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24/50 кв.м.</w:t>
            </w:r>
            <w:r w:rsidRPr="00423AB6">
              <w:t xml:space="preserve"> </w:t>
            </w:r>
          </w:p>
          <w:p w14:paraId="70E98466"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498943C7" w14:textId="77777777" w:rsidR="008F4B9D" w:rsidRPr="00423AB6" w:rsidRDefault="008F4B9D" w:rsidP="00423AB6">
            <w:pPr>
              <w:ind w:firstLine="223"/>
              <w:jc w:val="both"/>
            </w:pPr>
            <w:r w:rsidRPr="00423AB6">
              <w:t>-максимальное количество этажей для гаражей – 1 этаж.</w:t>
            </w:r>
          </w:p>
          <w:p w14:paraId="31F9F38C"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D011BEC"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0E991351"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186B117"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47448EB4" w14:textId="77777777" w:rsidR="008F4B9D" w:rsidRPr="00423AB6" w:rsidRDefault="008F4B9D"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18D802C"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796D670" w14:textId="77777777" w:rsidR="008F4B9D" w:rsidRPr="00423AB6" w:rsidRDefault="008F4B9D" w:rsidP="00423AB6">
            <w:pPr>
              <w:tabs>
                <w:tab w:val="left" w:pos="2520"/>
              </w:tabs>
              <w:jc w:val="center"/>
              <w:rPr>
                <w:b/>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AD6D31" w14:textId="77777777" w:rsidR="008F4B9D" w:rsidRPr="00423AB6" w:rsidRDefault="008F4B9D" w:rsidP="00423AB6">
            <w:pPr>
              <w:textAlignment w:val="baseline"/>
              <w:rPr>
                <w:rFonts w:eastAsia="Times New Roman"/>
              </w:rPr>
            </w:pPr>
            <w:r w:rsidRPr="00423AB6">
              <w:rPr>
                <w:rFonts w:eastAsia="Times New Roman"/>
              </w:rPr>
              <w:t>Социальное обслуживание</w:t>
            </w:r>
          </w:p>
          <w:p w14:paraId="3842B6D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E5D217B"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C449B58" w14:textId="6C178BDA"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08811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44E495F"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6A61837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FCA69F"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C91056B"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89A3AD"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558FA78" w14:textId="77777777" w:rsidR="008F4B9D" w:rsidRPr="00423AB6" w:rsidRDefault="008F4B9D" w:rsidP="00423AB6">
            <w:pPr>
              <w:tabs>
                <w:tab w:val="left" w:pos="2520"/>
              </w:tabs>
              <w:rPr>
                <w:b/>
              </w:rPr>
            </w:pPr>
          </w:p>
        </w:tc>
      </w:tr>
      <w:tr w:rsidR="001A4791" w:rsidRPr="00423AB6" w14:paraId="2E5E9957"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C60BFEC" w14:textId="434E7672" w:rsidR="008F4B9D" w:rsidRPr="00423AB6" w:rsidRDefault="008F4B9D" w:rsidP="00423AB6">
            <w:pPr>
              <w:tabs>
                <w:tab w:val="left" w:pos="2520"/>
              </w:tabs>
              <w:jc w:val="center"/>
              <w:rPr>
                <w:rFonts w:eastAsia="Times New Roman"/>
                <w:b/>
              </w:rPr>
            </w:pPr>
            <w:r w:rsidRPr="00423AB6">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FACA2" w14:textId="26B1735A" w:rsidR="008F4B9D" w:rsidRPr="00423AB6" w:rsidRDefault="008F4B9D" w:rsidP="00423AB6">
            <w:pPr>
              <w:textAlignment w:val="baseline"/>
              <w:rPr>
                <w:rFonts w:eastAsia="Times New Roman"/>
              </w:rPr>
            </w:pPr>
            <w:bookmarkStart w:id="24" w:name="sub_1321"/>
            <w:r w:rsidRPr="00423AB6">
              <w:t>Дома социального обслуживания</w:t>
            </w:r>
            <w:bookmarkEnd w:id="24"/>
          </w:p>
        </w:tc>
        <w:tc>
          <w:tcPr>
            <w:tcW w:w="4252" w:type="dxa"/>
            <w:tcBorders>
              <w:top w:val="single" w:sz="4" w:space="0" w:color="000000"/>
              <w:left w:val="single" w:sz="4" w:space="0" w:color="000000"/>
              <w:bottom w:val="single" w:sz="4" w:space="0" w:color="000000"/>
              <w:right w:val="single" w:sz="4" w:space="0" w:color="000000"/>
            </w:tcBorders>
          </w:tcPr>
          <w:p w14:paraId="00A30197"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0880B2AF"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7E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9F22D"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33C6629"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1F282D7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3658174"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8241AB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2C2143E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DCA20F1" w14:textId="77777777" w:rsidR="008F4B9D" w:rsidRPr="00423AB6" w:rsidRDefault="008F4B9D" w:rsidP="00423AB6">
            <w:pPr>
              <w:keepLines/>
              <w:suppressAutoHyphens/>
              <w:overflowPunct w:val="0"/>
              <w:autoSpaceDE w:val="0"/>
              <w:jc w:val="both"/>
              <w:textAlignment w:val="baseline"/>
            </w:pPr>
          </w:p>
        </w:tc>
      </w:tr>
      <w:tr w:rsidR="001A4791" w:rsidRPr="00423AB6" w14:paraId="7926D3C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4BCC231" w14:textId="7E5D5830" w:rsidR="008F4B9D" w:rsidRPr="00423AB6" w:rsidRDefault="008F4B9D" w:rsidP="00423AB6">
            <w:pPr>
              <w:tabs>
                <w:tab w:val="left" w:pos="2520"/>
              </w:tabs>
              <w:jc w:val="center"/>
              <w:rPr>
                <w:rFonts w:eastAsia="Times New Roman"/>
                <w:b/>
              </w:rPr>
            </w:pPr>
            <w:r w:rsidRPr="00423AB6">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72A4F8" w14:textId="4C539939" w:rsidR="008F4B9D" w:rsidRPr="00423AB6" w:rsidRDefault="008F4B9D" w:rsidP="00423AB6">
            <w:pPr>
              <w:textAlignment w:val="baseline"/>
              <w:rPr>
                <w:rFonts w:eastAsia="Times New Roman"/>
              </w:rPr>
            </w:pPr>
            <w:bookmarkStart w:id="25" w:name="sub_1322"/>
            <w:r w:rsidRPr="00423AB6">
              <w:t>Оказание социальной помощи населению</w:t>
            </w:r>
            <w:bookmarkEnd w:id="25"/>
          </w:p>
        </w:tc>
        <w:tc>
          <w:tcPr>
            <w:tcW w:w="4252" w:type="dxa"/>
            <w:tcBorders>
              <w:top w:val="single" w:sz="4" w:space="0" w:color="000000"/>
              <w:left w:val="single" w:sz="4" w:space="0" w:color="000000"/>
              <w:bottom w:val="single" w:sz="4" w:space="0" w:color="000000"/>
              <w:right w:val="single" w:sz="4" w:space="0" w:color="000000"/>
            </w:tcBorders>
          </w:tcPr>
          <w:p w14:paraId="3E2A0725" w14:textId="77777777" w:rsidR="008F4B9D" w:rsidRPr="00423AB6" w:rsidRDefault="008F4B9D"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112FAFC3"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35FC70"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192205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492D0A1A"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FE96C39"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8E9AC5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784383A"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D76945E" w14:textId="77777777" w:rsidR="008F4B9D" w:rsidRPr="00423AB6" w:rsidRDefault="008F4B9D" w:rsidP="00423AB6">
            <w:pPr>
              <w:keepLines/>
              <w:suppressAutoHyphens/>
              <w:overflowPunct w:val="0"/>
              <w:autoSpaceDE w:val="0"/>
              <w:jc w:val="both"/>
              <w:textAlignment w:val="baseline"/>
            </w:pPr>
          </w:p>
        </w:tc>
      </w:tr>
      <w:tr w:rsidR="001A4791" w:rsidRPr="00423AB6" w14:paraId="153F1566"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8A05A20" w14:textId="0F2AF20C" w:rsidR="008F4B9D" w:rsidRPr="00423AB6" w:rsidRDefault="008F4B9D" w:rsidP="00423AB6">
            <w:pPr>
              <w:tabs>
                <w:tab w:val="left" w:pos="2520"/>
              </w:tabs>
              <w:jc w:val="center"/>
              <w:rPr>
                <w:rFonts w:eastAsia="Times New Roman"/>
                <w:b/>
              </w:rPr>
            </w:pPr>
            <w:r w:rsidRPr="00423AB6">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AE87B8" w14:textId="6D60FA18" w:rsidR="008F4B9D" w:rsidRPr="00423AB6" w:rsidRDefault="008F4B9D" w:rsidP="00423AB6">
            <w:pPr>
              <w:textAlignment w:val="baseline"/>
              <w:rPr>
                <w:rFonts w:eastAsia="Times New Roman"/>
              </w:rPr>
            </w:pPr>
            <w:bookmarkStart w:id="26" w:name="sub_1323"/>
            <w:r w:rsidRPr="00423AB6">
              <w:t>Оказание услуг связи</w:t>
            </w:r>
            <w:bookmarkEnd w:id="26"/>
          </w:p>
        </w:tc>
        <w:tc>
          <w:tcPr>
            <w:tcW w:w="4252" w:type="dxa"/>
            <w:tcBorders>
              <w:top w:val="single" w:sz="4" w:space="0" w:color="000000"/>
              <w:left w:val="single" w:sz="4" w:space="0" w:color="000000"/>
              <w:bottom w:val="single" w:sz="4" w:space="0" w:color="000000"/>
              <w:right w:val="single" w:sz="4" w:space="0" w:color="000000"/>
            </w:tcBorders>
          </w:tcPr>
          <w:p w14:paraId="3C675AE3"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54996EB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6DE7A2"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15BEE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7ECCC9E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16B6EE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18B4E3E"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84579B0"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855C5" w14:textId="77777777" w:rsidR="008F4B9D" w:rsidRPr="00423AB6" w:rsidRDefault="008F4B9D" w:rsidP="00423AB6">
            <w:pPr>
              <w:keepLines/>
              <w:suppressAutoHyphens/>
              <w:overflowPunct w:val="0"/>
              <w:autoSpaceDE w:val="0"/>
              <w:jc w:val="both"/>
              <w:textAlignment w:val="baseline"/>
            </w:pPr>
          </w:p>
        </w:tc>
      </w:tr>
      <w:tr w:rsidR="001A4791" w:rsidRPr="00423AB6" w14:paraId="6FE21A12"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59CF0FD" w14:textId="02858884" w:rsidR="008F4B9D" w:rsidRPr="00423AB6" w:rsidRDefault="008F4B9D" w:rsidP="00423AB6">
            <w:pPr>
              <w:tabs>
                <w:tab w:val="left" w:pos="2520"/>
              </w:tabs>
              <w:jc w:val="center"/>
              <w:rPr>
                <w:rFonts w:eastAsia="Times New Roman"/>
                <w:b/>
              </w:rPr>
            </w:pPr>
            <w:r w:rsidRPr="00423AB6">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D5F9BF" w14:textId="64168D28" w:rsidR="008F4B9D" w:rsidRPr="00423AB6" w:rsidRDefault="008F4B9D" w:rsidP="00423AB6">
            <w:pPr>
              <w:textAlignment w:val="baseline"/>
              <w:rPr>
                <w:rFonts w:eastAsia="Times New Roman"/>
              </w:rPr>
            </w:pPr>
            <w:bookmarkStart w:id="27" w:name="sub_1324"/>
            <w:r w:rsidRPr="00423AB6">
              <w:t>Общежития</w:t>
            </w:r>
            <w:bookmarkEnd w:id="27"/>
          </w:p>
        </w:tc>
        <w:tc>
          <w:tcPr>
            <w:tcW w:w="4252" w:type="dxa"/>
            <w:tcBorders>
              <w:top w:val="single" w:sz="4" w:space="0" w:color="000000"/>
              <w:left w:val="single" w:sz="4" w:space="0" w:color="000000"/>
              <w:bottom w:val="single" w:sz="4" w:space="0" w:color="000000"/>
              <w:right w:val="single" w:sz="4" w:space="0" w:color="000000"/>
            </w:tcBorders>
          </w:tcPr>
          <w:p w14:paraId="5032177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BDAD414"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5A349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BA18FE2"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0197597"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C10D4D"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8282EF2"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89DCA0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506C5E2" w14:textId="77777777" w:rsidR="008F4B9D" w:rsidRPr="00423AB6" w:rsidRDefault="008F4B9D" w:rsidP="00423AB6">
            <w:pPr>
              <w:keepLines/>
              <w:suppressAutoHyphens/>
              <w:overflowPunct w:val="0"/>
              <w:autoSpaceDE w:val="0"/>
              <w:jc w:val="both"/>
              <w:textAlignment w:val="baseline"/>
            </w:pPr>
          </w:p>
        </w:tc>
      </w:tr>
      <w:tr w:rsidR="001A4791" w:rsidRPr="00423AB6" w14:paraId="0688D213"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E2C3" w14:textId="77777777" w:rsidR="008F4B9D" w:rsidRPr="00423AB6" w:rsidRDefault="008F4B9D"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5A3752" w14:textId="77777777" w:rsidR="008F4B9D" w:rsidRPr="00423AB6" w:rsidRDefault="008F4B9D"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D090E9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81B3D7" w14:textId="77777777" w:rsidR="008F4B9D"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5E8CDB87" w14:textId="3778ECB9" w:rsidR="00656AAC" w:rsidRDefault="00656AAC" w:rsidP="00423AB6">
            <w:pPr>
              <w:jc w:val="both"/>
            </w:pPr>
            <w:r w:rsidRPr="00656AAC">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1929F7">
              <w:t>страции, кадастра и картографии</w:t>
            </w:r>
            <w:r w:rsidRPr="00656AAC">
              <w:t xml:space="preserve"> </w:t>
            </w:r>
            <w:r w:rsidR="001929F7">
              <w:t xml:space="preserve"> в соответствии с действующим законодательством,</w:t>
            </w:r>
            <w:r w:rsidR="001929F7" w:rsidRPr="00656AAC">
              <w:t xml:space="preserve"> </w:t>
            </w:r>
            <w:r w:rsidRPr="00656AAC">
              <w:t xml:space="preserve">минимальная площадь земельного участка –  </w:t>
            </w:r>
            <w:r w:rsidRPr="00656AAC">
              <w:rPr>
                <w:b/>
              </w:rPr>
              <w:t>30 кв. м</w:t>
            </w:r>
            <w:r w:rsidRPr="00656AAC">
              <w:t>;</w:t>
            </w:r>
          </w:p>
          <w:p w14:paraId="1BD8BAC3" w14:textId="77E83FA0" w:rsidR="009A7413" w:rsidRPr="00423AB6" w:rsidRDefault="009A7413" w:rsidP="00423AB6">
            <w:pPr>
              <w:jc w:val="both"/>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4DDCF1AE" w14:textId="1C072524"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3030915B"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2450E2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E3D9E1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CE634EA"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DC6AC5B"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EFC6F1" w14:textId="77777777" w:rsidR="008F4B9D" w:rsidRPr="00423AB6" w:rsidRDefault="008F4B9D" w:rsidP="00423AB6">
            <w:pPr>
              <w:tabs>
                <w:tab w:val="left" w:pos="2520"/>
              </w:tabs>
              <w:jc w:val="center"/>
              <w:rPr>
                <w:b/>
              </w:rPr>
            </w:pPr>
            <w:r w:rsidRPr="00423AB6">
              <w:rPr>
                <w:rFonts w:eastAsia="Times New Roman"/>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AFF38E" w14:textId="77777777" w:rsidR="008F4B9D" w:rsidRPr="00423AB6" w:rsidRDefault="008F4B9D"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0F1F4690"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2A9BA"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60CE0"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678D215"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2027E6"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40A78C34"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76BA851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C90101A" w14:textId="77777777" w:rsidR="008F4B9D" w:rsidRPr="00423AB6" w:rsidRDefault="008F4B9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BFFD73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9CF0316" w14:textId="77777777" w:rsidR="008F4B9D" w:rsidRPr="00423AB6" w:rsidRDefault="008F4B9D" w:rsidP="00423AB6">
            <w:pPr>
              <w:keepNext/>
              <w:keepLines/>
              <w:contextualSpacing/>
              <w:jc w:val="center"/>
              <w:textAlignment w:val="baseline"/>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B64FB7" w14:textId="77777777" w:rsidR="008F4B9D" w:rsidRPr="00423AB6" w:rsidRDefault="008F4B9D" w:rsidP="00423AB6">
            <w:pPr>
              <w:keepNext/>
              <w:keepLines/>
              <w:contextualSpacing/>
              <w:textAlignment w:val="baseline"/>
              <w:rPr>
                <w:rFonts w:eastAsia="Times New Roman"/>
              </w:rPr>
            </w:pPr>
            <w:r w:rsidRPr="00423AB6">
              <w:rPr>
                <w:rFonts w:eastAsia="Times New Roman"/>
              </w:rPr>
              <w:t>Магазины</w:t>
            </w:r>
          </w:p>
          <w:p w14:paraId="0E1CE88A" w14:textId="77777777" w:rsidR="008F4B9D" w:rsidRPr="00423AB6" w:rsidRDefault="008F4B9D" w:rsidP="00423AB6">
            <w:pPr>
              <w:keepNext/>
              <w:keepLines/>
              <w:tabs>
                <w:tab w:val="left" w:pos="6946"/>
              </w:tabs>
              <w:suppressAutoHyphens/>
              <w:contextualSpacing/>
              <w:jc w:val="cente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611AD6F" w14:textId="77777777" w:rsidR="008F4B9D" w:rsidRPr="00423AB6" w:rsidRDefault="008F4B9D" w:rsidP="00423AB6">
            <w:pPr>
              <w:tabs>
                <w:tab w:val="left" w:pos="6946"/>
              </w:tabs>
              <w:suppressAutoHyphens/>
              <w:textAlignment w:val="baseline"/>
              <w:rPr>
                <w:b/>
              </w:rPr>
            </w:pPr>
            <w:r w:rsidRPr="00423AB6">
              <w:rPr>
                <w:rFonts w:eastAsia="Times New Roman"/>
              </w:rPr>
              <w:t>- р</w:t>
            </w:r>
            <w:r w:rsidRPr="00423AB6">
              <w:t>азмещение объектов капитального строительства, предназначенных для продажи товаров, торговая площадь которых составляет до 5000 кв. м</w:t>
            </w:r>
            <w:r w:rsidRPr="00423AB6">
              <w:rPr>
                <w:rFonts w:eastAsia="Times New Roman"/>
              </w:rPr>
              <w:t xml:space="preserve">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3730BF"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355FCC8" w14:textId="2115B713" w:rsidR="008F4B9D" w:rsidRDefault="008F4B9D"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Pr>
                <w:rFonts w:eastAsia="Calibri"/>
                <w:lang w:eastAsia="en-US"/>
              </w:rPr>
              <w:t xml:space="preserve">фии </w:t>
            </w:r>
            <w:r w:rsidR="005F0B7C">
              <w:t>в соответствии с действующим законодательством,</w:t>
            </w:r>
            <w:r w:rsidR="00AE588E">
              <w:t xml:space="preserve"> </w:t>
            </w:r>
            <w:r w:rsidR="00AE588E">
              <w:rPr>
                <w:rFonts w:eastAsia="Calibri"/>
                <w:lang w:eastAsia="en-US"/>
              </w:rPr>
              <w:t>минимальная</w:t>
            </w:r>
            <w:r w:rsidR="00AE588E" w:rsidRPr="00AE588E">
              <w:rPr>
                <w:rFonts w:eastAsia="Calibri"/>
                <w:lang w:eastAsia="en-US"/>
              </w:rPr>
              <w:t xml:space="preserve"> площадь земельного участка</w:t>
            </w:r>
            <w:r w:rsidR="007F47D0" w:rsidRPr="007F47D0">
              <w:rPr>
                <w:rFonts w:eastAsia="Calibri"/>
                <w:lang w:eastAsia="en-US"/>
              </w:rPr>
              <w:t xml:space="preserve"> – </w:t>
            </w:r>
            <w:r w:rsidR="007F47D0" w:rsidRPr="007F47D0">
              <w:rPr>
                <w:rFonts w:eastAsia="Calibri"/>
                <w:b/>
                <w:lang w:eastAsia="en-US"/>
              </w:rPr>
              <w:t>30</w:t>
            </w:r>
            <w:r w:rsidR="007F47D0" w:rsidRPr="007F47D0">
              <w:rPr>
                <w:rFonts w:eastAsia="Calibri"/>
                <w:lang w:eastAsia="en-US"/>
              </w:rPr>
              <w:t xml:space="preserve"> кв. м;</w:t>
            </w:r>
          </w:p>
          <w:p w14:paraId="591D10F8" w14:textId="1C808475"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04CF65FE" w14:textId="176D0939"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00346E9C">
              <w:rPr>
                <w:b/>
              </w:rPr>
              <w:t>3 м</w:t>
            </w:r>
            <w:r w:rsidRPr="00423AB6">
              <w:rPr>
                <w:b/>
              </w:rPr>
              <w:t>,</w:t>
            </w:r>
            <w:r w:rsidRPr="00423AB6">
              <w:t xml:space="preserve"> от фронтальной границы участка </w:t>
            </w:r>
            <w:r w:rsidRPr="00423AB6">
              <w:rPr>
                <w:bCs/>
              </w:rPr>
              <w:t xml:space="preserve">– </w:t>
            </w:r>
            <w:r w:rsidR="00346E9C">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238872E1"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4ABDE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89A05C" w14:textId="4F56791D"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0AD9AE49"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805C74F"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0F08219" w14:textId="77777777" w:rsidR="008F4B9D" w:rsidRPr="00423AB6" w:rsidRDefault="008F4B9D" w:rsidP="00423AB6">
            <w:pPr>
              <w:tabs>
                <w:tab w:val="left" w:pos="2520"/>
              </w:tabs>
              <w:jc w:val="center"/>
              <w:rPr>
                <w:rFonts w:eastAsia="Times New Roman"/>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BBAB23" w14:textId="77777777" w:rsidR="008F4B9D" w:rsidRPr="00423AB6" w:rsidRDefault="008F4B9D" w:rsidP="00423AB6">
            <w:pPr>
              <w:textAlignment w:val="baseline"/>
              <w:rPr>
                <w:rFonts w:eastAsia="Times New Roman"/>
              </w:rPr>
            </w:pPr>
            <w:r w:rsidRPr="00423AB6">
              <w:rPr>
                <w:rFonts w:eastAsia="Times New Roman"/>
              </w:rPr>
              <w:t>Гостиничное обслуживания</w:t>
            </w:r>
          </w:p>
          <w:p w14:paraId="2BA11E15" w14:textId="77777777" w:rsidR="008F4B9D" w:rsidRPr="00423AB6" w:rsidRDefault="008F4B9D"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F0BCBBA" w14:textId="77777777" w:rsidR="008F4B9D" w:rsidRPr="00423AB6" w:rsidRDefault="008F4B9D" w:rsidP="00423AB6">
            <w:pPr>
              <w:tabs>
                <w:tab w:val="left" w:pos="6946"/>
              </w:tabs>
              <w:suppressAutoHyphens/>
              <w:textAlignment w:val="baseline"/>
              <w:rPr>
                <w:rFonts w:eastAsia="Times New Roman"/>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939AB0"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53A23AB0"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1B2493B"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7FB0275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E2E6D7"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2BE87AB"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267827C" w14:textId="77777777" w:rsidR="008F4B9D" w:rsidRPr="00423AB6" w:rsidRDefault="008F4B9D"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57FDE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BBE9B4" w14:textId="77777777" w:rsidR="008F4B9D" w:rsidRPr="00423AB6" w:rsidRDefault="008F4B9D" w:rsidP="00423AB6">
            <w:pPr>
              <w:tabs>
                <w:tab w:val="left" w:pos="2520"/>
              </w:tabs>
              <w:jc w:val="center"/>
              <w:rPr>
                <w:rFonts w:eastAsia="Times New Roman"/>
                <w:b/>
              </w:rPr>
            </w:pPr>
            <w:r w:rsidRPr="00423AB6">
              <w:rPr>
                <w:rFonts w:eastAsia="Times New Roman"/>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A17C3F" w14:textId="4B70F8FB" w:rsidR="008F4B9D" w:rsidRPr="00423AB6" w:rsidRDefault="008F4B9D" w:rsidP="00423AB6">
            <w:pPr>
              <w:textAlignment w:val="baseline"/>
              <w:rPr>
                <w:rFonts w:eastAsia="Times New Roman"/>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38FF999" w14:textId="77777777" w:rsidR="008F4B9D" w:rsidRPr="00423AB6" w:rsidRDefault="008F4B9D"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0286509" w14:textId="480C867B" w:rsidR="008F4B9D" w:rsidRPr="00423AB6" w:rsidRDefault="008F4B9D" w:rsidP="00423AB6">
            <w:pPr>
              <w:tabs>
                <w:tab w:val="left" w:pos="6946"/>
              </w:tabs>
              <w:suppressAutoHyphens/>
              <w:textAlignment w:val="baseline"/>
              <w:rPr>
                <w:rFonts w:eastAsia="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B8F68B" w14:textId="77777777" w:rsidR="008F4B9D" w:rsidRPr="00423AB6" w:rsidRDefault="008F4B9D"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2AD6F808" w14:textId="77777777" w:rsidR="008F4B9D" w:rsidRPr="00423AB6" w:rsidRDefault="008F4B9D"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3F613F7" w14:textId="77777777" w:rsidR="008F4B9D" w:rsidRPr="00423AB6" w:rsidRDefault="008F4B9D" w:rsidP="00423AB6">
            <w:pPr>
              <w:ind w:hanging="4"/>
              <w:rPr>
                <w:b/>
              </w:rPr>
            </w:pPr>
            <w:r w:rsidRPr="00423AB6">
              <w:t xml:space="preserve">-максимальное количество этажей  – не более </w:t>
            </w:r>
            <w:r w:rsidRPr="00423AB6">
              <w:rPr>
                <w:b/>
              </w:rPr>
              <w:t>5 этажей;</w:t>
            </w:r>
          </w:p>
          <w:p w14:paraId="6268A207" w14:textId="77777777" w:rsidR="008F4B9D" w:rsidRPr="00423AB6" w:rsidRDefault="008F4B9D"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631CC254" w14:textId="77777777" w:rsidR="008F4B9D" w:rsidRPr="00423AB6" w:rsidRDefault="008F4B9D" w:rsidP="00423AB6">
            <w:pPr>
              <w:ind w:firstLine="5"/>
              <w:jc w:val="both"/>
            </w:pPr>
            <w:r w:rsidRPr="00423AB6">
              <w:t xml:space="preserve">- максимальный процент застройки в границах земельного участка – </w:t>
            </w:r>
            <w:r w:rsidRPr="00423AB6">
              <w:rPr>
                <w:b/>
              </w:rPr>
              <w:t>80%</w:t>
            </w:r>
            <w:r w:rsidRPr="00423AB6">
              <w:t>.</w:t>
            </w:r>
          </w:p>
        </w:tc>
      </w:tr>
    </w:tbl>
    <w:p w14:paraId="3A8FB2C9" w14:textId="77777777" w:rsidR="009C6143" w:rsidRPr="00423AB6" w:rsidRDefault="009C6143" w:rsidP="00423AB6">
      <w:pPr>
        <w:rPr>
          <w:b/>
        </w:rPr>
      </w:pPr>
    </w:p>
    <w:p w14:paraId="35CAAC4D" w14:textId="77777777" w:rsidR="005B44B2" w:rsidRPr="00423AB6" w:rsidRDefault="009C6143"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12"/>
      <w:bookmarkEnd w:id="13"/>
    </w:p>
    <w:p w14:paraId="3B40D34D" w14:textId="77777777" w:rsidR="00B90F37" w:rsidRPr="00423AB6" w:rsidRDefault="00B90F37" w:rsidP="00423AB6">
      <w:pPr>
        <w:spacing w:before="120" w:after="120"/>
        <w:rPr>
          <w:b/>
        </w:rPr>
      </w:pPr>
      <w:r w:rsidRPr="00423AB6">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gridCol w:w="10001"/>
      </w:tblGrid>
      <w:tr w:rsidR="001A4791" w:rsidRPr="00423AB6" w14:paraId="3EF3C8CD" w14:textId="77777777" w:rsidTr="007A008D">
        <w:trPr>
          <w:trHeight w:val="552"/>
        </w:trPr>
        <w:tc>
          <w:tcPr>
            <w:tcW w:w="1743" w:type="pct"/>
            <w:vAlign w:val="center"/>
          </w:tcPr>
          <w:p w14:paraId="40F6F5D5" w14:textId="77777777" w:rsidR="005F294F" w:rsidRPr="00423AB6" w:rsidRDefault="005F294F" w:rsidP="00423AB6">
            <w:pPr>
              <w:jc w:val="center"/>
              <w:rPr>
                <w:b/>
              </w:rPr>
            </w:pPr>
            <w:r w:rsidRPr="00423AB6">
              <w:rPr>
                <w:b/>
              </w:rPr>
              <w:t>ВИДЫ РАЗРЕШЕННОГО ИСПОЛЬЗОВАНИЯ</w:t>
            </w:r>
          </w:p>
        </w:tc>
        <w:tc>
          <w:tcPr>
            <w:tcW w:w="3257" w:type="pct"/>
            <w:vAlign w:val="center"/>
          </w:tcPr>
          <w:p w14:paraId="5D41C372" w14:textId="77777777" w:rsidR="005F294F" w:rsidRPr="00423AB6" w:rsidRDefault="005F294F" w:rsidP="00423AB6">
            <w:pPr>
              <w:jc w:val="both"/>
              <w:rPr>
                <w:b/>
              </w:rPr>
            </w:pPr>
            <w:r w:rsidRPr="00423AB6">
              <w:rPr>
                <w:b/>
              </w:rPr>
              <w:t>ПРЕДЕЛЬНЫЕ ПАРАМЕТРЫ РАЗРЕШЕННОГО СТРОИТЕЛЬСТВА</w:t>
            </w:r>
          </w:p>
        </w:tc>
      </w:tr>
      <w:tr w:rsidR="002D0B3D" w:rsidRPr="00423AB6" w14:paraId="29B2C7BA" w14:textId="77777777" w:rsidTr="007A008D">
        <w:trPr>
          <w:trHeight w:val="280"/>
        </w:trPr>
        <w:tc>
          <w:tcPr>
            <w:tcW w:w="1743" w:type="pct"/>
          </w:tcPr>
          <w:p w14:paraId="78526B07" w14:textId="07B74421" w:rsidR="002D0B3D" w:rsidRPr="00423AB6" w:rsidRDefault="002D0B3D" w:rsidP="002D0B3D">
            <w:pPr>
              <w:jc w:val="both"/>
            </w:pPr>
            <w:bookmarkStart w:id="28" w:name="sub_1093"/>
            <w:r w:rsidRPr="009F5A32">
              <w:t>Историко-культурная деятельность</w:t>
            </w:r>
            <w:bookmarkEnd w:id="28"/>
          </w:p>
        </w:tc>
        <w:tc>
          <w:tcPr>
            <w:tcW w:w="3257" w:type="pct"/>
          </w:tcPr>
          <w:p w14:paraId="0CE0DE09" w14:textId="1CBD6AB3"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6A6B90EE" w14:textId="77777777" w:rsidTr="007A008D">
        <w:trPr>
          <w:trHeight w:val="280"/>
        </w:trPr>
        <w:tc>
          <w:tcPr>
            <w:tcW w:w="1743" w:type="pct"/>
          </w:tcPr>
          <w:p w14:paraId="296B38E4" w14:textId="77777777" w:rsidR="002D0B3D" w:rsidRPr="00423AB6" w:rsidRDefault="002D0B3D" w:rsidP="002D0B3D">
            <w:pPr>
              <w:jc w:val="both"/>
            </w:pPr>
            <w:r w:rsidRPr="00423AB6">
              <w:t>Объекты хозяйственного назначения:</w:t>
            </w:r>
          </w:p>
          <w:p w14:paraId="11724332" w14:textId="77777777" w:rsidR="002D0B3D" w:rsidRPr="00423AB6" w:rsidRDefault="002D0B3D" w:rsidP="002D0B3D">
            <w:pPr>
              <w:ind w:firstLine="317"/>
              <w:jc w:val="both"/>
            </w:pPr>
            <w:r w:rsidRPr="00423AB6">
              <w:t>- хозяйственные постройки, летние кухни, беседки, кладовые, подвалы;</w:t>
            </w:r>
          </w:p>
          <w:p w14:paraId="678889C3" w14:textId="77777777" w:rsidR="002D0B3D" w:rsidRPr="00423AB6" w:rsidRDefault="002D0B3D" w:rsidP="002D0B3D">
            <w:pPr>
              <w:ind w:firstLine="317"/>
              <w:jc w:val="both"/>
            </w:pPr>
            <w:r w:rsidRPr="00423AB6">
              <w:t>- сады, огороды, палисадники;</w:t>
            </w:r>
          </w:p>
          <w:p w14:paraId="7C19EB4F" w14:textId="77777777" w:rsidR="002D0B3D" w:rsidRPr="00423AB6" w:rsidRDefault="002D0B3D" w:rsidP="002D0B3D">
            <w:pPr>
              <w:ind w:firstLine="317"/>
              <w:jc w:val="both"/>
            </w:pPr>
            <w:r w:rsidRPr="00423AB6">
              <w:t>- теплицы, оранжереи индивидуального пользования;</w:t>
            </w:r>
          </w:p>
          <w:p w14:paraId="09651E01" w14:textId="77777777" w:rsidR="002D0B3D" w:rsidRPr="00423AB6" w:rsidRDefault="002D0B3D" w:rsidP="002D0B3D">
            <w:pPr>
              <w:ind w:firstLine="317"/>
              <w:jc w:val="both"/>
            </w:pPr>
            <w:r w:rsidRPr="00423AB6">
              <w:t xml:space="preserve">- бассейны, бани и сауны индивидуального использования; </w:t>
            </w:r>
          </w:p>
          <w:p w14:paraId="073CB9D9" w14:textId="77777777" w:rsidR="002D0B3D" w:rsidRPr="00423AB6" w:rsidRDefault="002D0B3D" w:rsidP="002D0B3D">
            <w:pPr>
              <w:ind w:firstLine="317"/>
              <w:jc w:val="both"/>
            </w:pPr>
            <w:r w:rsidRPr="00423AB6">
              <w:t>- индивидуальные надворные туалеты гидронепроницаемые выгреба, септики;</w:t>
            </w:r>
          </w:p>
          <w:p w14:paraId="3FB27720" w14:textId="77777777" w:rsidR="002D0B3D" w:rsidRPr="00423AB6" w:rsidRDefault="002D0B3D" w:rsidP="002D0B3D">
            <w:pPr>
              <w:ind w:firstLine="317"/>
              <w:jc w:val="both"/>
            </w:pPr>
            <w:r w:rsidRPr="00423AB6">
              <w:t>-индивидуальные резервуары для хранения воды, скважины для забора воды, индивидуальные колодцы.</w:t>
            </w:r>
          </w:p>
          <w:p w14:paraId="3C90D06E" w14:textId="77777777" w:rsidR="002D0B3D" w:rsidRPr="00423AB6" w:rsidRDefault="002D0B3D" w:rsidP="002D0B3D">
            <w:pPr>
              <w:jc w:val="both"/>
            </w:pPr>
            <w:r w:rsidRPr="00423AB6">
              <w:t>Благоустройство и озеленение.</w:t>
            </w:r>
          </w:p>
          <w:p w14:paraId="1A98E295" w14:textId="77777777" w:rsidR="002D0B3D" w:rsidRPr="00423AB6" w:rsidRDefault="002D0B3D" w:rsidP="002D0B3D">
            <w:pPr>
              <w:jc w:val="both"/>
            </w:pPr>
            <w:r w:rsidRPr="00423AB6">
              <w:t>Навесы, террасы.</w:t>
            </w:r>
          </w:p>
        </w:tc>
        <w:tc>
          <w:tcPr>
            <w:tcW w:w="3257" w:type="pct"/>
          </w:tcPr>
          <w:p w14:paraId="763920B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A88A89" w14:textId="77777777" w:rsidR="002D0B3D" w:rsidRPr="00423AB6" w:rsidRDefault="002D0B3D" w:rsidP="002D0B3D">
            <w:pPr>
              <w:ind w:firstLine="317"/>
              <w:jc w:val="both"/>
            </w:pPr>
            <w:r w:rsidRPr="00423AB6">
              <w:t>Максимальное количество надземных этажей  – не более 1 этажа,</w:t>
            </w:r>
          </w:p>
          <w:p w14:paraId="44D76809" w14:textId="77777777" w:rsidR="002D0B3D" w:rsidRPr="00423AB6" w:rsidRDefault="002D0B3D" w:rsidP="002D0B3D">
            <w:pPr>
              <w:ind w:firstLine="317"/>
              <w:jc w:val="both"/>
            </w:pPr>
            <w:r w:rsidRPr="00423AB6">
              <w:t>-минимальная высота этажа 2.4 м,</w:t>
            </w:r>
          </w:p>
          <w:p w14:paraId="16BEF8F0" w14:textId="77777777" w:rsidR="002D0B3D" w:rsidRPr="00423AB6" w:rsidRDefault="002D0B3D" w:rsidP="002D0B3D">
            <w:pPr>
              <w:ind w:firstLine="317"/>
              <w:jc w:val="both"/>
            </w:pPr>
            <w:r w:rsidRPr="00423AB6">
              <w:t xml:space="preserve">-максимальная высота строения -6 м. </w:t>
            </w:r>
          </w:p>
          <w:p w14:paraId="3760D69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156308" w14:textId="77777777" w:rsidR="002D0B3D" w:rsidRPr="00423AB6" w:rsidRDefault="002D0B3D" w:rsidP="002D0B3D">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484ED44" w14:textId="77777777" w:rsidR="002D0B3D" w:rsidRPr="00423AB6" w:rsidRDefault="002D0B3D" w:rsidP="002D0B3D">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5A8F2EDB" w14:textId="77777777" w:rsidR="002D0B3D" w:rsidRPr="00423AB6" w:rsidRDefault="002D0B3D" w:rsidP="002D0B3D">
            <w:pPr>
              <w:ind w:firstLine="317"/>
              <w:jc w:val="both"/>
            </w:pPr>
            <w:r w:rsidRPr="00423AB6">
              <w:t>Расстояние:</w:t>
            </w:r>
          </w:p>
          <w:p w14:paraId="420569A4" w14:textId="77777777" w:rsidR="002D0B3D" w:rsidRPr="00423AB6" w:rsidRDefault="002D0B3D" w:rsidP="002D0B3D">
            <w:pPr>
              <w:ind w:left="644"/>
              <w:jc w:val="both"/>
            </w:pPr>
            <w:r w:rsidRPr="00423AB6">
              <w:t>от границ соседнего участка до стволов высокорослых деревьев - 4 м,</w:t>
            </w:r>
          </w:p>
          <w:p w14:paraId="64B28980" w14:textId="77777777" w:rsidR="002D0B3D" w:rsidRPr="00423AB6" w:rsidRDefault="002D0B3D" w:rsidP="002D0B3D">
            <w:pPr>
              <w:ind w:left="644"/>
              <w:jc w:val="both"/>
            </w:pPr>
            <w:r w:rsidRPr="00423AB6">
              <w:t>от границ соседнего участка до стволов среднерослых деревьев - 2 м,</w:t>
            </w:r>
          </w:p>
          <w:p w14:paraId="3051D3EF" w14:textId="77777777" w:rsidR="002D0B3D" w:rsidRPr="00423AB6" w:rsidRDefault="002D0B3D" w:rsidP="002D0B3D">
            <w:pPr>
              <w:jc w:val="both"/>
            </w:pPr>
            <w:r w:rsidRPr="00423AB6">
              <w:t xml:space="preserve">           от границ соседнего участка до кустарника - 1 м.</w:t>
            </w:r>
          </w:p>
          <w:p w14:paraId="4E3C48E5" w14:textId="77777777" w:rsidR="002D0B3D" w:rsidRPr="00423AB6" w:rsidRDefault="002D0B3D" w:rsidP="002D0B3D">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79C5678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522C82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4264FC3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72BF25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BFBD35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76E74FC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22EC4E5A" w14:textId="77777777" w:rsidR="002D0B3D" w:rsidRPr="00423AB6" w:rsidRDefault="002D0B3D" w:rsidP="002D0B3D">
            <w:pPr>
              <w:ind w:firstLine="33"/>
              <w:jc w:val="both"/>
            </w:pPr>
            <w:r w:rsidRPr="00423AB6">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5E868A1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5A5EAA19" w14:textId="77777777" w:rsidTr="007A008D">
        <w:trPr>
          <w:trHeight w:val="280"/>
        </w:trPr>
        <w:tc>
          <w:tcPr>
            <w:tcW w:w="1743" w:type="pct"/>
          </w:tcPr>
          <w:p w14:paraId="3BA3E3BC" w14:textId="77777777" w:rsidR="002D0B3D" w:rsidRPr="00423AB6" w:rsidRDefault="002D0B3D" w:rsidP="002D0B3D">
            <w:pPr>
              <w:jc w:val="both"/>
            </w:pPr>
            <w:r w:rsidRPr="00423AB6">
              <w:t>Отдельно стоящие, встроенные или пристроенные в жилые дома гаражи на одно-два машиноместа на индивидуальный участок.</w:t>
            </w:r>
          </w:p>
          <w:p w14:paraId="19648502" w14:textId="77777777" w:rsidR="002D0B3D" w:rsidRPr="00423AB6" w:rsidRDefault="002D0B3D" w:rsidP="002D0B3D"/>
        </w:tc>
        <w:tc>
          <w:tcPr>
            <w:tcW w:w="3257" w:type="pct"/>
          </w:tcPr>
          <w:p w14:paraId="404F4BC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D1C12E0" w14:textId="77777777" w:rsidR="002D0B3D" w:rsidRPr="00423AB6" w:rsidRDefault="002D0B3D" w:rsidP="002D0B3D">
            <w:pPr>
              <w:ind w:firstLine="293"/>
              <w:jc w:val="both"/>
            </w:pPr>
            <w:r w:rsidRPr="00423AB6">
              <w:t>Максимальное количество надземных этажей – не более 1 этажа .</w:t>
            </w:r>
          </w:p>
          <w:p w14:paraId="790CEA92" w14:textId="77777777" w:rsidR="002D0B3D" w:rsidRPr="00423AB6" w:rsidRDefault="002D0B3D" w:rsidP="002D0B3D">
            <w:pPr>
              <w:ind w:firstLine="293"/>
              <w:jc w:val="both"/>
            </w:pPr>
            <w:r w:rsidRPr="00423AB6">
              <w:t xml:space="preserve">Максимальная высота – до 7 м., высота этажа – до 3м. </w:t>
            </w:r>
          </w:p>
          <w:p w14:paraId="7F8FE303" w14:textId="77777777" w:rsidR="002D0B3D" w:rsidRPr="00423AB6" w:rsidRDefault="002D0B3D" w:rsidP="002D0B3D">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4E04F395" w14:textId="77777777" w:rsidR="002D0B3D" w:rsidRPr="00423AB6" w:rsidRDefault="002D0B3D" w:rsidP="002D0B3D">
            <w:pPr>
              <w:ind w:firstLine="293"/>
              <w:jc w:val="both"/>
            </w:pPr>
            <w:r w:rsidRPr="00423AB6">
              <w:t>Отступ от границ смежного земельного участка -1 м.</w:t>
            </w:r>
          </w:p>
          <w:p w14:paraId="2F0180F5" w14:textId="77777777" w:rsidR="002D0B3D" w:rsidRPr="00423AB6" w:rsidRDefault="002D0B3D" w:rsidP="002D0B3D">
            <w:pPr>
              <w:ind w:firstLine="293"/>
              <w:jc w:val="both"/>
            </w:pPr>
            <w:r w:rsidRPr="00423AB6">
              <w:t>Отступ от границ смежного земельного участка до открытой стоянки – 1 м.</w:t>
            </w:r>
          </w:p>
          <w:p w14:paraId="67BD0B12" w14:textId="77777777" w:rsidR="002D0B3D" w:rsidRPr="00423AB6" w:rsidRDefault="002D0B3D" w:rsidP="002D0B3D">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2D0B3D" w:rsidRPr="00423AB6" w14:paraId="0D70BD40" w14:textId="77777777" w:rsidTr="007A008D">
        <w:trPr>
          <w:trHeight w:val="280"/>
        </w:trPr>
        <w:tc>
          <w:tcPr>
            <w:tcW w:w="1743" w:type="pct"/>
          </w:tcPr>
          <w:p w14:paraId="7CB064E2" w14:textId="77777777" w:rsidR="002D0B3D" w:rsidRPr="00423AB6" w:rsidRDefault="002D0B3D" w:rsidP="002D0B3D">
            <w:pPr>
              <w:jc w:val="both"/>
            </w:pPr>
            <w:r w:rsidRPr="00423AB6">
              <w:t>Надворные туалеты, гидронепроницаемые выгребы, септики.</w:t>
            </w:r>
          </w:p>
        </w:tc>
        <w:tc>
          <w:tcPr>
            <w:tcW w:w="3257" w:type="pct"/>
          </w:tcPr>
          <w:p w14:paraId="161B303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C152FB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43D3ED0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Надворные туалеты:</w:t>
            </w:r>
          </w:p>
          <w:p w14:paraId="3439CB5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83A844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67F0553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A019073"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790F361C" w14:textId="77777777" w:rsidR="002D0B3D" w:rsidRPr="00423AB6" w:rsidRDefault="002D0B3D" w:rsidP="002D0B3D">
            <w:pPr>
              <w:jc w:val="both"/>
            </w:pPr>
            <w:r w:rsidRPr="00423AB6">
              <w:t>- от септиков до фундаментов зданий, строений, сооружений – не менее 5м., от фильтрующих колодцев – не менее 8 м.;</w:t>
            </w:r>
          </w:p>
          <w:p w14:paraId="579BC210" w14:textId="77777777" w:rsidR="002D0B3D" w:rsidRPr="00423AB6" w:rsidRDefault="002D0B3D" w:rsidP="002D0B3D">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2D0B3D" w:rsidRPr="00423AB6" w14:paraId="4C077A0A" w14:textId="77777777" w:rsidTr="007A008D">
        <w:trPr>
          <w:trHeight w:val="280"/>
        </w:trPr>
        <w:tc>
          <w:tcPr>
            <w:tcW w:w="1743" w:type="pct"/>
          </w:tcPr>
          <w:p w14:paraId="39190722" w14:textId="77777777" w:rsidR="002D0B3D" w:rsidRPr="00423AB6" w:rsidRDefault="002D0B3D" w:rsidP="002D0B3D">
            <w:pPr>
              <w:autoSpaceDE w:val="0"/>
              <w:autoSpaceDN w:val="0"/>
              <w:adjustRightInd w:val="0"/>
              <w:jc w:val="both"/>
            </w:pPr>
            <w:r w:rsidRPr="00423AB6">
              <w:t>Автостоянки для парковки автомобилей посетителей.</w:t>
            </w:r>
          </w:p>
        </w:tc>
        <w:tc>
          <w:tcPr>
            <w:tcW w:w="3257" w:type="pct"/>
          </w:tcPr>
          <w:p w14:paraId="103376C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F5D99"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629672BF"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40BD041F" w14:textId="77777777" w:rsidR="002D0B3D" w:rsidRPr="00423AB6" w:rsidRDefault="002D0B3D" w:rsidP="002D0B3D">
            <w:pPr>
              <w:autoSpaceDE w:val="0"/>
              <w:autoSpaceDN w:val="0"/>
              <w:adjustRightInd w:val="0"/>
              <w:ind w:firstLine="540"/>
              <w:jc w:val="both"/>
            </w:pPr>
            <w:r w:rsidRPr="00423AB6">
              <w:t>для автобусов - 40 кв. м;</w:t>
            </w:r>
          </w:p>
          <w:p w14:paraId="2E53E0F8" w14:textId="77777777" w:rsidR="002D0B3D" w:rsidRPr="00423AB6" w:rsidRDefault="002D0B3D" w:rsidP="002D0B3D">
            <w:pPr>
              <w:autoSpaceDE w:val="0"/>
              <w:autoSpaceDN w:val="0"/>
              <w:adjustRightInd w:val="0"/>
              <w:ind w:firstLine="540"/>
              <w:jc w:val="both"/>
            </w:pPr>
            <w:r w:rsidRPr="00423AB6">
              <w:t>для велосипедов - 0,9 кв. м.</w:t>
            </w:r>
          </w:p>
          <w:p w14:paraId="62EA5D6A"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0E84B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2D0B3D" w:rsidRPr="00423AB6" w14:paraId="4EA9D05D" w14:textId="77777777" w:rsidTr="007A008D">
        <w:trPr>
          <w:trHeight w:val="280"/>
        </w:trPr>
        <w:tc>
          <w:tcPr>
            <w:tcW w:w="1743" w:type="pct"/>
          </w:tcPr>
          <w:p w14:paraId="55E1A5A0" w14:textId="77777777" w:rsidR="002D0B3D" w:rsidRPr="00423AB6" w:rsidRDefault="002D0B3D" w:rsidP="002D0B3D">
            <w:pPr>
              <w:jc w:val="both"/>
            </w:pPr>
            <w:r w:rsidRPr="00423AB6">
              <w:t>Детские игровые площадки, площадки отдыха, занятия физкультурой и спортом, хозяйственные площадки.</w:t>
            </w:r>
          </w:p>
        </w:tc>
        <w:tc>
          <w:tcPr>
            <w:tcW w:w="3257" w:type="pct"/>
          </w:tcPr>
          <w:p w14:paraId="4C9BDCB7" w14:textId="77777777" w:rsidR="002D0B3D" w:rsidRPr="00423AB6" w:rsidRDefault="002D0B3D" w:rsidP="002D0B3D">
            <w:pPr>
              <w:ind w:firstLine="317"/>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26F4069" w14:textId="77777777" w:rsidR="002D0B3D" w:rsidRPr="00423AB6" w:rsidRDefault="002D0B3D" w:rsidP="002D0B3D">
            <w:pPr>
              <w:ind w:firstLine="317"/>
            </w:pPr>
            <w:r w:rsidRPr="00423AB6">
              <w:t>Минимально допустимое расстояние от окон жилых и общественных зданий до площадок:</w:t>
            </w:r>
          </w:p>
          <w:p w14:paraId="5106AD26" w14:textId="77777777" w:rsidR="002D0B3D" w:rsidRPr="00423AB6" w:rsidRDefault="002D0B3D" w:rsidP="002D0B3D">
            <w:pPr>
              <w:ind w:firstLine="317"/>
            </w:pPr>
            <w:r w:rsidRPr="00423AB6">
              <w:t>- для игр детей дошкольного и младшего школьного возраста - не менее 12 м;</w:t>
            </w:r>
          </w:p>
          <w:p w14:paraId="082D5CB4" w14:textId="77777777" w:rsidR="002D0B3D" w:rsidRPr="00423AB6" w:rsidRDefault="002D0B3D" w:rsidP="002D0B3D">
            <w:pPr>
              <w:ind w:firstLine="317"/>
            </w:pPr>
            <w:r w:rsidRPr="00423AB6">
              <w:t>- для отдыха взрослого населения - не менее 10 м;</w:t>
            </w:r>
          </w:p>
          <w:p w14:paraId="4F4A2D52" w14:textId="77777777" w:rsidR="002D0B3D" w:rsidRPr="00423AB6" w:rsidRDefault="002D0B3D" w:rsidP="002D0B3D">
            <w:pPr>
              <w:ind w:firstLine="317"/>
            </w:pPr>
            <w:r w:rsidRPr="00423AB6">
              <w:t>- для хозяйственных целей - не менее 20 м;</w:t>
            </w:r>
          </w:p>
          <w:p w14:paraId="6BB98B03" w14:textId="77777777" w:rsidR="002D0B3D" w:rsidRPr="00423AB6" w:rsidRDefault="002D0B3D" w:rsidP="002D0B3D">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4816E554" w14:textId="77777777" w:rsidR="002D0B3D" w:rsidRPr="00423AB6" w:rsidRDefault="002D0B3D" w:rsidP="002D0B3D">
            <w:pPr>
              <w:autoSpaceDE w:val="0"/>
              <w:autoSpaceDN w:val="0"/>
              <w:adjustRightInd w:val="0"/>
              <w:ind w:firstLine="540"/>
              <w:jc w:val="both"/>
            </w:pPr>
            <w:r w:rsidRPr="00423AB6">
              <w:t>- для игр детей дошкольного и младшего школьного возраста- 0.7 кв.м./чел.,</w:t>
            </w:r>
          </w:p>
          <w:p w14:paraId="3168AF71" w14:textId="77777777" w:rsidR="002D0B3D" w:rsidRPr="00423AB6" w:rsidRDefault="002D0B3D" w:rsidP="002D0B3D">
            <w:pPr>
              <w:autoSpaceDE w:val="0"/>
              <w:autoSpaceDN w:val="0"/>
              <w:adjustRightInd w:val="0"/>
              <w:ind w:firstLine="540"/>
              <w:jc w:val="both"/>
            </w:pPr>
            <w:r w:rsidRPr="00423AB6">
              <w:t>- для отдыха взрослого населения- 0.1 кв.м./чел.,</w:t>
            </w:r>
          </w:p>
          <w:p w14:paraId="181F596C" w14:textId="77777777" w:rsidR="002D0B3D" w:rsidRPr="00423AB6" w:rsidRDefault="002D0B3D" w:rsidP="002D0B3D">
            <w:pPr>
              <w:autoSpaceDE w:val="0"/>
              <w:autoSpaceDN w:val="0"/>
              <w:adjustRightInd w:val="0"/>
              <w:ind w:firstLine="540"/>
              <w:jc w:val="both"/>
            </w:pPr>
            <w:r w:rsidRPr="00423AB6">
              <w:t>- для занятий физкультурой и спортом -2.0  кв.м./чел.,</w:t>
            </w:r>
          </w:p>
          <w:p w14:paraId="05B62FC6" w14:textId="77777777" w:rsidR="002D0B3D" w:rsidRPr="00423AB6" w:rsidRDefault="002D0B3D" w:rsidP="002D0B3D">
            <w:pPr>
              <w:autoSpaceDE w:val="0"/>
              <w:autoSpaceDN w:val="0"/>
              <w:adjustRightInd w:val="0"/>
              <w:ind w:firstLine="540"/>
              <w:jc w:val="both"/>
            </w:pPr>
            <w:r w:rsidRPr="00423AB6">
              <w:t>- для хозяйственных целей и выгула собак -0.3 кв.м./чел.,</w:t>
            </w:r>
          </w:p>
          <w:p w14:paraId="39536080" w14:textId="77777777" w:rsidR="002D0B3D" w:rsidRPr="00423AB6" w:rsidRDefault="002D0B3D" w:rsidP="002D0B3D">
            <w:pPr>
              <w:autoSpaceDE w:val="0"/>
              <w:autoSpaceDN w:val="0"/>
              <w:adjustRightInd w:val="0"/>
              <w:ind w:firstLine="540"/>
              <w:jc w:val="both"/>
            </w:pPr>
            <w:r w:rsidRPr="00423AB6">
              <w:t>- для стоянки автомобилей-0.8 кв.м./чел.,</w:t>
            </w:r>
          </w:p>
        </w:tc>
      </w:tr>
      <w:tr w:rsidR="002D0B3D" w:rsidRPr="00423AB6" w14:paraId="037AEE3A" w14:textId="77777777" w:rsidTr="007A008D">
        <w:trPr>
          <w:trHeight w:val="280"/>
        </w:trPr>
        <w:tc>
          <w:tcPr>
            <w:tcW w:w="1743" w:type="pct"/>
          </w:tcPr>
          <w:p w14:paraId="63AB4CA9" w14:textId="77777777" w:rsidR="002D0B3D" w:rsidRPr="00423AB6" w:rsidRDefault="002D0B3D" w:rsidP="002D0B3D">
            <w:pPr>
              <w:jc w:val="both"/>
            </w:pPr>
            <w:r w:rsidRPr="00423AB6">
              <w:t>Площадки для сбора твердых бытовых отходов.</w:t>
            </w:r>
          </w:p>
        </w:tc>
        <w:tc>
          <w:tcPr>
            <w:tcW w:w="3257" w:type="pct"/>
          </w:tcPr>
          <w:p w14:paraId="3DA8D72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14:paraId="11537C6B"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AD8C8A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79964F7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1674375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2ADE09C9" w14:textId="77777777" w:rsidTr="007A008D">
        <w:tc>
          <w:tcPr>
            <w:tcW w:w="1743" w:type="pct"/>
            <w:shd w:val="clear" w:color="auto" w:fill="auto"/>
          </w:tcPr>
          <w:p w14:paraId="1E11EBB5" w14:textId="77777777" w:rsidR="002D0B3D" w:rsidRPr="00423AB6" w:rsidRDefault="002D0B3D" w:rsidP="002D0B3D">
            <w:pPr>
              <w:autoSpaceDE w:val="0"/>
              <w:autoSpaceDN w:val="0"/>
              <w:adjustRightInd w:val="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257" w:type="pct"/>
          </w:tcPr>
          <w:p w14:paraId="308C40EB"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A339C3" w14:textId="77777777" w:rsidR="002D0B3D" w:rsidRPr="00423AB6" w:rsidRDefault="002D0B3D" w:rsidP="002D0B3D">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03EB9EC6" w14:textId="77777777" w:rsidR="002D0B3D" w:rsidRPr="00423AB6" w:rsidRDefault="002D0B3D" w:rsidP="002D0B3D">
            <w:pPr>
              <w:autoSpaceDE w:val="0"/>
              <w:autoSpaceDN w:val="0"/>
              <w:adjustRightInd w:val="0"/>
            </w:pPr>
            <w:r w:rsidRPr="00423AB6">
              <w:t>Расстояние от фундаментов зданий и сооружений :</w:t>
            </w:r>
          </w:p>
          <w:p w14:paraId="0136B680" w14:textId="77777777" w:rsidR="002D0B3D" w:rsidRPr="00423AB6" w:rsidRDefault="002D0B3D" w:rsidP="002D0B3D">
            <w:pPr>
              <w:autoSpaceDE w:val="0"/>
              <w:autoSpaceDN w:val="0"/>
              <w:adjustRightInd w:val="0"/>
            </w:pPr>
            <w:r w:rsidRPr="00423AB6">
              <w:t>- водопровод и напорная канализация -5 м,</w:t>
            </w:r>
          </w:p>
          <w:p w14:paraId="2B03F231" w14:textId="77777777" w:rsidR="002D0B3D" w:rsidRPr="00423AB6" w:rsidRDefault="002D0B3D" w:rsidP="002D0B3D">
            <w:pPr>
              <w:autoSpaceDE w:val="0"/>
              <w:autoSpaceDN w:val="0"/>
              <w:adjustRightInd w:val="0"/>
            </w:pPr>
            <w:r w:rsidRPr="00423AB6">
              <w:t>- самотечная канализация (бытовая и дождевая)-3м.</w:t>
            </w:r>
          </w:p>
          <w:p w14:paraId="516F034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32A225D" w14:textId="77777777" w:rsidR="005F294F" w:rsidRPr="00423AB6" w:rsidRDefault="005F294F" w:rsidP="00423AB6">
      <w:pPr>
        <w:ind w:left="567" w:firstLine="567"/>
        <w:jc w:val="both"/>
        <w:rPr>
          <w:u w:val="single"/>
        </w:rPr>
      </w:pPr>
      <w:r w:rsidRPr="00423AB6">
        <w:rPr>
          <w:u w:val="single"/>
        </w:rPr>
        <w:t>Примечание:</w:t>
      </w:r>
    </w:p>
    <w:p w14:paraId="2275020F" w14:textId="77777777" w:rsidR="005F294F" w:rsidRPr="00423AB6" w:rsidRDefault="005F294F" w:rsidP="00423AB6">
      <w:pPr>
        <w:ind w:left="567" w:firstLine="709"/>
        <w:jc w:val="both"/>
      </w:pPr>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DDCBCBB" w14:textId="77777777" w:rsidR="005F294F" w:rsidRPr="00423AB6" w:rsidRDefault="005F294F"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841567C" w14:textId="77777777" w:rsidR="005F294F" w:rsidRPr="00423AB6" w:rsidRDefault="005F294F"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D9F92F7" w14:textId="77777777" w:rsidR="005F294F" w:rsidRPr="00423AB6" w:rsidRDefault="005F294F"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DD5BEE3" w14:textId="77777777" w:rsidR="005F294F" w:rsidRPr="00423AB6" w:rsidRDefault="005F294F" w:rsidP="00423AB6">
      <w:pPr>
        <w:ind w:left="567" w:firstLine="567"/>
        <w:jc w:val="both"/>
      </w:pPr>
      <w:r w:rsidRPr="00423AB6">
        <w:t>На придомовом участке допускается:</w:t>
      </w:r>
    </w:p>
    <w:p w14:paraId="5C08C3EF" w14:textId="77777777" w:rsidR="005F294F" w:rsidRPr="00423AB6" w:rsidRDefault="005F294F" w:rsidP="00423AB6">
      <w:pPr>
        <w:ind w:left="567" w:firstLine="567"/>
        <w:jc w:val="both"/>
      </w:pPr>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57518DE0" w14:textId="77777777" w:rsidR="005F294F" w:rsidRPr="00423AB6" w:rsidRDefault="005F294F"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6EBCB359" w14:textId="77777777" w:rsidR="005F294F" w:rsidRPr="00423AB6" w:rsidRDefault="005F294F" w:rsidP="00423AB6">
      <w:pPr>
        <w:ind w:left="567" w:firstLine="567"/>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8394987" w14:textId="77777777" w:rsidR="005F294F" w:rsidRPr="00423AB6" w:rsidRDefault="005F294F"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8C6A4F9" w14:textId="77777777" w:rsidR="005F294F" w:rsidRPr="00423AB6" w:rsidRDefault="005F294F"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67B3B1A2" w14:textId="77777777" w:rsidR="005F294F" w:rsidRPr="00423AB6" w:rsidRDefault="005F294F" w:rsidP="00423AB6">
      <w:pPr>
        <w:ind w:left="567" w:firstLine="709"/>
        <w:jc w:val="both"/>
      </w:pPr>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3B27122" w14:textId="77777777" w:rsidR="005F294F" w:rsidRPr="00423AB6" w:rsidRDefault="005F294F" w:rsidP="00423AB6">
      <w:pPr>
        <w:ind w:left="567" w:firstLine="709"/>
        <w:jc w:val="both"/>
        <w:rPr>
          <w:b/>
          <w:u w:val="single"/>
        </w:rPr>
      </w:pPr>
    </w:p>
    <w:p w14:paraId="1FAB2B07" w14:textId="77777777" w:rsidR="005F294F" w:rsidRPr="00423AB6" w:rsidRDefault="005F294F" w:rsidP="00423AB6">
      <w:pPr>
        <w:ind w:left="567" w:firstLine="709"/>
        <w:jc w:val="both"/>
        <w:rPr>
          <w:b/>
          <w:u w:val="single"/>
        </w:rPr>
      </w:pPr>
      <w:r w:rsidRPr="00423AB6">
        <w:rPr>
          <w:b/>
          <w:u w:val="single"/>
        </w:rPr>
        <w:t xml:space="preserve">Требования к ограждению земельных участков: </w:t>
      </w:r>
    </w:p>
    <w:p w14:paraId="049E60D2" w14:textId="77777777" w:rsidR="005F294F" w:rsidRPr="00423AB6" w:rsidRDefault="005F294F" w:rsidP="00423AB6">
      <w:pPr>
        <w:ind w:left="567" w:firstLine="709"/>
        <w:jc w:val="both"/>
      </w:pPr>
      <w:r w:rsidRPr="00423AB6">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14:paraId="4AF51162" w14:textId="77777777" w:rsidR="005F294F" w:rsidRPr="00423AB6" w:rsidRDefault="005F294F" w:rsidP="00423AB6">
      <w:pPr>
        <w:ind w:left="284" w:firstLine="284"/>
        <w:jc w:val="both"/>
      </w:pPr>
      <w:r w:rsidRPr="00423AB6">
        <w:t xml:space="preserve">–  высота ограждения земельных участков должна быть не более 2,0 метров; </w:t>
      </w:r>
    </w:p>
    <w:p w14:paraId="36A8C62D" w14:textId="77777777" w:rsidR="005F294F" w:rsidRPr="00423AB6" w:rsidRDefault="005F294F"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03C78391" w14:textId="77777777" w:rsidR="005F294F" w:rsidRPr="00423AB6" w:rsidRDefault="005F294F"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180F15A3" w14:textId="77777777" w:rsidR="005F294F" w:rsidRPr="00423AB6" w:rsidRDefault="005F294F" w:rsidP="00423AB6">
      <w:pPr>
        <w:ind w:left="284" w:firstLine="284"/>
        <w:jc w:val="both"/>
      </w:pPr>
      <w:r w:rsidRPr="00423AB6">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15BDDE64" w14:textId="77777777" w:rsidR="008C2DF1" w:rsidRPr="00423AB6" w:rsidRDefault="005F294F"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0096371" w14:textId="77777777" w:rsidR="005B44B2" w:rsidRPr="00423AB6" w:rsidRDefault="005B44B2" w:rsidP="007A008D">
      <w:pPr>
        <w:spacing w:before="240" w:after="120"/>
        <w:jc w:val="center"/>
        <w:rPr>
          <w:b/>
          <w:bCs/>
        </w:rPr>
      </w:pPr>
      <w:r w:rsidRPr="00423AB6">
        <w:rPr>
          <w:b/>
          <w:bCs/>
          <w:shd w:val="clear" w:color="auto" w:fill="0C0C0C"/>
        </w:rPr>
        <w:t>Ж-</w:t>
      </w:r>
      <w:r w:rsidRPr="00423AB6">
        <w:rPr>
          <w:b/>
          <w:bCs/>
          <w:shd w:val="clear" w:color="auto" w:fill="000000"/>
        </w:rPr>
        <w:t>2</w:t>
      </w:r>
      <w:r w:rsidRPr="00423AB6">
        <w:rPr>
          <w:b/>
          <w:bCs/>
        </w:rPr>
        <w:t xml:space="preserve">    ЗОНА ЗАСТРОЙКИ МАЛОЭТАЖНЫМИ  ЖИЛЫМИ ДОМАМИ</w:t>
      </w:r>
      <w:bookmarkStart w:id="29" w:name="_Toc339439015"/>
      <w:bookmarkStart w:id="30" w:name="_Toc342286052"/>
      <w:bookmarkStart w:id="31" w:name="_Toc342861306"/>
      <w:bookmarkStart w:id="32" w:name="_Toc342861758"/>
    </w:p>
    <w:p w14:paraId="7338B9F8" w14:textId="77777777" w:rsidR="00B90F37" w:rsidRPr="00423AB6" w:rsidRDefault="00B90F37" w:rsidP="00423AB6">
      <w:r w:rsidRPr="00423AB6">
        <w:rPr>
          <w:rFonts w:eastAsia="Times New Roman"/>
          <w:iCs/>
          <w:lang w:eastAsia="ru-RU"/>
        </w:rPr>
        <w:t>Зона Ж-2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w:t>
      </w:r>
      <w:r w:rsidRPr="00423AB6">
        <w:rPr>
          <w:rFonts w:eastAsia="Times New Roman"/>
          <w:lang w:eastAsia="ru-RU"/>
        </w:rPr>
        <w:t xml:space="preserve">малоэтажных многоквартирных или блокированных </w:t>
      </w:r>
      <w:r w:rsidRPr="00423AB6">
        <w:rPr>
          <w:rFonts w:eastAsia="Times New Roman"/>
          <w:iCs/>
          <w:lang w:eastAsia="ru-RU"/>
        </w:rPr>
        <w:t xml:space="preserve"> жилых домов.</w:t>
      </w:r>
    </w:p>
    <w:p w14:paraId="624349B7" w14:textId="77777777" w:rsidR="00B90F37" w:rsidRPr="00423AB6" w:rsidRDefault="00B90F37" w:rsidP="00423AB6"/>
    <w:p w14:paraId="4A6FDD9A" w14:textId="77777777" w:rsidR="005B44B2" w:rsidRPr="00423AB6" w:rsidRDefault="005B44B2" w:rsidP="00423AB6">
      <w:pPr>
        <w:rPr>
          <w:b/>
        </w:rPr>
      </w:pPr>
      <w:r w:rsidRPr="00423AB6">
        <w:rPr>
          <w:b/>
        </w:rPr>
        <w:t>1. ОСНОВНЫЕ ВИДЫ И ПАРАМЕТРЫ РАЗРЕШЕННОГО ИСПОЛЬЗОВАНИЯ</w:t>
      </w:r>
      <w:bookmarkStart w:id="33" w:name="_Toc339439016"/>
      <w:bookmarkEnd w:id="29"/>
      <w:r w:rsidRPr="00423AB6">
        <w:rPr>
          <w:b/>
        </w:rPr>
        <w:t xml:space="preserve"> ЗЕМЕЛЬНЫХ УЧАСТКОВ И ОБЪЕКТОВ КАПИТАЛЬНОГО СТРОИТЕЛЬСТВА</w:t>
      </w:r>
      <w:bookmarkEnd w:id="30"/>
      <w:bookmarkEnd w:id="31"/>
      <w:bookmarkEnd w:id="32"/>
      <w:bookmarkEnd w:id="33"/>
    </w:p>
    <w:p w14:paraId="40953AE8" w14:textId="77777777" w:rsidR="00741490" w:rsidRPr="00423AB6" w:rsidRDefault="00741490" w:rsidP="00423AB6">
      <w:pPr>
        <w:rPr>
          <w:b/>
        </w:rPr>
      </w:pPr>
      <w:bookmarkStart w:id="34" w:name="_Toc339439017"/>
      <w:bookmarkStart w:id="35" w:name="_Toc342286053"/>
      <w:bookmarkStart w:id="36" w:name="_Toc342861307"/>
      <w:bookmarkStart w:id="37" w:name="_Toc342861759"/>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78AD020"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vAlign w:val="center"/>
          </w:tcPr>
          <w:p w14:paraId="3801A794" w14:textId="77777777" w:rsidR="00741490" w:rsidRPr="00423AB6" w:rsidRDefault="00741490" w:rsidP="00423AB6">
            <w:pPr>
              <w:tabs>
                <w:tab w:val="left" w:pos="2520"/>
              </w:tabs>
              <w:jc w:val="center"/>
              <w:rPr>
                <w:b/>
              </w:rPr>
            </w:pPr>
            <w:r w:rsidRPr="00423AB6">
              <w:rPr>
                <w:b/>
              </w:rPr>
              <w:t>КОД ВИДА</w:t>
            </w:r>
          </w:p>
          <w:p w14:paraId="3286B5AE" w14:textId="77777777" w:rsidR="00741490" w:rsidRPr="00423AB6" w:rsidRDefault="00741490"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90AD"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F2D17"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A918" w14:textId="77777777" w:rsidR="00741490" w:rsidRPr="00423AB6" w:rsidRDefault="00741490" w:rsidP="00423AB6">
            <w:pPr>
              <w:tabs>
                <w:tab w:val="left" w:pos="2520"/>
              </w:tabs>
              <w:jc w:val="center"/>
              <w:rPr>
                <w:b/>
              </w:rPr>
            </w:pPr>
            <w:r w:rsidRPr="00423AB6">
              <w:rPr>
                <w:b/>
              </w:rPr>
              <w:t>ПРЕДЕЛЬНЫЕ РАЗМЕРЫ ЗЕМЕЛЬНЫХ</w:t>
            </w:r>
          </w:p>
          <w:p w14:paraId="4AD0BA1C" w14:textId="77777777" w:rsidR="00741490" w:rsidRPr="00423AB6" w:rsidRDefault="00741490" w:rsidP="00423AB6">
            <w:pPr>
              <w:tabs>
                <w:tab w:val="left" w:pos="2520"/>
              </w:tabs>
              <w:jc w:val="center"/>
              <w:rPr>
                <w:b/>
              </w:rPr>
            </w:pPr>
            <w:r w:rsidRPr="00423AB6">
              <w:rPr>
                <w:b/>
              </w:rPr>
              <w:t>УЧАСТКОВ И ПРЕДЕЛЬНЫЕ ПАРАМЕТРЫ</w:t>
            </w:r>
          </w:p>
          <w:p w14:paraId="4480AD72" w14:textId="77777777" w:rsidR="00741490" w:rsidRPr="00423AB6" w:rsidRDefault="00741490" w:rsidP="00423AB6">
            <w:pPr>
              <w:tabs>
                <w:tab w:val="left" w:pos="2520"/>
              </w:tabs>
              <w:jc w:val="center"/>
              <w:rPr>
                <w:b/>
              </w:rPr>
            </w:pPr>
            <w:r w:rsidRPr="00423AB6">
              <w:rPr>
                <w:b/>
              </w:rPr>
              <w:t>РАЗРЕШЕННОГО СТРОИТЕЛЬСТВА</w:t>
            </w:r>
          </w:p>
        </w:tc>
      </w:tr>
      <w:tr w:rsidR="001A4791" w:rsidRPr="00423AB6" w14:paraId="2BC3077B"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35F09B5" w14:textId="77777777" w:rsidR="00D778E2" w:rsidRPr="00423AB6" w:rsidRDefault="00D778E2" w:rsidP="00423AB6">
            <w:pPr>
              <w:tabs>
                <w:tab w:val="left" w:pos="2520"/>
              </w:tabs>
              <w:jc w:val="center"/>
              <w:rPr>
                <w:b/>
              </w:rPr>
            </w:pPr>
            <w:r w:rsidRPr="00423AB6">
              <w:rPr>
                <w:rFonts w:eastAsia="Times New Roman"/>
                <w:b/>
                <w:lang w:eastAsia="ru-RU"/>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4336E"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2C35D229"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0224E3A" w14:textId="77777777" w:rsidR="008F4B9D" w:rsidRPr="00423AB6" w:rsidRDefault="008F4B9D"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F1FD00D"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727D5969"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0C5D36D1" w14:textId="488EFA3A"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C96A9" w14:textId="77777777" w:rsidR="00D778E2" w:rsidRPr="00423AB6" w:rsidRDefault="00D778E2"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00F6646B" w:rsidRPr="00423AB6">
              <w:rPr>
                <w:b/>
              </w:rPr>
              <w:t>500</w:t>
            </w:r>
            <w:r w:rsidRPr="00423AB6">
              <w:rPr>
                <w:b/>
              </w:rPr>
              <w:t>/2500</w:t>
            </w:r>
            <w:r w:rsidRPr="00423AB6">
              <w:t xml:space="preserve"> кв. м;</w:t>
            </w:r>
          </w:p>
          <w:p w14:paraId="50FCCE13"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D7A9256"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324CA225"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40F5220F" w14:textId="4A6E9C0C"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346E9C">
              <w:rPr>
                <w:b/>
              </w:rPr>
              <w:t>6</w:t>
            </w:r>
            <w:r w:rsidR="00591D56" w:rsidRPr="00423AB6">
              <w:rPr>
                <w:b/>
              </w:rPr>
              <w:t>0</w:t>
            </w:r>
            <w:r w:rsidRPr="00423AB6">
              <w:rPr>
                <w:b/>
              </w:rPr>
              <w:t>%</w:t>
            </w:r>
            <w:r w:rsidRPr="00423AB6">
              <w:t>;</w:t>
            </w:r>
          </w:p>
          <w:p w14:paraId="17287145"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058E130D" w14:textId="77777777" w:rsidR="00D778E2" w:rsidRPr="00423AB6" w:rsidRDefault="00D778E2" w:rsidP="00423AB6">
            <w:pPr>
              <w:ind w:firstLine="223"/>
              <w:jc w:val="both"/>
              <w:rPr>
                <w:b/>
              </w:rPr>
            </w:pPr>
            <w:r w:rsidRPr="00423AB6">
              <w:t xml:space="preserve"> - жилых зданий - </w:t>
            </w:r>
            <w:r w:rsidRPr="00423AB6">
              <w:rPr>
                <w:b/>
              </w:rPr>
              <w:t>3 м;</w:t>
            </w:r>
          </w:p>
          <w:p w14:paraId="367D88EE"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08FAD693"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1A067D27" w14:textId="77777777" w:rsidR="00D778E2" w:rsidRPr="00423AB6" w:rsidRDefault="00D778E2"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5FBFA0B" w14:textId="77777777" w:rsidR="00D778E2" w:rsidRPr="00423AB6" w:rsidRDefault="00D778E2" w:rsidP="00423AB6">
            <w:pPr>
              <w:ind w:firstLine="223"/>
              <w:jc w:val="both"/>
            </w:pPr>
            <w:r w:rsidRPr="00423AB6">
              <w:t>- для одноэтажного – 1 м.;</w:t>
            </w:r>
          </w:p>
          <w:p w14:paraId="2EB4264E" w14:textId="77777777" w:rsidR="00D778E2" w:rsidRPr="00423AB6" w:rsidRDefault="00D778E2" w:rsidP="00423AB6">
            <w:pPr>
              <w:ind w:firstLine="223"/>
              <w:jc w:val="both"/>
            </w:pPr>
            <w:r w:rsidRPr="00423AB6">
              <w:t>- для двухэтажного – 1,5 м.;</w:t>
            </w:r>
          </w:p>
          <w:p w14:paraId="502E3B8D"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8AF796D"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1ED1FEFA"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92F6F05" w14:textId="77777777" w:rsidR="00D778E2" w:rsidRPr="00423AB6" w:rsidRDefault="00D778E2"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5DAA4F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7402CC7A" w14:textId="77777777" w:rsidR="00D778E2" w:rsidRPr="00423AB6" w:rsidRDefault="00D778E2" w:rsidP="00423AB6">
            <w:pPr>
              <w:tabs>
                <w:tab w:val="left" w:pos="2520"/>
              </w:tabs>
              <w:jc w:val="center"/>
              <w:rPr>
                <w:b/>
              </w:rPr>
            </w:pPr>
            <w:r w:rsidRPr="00423AB6">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6B598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Малоэтажная многоквартирная жилая застройка</w:t>
            </w:r>
          </w:p>
          <w:p w14:paraId="7355AD5C"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047D6C41" w14:textId="77777777" w:rsidR="008F4B9D" w:rsidRPr="00423AB6" w:rsidRDefault="008F4B9D"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5AAEA2D3" w14:textId="77777777" w:rsidR="008F4B9D" w:rsidRPr="00423AB6" w:rsidRDefault="008F4B9D"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4E6ED48F" w14:textId="77777777"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DD5E99" w14:textId="77777777" w:rsidR="00D778E2" w:rsidRPr="00423AB6" w:rsidRDefault="00D778E2"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2382D599" w14:textId="77777777" w:rsidR="00D778E2" w:rsidRPr="00423AB6" w:rsidRDefault="00D778E2" w:rsidP="00423AB6">
            <w:pPr>
              <w:jc w:val="both"/>
              <w:rPr>
                <w:b/>
              </w:rPr>
            </w:pPr>
            <w:r w:rsidRPr="00423AB6">
              <w:t xml:space="preserve"> - максимальное количество этажей  – не более </w:t>
            </w:r>
            <w:r w:rsidRPr="00423AB6">
              <w:rPr>
                <w:b/>
              </w:rPr>
              <w:t>4 этажей;</w:t>
            </w:r>
          </w:p>
          <w:p w14:paraId="6D490308" w14:textId="77777777" w:rsidR="00D778E2" w:rsidRPr="00423AB6" w:rsidRDefault="00D778E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5062971" w14:textId="77777777" w:rsidR="00D778E2" w:rsidRPr="00423AB6" w:rsidRDefault="00D778E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8709E4D" w14:textId="77777777" w:rsidR="00D778E2" w:rsidRPr="00423AB6" w:rsidRDefault="00D778E2"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1375F067" w14:textId="77777777" w:rsidR="00D778E2" w:rsidRPr="00423AB6" w:rsidRDefault="00D778E2" w:rsidP="00423AB6">
            <w:pPr>
              <w:autoSpaceDE w:val="0"/>
              <w:autoSpaceDN w:val="0"/>
              <w:adjustRightInd w:val="0"/>
              <w:jc w:val="both"/>
            </w:pPr>
            <w:r w:rsidRPr="00423AB6">
              <w:t>- минимальная ширина земельных участков вдоль фронта улицы (проезда) – 12 м;</w:t>
            </w:r>
          </w:p>
          <w:p w14:paraId="2E945FC8" w14:textId="77777777" w:rsidR="00D778E2" w:rsidRPr="00423AB6" w:rsidRDefault="00D778E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D2B569F" w14:textId="77777777" w:rsidR="00D778E2" w:rsidRPr="00423AB6" w:rsidRDefault="00D778E2"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2A6D8DE" w14:textId="77777777" w:rsidR="00D778E2" w:rsidRPr="00423AB6" w:rsidRDefault="00D778E2"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78F613FF"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FF6D220" w14:textId="77777777" w:rsidR="008F4B9D" w:rsidRPr="00423AB6" w:rsidRDefault="008F4B9D" w:rsidP="00423AB6">
            <w:pPr>
              <w:tabs>
                <w:tab w:val="left" w:pos="2520"/>
              </w:tabs>
              <w:jc w:val="center"/>
              <w:rPr>
                <w:b/>
              </w:rPr>
            </w:pPr>
            <w:r w:rsidRPr="00423AB6">
              <w:rPr>
                <w:rFonts w:eastAsia="Times New Roman"/>
                <w:b/>
                <w:lang w:eastAsia="ru-RU"/>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E7D2EB" w14:textId="010792A2" w:rsidR="008F4B9D" w:rsidRPr="00423AB6" w:rsidRDefault="008F4B9D"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4A796401"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2DFE5BE2"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1217C34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34AB0390"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1FB46875" w14:textId="77777777" w:rsidR="008F4B9D" w:rsidRPr="00423AB6" w:rsidRDefault="008F4B9D" w:rsidP="00423AB6">
            <w:pPr>
              <w:autoSpaceDE w:val="0"/>
              <w:autoSpaceDN w:val="0"/>
              <w:adjustRightInd w:val="0"/>
              <w:jc w:val="both"/>
            </w:pPr>
          </w:p>
          <w:p w14:paraId="67180C5F" w14:textId="77777777" w:rsidR="008F4B9D" w:rsidRPr="00423AB6" w:rsidRDefault="008F4B9D" w:rsidP="00423AB6">
            <w:pPr>
              <w:autoSpaceDE w:val="0"/>
              <w:autoSpaceDN w:val="0"/>
              <w:adjustRightInd w:val="0"/>
              <w:jc w:val="both"/>
            </w:pPr>
          </w:p>
          <w:p w14:paraId="209F7760" w14:textId="77777777" w:rsidR="008F4B9D" w:rsidRPr="00423AB6" w:rsidRDefault="008F4B9D" w:rsidP="00423AB6">
            <w:pPr>
              <w:autoSpaceDE w:val="0"/>
              <w:autoSpaceDN w:val="0"/>
              <w:adjustRightInd w:val="0"/>
              <w:jc w:val="both"/>
            </w:pPr>
          </w:p>
          <w:p w14:paraId="4E072856" w14:textId="1A911257"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3A356B2" w14:textId="6017FD66"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00D94BD9">
              <w:rPr>
                <w:rFonts w:ascii="Times New Roman" w:hAnsi="Times New Roman" w:cs="Times New Roman"/>
                <w:b/>
              </w:rPr>
              <w:t>–  500/50</w:t>
            </w:r>
            <w:r w:rsidRPr="00423AB6">
              <w:rPr>
                <w:rFonts w:ascii="Times New Roman" w:hAnsi="Times New Roman" w:cs="Times New Roman"/>
                <w:b/>
              </w:rPr>
              <w:t>00 кв. м;</w:t>
            </w:r>
          </w:p>
          <w:p w14:paraId="2C4189E9"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69547FAA"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9B29CA8" w14:textId="77777777" w:rsidR="008F4B9D" w:rsidRPr="00423AB6" w:rsidRDefault="008F4B9D"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- 2</w:t>
            </w:r>
            <w:r w:rsidRPr="00423AB6">
              <w:rPr>
                <w:b/>
              </w:rPr>
              <w:t>0 м</w:t>
            </w:r>
            <w:r w:rsidRPr="00423AB6">
              <w:t xml:space="preserve">; </w:t>
            </w:r>
          </w:p>
          <w:p w14:paraId="0430DB8F"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163C075"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4ADB3B98" w14:textId="77777777" w:rsidR="008F4B9D" w:rsidRPr="00423AB6" w:rsidRDefault="008F4B9D" w:rsidP="00423AB6">
            <w:pPr>
              <w:ind w:firstLine="223"/>
              <w:jc w:val="both"/>
              <w:rPr>
                <w:b/>
              </w:rPr>
            </w:pPr>
            <w:r w:rsidRPr="00423AB6">
              <w:t xml:space="preserve"> - жилых зданий - </w:t>
            </w:r>
            <w:r w:rsidRPr="00423AB6">
              <w:rPr>
                <w:b/>
              </w:rPr>
              <w:t>3 м;</w:t>
            </w:r>
          </w:p>
          <w:p w14:paraId="578A100F"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696E11E"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45473BA7" w14:textId="77777777" w:rsidR="008F4B9D" w:rsidRPr="00423AB6" w:rsidRDefault="008F4B9D"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58C843E4" w14:textId="77777777" w:rsidR="008F4B9D" w:rsidRPr="00423AB6" w:rsidRDefault="008F4B9D" w:rsidP="00423AB6">
            <w:pPr>
              <w:ind w:firstLine="223"/>
              <w:jc w:val="both"/>
            </w:pPr>
            <w:r w:rsidRPr="00423AB6">
              <w:t>- для одноэтажного – 1 м.;</w:t>
            </w:r>
          </w:p>
          <w:p w14:paraId="15E173F2" w14:textId="77777777" w:rsidR="008F4B9D" w:rsidRPr="00423AB6" w:rsidRDefault="008F4B9D" w:rsidP="00423AB6">
            <w:pPr>
              <w:ind w:firstLine="223"/>
              <w:jc w:val="both"/>
            </w:pPr>
            <w:r w:rsidRPr="00423AB6">
              <w:t>- для двухэтажного – 1,5 м.;</w:t>
            </w:r>
          </w:p>
          <w:p w14:paraId="0529D6E5"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125C9B6"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11B81FA4"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5FA285DB" w14:textId="77777777" w:rsidR="008F4B9D" w:rsidRPr="00423AB6" w:rsidRDefault="008F4B9D"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151380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1DFE" w14:textId="77777777" w:rsidR="002148CB" w:rsidRPr="00423AB6" w:rsidRDefault="002148CB" w:rsidP="00423AB6">
            <w:pPr>
              <w:tabs>
                <w:tab w:val="left" w:pos="2520"/>
              </w:tabs>
              <w:jc w:val="center"/>
              <w:rPr>
                <w:b/>
              </w:rPr>
            </w:pPr>
            <w:r w:rsidRPr="00423AB6">
              <w:rPr>
                <w:rFonts w:eastAsia="Times New Roman"/>
                <w:b/>
                <w:lang w:eastAsia="ru-RU"/>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0D5297" w14:textId="77777777" w:rsidR="002148CB" w:rsidRPr="00423AB6" w:rsidRDefault="002148CB" w:rsidP="00423AB6">
            <w:pPr>
              <w:tabs>
                <w:tab w:val="left" w:pos="6946"/>
              </w:tabs>
              <w:suppressAutoHyphens/>
              <w:textAlignment w:val="baseline"/>
              <w:rPr>
                <w:b/>
              </w:rPr>
            </w:pPr>
            <w:r w:rsidRPr="00423AB6">
              <w:rPr>
                <w:rFonts w:eastAsia="Times New Roman"/>
                <w:lang w:eastAsia="ru-RU"/>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5FC7C4F1" w14:textId="77777777" w:rsidR="008F4B9D" w:rsidRPr="00423AB6" w:rsidRDefault="008F4B9D"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DDB3DE7" w14:textId="77777777" w:rsidR="008F4B9D" w:rsidRPr="00423AB6" w:rsidRDefault="008F4B9D"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FA3D319" w14:textId="77777777" w:rsidR="002148CB" w:rsidRPr="00423AB6" w:rsidRDefault="002148C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E62B2B" w14:textId="77777777" w:rsidR="002148CB" w:rsidRPr="00423AB6" w:rsidRDefault="002148CB"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приквартирного участка блокированного жилого дома на одну семью   </w:t>
            </w:r>
            <w:r w:rsidR="00F6646B" w:rsidRPr="00423AB6">
              <w:rPr>
                <w:rFonts w:ascii="Times New Roman" w:hAnsi="Times New Roman" w:cs="Times New Roman"/>
                <w:b/>
              </w:rPr>
              <w:t>500/</w:t>
            </w:r>
            <w:r w:rsidRPr="00423AB6">
              <w:rPr>
                <w:rFonts w:ascii="Times New Roman" w:hAnsi="Times New Roman" w:cs="Times New Roman"/>
                <w:b/>
              </w:rPr>
              <w:t>(2500) кв. м</w:t>
            </w:r>
            <w:r w:rsidRPr="00423AB6">
              <w:rPr>
                <w:rFonts w:ascii="Times New Roman" w:hAnsi="Times New Roman" w:cs="Times New Roman"/>
              </w:rPr>
              <w:t>;</w:t>
            </w:r>
          </w:p>
          <w:p w14:paraId="3B12D63B" w14:textId="77777777" w:rsidR="002148CB" w:rsidRPr="00423AB6" w:rsidRDefault="002148CB"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CB16575" w14:textId="77777777" w:rsidR="002148CB" w:rsidRPr="00423AB6" w:rsidRDefault="002148CB"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1C8E130C" w14:textId="77777777" w:rsidR="002148CB" w:rsidRPr="00423AB6" w:rsidRDefault="002148CB"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117D6929" w14:textId="77777777" w:rsidR="002148CB" w:rsidRPr="00423AB6" w:rsidRDefault="002148CB"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3380D68" w14:textId="5FB9F040" w:rsidR="002148CB" w:rsidRPr="00423AB6" w:rsidRDefault="002148CB" w:rsidP="00423AB6">
            <w:pPr>
              <w:keepLines/>
              <w:jc w:val="both"/>
            </w:pPr>
            <w:r w:rsidRPr="00423AB6">
              <w:t xml:space="preserve">Минимальный отступ строений от красной линии улиц не менее чем на - </w:t>
            </w:r>
            <w:r w:rsidRPr="00804301">
              <w:rPr>
                <w:b/>
              </w:rPr>
              <w:t>5 м</w:t>
            </w:r>
            <w:r w:rsidRPr="00423AB6">
              <w:t xml:space="preserve">, от красной линии проездов не менее чем на </w:t>
            </w:r>
            <w:r w:rsidRPr="00804301">
              <w:rPr>
                <w:b/>
              </w:rPr>
              <w:t>3 м</w:t>
            </w:r>
            <w:r w:rsidR="00804301" w:rsidRPr="00B73E6A">
              <w:rPr>
                <w:rFonts w:eastAsia="Calibri"/>
                <w:b/>
              </w:rPr>
              <w:t xml:space="preserve">, </w:t>
            </w:r>
            <w:r w:rsidR="00804301" w:rsidRPr="00B73E6A">
              <w:rPr>
                <w:rFonts w:eastAsia="Calibri"/>
                <w:bCs/>
              </w:rPr>
              <w:t xml:space="preserve">от границ смежных земельных участков на менее чем на </w:t>
            </w:r>
            <w:r w:rsidR="00804301" w:rsidRPr="00B73E6A">
              <w:rPr>
                <w:rFonts w:eastAsia="Calibri"/>
                <w:b/>
              </w:rPr>
              <w:t>3 м</w:t>
            </w:r>
            <w:r w:rsidR="00804301" w:rsidRPr="00B73E6A">
              <w:rPr>
                <w:rFonts w:eastAsia="Calibri"/>
                <w:bCs/>
              </w:rPr>
              <w:t xml:space="preserve">, между смежными блоками, расположенными на смежных земельных участках – </w:t>
            </w:r>
            <w:r w:rsidR="00804301" w:rsidRPr="00B73E6A">
              <w:rPr>
                <w:rFonts w:eastAsia="Calibri"/>
                <w:b/>
              </w:rPr>
              <w:t>0 м</w:t>
            </w:r>
            <w:r w:rsidR="00804301" w:rsidRPr="00B73E6A">
              <w:rPr>
                <w:rFonts w:eastAsia="Calibri"/>
                <w:bCs/>
              </w:rPr>
              <w:t>;</w:t>
            </w:r>
          </w:p>
          <w:p w14:paraId="68671B81" w14:textId="77777777" w:rsidR="002148CB" w:rsidRPr="00423AB6" w:rsidRDefault="002148CB"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6972411" w14:textId="77777777" w:rsidR="002148CB" w:rsidRPr="00423AB6" w:rsidRDefault="002148CB"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7F4F71D8" w14:textId="77777777" w:rsidR="002148CB" w:rsidRPr="00423AB6" w:rsidRDefault="002148CB" w:rsidP="00423AB6">
            <w:pPr>
              <w:jc w:val="both"/>
            </w:pPr>
            <w:r w:rsidRPr="00423AB6">
              <w:t>Максимальное количество этажей для гаражей и подсобных сооружений (хозяйственных построек) - 1этаж.</w:t>
            </w:r>
          </w:p>
          <w:p w14:paraId="25CF6B39" w14:textId="77777777" w:rsidR="002148CB" w:rsidRPr="00423AB6" w:rsidRDefault="002148CB"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3BB9180B" w14:textId="77777777" w:rsidTr="00C61C56">
        <w:trPr>
          <w:trHeight w:val="589"/>
        </w:trPr>
        <w:tc>
          <w:tcPr>
            <w:tcW w:w="1526" w:type="dxa"/>
            <w:tcBorders>
              <w:top w:val="single" w:sz="4" w:space="0" w:color="000000"/>
              <w:left w:val="single" w:sz="4" w:space="0" w:color="000000"/>
              <w:bottom w:val="single" w:sz="4" w:space="0" w:color="000000"/>
              <w:right w:val="single" w:sz="4" w:space="0" w:color="000000"/>
            </w:tcBorders>
          </w:tcPr>
          <w:p w14:paraId="43DE7773" w14:textId="77777777" w:rsidR="008F4B9D" w:rsidRPr="00423AB6" w:rsidRDefault="008F4B9D" w:rsidP="00423AB6">
            <w:pPr>
              <w:tabs>
                <w:tab w:val="left" w:pos="2520"/>
              </w:tabs>
              <w:jc w:val="center"/>
              <w:rPr>
                <w:b/>
              </w:rPr>
            </w:pPr>
            <w:r w:rsidRPr="00423AB6">
              <w:rPr>
                <w:b/>
              </w:rPr>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4AE1C" w14:textId="1C923E9A" w:rsidR="008F4B9D" w:rsidRPr="00423AB6" w:rsidRDefault="008F4B9D" w:rsidP="00423AB6">
            <w:pPr>
              <w:tabs>
                <w:tab w:val="left" w:pos="6946"/>
              </w:tabs>
              <w:suppressAutoHyphens/>
              <w:textAlignment w:val="baseline"/>
              <w:rPr>
                <w:b/>
              </w:rPr>
            </w:pPr>
            <w:r w:rsidRPr="00423AB6">
              <w:t>Хранение автотранспорта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DD12CA"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6098392B" w14:textId="3178518B"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D60E06"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24/50 кв.м.</w:t>
            </w:r>
            <w:r w:rsidRPr="00423AB6">
              <w:t xml:space="preserve"> </w:t>
            </w:r>
          </w:p>
          <w:p w14:paraId="10E4C922"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3404E5BC" w14:textId="77777777" w:rsidR="008F4B9D" w:rsidRPr="00423AB6" w:rsidRDefault="008F4B9D" w:rsidP="00423AB6">
            <w:pPr>
              <w:ind w:firstLine="223"/>
              <w:jc w:val="both"/>
            </w:pPr>
            <w:r w:rsidRPr="00423AB6">
              <w:t>-максимальное количество этажей для гаражей – 1 этаж.</w:t>
            </w:r>
          </w:p>
          <w:p w14:paraId="3AEE229B"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CB26ED2"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44525850"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612CFBA"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AB7E42B" w14:textId="77777777" w:rsidR="008F4B9D" w:rsidRPr="00423AB6" w:rsidRDefault="008F4B9D" w:rsidP="00423AB6">
            <w:pPr>
              <w:tabs>
                <w:tab w:val="left" w:pos="2520"/>
              </w:tabs>
              <w:rPr>
                <w:b/>
              </w:rPr>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7A4128D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6DC3058" w14:textId="77777777" w:rsidR="00C61C56" w:rsidRPr="00423AB6" w:rsidRDefault="00C61C56"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76B5A" w14:textId="77777777" w:rsidR="00C61C56" w:rsidRPr="00423AB6" w:rsidRDefault="00C61C56"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03D2A"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11E04D5" w14:textId="5F6C59DC" w:rsidR="00C61C56" w:rsidRPr="00423AB6" w:rsidRDefault="00C61C56"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C2E82" w14:textId="32F0C512" w:rsidR="00C61C56" w:rsidRPr="00423AB6" w:rsidRDefault="00C61C56"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7380DD82" w14:textId="77777777" w:rsidR="00C61C56" w:rsidRPr="00423AB6" w:rsidRDefault="00C61C56" w:rsidP="00423AB6">
            <w:pPr>
              <w:jc w:val="both"/>
              <w:rPr>
                <w:b/>
              </w:rPr>
            </w:pPr>
            <w:r w:rsidRPr="00423AB6">
              <w:t xml:space="preserve"> - максимальное количество этажей  – не более </w:t>
            </w:r>
            <w:r w:rsidRPr="00423AB6">
              <w:rPr>
                <w:b/>
              </w:rPr>
              <w:t>2 этажей;</w:t>
            </w:r>
          </w:p>
          <w:p w14:paraId="31BEAB7B" w14:textId="77777777" w:rsidR="00C61C56" w:rsidRPr="00423AB6" w:rsidRDefault="00C61C56"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AC54CD8" w14:textId="77777777" w:rsidR="00C61C56" w:rsidRPr="00423AB6" w:rsidRDefault="00C61C56"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E21FF63" w14:textId="77777777" w:rsidR="00C61C56" w:rsidRPr="00423AB6" w:rsidRDefault="00C61C56"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7E8A2A2" w14:textId="77777777" w:rsidR="00C61C56" w:rsidRDefault="00C61C56"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94F8228" w14:textId="72B3E9E7"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5231D5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62C4D09C" w14:textId="3421785A" w:rsidR="008F4B9D" w:rsidRPr="00423AB6" w:rsidRDefault="008F4B9D"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83E9FB" w14:textId="45084AF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A315C8B" w14:textId="77777777" w:rsidR="008F4B9D" w:rsidRPr="00423AB6" w:rsidRDefault="008F4B9D"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66B41EF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146CA4" w14:textId="4E21686C" w:rsidR="008F4B9D" w:rsidRPr="00423AB6" w:rsidRDefault="008F4B9D"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10987F63"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55BA81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84C8439"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A7960F0"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AB677D" w14:textId="77777777" w:rsidR="008F4B9D" w:rsidRDefault="008F4B9D" w:rsidP="00423AB6">
            <w:pPr>
              <w:tabs>
                <w:tab w:val="left" w:pos="2655"/>
              </w:tabs>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713FECF" w14:textId="38ADFB74" w:rsidR="000A08F7" w:rsidRPr="00423AB6" w:rsidRDefault="000A08F7" w:rsidP="00423AB6">
            <w:pPr>
              <w:tabs>
                <w:tab w:val="left" w:pos="2655"/>
              </w:tabs>
            </w:pPr>
            <w:r w:rsidRPr="00423AB6">
              <w:rPr>
                <w:b/>
              </w:rPr>
              <w:t>Не распространяются на линейные объекты</w:t>
            </w:r>
          </w:p>
        </w:tc>
      </w:tr>
      <w:tr w:rsidR="001A4791" w:rsidRPr="00423AB6" w14:paraId="6FED95E6"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204C7FAF" w14:textId="187F57B1" w:rsidR="008F4B9D" w:rsidRPr="00423AB6" w:rsidRDefault="008F4B9D"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B16B8" w14:textId="02B826C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73368E2" w14:textId="6DB45172"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729BA3" w14:textId="6B841DA2" w:rsidR="008F4B9D" w:rsidRPr="00423AB6" w:rsidRDefault="008F4B9D"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FC96CEB"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5D644FC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C549DE4"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A1A8F"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A4B9059" w14:textId="211994A0"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26D4A8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30C8F176"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E4139C"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6B6DB76"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200E1550"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73D1160B" w14:textId="4A76480C" w:rsidR="008F4B9D" w:rsidRPr="00423AB6" w:rsidRDefault="008F4B9D"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7A40D" w14:textId="77777777" w:rsidR="008F4B9D" w:rsidRPr="00423AB6" w:rsidRDefault="008F4B9D"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615E1B51"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F91C75" w14:textId="0DC23F26" w:rsidR="008F4B9D" w:rsidRPr="00423AB6" w:rsidRDefault="008F4B9D"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C57FA7" w14:textId="3CB2202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888F4AE" w14:textId="77777777" w:rsidR="008F4B9D" w:rsidRPr="00423AB6" w:rsidRDefault="008F4B9D"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91F6FA1" w14:textId="77777777" w:rsidR="008F4B9D" w:rsidRPr="00423AB6" w:rsidRDefault="008F4B9D"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7BF30FD"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C7358C" w14:textId="6A5EBEE3"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37FB43C5"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20519DB" w14:textId="6D08E006" w:rsidR="008F4B9D" w:rsidRPr="00423AB6" w:rsidRDefault="008F4B9D"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BDA20E" w14:textId="260A6B13"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DFEAF1B" w14:textId="78BA8DD8"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07C3E" w14:textId="4FCDF982"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45D12C02" w14:textId="77777777" w:rsidR="00741490" w:rsidRPr="00423AB6" w:rsidRDefault="00741490" w:rsidP="00423AB6">
      <w:pPr>
        <w:rPr>
          <w:b/>
        </w:rPr>
      </w:pPr>
    </w:p>
    <w:p w14:paraId="04921216" w14:textId="77777777" w:rsidR="00553443" w:rsidRPr="00423AB6" w:rsidRDefault="00553443" w:rsidP="00423AB6">
      <w:pPr>
        <w:rPr>
          <w:b/>
        </w:rPr>
      </w:pPr>
      <w:r w:rsidRPr="00423AB6">
        <w:rPr>
          <w:b/>
        </w:rPr>
        <w:t>2. УСЛОВНО РАЗРЕШЕННЫЕ ВИДЫ И ПАРАМЕТРЫ ИСПОЛЬЗОВАНИЯ</w:t>
      </w:r>
      <w:bookmarkStart w:id="38" w:name="_Toc339439019"/>
      <w:r w:rsidRPr="00423AB6">
        <w:rPr>
          <w:b/>
        </w:rPr>
        <w:t xml:space="preserve"> ЗЕМЕЛЬНЫХ УЧАСТКОВ И ОБЪЕКТОВ КАПИТАЛЬНОГО СТРОИТЕЛЬСТВА</w:t>
      </w:r>
      <w:bookmarkEnd w:id="38"/>
    </w:p>
    <w:p w14:paraId="72CC82CC" w14:textId="77777777" w:rsidR="00741490" w:rsidRPr="00423AB6" w:rsidRDefault="00741490"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6B828D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AC2BDC7" w14:textId="77777777" w:rsidR="00553443" w:rsidRPr="00423AB6" w:rsidRDefault="00553443" w:rsidP="00423AB6">
            <w:pPr>
              <w:tabs>
                <w:tab w:val="left" w:pos="2520"/>
              </w:tabs>
              <w:jc w:val="center"/>
              <w:rPr>
                <w:b/>
              </w:rPr>
            </w:pPr>
            <w:r w:rsidRPr="00423AB6">
              <w:rPr>
                <w:b/>
              </w:rPr>
              <w:t>КОД ВИДА</w:t>
            </w:r>
          </w:p>
          <w:p w14:paraId="0BF743E7" w14:textId="77777777" w:rsidR="00553443" w:rsidRPr="00423AB6" w:rsidRDefault="005534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A8C5"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FB5BB7"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A66A1" w14:textId="77777777" w:rsidR="00553443" w:rsidRPr="00423AB6" w:rsidRDefault="00553443" w:rsidP="00423AB6">
            <w:pPr>
              <w:tabs>
                <w:tab w:val="left" w:pos="2520"/>
              </w:tabs>
              <w:jc w:val="center"/>
              <w:rPr>
                <w:b/>
              </w:rPr>
            </w:pPr>
            <w:r w:rsidRPr="00423AB6">
              <w:rPr>
                <w:b/>
              </w:rPr>
              <w:t>ПРЕДЕЛЬНЫЕ РАЗМЕРЫ ЗЕМЕЛЬНЫХ</w:t>
            </w:r>
          </w:p>
          <w:p w14:paraId="593FFEBC" w14:textId="77777777" w:rsidR="00553443" w:rsidRPr="00423AB6" w:rsidRDefault="00553443" w:rsidP="00423AB6">
            <w:pPr>
              <w:tabs>
                <w:tab w:val="left" w:pos="2520"/>
              </w:tabs>
              <w:jc w:val="center"/>
              <w:rPr>
                <w:b/>
              </w:rPr>
            </w:pPr>
            <w:r w:rsidRPr="00423AB6">
              <w:rPr>
                <w:b/>
              </w:rPr>
              <w:t>УЧАСТКОВ И ПРЕДЕЛЬНЫЕ ПАРАМЕТРЫ</w:t>
            </w:r>
          </w:p>
          <w:p w14:paraId="071C60BF" w14:textId="77777777" w:rsidR="00553443" w:rsidRPr="00423AB6" w:rsidRDefault="00553443" w:rsidP="00423AB6">
            <w:pPr>
              <w:tabs>
                <w:tab w:val="left" w:pos="2520"/>
              </w:tabs>
              <w:jc w:val="center"/>
              <w:rPr>
                <w:b/>
              </w:rPr>
            </w:pPr>
            <w:r w:rsidRPr="00423AB6">
              <w:rPr>
                <w:b/>
              </w:rPr>
              <w:t>РАЗРЕШЕННОГО СТРОИТЕЛЬСТВА</w:t>
            </w:r>
          </w:p>
        </w:tc>
      </w:tr>
      <w:tr w:rsidR="001A4791" w:rsidRPr="00423AB6" w14:paraId="57F8138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202EB49" w14:textId="77777777" w:rsidR="008F4B9D" w:rsidRPr="00423AB6" w:rsidRDefault="008F4B9D" w:rsidP="00423AB6">
            <w:pPr>
              <w:tabs>
                <w:tab w:val="left" w:pos="2520"/>
              </w:tabs>
              <w:jc w:val="center"/>
              <w:rPr>
                <w:b/>
              </w:rPr>
            </w:pPr>
            <w:r w:rsidRPr="00423AB6">
              <w:rPr>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09380C" w14:textId="77777777" w:rsidR="008F4B9D" w:rsidRPr="00423AB6" w:rsidRDefault="008F4B9D" w:rsidP="00423AB6">
            <w:pPr>
              <w:tabs>
                <w:tab w:val="left" w:pos="6946"/>
              </w:tabs>
              <w:suppressAutoHyphens/>
              <w:textAlignment w:val="baseline"/>
              <w:rPr>
                <w:b/>
              </w:rPr>
            </w:pPr>
            <w:r w:rsidRPr="00423AB6">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C1C7BB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04EC5225" w14:textId="37CC8524"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17FB2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80A08D7"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401F0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97A1A9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C5C2B7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6FB544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2DC4963" w14:textId="77777777" w:rsidR="008F4B9D" w:rsidRPr="00423AB6" w:rsidRDefault="008F4B9D" w:rsidP="00423AB6">
            <w:pPr>
              <w:tabs>
                <w:tab w:val="left" w:pos="2520"/>
              </w:tabs>
              <w:rPr>
                <w:b/>
              </w:rPr>
            </w:pPr>
          </w:p>
        </w:tc>
      </w:tr>
      <w:tr w:rsidR="001A4791" w:rsidRPr="00423AB6" w14:paraId="24AF3161"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E5D34E7" w14:textId="243B64D3" w:rsidR="008F4B9D" w:rsidRPr="00423AB6" w:rsidRDefault="008F4B9D" w:rsidP="00423AB6">
            <w:pPr>
              <w:tabs>
                <w:tab w:val="left" w:pos="2520"/>
              </w:tabs>
              <w:jc w:val="center"/>
              <w:rPr>
                <w:b/>
              </w:rPr>
            </w:pPr>
            <w:r w:rsidRPr="00423AB6">
              <w:rPr>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33C5C" w14:textId="7E0A6B5F" w:rsidR="008F4B9D" w:rsidRPr="00423AB6" w:rsidRDefault="008F4B9D" w:rsidP="00423AB6">
            <w:pPr>
              <w:tabs>
                <w:tab w:val="left" w:pos="6946"/>
              </w:tabs>
              <w:suppressAutoHyphens/>
              <w:textAlignment w:val="baseline"/>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70C627C6"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CF0D854"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74EF8955"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444F6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17A619C0"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A36A899"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EEEB3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1C2A3E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3179A2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4748215" w14:textId="77777777" w:rsidR="008F4B9D" w:rsidRPr="00423AB6" w:rsidRDefault="008F4B9D" w:rsidP="00423AB6">
            <w:pPr>
              <w:keepLines/>
              <w:suppressAutoHyphens/>
              <w:overflowPunct w:val="0"/>
              <w:autoSpaceDE w:val="0"/>
              <w:jc w:val="both"/>
              <w:textAlignment w:val="baseline"/>
            </w:pPr>
          </w:p>
        </w:tc>
      </w:tr>
      <w:tr w:rsidR="001A4791" w:rsidRPr="00423AB6" w14:paraId="37E1DB2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7917" w14:textId="1A793F5C" w:rsidR="008F4B9D" w:rsidRPr="00423AB6" w:rsidRDefault="008F4B9D" w:rsidP="00423AB6">
            <w:pPr>
              <w:tabs>
                <w:tab w:val="left" w:pos="2520"/>
              </w:tabs>
              <w:jc w:val="center"/>
              <w:rPr>
                <w:b/>
              </w:rPr>
            </w:pPr>
            <w:r w:rsidRPr="00423AB6">
              <w:rPr>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846490" w14:textId="3EA80308" w:rsidR="008F4B9D" w:rsidRPr="00423AB6" w:rsidRDefault="008F4B9D" w:rsidP="00423AB6">
            <w:pPr>
              <w:tabs>
                <w:tab w:val="left" w:pos="6946"/>
              </w:tabs>
              <w:suppressAutoHyphens/>
              <w:textAlignment w:val="baseline"/>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4E890EC4" w14:textId="77777777" w:rsidR="008F4B9D" w:rsidRPr="00423AB6" w:rsidRDefault="008F4B9D"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3F12AFDF"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2C3C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29EA1A8"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AAC927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7C5A7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2A762A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801E7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F1C365" w14:textId="77777777" w:rsidR="008F4B9D" w:rsidRPr="00423AB6" w:rsidRDefault="008F4B9D" w:rsidP="00423AB6">
            <w:pPr>
              <w:keepLines/>
              <w:suppressAutoHyphens/>
              <w:overflowPunct w:val="0"/>
              <w:autoSpaceDE w:val="0"/>
              <w:jc w:val="both"/>
              <w:textAlignment w:val="baseline"/>
            </w:pPr>
          </w:p>
        </w:tc>
      </w:tr>
      <w:tr w:rsidR="001A4791" w:rsidRPr="00423AB6" w14:paraId="567E769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0639BC43" w14:textId="7F9EA693" w:rsidR="008F4B9D" w:rsidRPr="00423AB6" w:rsidRDefault="008F4B9D" w:rsidP="00423AB6">
            <w:pPr>
              <w:tabs>
                <w:tab w:val="left" w:pos="2520"/>
              </w:tabs>
              <w:jc w:val="center"/>
              <w:rPr>
                <w:b/>
              </w:rPr>
            </w:pPr>
            <w:r w:rsidRPr="00423AB6">
              <w:rPr>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F8107B" w14:textId="7B084C44" w:rsidR="008F4B9D" w:rsidRPr="00423AB6" w:rsidRDefault="008F4B9D" w:rsidP="00423AB6">
            <w:pPr>
              <w:tabs>
                <w:tab w:val="left" w:pos="6946"/>
              </w:tabs>
              <w:suppressAutoHyphens/>
              <w:textAlignment w:val="baseline"/>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862CF75"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1A9D3D17"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1EBDC9"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663A514"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67C0E10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5D7FB"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2BB9D7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2958E11"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D5F51" w14:textId="77777777" w:rsidR="008F4B9D" w:rsidRPr="00423AB6" w:rsidRDefault="008F4B9D" w:rsidP="00423AB6">
            <w:pPr>
              <w:keepLines/>
              <w:suppressAutoHyphens/>
              <w:overflowPunct w:val="0"/>
              <w:autoSpaceDE w:val="0"/>
              <w:jc w:val="both"/>
              <w:textAlignment w:val="baseline"/>
            </w:pPr>
          </w:p>
        </w:tc>
      </w:tr>
      <w:tr w:rsidR="001A4791" w:rsidRPr="00423AB6" w14:paraId="4E354C8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D5AED07" w14:textId="2060923F" w:rsidR="008F4B9D" w:rsidRPr="00423AB6" w:rsidRDefault="008F4B9D" w:rsidP="00423AB6">
            <w:pPr>
              <w:tabs>
                <w:tab w:val="left" w:pos="2520"/>
              </w:tabs>
              <w:jc w:val="center"/>
              <w:rPr>
                <w:b/>
              </w:rPr>
            </w:pPr>
            <w:r w:rsidRPr="00423AB6">
              <w:rPr>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43FAF6" w14:textId="51BD6DA1" w:rsidR="008F4B9D" w:rsidRPr="00423AB6" w:rsidRDefault="008F4B9D" w:rsidP="00423AB6">
            <w:pPr>
              <w:tabs>
                <w:tab w:val="left" w:pos="6946"/>
              </w:tabs>
              <w:suppressAutoHyphens/>
              <w:textAlignment w:val="baseline"/>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6B23A72E"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EFF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E77EADC"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979B4BE"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D17A70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F70893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B4E0277"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AC15B49"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CA70346" w14:textId="77777777" w:rsidR="008F4B9D" w:rsidRPr="00423AB6" w:rsidRDefault="008F4B9D" w:rsidP="00423AB6">
            <w:pPr>
              <w:keepLines/>
              <w:suppressAutoHyphens/>
              <w:overflowPunct w:val="0"/>
              <w:autoSpaceDE w:val="0"/>
              <w:jc w:val="both"/>
              <w:textAlignment w:val="baseline"/>
            </w:pPr>
          </w:p>
        </w:tc>
      </w:tr>
      <w:tr w:rsidR="001A4791" w:rsidRPr="00423AB6" w14:paraId="614CA23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3124DEE" w14:textId="77777777" w:rsidR="008F4B9D" w:rsidRPr="00423AB6" w:rsidRDefault="008F4B9D" w:rsidP="00423AB6">
            <w:pPr>
              <w:tabs>
                <w:tab w:val="left" w:pos="2520"/>
              </w:tabs>
              <w:jc w:val="center"/>
              <w:rPr>
                <w:b/>
              </w:rPr>
            </w:pPr>
            <w:r w:rsidRPr="00423AB6">
              <w:rPr>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44882A" w14:textId="77777777" w:rsidR="008F4B9D" w:rsidRPr="00423AB6" w:rsidRDefault="008F4B9D" w:rsidP="00423AB6">
            <w:pPr>
              <w:tabs>
                <w:tab w:val="left" w:pos="6946"/>
              </w:tabs>
              <w:suppressAutoHyphens/>
              <w:textAlignment w:val="baseline"/>
              <w:rPr>
                <w:b/>
              </w:rPr>
            </w:pPr>
            <w:r w:rsidRPr="00423AB6">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02891E4"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71C17A" w14:textId="77777777" w:rsidR="008F4B9D"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B688A26" w14:textId="02983296"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1929F7">
              <w:rPr>
                <w:rFonts w:eastAsia="Calibri"/>
                <w:lang w:eastAsia="en-US"/>
              </w:rPr>
              <w:t>рафии</w:t>
            </w:r>
            <w:r w:rsidRPr="00656AAC">
              <w:rPr>
                <w:rFonts w:eastAsia="Calibri"/>
                <w:lang w:eastAsia="en-US"/>
              </w:rPr>
              <w:t xml:space="preserve"> </w:t>
            </w:r>
            <w:r w:rsidR="001929F7">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23D9477C" w14:textId="6EC29FBA"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2A1843A8" w14:textId="226A3B5B"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FE851CE"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E973A8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AAC4BA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DEB82F"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4BFD42"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53F8DCB8" w14:textId="77777777" w:rsidR="008F4B9D" w:rsidRPr="00423AB6" w:rsidRDefault="008F4B9D" w:rsidP="00423AB6">
            <w:pPr>
              <w:tabs>
                <w:tab w:val="left" w:pos="2520"/>
              </w:tabs>
              <w:jc w:val="center"/>
              <w:rPr>
                <w:b/>
              </w:rPr>
            </w:pPr>
            <w:r w:rsidRPr="00423AB6">
              <w:rPr>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386187" w14:textId="77777777" w:rsidR="008F4B9D" w:rsidRPr="00423AB6" w:rsidRDefault="008F4B9D" w:rsidP="00423AB6">
            <w:r w:rsidRPr="00423AB6">
              <w:t>Амбулаторное ветеринарное обслуживание</w:t>
            </w:r>
          </w:p>
          <w:p w14:paraId="470233F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A913060"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9A6F1"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A86641B"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10BB6A0E"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00E05383"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38F0737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B89D8B8"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0E48F03"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83FB4E6" w14:textId="77777777" w:rsidR="008F4B9D" w:rsidRPr="00423AB6" w:rsidRDefault="008F4B9D"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0BD95B" w14:textId="77777777" w:rsidR="008F4B9D" w:rsidRPr="00423AB6" w:rsidRDefault="008F4B9D" w:rsidP="00423AB6">
            <w:r w:rsidRPr="00423AB6">
              <w:t>Магазины</w:t>
            </w:r>
          </w:p>
          <w:p w14:paraId="349E774A"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E5315D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79CFA5"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67752A3" w14:textId="39BEDBA4" w:rsidR="007F47D0" w:rsidRDefault="008F4B9D"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Pr>
                <w:rFonts w:eastAsia="Calibri"/>
                <w:lang w:eastAsia="en-US"/>
              </w:rPr>
              <w:t xml:space="preserve">фии </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69FCFE96" w14:textId="2BE28F5B"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7A652301" w14:textId="6032BE1B"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14FCC7FD"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090FAA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4ED5016" w14:textId="2615AE4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6F2606EC"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6B0AF7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7B4F228E" w14:textId="77777777" w:rsidR="008F4B9D" w:rsidRPr="00423AB6" w:rsidRDefault="008F4B9D" w:rsidP="00423AB6">
            <w:pPr>
              <w:tabs>
                <w:tab w:val="left" w:pos="2520"/>
              </w:tabs>
              <w:jc w:val="center"/>
              <w:rPr>
                <w:b/>
              </w:rPr>
            </w:pPr>
            <w:r w:rsidRPr="00423AB6">
              <w:rPr>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ED91D5" w14:textId="77777777" w:rsidR="008F4B9D" w:rsidRPr="00423AB6" w:rsidRDefault="008F4B9D" w:rsidP="00423AB6">
            <w:r w:rsidRPr="00423AB6">
              <w:t>Гостиничное обслуживание</w:t>
            </w:r>
          </w:p>
          <w:p w14:paraId="26004FC1"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5005B81" w14:textId="77777777" w:rsidR="008F4B9D" w:rsidRPr="00423AB6" w:rsidRDefault="008F4B9D"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C34D24"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473197F"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EA5F88D"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103D03C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FC6B8DF"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5AEF2BD"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3A3318D" w14:textId="77777777" w:rsidR="008F4B9D" w:rsidRPr="00423AB6" w:rsidRDefault="008F4B9D"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5F3E94F7"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34909E8" w14:textId="77777777" w:rsidR="00065125" w:rsidRPr="00423AB6" w:rsidRDefault="00065125" w:rsidP="00423AB6">
            <w:pPr>
              <w:tabs>
                <w:tab w:val="left" w:pos="2520"/>
              </w:tabs>
              <w:jc w:val="center"/>
              <w:rPr>
                <w:b/>
              </w:rPr>
            </w:pPr>
            <w:r w:rsidRPr="00423AB6">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6E168" w14:textId="4C33C95E" w:rsidR="00065125" w:rsidRPr="00423AB6" w:rsidRDefault="00065125" w:rsidP="00423AB6">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7D7D1D4F"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31222BB" w14:textId="79C108D7"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CB3280" w14:textId="77777777" w:rsidR="00065125" w:rsidRPr="00423AB6" w:rsidRDefault="00065125" w:rsidP="00423AB6">
            <w:pPr>
              <w:ind w:hanging="4"/>
            </w:pPr>
            <w:r w:rsidRPr="00423AB6">
              <w:t xml:space="preserve">-минимальная/максимальная площадь земельных участков </w:t>
            </w:r>
          </w:p>
          <w:p w14:paraId="035D5F26" w14:textId="77777777" w:rsidR="00065125" w:rsidRPr="00423AB6" w:rsidRDefault="00065125" w:rsidP="00423AB6">
            <w:pPr>
              <w:ind w:hanging="4"/>
            </w:pPr>
            <w:r w:rsidRPr="00423AB6">
              <w:rPr>
                <w:b/>
              </w:rPr>
              <w:t>24 /7500</w:t>
            </w:r>
            <w:r w:rsidRPr="00423AB6">
              <w:t xml:space="preserve"> кв.м.</w:t>
            </w:r>
          </w:p>
          <w:p w14:paraId="3017F804"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29288AC"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6A91F271"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7C0ECF96"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80%</w:t>
            </w:r>
            <w:r w:rsidRPr="00423AB6">
              <w:t>.</w:t>
            </w:r>
          </w:p>
        </w:tc>
      </w:tr>
    </w:tbl>
    <w:p w14:paraId="7EE5C216" w14:textId="77777777" w:rsidR="00553443" w:rsidRPr="00423AB6" w:rsidRDefault="00553443" w:rsidP="00423AB6">
      <w:pPr>
        <w:rPr>
          <w:b/>
        </w:rPr>
      </w:pPr>
    </w:p>
    <w:p w14:paraId="4F53B795" w14:textId="77777777" w:rsidR="005B44B2" w:rsidRPr="00423AB6" w:rsidRDefault="00775B35"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34"/>
      <w:bookmarkEnd w:id="35"/>
      <w:bookmarkEnd w:id="36"/>
      <w:bookmarkEnd w:id="37"/>
    </w:p>
    <w:p w14:paraId="59B6B70E" w14:textId="77777777" w:rsidR="0015667B" w:rsidRPr="00423AB6" w:rsidRDefault="0015667B" w:rsidP="00423AB6">
      <w:pPr>
        <w:keepLines/>
        <w:widowControl w:val="0"/>
        <w:spacing w:before="120" w:after="120"/>
        <w:ind w:left="567"/>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0566"/>
      </w:tblGrid>
      <w:tr w:rsidR="001A4791" w:rsidRPr="00423AB6" w14:paraId="1B332E91" w14:textId="77777777" w:rsidTr="007A008D">
        <w:trPr>
          <w:trHeight w:val="552"/>
          <w:tblHeader/>
        </w:trPr>
        <w:tc>
          <w:tcPr>
            <w:tcW w:w="1559" w:type="pct"/>
            <w:vAlign w:val="center"/>
          </w:tcPr>
          <w:p w14:paraId="51996B74" w14:textId="77777777" w:rsidR="0015667B" w:rsidRPr="00423AB6" w:rsidRDefault="0015667B" w:rsidP="00423AB6">
            <w:pPr>
              <w:jc w:val="center"/>
              <w:rPr>
                <w:b/>
              </w:rPr>
            </w:pPr>
            <w:r w:rsidRPr="00423AB6">
              <w:rPr>
                <w:b/>
              </w:rPr>
              <w:t>ВИДЫ РАЗРЕШЕННОГО ИСПОЛЬЗОВАНИЯ</w:t>
            </w:r>
          </w:p>
        </w:tc>
        <w:tc>
          <w:tcPr>
            <w:tcW w:w="3441" w:type="pct"/>
            <w:vAlign w:val="center"/>
          </w:tcPr>
          <w:p w14:paraId="05BC130B" w14:textId="77777777" w:rsidR="0015667B" w:rsidRPr="00423AB6" w:rsidRDefault="0015667B" w:rsidP="00423AB6">
            <w:pPr>
              <w:jc w:val="both"/>
              <w:rPr>
                <w:b/>
              </w:rPr>
            </w:pPr>
            <w:r w:rsidRPr="00423AB6">
              <w:rPr>
                <w:b/>
              </w:rPr>
              <w:t>ПРЕДЕЛЬНЫЕ ПАРАМЕТРЫ РАЗРЕШЕННОГО СТРОИТЕЛЬСТВА</w:t>
            </w:r>
          </w:p>
        </w:tc>
      </w:tr>
      <w:tr w:rsidR="002D0B3D" w:rsidRPr="00423AB6" w14:paraId="5A1386E3" w14:textId="77777777" w:rsidTr="007A008D">
        <w:trPr>
          <w:trHeight w:val="280"/>
        </w:trPr>
        <w:tc>
          <w:tcPr>
            <w:tcW w:w="1559" w:type="pct"/>
          </w:tcPr>
          <w:p w14:paraId="6928F476" w14:textId="671F6731" w:rsidR="002D0B3D" w:rsidRPr="00423AB6" w:rsidRDefault="002D0B3D" w:rsidP="002D0B3D">
            <w:pPr>
              <w:jc w:val="both"/>
            </w:pPr>
            <w:r w:rsidRPr="009F5A32">
              <w:t>Историко-культурная деятельность</w:t>
            </w:r>
          </w:p>
        </w:tc>
        <w:tc>
          <w:tcPr>
            <w:tcW w:w="3441" w:type="pct"/>
          </w:tcPr>
          <w:p w14:paraId="63374308" w14:textId="3AC6B5F7"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1B251B79" w14:textId="77777777" w:rsidTr="007A008D">
        <w:trPr>
          <w:trHeight w:val="280"/>
        </w:trPr>
        <w:tc>
          <w:tcPr>
            <w:tcW w:w="1559" w:type="pct"/>
          </w:tcPr>
          <w:p w14:paraId="158E328A" w14:textId="77777777" w:rsidR="002D0B3D" w:rsidRPr="00423AB6" w:rsidRDefault="002D0B3D" w:rsidP="002D0B3D">
            <w:pPr>
              <w:jc w:val="both"/>
            </w:pPr>
            <w:r w:rsidRPr="00423AB6">
              <w:t>Объекты хозяйственного назначения:</w:t>
            </w:r>
          </w:p>
          <w:p w14:paraId="0B35A503" w14:textId="77777777" w:rsidR="002D0B3D" w:rsidRPr="00423AB6" w:rsidRDefault="002D0B3D" w:rsidP="002D0B3D">
            <w:pPr>
              <w:ind w:firstLine="317"/>
              <w:jc w:val="both"/>
            </w:pPr>
            <w:r w:rsidRPr="00423AB6">
              <w:t>- хозяйственные постройки, летние кухни, беседки, кладовые, подвалы;</w:t>
            </w:r>
          </w:p>
          <w:p w14:paraId="24082581" w14:textId="77777777" w:rsidR="002D0B3D" w:rsidRPr="00423AB6" w:rsidRDefault="002D0B3D" w:rsidP="002D0B3D">
            <w:pPr>
              <w:ind w:firstLine="317"/>
              <w:jc w:val="both"/>
            </w:pPr>
            <w:r w:rsidRPr="00423AB6">
              <w:t>- сады, огороды, палисадники;</w:t>
            </w:r>
          </w:p>
          <w:p w14:paraId="67938F4A" w14:textId="77777777" w:rsidR="002D0B3D" w:rsidRPr="00423AB6" w:rsidRDefault="002D0B3D" w:rsidP="002D0B3D">
            <w:pPr>
              <w:ind w:firstLine="317"/>
              <w:jc w:val="both"/>
            </w:pPr>
            <w:r w:rsidRPr="00423AB6">
              <w:t>- теплицы, оранжереи индивидуального пользования;</w:t>
            </w:r>
          </w:p>
          <w:p w14:paraId="22ED0A63" w14:textId="77777777" w:rsidR="002D0B3D" w:rsidRPr="00423AB6" w:rsidRDefault="002D0B3D" w:rsidP="002D0B3D">
            <w:pPr>
              <w:ind w:firstLine="317"/>
              <w:jc w:val="both"/>
            </w:pPr>
            <w:r w:rsidRPr="00423AB6">
              <w:t xml:space="preserve">- бассейны, бани и сауны индивидуального использования; </w:t>
            </w:r>
          </w:p>
          <w:p w14:paraId="7AB43F25" w14:textId="77777777" w:rsidR="002D0B3D" w:rsidRPr="00423AB6" w:rsidRDefault="002D0B3D" w:rsidP="002D0B3D">
            <w:pPr>
              <w:ind w:firstLine="317"/>
              <w:jc w:val="both"/>
            </w:pPr>
            <w:r w:rsidRPr="00423AB6">
              <w:t>- индивидуальные надворные туалеты гидронепроницаемые выгреба, септики;</w:t>
            </w:r>
          </w:p>
          <w:p w14:paraId="6FE75DB5" w14:textId="77777777" w:rsidR="002D0B3D" w:rsidRPr="00423AB6" w:rsidRDefault="002D0B3D" w:rsidP="002D0B3D">
            <w:pPr>
              <w:ind w:firstLine="317"/>
              <w:jc w:val="both"/>
            </w:pPr>
            <w:r w:rsidRPr="00423AB6">
              <w:t>-индивидуальные резервуары для хранения воды, скважины для забора воды, индивидуальные колодцы.</w:t>
            </w:r>
          </w:p>
          <w:p w14:paraId="1A02DEEB" w14:textId="77777777" w:rsidR="002D0B3D" w:rsidRPr="00423AB6" w:rsidRDefault="002D0B3D" w:rsidP="002D0B3D">
            <w:pPr>
              <w:jc w:val="both"/>
            </w:pPr>
            <w:r w:rsidRPr="00423AB6">
              <w:t>Благоустройство и озеленение.</w:t>
            </w:r>
          </w:p>
          <w:p w14:paraId="7B2EA214" w14:textId="77777777" w:rsidR="002D0B3D" w:rsidRPr="00423AB6" w:rsidRDefault="002D0B3D" w:rsidP="002D0B3D">
            <w:pPr>
              <w:jc w:val="both"/>
            </w:pPr>
            <w:r w:rsidRPr="00423AB6">
              <w:t>Навесы, террасы.</w:t>
            </w:r>
          </w:p>
        </w:tc>
        <w:tc>
          <w:tcPr>
            <w:tcW w:w="3441" w:type="pct"/>
          </w:tcPr>
          <w:p w14:paraId="470CC8C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07E9F1B" w14:textId="77777777" w:rsidR="002D0B3D" w:rsidRPr="00423AB6" w:rsidRDefault="002D0B3D" w:rsidP="002D0B3D">
            <w:pPr>
              <w:ind w:firstLine="317"/>
              <w:jc w:val="both"/>
            </w:pPr>
            <w:r w:rsidRPr="00423AB6">
              <w:t>Максимальное количество надземных этажей  – не более 1 этажа,</w:t>
            </w:r>
          </w:p>
          <w:p w14:paraId="24AAA67A" w14:textId="77777777" w:rsidR="002D0B3D" w:rsidRPr="00423AB6" w:rsidRDefault="002D0B3D" w:rsidP="002D0B3D">
            <w:pPr>
              <w:ind w:firstLine="317"/>
              <w:jc w:val="both"/>
            </w:pPr>
            <w:r w:rsidRPr="00423AB6">
              <w:t>-минимальная высота этажа 2.4 м,</w:t>
            </w:r>
          </w:p>
          <w:p w14:paraId="41C15DBA" w14:textId="77777777" w:rsidR="002D0B3D" w:rsidRPr="00423AB6" w:rsidRDefault="002D0B3D" w:rsidP="002D0B3D">
            <w:pPr>
              <w:ind w:firstLine="317"/>
              <w:jc w:val="both"/>
            </w:pPr>
            <w:r w:rsidRPr="00423AB6">
              <w:t xml:space="preserve">-максимальная высота строения -6 м. </w:t>
            </w:r>
          </w:p>
          <w:p w14:paraId="3235866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4A7120F6" w14:textId="77777777" w:rsidR="002D0B3D" w:rsidRPr="00423AB6" w:rsidRDefault="002D0B3D" w:rsidP="002D0B3D">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10A6285" w14:textId="77777777" w:rsidR="002D0B3D" w:rsidRPr="00423AB6" w:rsidRDefault="002D0B3D" w:rsidP="002D0B3D">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36726A66" w14:textId="77777777" w:rsidR="002D0B3D" w:rsidRPr="00423AB6" w:rsidRDefault="002D0B3D" w:rsidP="002D0B3D">
            <w:pPr>
              <w:ind w:firstLine="317"/>
              <w:jc w:val="both"/>
            </w:pPr>
            <w:r w:rsidRPr="00423AB6">
              <w:t>Расстояние:</w:t>
            </w:r>
          </w:p>
          <w:p w14:paraId="5E689C0D" w14:textId="77777777" w:rsidR="002D0B3D" w:rsidRPr="00423AB6" w:rsidRDefault="002D0B3D" w:rsidP="002D0B3D">
            <w:pPr>
              <w:ind w:left="644"/>
              <w:jc w:val="both"/>
            </w:pPr>
            <w:r w:rsidRPr="00423AB6">
              <w:t>от границ соседнего участка до стволов высокорослых деревьев - 4 м,</w:t>
            </w:r>
          </w:p>
          <w:p w14:paraId="6E37861F" w14:textId="77777777" w:rsidR="002D0B3D" w:rsidRPr="00423AB6" w:rsidRDefault="002D0B3D" w:rsidP="002D0B3D">
            <w:pPr>
              <w:ind w:left="644"/>
              <w:jc w:val="both"/>
            </w:pPr>
            <w:r w:rsidRPr="00423AB6">
              <w:t>от границ соседнего участка до стволов среднерослых деревьев - 2 м,</w:t>
            </w:r>
          </w:p>
          <w:p w14:paraId="63214693" w14:textId="77777777" w:rsidR="002D0B3D" w:rsidRPr="00423AB6" w:rsidRDefault="002D0B3D" w:rsidP="002D0B3D">
            <w:pPr>
              <w:jc w:val="both"/>
            </w:pPr>
            <w:r w:rsidRPr="00423AB6">
              <w:t xml:space="preserve">           от границ соседнего участка до кустарника - 1 м.</w:t>
            </w:r>
          </w:p>
          <w:p w14:paraId="0E9D643A" w14:textId="77777777" w:rsidR="002D0B3D" w:rsidRPr="00423AB6" w:rsidRDefault="002D0B3D" w:rsidP="002D0B3D">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71AAAF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1E5BF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8B9F09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704F81A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352D073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1B7A50B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3E76B1B4" w14:textId="77777777" w:rsidR="002D0B3D" w:rsidRPr="00423AB6" w:rsidRDefault="002D0B3D" w:rsidP="002D0B3D">
            <w:pPr>
              <w:ind w:firstLine="33"/>
              <w:jc w:val="both"/>
            </w:pPr>
            <w:r w:rsidRPr="00423AB6">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6A8C159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1927717D" w14:textId="77777777" w:rsidTr="007A008D">
        <w:trPr>
          <w:trHeight w:val="280"/>
        </w:trPr>
        <w:tc>
          <w:tcPr>
            <w:tcW w:w="1559" w:type="pct"/>
          </w:tcPr>
          <w:p w14:paraId="799BADB8" w14:textId="77777777" w:rsidR="002D0B3D" w:rsidRPr="00423AB6" w:rsidRDefault="002D0B3D" w:rsidP="002D0B3D">
            <w:pPr>
              <w:jc w:val="both"/>
            </w:pPr>
            <w:r w:rsidRPr="00423AB6">
              <w:t>Отдельно стоящие, встроенные или пристроенные в жилые дома гаражи на одно-два машиноместа на индивидуальный участок.</w:t>
            </w:r>
          </w:p>
          <w:p w14:paraId="646477F5" w14:textId="77777777" w:rsidR="002D0B3D" w:rsidRPr="00423AB6" w:rsidRDefault="002D0B3D" w:rsidP="002D0B3D"/>
        </w:tc>
        <w:tc>
          <w:tcPr>
            <w:tcW w:w="3441" w:type="pct"/>
          </w:tcPr>
          <w:p w14:paraId="7D5AE59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327C2A8" w14:textId="77777777" w:rsidR="002D0B3D" w:rsidRPr="00423AB6" w:rsidRDefault="002D0B3D" w:rsidP="002D0B3D">
            <w:pPr>
              <w:ind w:firstLine="293"/>
              <w:jc w:val="both"/>
            </w:pPr>
            <w:r w:rsidRPr="00423AB6">
              <w:t>Максимальное количество надземных этажей – не более 1 этажа .</w:t>
            </w:r>
          </w:p>
          <w:p w14:paraId="47635C01" w14:textId="77777777" w:rsidR="002D0B3D" w:rsidRPr="00423AB6" w:rsidRDefault="002D0B3D" w:rsidP="002D0B3D">
            <w:pPr>
              <w:ind w:firstLine="293"/>
              <w:jc w:val="both"/>
            </w:pPr>
            <w:r w:rsidRPr="00423AB6">
              <w:t xml:space="preserve">Максимальная высота – до 7 м., высота этажа – до 3м. </w:t>
            </w:r>
          </w:p>
          <w:p w14:paraId="49CD7C50" w14:textId="77777777" w:rsidR="002D0B3D" w:rsidRPr="00423AB6" w:rsidRDefault="002D0B3D" w:rsidP="002D0B3D">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6B26DCC1" w14:textId="77777777" w:rsidR="002D0B3D" w:rsidRPr="00423AB6" w:rsidRDefault="002D0B3D" w:rsidP="002D0B3D">
            <w:pPr>
              <w:ind w:firstLine="293"/>
              <w:jc w:val="both"/>
            </w:pPr>
            <w:r w:rsidRPr="00423AB6">
              <w:t>Отступ от границ смежного земельного участка -1 м.</w:t>
            </w:r>
          </w:p>
          <w:p w14:paraId="4CEFD432" w14:textId="77777777" w:rsidR="002D0B3D" w:rsidRPr="00423AB6" w:rsidRDefault="002D0B3D" w:rsidP="002D0B3D">
            <w:pPr>
              <w:ind w:firstLine="293"/>
              <w:jc w:val="both"/>
            </w:pPr>
            <w:r w:rsidRPr="00423AB6">
              <w:t>Отступ от границ смежного земельного участка до открытой стоянки – 1 м.</w:t>
            </w:r>
          </w:p>
          <w:p w14:paraId="27AC5436" w14:textId="77777777" w:rsidR="002D0B3D" w:rsidRPr="00423AB6" w:rsidRDefault="002D0B3D" w:rsidP="002D0B3D">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2D0B3D" w:rsidRPr="00423AB6" w14:paraId="2B567509" w14:textId="77777777" w:rsidTr="007A008D">
        <w:trPr>
          <w:trHeight w:val="280"/>
        </w:trPr>
        <w:tc>
          <w:tcPr>
            <w:tcW w:w="1559" w:type="pct"/>
          </w:tcPr>
          <w:p w14:paraId="19398208" w14:textId="77777777" w:rsidR="002D0B3D" w:rsidRPr="00423AB6" w:rsidRDefault="002D0B3D" w:rsidP="002D0B3D">
            <w:pPr>
              <w:jc w:val="both"/>
            </w:pPr>
            <w:r w:rsidRPr="00423AB6">
              <w:t>Надворные туалеты, гидронепроницаемые выгребы, септики.</w:t>
            </w:r>
          </w:p>
        </w:tc>
        <w:tc>
          <w:tcPr>
            <w:tcW w:w="3441" w:type="pct"/>
          </w:tcPr>
          <w:p w14:paraId="4E3E3A8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458542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A0AFA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Надворные туалеты:</w:t>
            </w:r>
          </w:p>
          <w:p w14:paraId="2E7FC44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7699C87B"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4AD1E1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067C7CD"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2868B17B" w14:textId="77777777" w:rsidR="002D0B3D" w:rsidRPr="00423AB6" w:rsidRDefault="002D0B3D" w:rsidP="002D0B3D">
            <w:pPr>
              <w:jc w:val="both"/>
            </w:pPr>
            <w:r w:rsidRPr="00423AB6">
              <w:t>- от септиков до фундаментов зданий, строений, сооружений – не менее 5м., от фильтрующих колодцев – не менее 8 м.;</w:t>
            </w:r>
          </w:p>
          <w:p w14:paraId="536D8364" w14:textId="77777777" w:rsidR="002D0B3D" w:rsidRPr="00423AB6" w:rsidRDefault="002D0B3D" w:rsidP="002D0B3D">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2D0B3D" w:rsidRPr="00423AB6" w14:paraId="01630898" w14:textId="77777777" w:rsidTr="007A008D">
        <w:trPr>
          <w:trHeight w:val="280"/>
        </w:trPr>
        <w:tc>
          <w:tcPr>
            <w:tcW w:w="1559" w:type="pct"/>
          </w:tcPr>
          <w:p w14:paraId="2ED4AEB7" w14:textId="77777777" w:rsidR="002D0B3D" w:rsidRPr="00423AB6" w:rsidRDefault="002D0B3D" w:rsidP="002D0B3D">
            <w:pPr>
              <w:autoSpaceDE w:val="0"/>
              <w:autoSpaceDN w:val="0"/>
              <w:adjustRightInd w:val="0"/>
              <w:jc w:val="both"/>
            </w:pPr>
            <w:r w:rsidRPr="00423AB6">
              <w:t>Автостоянки для парковки автомобилей посетителей.</w:t>
            </w:r>
          </w:p>
        </w:tc>
        <w:tc>
          <w:tcPr>
            <w:tcW w:w="3441" w:type="pct"/>
          </w:tcPr>
          <w:p w14:paraId="303F712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E4DABC"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42A8118C"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44B60AFD" w14:textId="77777777" w:rsidR="002D0B3D" w:rsidRPr="00423AB6" w:rsidRDefault="002D0B3D" w:rsidP="002D0B3D">
            <w:pPr>
              <w:autoSpaceDE w:val="0"/>
              <w:autoSpaceDN w:val="0"/>
              <w:adjustRightInd w:val="0"/>
              <w:ind w:firstLine="540"/>
              <w:jc w:val="both"/>
            </w:pPr>
            <w:r w:rsidRPr="00423AB6">
              <w:t>для автобусов - 40 кв. м;</w:t>
            </w:r>
          </w:p>
          <w:p w14:paraId="16D071AA" w14:textId="77777777" w:rsidR="002D0B3D" w:rsidRPr="00423AB6" w:rsidRDefault="002D0B3D" w:rsidP="002D0B3D">
            <w:pPr>
              <w:autoSpaceDE w:val="0"/>
              <w:autoSpaceDN w:val="0"/>
              <w:adjustRightInd w:val="0"/>
              <w:ind w:firstLine="540"/>
              <w:jc w:val="both"/>
            </w:pPr>
            <w:r w:rsidRPr="00423AB6">
              <w:t>для велосипедов - 0,9 кв. м.</w:t>
            </w:r>
          </w:p>
          <w:p w14:paraId="55A553DC"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28EF53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2D0B3D" w:rsidRPr="00423AB6" w14:paraId="04ADA291" w14:textId="77777777" w:rsidTr="007A008D">
        <w:trPr>
          <w:trHeight w:val="280"/>
        </w:trPr>
        <w:tc>
          <w:tcPr>
            <w:tcW w:w="1559" w:type="pct"/>
          </w:tcPr>
          <w:p w14:paraId="4F4D641E" w14:textId="77777777" w:rsidR="002D0B3D" w:rsidRPr="00423AB6" w:rsidRDefault="002D0B3D" w:rsidP="002D0B3D">
            <w:pPr>
              <w:jc w:val="both"/>
            </w:pPr>
            <w:r w:rsidRPr="00423AB6">
              <w:t>Детские игровые площадки, площадки отдыха, занятия физкультурой и спортом, хозяйственные площадки.</w:t>
            </w:r>
          </w:p>
        </w:tc>
        <w:tc>
          <w:tcPr>
            <w:tcW w:w="3441" w:type="pct"/>
          </w:tcPr>
          <w:p w14:paraId="6706B5E1" w14:textId="77777777" w:rsidR="002D0B3D" w:rsidRPr="00423AB6" w:rsidRDefault="002D0B3D" w:rsidP="002D0B3D">
            <w:pPr>
              <w:ind w:firstLine="317"/>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77C5C06" w14:textId="77777777" w:rsidR="002D0B3D" w:rsidRPr="00423AB6" w:rsidRDefault="002D0B3D" w:rsidP="002D0B3D">
            <w:pPr>
              <w:ind w:firstLine="317"/>
            </w:pPr>
            <w:r w:rsidRPr="00423AB6">
              <w:t>Минимально допустимое расстояние от окон жилых и общественных зданий до площадок:</w:t>
            </w:r>
          </w:p>
          <w:p w14:paraId="48E2F924" w14:textId="77777777" w:rsidR="002D0B3D" w:rsidRPr="00423AB6" w:rsidRDefault="002D0B3D" w:rsidP="002D0B3D">
            <w:pPr>
              <w:ind w:firstLine="317"/>
            </w:pPr>
            <w:r w:rsidRPr="00423AB6">
              <w:t>- для игр детей дошкольного и младшего школьного возраста - не менее 12 м;</w:t>
            </w:r>
          </w:p>
          <w:p w14:paraId="467CC54D" w14:textId="77777777" w:rsidR="002D0B3D" w:rsidRPr="00423AB6" w:rsidRDefault="002D0B3D" w:rsidP="002D0B3D">
            <w:pPr>
              <w:ind w:firstLine="317"/>
            </w:pPr>
            <w:r w:rsidRPr="00423AB6">
              <w:t>- для отдыха взрослого населения - не менее 10 м;</w:t>
            </w:r>
          </w:p>
          <w:p w14:paraId="3BA9F20A" w14:textId="77777777" w:rsidR="002D0B3D" w:rsidRPr="00423AB6" w:rsidRDefault="002D0B3D" w:rsidP="002D0B3D">
            <w:pPr>
              <w:ind w:firstLine="317"/>
            </w:pPr>
            <w:r w:rsidRPr="00423AB6">
              <w:t>- для хозяйственных целей - не менее 20 м;</w:t>
            </w:r>
          </w:p>
          <w:p w14:paraId="01B74606" w14:textId="77777777" w:rsidR="002D0B3D" w:rsidRPr="00423AB6" w:rsidRDefault="002D0B3D" w:rsidP="002D0B3D">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6F06063B" w14:textId="77777777" w:rsidR="002D0B3D" w:rsidRPr="00423AB6" w:rsidRDefault="002D0B3D" w:rsidP="002D0B3D">
            <w:pPr>
              <w:autoSpaceDE w:val="0"/>
              <w:autoSpaceDN w:val="0"/>
              <w:adjustRightInd w:val="0"/>
              <w:ind w:firstLine="540"/>
              <w:jc w:val="both"/>
            </w:pPr>
            <w:r w:rsidRPr="00423AB6">
              <w:t>- для игр детей дошкольного и младшего школьного возраста- 0.7 кв.м./чел.,</w:t>
            </w:r>
          </w:p>
          <w:p w14:paraId="5529EC29" w14:textId="77777777" w:rsidR="002D0B3D" w:rsidRPr="00423AB6" w:rsidRDefault="002D0B3D" w:rsidP="002D0B3D">
            <w:pPr>
              <w:autoSpaceDE w:val="0"/>
              <w:autoSpaceDN w:val="0"/>
              <w:adjustRightInd w:val="0"/>
              <w:ind w:firstLine="540"/>
              <w:jc w:val="both"/>
            </w:pPr>
            <w:r w:rsidRPr="00423AB6">
              <w:t>- для отдыха взрослого населения- 0.1 кв.м./чел.,</w:t>
            </w:r>
          </w:p>
          <w:p w14:paraId="4455D2DC" w14:textId="77777777" w:rsidR="002D0B3D" w:rsidRPr="00423AB6" w:rsidRDefault="002D0B3D" w:rsidP="002D0B3D">
            <w:pPr>
              <w:autoSpaceDE w:val="0"/>
              <w:autoSpaceDN w:val="0"/>
              <w:adjustRightInd w:val="0"/>
              <w:ind w:firstLine="540"/>
              <w:jc w:val="both"/>
            </w:pPr>
            <w:r w:rsidRPr="00423AB6">
              <w:t>- для занятий физкультурой и спортом -2.0  кв.м./чел.,</w:t>
            </w:r>
          </w:p>
          <w:p w14:paraId="2B872654" w14:textId="77777777" w:rsidR="002D0B3D" w:rsidRPr="00423AB6" w:rsidRDefault="002D0B3D" w:rsidP="002D0B3D">
            <w:pPr>
              <w:autoSpaceDE w:val="0"/>
              <w:autoSpaceDN w:val="0"/>
              <w:adjustRightInd w:val="0"/>
              <w:ind w:firstLine="540"/>
              <w:jc w:val="both"/>
            </w:pPr>
            <w:r w:rsidRPr="00423AB6">
              <w:t>- для хозяйственных целей и выгула собак -0.3 кв.м./чел.,</w:t>
            </w:r>
          </w:p>
          <w:p w14:paraId="7AD62746" w14:textId="77777777" w:rsidR="002D0B3D" w:rsidRPr="00423AB6" w:rsidRDefault="002D0B3D" w:rsidP="002D0B3D">
            <w:pPr>
              <w:autoSpaceDE w:val="0"/>
              <w:autoSpaceDN w:val="0"/>
              <w:adjustRightInd w:val="0"/>
              <w:ind w:firstLine="540"/>
              <w:jc w:val="both"/>
            </w:pPr>
            <w:r w:rsidRPr="00423AB6">
              <w:t>- для стоянки автомобилей-0.8 кв.м./чел.,</w:t>
            </w:r>
          </w:p>
        </w:tc>
      </w:tr>
      <w:tr w:rsidR="002D0B3D" w:rsidRPr="00423AB6" w14:paraId="4E94B167" w14:textId="77777777" w:rsidTr="007A008D">
        <w:trPr>
          <w:trHeight w:val="280"/>
        </w:trPr>
        <w:tc>
          <w:tcPr>
            <w:tcW w:w="1559" w:type="pct"/>
          </w:tcPr>
          <w:p w14:paraId="14424B27" w14:textId="77777777" w:rsidR="002D0B3D" w:rsidRPr="00423AB6" w:rsidRDefault="002D0B3D" w:rsidP="002D0B3D">
            <w:pPr>
              <w:jc w:val="both"/>
            </w:pPr>
            <w:r w:rsidRPr="00423AB6">
              <w:t>Площадки для сбора твердых бытовых отходов.</w:t>
            </w:r>
          </w:p>
        </w:tc>
        <w:tc>
          <w:tcPr>
            <w:tcW w:w="3441" w:type="pct"/>
          </w:tcPr>
          <w:p w14:paraId="4E49CCAB"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14:paraId="003D8A2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E8A47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1EFA8E4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D31E7C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71DD50A9" w14:textId="77777777" w:rsidTr="007A008D">
        <w:tc>
          <w:tcPr>
            <w:tcW w:w="1559" w:type="pct"/>
            <w:shd w:val="clear" w:color="auto" w:fill="auto"/>
          </w:tcPr>
          <w:p w14:paraId="3966918A" w14:textId="77777777" w:rsidR="002D0B3D" w:rsidRPr="00423AB6" w:rsidRDefault="002D0B3D" w:rsidP="002D0B3D">
            <w:pPr>
              <w:autoSpaceDE w:val="0"/>
              <w:autoSpaceDN w:val="0"/>
              <w:adjustRightInd w:val="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41" w:type="pct"/>
          </w:tcPr>
          <w:p w14:paraId="2EEA1BC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6393195" w14:textId="77777777" w:rsidR="002D0B3D" w:rsidRPr="00423AB6" w:rsidRDefault="002D0B3D" w:rsidP="002D0B3D">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3B2FFE1E" w14:textId="77777777" w:rsidR="002D0B3D" w:rsidRPr="00423AB6" w:rsidRDefault="002D0B3D" w:rsidP="002D0B3D">
            <w:pPr>
              <w:autoSpaceDE w:val="0"/>
              <w:autoSpaceDN w:val="0"/>
              <w:adjustRightInd w:val="0"/>
            </w:pPr>
            <w:r w:rsidRPr="00423AB6">
              <w:t>Расстояние от фундаментов зданий и сооружений :</w:t>
            </w:r>
          </w:p>
          <w:p w14:paraId="3B348856" w14:textId="77777777" w:rsidR="002D0B3D" w:rsidRPr="00423AB6" w:rsidRDefault="002D0B3D" w:rsidP="002D0B3D">
            <w:pPr>
              <w:autoSpaceDE w:val="0"/>
              <w:autoSpaceDN w:val="0"/>
              <w:adjustRightInd w:val="0"/>
            </w:pPr>
            <w:r w:rsidRPr="00423AB6">
              <w:t>- водопровод и напорная канализация -5 м,</w:t>
            </w:r>
          </w:p>
          <w:p w14:paraId="695F1100" w14:textId="77777777" w:rsidR="002D0B3D" w:rsidRPr="00423AB6" w:rsidRDefault="002D0B3D" w:rsidP="002D0B3D">
            <w:pPr>
              <w:autoSpaceDE w:val="0"/>
              <w:autoSpaceDN w:val="0"/>
              <w:adjustRightInd w:val="0"/>
            </w:pPr>
            <w:r w:rsidRPr="00423AB6">
              <w:t>- самотечная канализация (бытовая и дождевая)-3м.</w:t>
            </w:r>
          </w:p>
          <w:p w14:paraId="7F1C0AF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26C66BE" w14:textId="77777777" w:rsidR="0015667B" w:rsidRPr="00423AB6" w:rsidRDefault="0015667B" w:rsidP="00423AB6">
      <w:pPr>
        <w:ind w:firstLine="284"/>
        <w:jc w:val="both"/>
        <w:rPr>
          <w:u w:val="single"/>
        </w:rPr>
      </w:pPr>
    </w:p>
    <w:p w14:paraId="23AE70E6" w14:textId="77777777" w:rsidR="0015667B" w:rsidRPr="00423AB6" w:rsidRDefault="0015667B" w:rsidP="00423AB6">
      <w:pPr>
        <w:ind w:left="567" w:firstLine="567"/>
        <w:jc w:val="both"/>
        <w:rPr>
          <w:u w:val="single"/>
        </w:rPr>
      </w:pPr>
      <w:r w:rsidRPr="00423AB6">
        <w:rPr>
          <w:u w:val="single"/>
        </w:rPr>
        <w:t>Примечание:</w:t>
      </w:r>
    </w:p>
    <w:p w14:paraId="762DF447" w14:textId="77777777" w:rsidR="0015667B" w:rsidRPr="00423AB6" w:rsidRDefault="0015667B" w:rsidP="00423AB6">
      <w:pPr>
        <w:ind w:left="567" w:firstLine="709"/>
        <w:jc w:val="both"/>
      </w:pPr>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C0147FE" w14:textId="77777777" w:rsidR="0015667B" w:rsidRPr="00423AB6" w:rsidRDefault="0015667B"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833D362" w14:textId="77777777" w:rsidR="0015667B" w:rsidRPr="00423AB6" w:rsidRDefault="0015667B"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74136F6" w14:textId="77777777" w:rsidR="0015667B" w:rsidRPr="00423AB6" w:rsidRDefault="0015667B"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BE64578" w14:textId="77777777" w:rsidR="0015667B" w:rsidRPr="00423AB6" w:rsidRDefault="0015667B" w:rsidP="00423AB6">
      <w:pPr>
        <w:ind w:left="567" w:firstLine="567"/>
        <w:jc w:val="both"/>
      </w:pPr>
      <w:r w:rsidRPr="00423AB6">
        <w:t>На придомовом участке допускается:</w:t>
      </w:r>
    </w:p>
    <w:p w14:paraId="2C03FF16" w14:textId="77777777" w:rsidR="0015667B" w:rsidRPr="00423AB6" w:rsidRDefault="0015667B" w:rsidP="00423AB6">
      <w:pPr>
        <w:ind w:left="567" w:firstLine="567"/>
        <w:jc w:val="both"/>
      </w:pPr>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305DB773" w14:textId="77777777" w:rsidR="0015667B" w:rsidRPr="00423AB6" w:rsidRDefault="0015667B"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653830F" w14:textId="77777777" w:rsidR="0015667B" w:rsidRPr="00423AB6" w:rsidRDefault="0015667B" w:rsidP="00423AB6">
      <w:pPr>
        <w:ind w:left="567" w:firstLine="567"/>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CD7867B" w14:textId="77777777" w:rsidR="0015667B" w:rsidRPr="00423AB6" w:rsidRDefault="0015667B"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34EE0B9" w14:textId="77777777" w:rsidR="0015667B" w:rsidRPr="00423AB6" w:rsidRDefault="0015667B"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540FC9FC" w14:textId="77777777" w:rsidR="0015667B" w:rsidRPr="00423AB6" w:rsidRDefault="0015667B" w:rsidP="00423AB6">
      <w:pPr>
        <w:ind w:left="567" w:firstLine="709"/>
        <w:jc w:val="both"/>
      </w:pPr>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CC4ABE6" w14:textId="77777777" w:rsidR="0015667B" w:rsidRPr="00423AB6" w:rsidRDefault="0015667B" w:rsidP="00423AB6">
      <w:pPr>
        <w:ind w:left="567" w:firstLine="709"/>
        <w:jc w:val="both"/>
        <w:rPr>
          <w:b/>
          <w:u w:val="single"/>
        </w:rPr>
      </w:pPr>
    </w:p>
    <w:p w14:paraId="20039137" w14:textId="77777777" w:rsidR="0015667B" w:rsidRPr="00423AB6" w:rsidRDefault="0015667B" w:rsidP="00423AB6">
      <w:pPr>
        <w:ind w:left="567" w:firstLine="709"/>
        <w:jc w:val="both"/>
        <w:rPr>
          <w:b/>
          <w:u w:val="single"/>
        </w:rPr>
      </w:pPr>
      <w:r w:rsidRPr="00423AB6">
        <w:rPr>
          <w:b/>
          <w:u w:val="single"/>
        </w:rPr>
        <w:t xml:space="preserve">Требования к ограждению земельных участков: </w:t>
      </w:r>
    </w:p>
    <w:p w14:paraId="43E6ABCB" w14:textId="77777777" w:rsidR="0015667B" w:rsidRPr="00423AB6" w:rsidRDefault="0015667B" w:rsidP="00423AB6">
      <w:pPr>
        <w:ind w:left="567" w:firstLine="709"/>
        <w:jc w:val="both"/>
      </w:pPr>
      <w:r w:rsidRPr="00423AB6">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14:paraId="03596929" w14:textId="77777777" w:rsidR="0015667B" w:rsidRPr="00423AB6" w:rsidRDefault="0015667B" w:rsidP="00423AB6">
      <w:pPr>
        <w:ind w:left="284" w:firstLine="284"/>
        <w:jc w:val="both"/>
      </w:pPr>
      <w:r w:rsidRPr="00423AB6">
        <w:t xml:space="preserve">–  высота ограждения земельных участков должна быть не более 2,0 метров; </w:t>
      </w:r>
    </w:p>
    <w:p w14:paraId="1823F847" w14:textId="77777777" w:rsidR="0015667B" w:rsidRPr="00423AB6" w:rsidRDefault="0015667B"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36F87FFB" w14:textId="77777777" w:rsidR="0015667B" w:rsidRPr="00423AB6" w:rsidRDefault="0015667B"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76527EE5" w14:textId="77777777" w:rsidR="0015667B" w:rsidRPr="00423AB6" w:rsidRDefault="0015667B" w:rsidP="00423AB6">
      <w:pPr>
        <w:ind w:left="284" w:firstLine="284"/>
        <w:jc w:val="both"/>
      </w:pPr>
      <w:r w:rsidRPr="00423AB6">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55DB18AB" w14:textId="77777777" w:rsidR="00775B35" w:rsidRPr="00423AB6" w:rsidRDefault="0015667B"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66A586D" w14:textId="77777777" w:rsidR="00215201" w:rsidRPr="00423AB6" w:rsidRDefault="00215201" w:rsidP="007A008D">
      <w:pPr>
        <w:jc w:val="both"/>
      </w:pPr>
    </w:p>
    <w:p w14:paraId="18CF3AEC" w14:textId="25CD9DEE" w:rsidR="005B44B2" w:rsidRPr="00423AB6" w:rsidRDefault="005B44B2" w:rsidP="00417179">
      <w:pPr>
        <w:jc w:val="center"/>
        <w:rPr>
          <w:b/>
          <w:bCs/>
        </w:rPr>
      </w:pPr>
      <w:r w:rsidRPr="007A008D">
        <w:rPr>
          <w:b/>
          <w:bCs/>
        </w:rPr>
        <w:t>Ж-3</w:t>
      </w:r>
      <w:r w:rsidRPr="00423AB6">
        <w:rPr>
          <w:b/>
          <w:bCs/>
        </w:rPr>
        <w:t xml:space="preserve">  ЗОНА ЖИЛО</w:t>
      </w:r>
      <w:r w:rsidR="00D94FDA" w:rsidRPr="00423AB6">
        <w:rPr>
          <w:b/>
          <w:bCs/>
        </w:rPr>
        <w:t>Й</w:t>
      </w:r>
      <w:r w:rsidRPr="00423AB6">
        <w:rPr>
          <w:b/>
          <w:bCs/>
        </w:rPr>
        <w:t xml:space="preserve"> </w:t>
      </w:r>
      <w:r w:rsidR="00D94FDA" w:rsidRPr="00423AB6">
        <w:rPr>
          <w:b/>
          <w:bCs/>
        </w:rPr>
        <w:t>ЗАСТРОЙКИ</w:t>
      </w:r>
    </w:p>
    <w:p w14:paraId="611423BC" w14:textId="77777777" w:rsidR="00D94FDA" w:rsidRPr="00423AB6" w:rsidRDefault="00D94FDA" w:rsidP="00423AB6">
      <w:pPr>
        <w:ind w:firstLine="284"/>
        <w:jc w:val="both"/>
        <w:rPr>
          <w:i/>
          <w:iCs/>
        </w:rPr>
      </w:pPr>
    </w:p>
    <w:p w14:paraId="5CABBF62" w14:textId="77777777" w:rsidR="00D94FDA" w:rsidRPr="00223E0B" w:rsidRDefault="00D94FDA" w:rsidP="00423AB6">
      <w:pPr>
        <w:ind w:firstLine="284"/>
        <w:jc w:val="both"/>
        <w:rPr>
          <w:iCs/>
        </w:rPr>
      </w:pPr>
      <w:r w:rsidRPr="00223E0B">
        <w:rPr>
          <w:iCs/>
        </w:rPr>
        <w:t>Зона Ж-3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w:t>
      </w:r>
    </w:p>
    <w:p w14:paraId="43D9F582" w14:textId="77B2822F" w:rsidR="00D94FDA" w:rsidRPr="00223E0B" w:rsidRDefault="00D94FDA" w:rsidP="00743680">
      <w:pPr>
        <w:ind w:firstLine="284"/>
        <w:jc w:val="both"/>
      </w:pPr>
      <w:r w:rsidRPr="00223E0B">
        <w:rPr>
          <w:iCs/>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r w:rsidR="00743680" w:rsidRPr="00223E0B">
        <w:t>Расходы, связанные с подготовкой документации по планировке территории, несет физическое или юридическое лицо, заинтересованно</w:t>
      </w:r>
      <w:r w:rsidR="00EE7B8D" w:rsidRPr="00223E0B">
        <w:t>е</w:t>
      </w:r>
      <w:r w:rsidR="00743680" w:rsidRPr="00223E0B">
        <w:t xml:space="preserve"> в подготовке такой документации. </w:t>
      </w:r>
    </w:p>
    <w:p w14:paraId="1BAC4D14" w14:textId="77777777" w:rsidR="00D94FDA" w:rsidRDefault="00D94FDA" w:rsidP="00423AB6">
      <w:pPr>
        <w:ind w:firstLine="284"/>
        <w:jc w:val="both"/>
      </w:pPr>
      <w:r w:rsidRPr="00223E0B">
        <w:rPr>
          <w:iCs/>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w:t>
      </w:r>
      <w:r w:rsidRPr="00223E0B">
        <w:t>настоящих Правил.</w:t>
      </w:r>
    </w:p>
    <w:p w14:paraId="1F88F499" w14:textId="77777777" w:rsidR="00223E0B" w:rsidRPr="00223E0B" w:rsidRDefault="00223E0B" w:rsidP="00223E0B">
      <w:pPr>
        <w:ind w:firstLine="284"/>
        <w:jc w:val="both"/>
        <w:rPr>
          <w:i/>
        </w:rPr>
      </w:pPr>
      <w:r w:rsidRPr="00223E0B">
        <w:rPr>
          <w:rFonts w:eastAsia="Calibri"/>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9DE8440" w14:textId="77777777" w:rsidR="00223E0B" w:rsidRPr="00223E0B" w:rsidRDefault="00223E0B" w:rsidP="00423AB6">
      <w:pPr>
        <w:ind w:firstLine="284"/>
        <w:jc w:val="both"/>
      </w:pPr>
    </w:p>
    <w:p w14:paraId="68199E65" w14:textId="77777777" w:rsidR="00223E0B" w:rsidRDefault="00223E0B" w:rsidP="00423AB6"/>
    <w:p w14:paraId="3405999A" w14:textId="28105FE1" w:rsidR="005B44B2" w:rsidRPr="00423AB6" w:rsidRDefault="005B44B2" w:rsidP="00223E0B">
      <w:pPr>
        <w:jc w:val="both"/>
        <w:rPr>
          <w:b/>
        </w:rPr>
      </w:pPr>
      <w:r w:rsidRPr="00423AB6">
        <w:rPr>
          <w:b/>
        </w:rPr>
        <w:t>1. ОСНОВНЫЕ ВИДЫ И ПАРАМЕТРЫ РАЗРЕШЕННОГО ИСПОЛЬЗОВАНИЯ ЗЕМЕЛЬНЫХ УЧАСТКОВ И ОБЪЕКТОВ КАПИТАЛЬНОГО СТРОИТЕЛЬСТВА</w:t>
      </w:r>
      <w:r w:rsidR="00223E0B">
        <w:rPr>
          <w:b/>
        </w:rPr>
        <w:t xml:space="preserve"> (</w:t>
      </w:r>
      <w:r w:rsidR="00223E0B" w:rsidRPr="00223E0B">
        <w:rPr>
          <w:b/>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r w:rsidR="00223E0B">
        <w:rPr>
          <w:b/>
        </w:rPr>
        <w:t>)</w:t>
      </w: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2448804F"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55E2754C" w14:textId="77777777" w:rsidR="003E39F9" w:rsidRPr="00423AB6" w:rsidRDefault="003E39F9" w:rsidP="00423AB6">
            <w:pPr>
              <w:tabs>
                <w:tab w:val="left" w:pos="2520"/>
              </w:tabs>
              <w:jc w:val="center"/>
              <w:rPr>
                <w:b/>
              </w:rPr>
            </w:pPr>
            <w:r w:rsidRPr="00423AB6">
              <w:rPr>
                <w:b/>
              </w:rPr>
              <w:t>КОД ВИДА</w:t>
            </w:r>
          </w:p>
          <w:p w14:paraId="6BBAC1F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76B02D5E"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6D1A"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B6552" w14:textId="77777777" w:rsidR="003E39F9" w:rsidRPr="00423AB6" w:rsidRDefault="003E39F9" w:rsidP="00423AB6">
            <w:pPr>
              <w:tabs>
                <w:tab w:val="left" w:pos="2520"/>
              </w:tabs>
              <w:jc w:val="center"/>
              <w:rPr>
                <w:b/>
              </w:rPr>
            </w:pPr>
            <w:r w:rsidRPr="00423AB6">
              <w:rPr>
                <w:b/>
              </w:rPr>
              <w:t>ПРЕДЕЛЬНЫЕ РАЗМЕРЫ ЗЕМЕЛЬНЫХ</w:t>
            </w:r>
          </w:p>
          <w:p w14:paraId="2C1AE3B1" w14:textId="77777777" w:rsidR="003E39F9" w:rsidRPr="00423AB6" w:rsidRDefault="003E39F9" w:rsidP="00423AB6">
            <w:pPr>
              <w:tabs>
                <w:tab w:val="left" w:pos="2520"/>
              </w:tabs>
              <w:jc w:val="center"/>
              <w:rPr>
                <w:b/>
              </w:rPr>
            </w:pPr>
            <w:r w:rsidRPr="00423AB6">
              <w:rPr>
                <w:b/>
              </w:rPr>
              <w:t>УЧАСТКОВ И ПРЕДЕЛЬНЫЕ ПАРАМЕТРЫ</w:t>
            </w:r>
          </w:p>
          <w:p w14:paraId="1E9DBC2B"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1EB1C64F" w14:textId="77777777" w:rsidTr="00D94FDA">
        <w:trPr>
          <w:trHeight w:val="589"/>
        </w:trPr>
        <w:tc>
          <w:tcPr>
            <w:tcW w:w="14851" w:type="dxa"/>
            <w:gridSpan w:val="4"/>
            <w:tcBorders>
              <w:top w:val="single" w:sz="4" w:space="0" w:color="000000"/>
              <w:left w:val="single" w:sz="4" w:space="0" w:color="000000"/>
              <w:bottom w:val="single" w:sz="4" w:space="0" w:color="000000"/>
              <w:right w:val="single" w:sz="4" w:space="0" w:color="000000"/>
            </w:tcBorders>
            <w:shd w:val="clear" w:color="auto" w:fill="auto"/>
          </w:tcPr>
          <w:p w14:paraId="0C6F2381" w14:textId="77777777" w:rsidR="00D94FDA" w:rsidRPr="00423AB6" w:rsidRDefault="00D94FDA" w:rsidP="00423AB6">
            <w:pPr>
              <w:tabs>
                <w:tab w:val="left" w:pos="2520"/>
              </w:tabs>
              <w:jc w:val="center"/>
              <w:rPr>
                <w:b/>
              </w:rPr>
            </w:pPr>
            <w:r w:rsidRPr="00423AB6">
              <w:rPr>
                <w:b/>
              </w:rPr>
              <w:t>Применяются только при подготовке документации по планировке территории</w:t>
            </w:r>
          </w:p>
        </w:tc>
      </w:tr>
      <w:tr w:rsidR="001A4791" w:rsidRPr="00423AB6" w14:paraId="0111E3B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5119241"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840" w:type="dxa"/>
            <w:tcBorders>
              <w:top w:val="single" w:sz="4" w:space="0" w:color="000000"/>
              <w:left w:val="single" w:sz="4" w:space="0" w:color="000000"/>
              <w:bottom w:val="single" w:sz="4" w:space="0" w:color="auto"/>
              <w:right w:val="single" w:sz="4" w:space="0" w:color="000000"/>
            </w:tcBorders>
          </w:tcPr>
          <w:p w14:paraId="2E247B04" w14:textId="77777777" w:rsidR="000C56A7"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173AF722" w14:textId="77777777" w:rsidR="00223E0B" w:rsidRDefault="00223E0B" w:rsidP="00423AB6">
            <w:pPr>
              <w:tabs>
                <w:tab w:val="left" w:pos="6946"/>
              </w:tabs>
              <w:suppressAutoHyphens/>
              <w:textAlignment w:val="baseline"/>
              <w:rPr>
                <w:rFonts w:eastAsia="Times New Roman"/>
                <w:lang w:eastAsia="ru-RU"/>
              </w:rPr>
            </w:pPr>
          </w:p>
          <w:p w14:paraId="4C279643" w14:textId="77777777" w:rsidR="00223E0B" w:rsidRPr="00423AB6" w:rsidRDefault="00223E0B" w:rsidP="00423AB6">
            <w:pPr>
              <w:tabs>
                <w:tab w:val="left" w:pos="6946"/>
              </w:tabs>
              <w:suppressAutoHyphens/>
              <w:textAlignment w:val="baseline"/>
              <w:rPr>
                <w:rFonts w:eastAsia="Times New Roman"/>
                <w:lang w:eastAsia="ru-RU"/>
              </w:rPr>
            </w:pPr>
          </w:p>
          <w:p w14:paraId="4014F2A3" w14:textId="55146BA5"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48901328" w14:textId="77777777" w:rsidR="000C56A7" w:rsidRPr="00423AB6" w:rsidRDefault="000C56A7" w:rsidP="00423AB6">
            <w:pPr>
              <w:tabs>
                <w:tab w:val="left" w:pos="6946"/>
              </w:tabs>
              <w:suppressAutoHyphens/>
              <w:textAlignment w:val="baseline"/>
              <w:rPr>
                <w:rFonts w:eastAsia="Times New Roman"/>
                <w:lang w:eastAsia="ru-RU"/>
              </w:rPr>
            </w:pPr>
          </w:p>
          <w:p w14:paraId="5A3BC30A"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C919575" w14:textId="77777777" w:rsidR="00065125" w:rsidRPr="00423AB6" w:rsidRDefault="00065125"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81F740E"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19B43307" w14:textId="77777777" w:rsidR="00065125" w:rsidRPr="00423AB6" w:rsidRDefault="00065125" w:rsidP="00423AB6">
            <w:pPr>
              <w:autoSpaceDE w:val="0"/>
              <w:autoSpaceDN w:val="0"/>
              <w:adjustRightInd w:val="0"/>
              <w:jc w:val="both"/>
            </w:pPr>
            <w:r w:rsidRPr="00423AB6">
              <w:t>размещение индивидуальных гаражей и хозяйственных построек</w:t>
            </w:r>
          </w:p>
          <w:p w14:paraId="17C28A65" w14:textId="6D4C8B86" w:rsidR="000C56A7" w:rsidRPr="00423AB6" w:rsidRDefault="000C56A7"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D43FD57" w14:textId="77777777" w:rsidR="000C56A7" w:rsidRPr="00423AB6" w:rsidRDefault="000C56A7" w:rsidP="00423AB6">
            <w:pPr>
              <w:keepLines/>
              <w:suppressAutoHyphens/>
              <w:overflowPunct w:val="0"/>
              <w:autoSpaceDE w:val="0"/>
              <w:ind w:firstLine="223"/>
              <w:jc w:val="both"/>
              <w:textAlignment w:val="baseline"/>
            </w:pPr>
            <w:r w:rsidRPr="00423AB6">
              <w:t>- минимальная/максимальна</w:t>
            </w:r>
            <w:r w:rsidR="00975FA1" w:rsidRPr="00423AB6">
              <w:t xml:space="preserve">я площадь земельных участков -   </w:t>
            </w:r>
            <w:r w:rsidR="00F6646B" w:rsidRPr="00423AB6">
              <w:rPr>
                <w:b/>
              </w:rPr>
              <w:t>500</w:t>
            </w:r>
            <w:r w:rsidRPr="00423AB6">
              <w:rPr>
                <w:b/>
              </w:rPr>
              <w:t xml:space="preserve"> /2500</w:t>
            </w:r>
            <w:r w:rsidRPr="00423AB6">
              <w:t xml:space="preserve"> кв. м;</w:t>
            </w:r>
          </w:p>
          <w:p w14:paraId="545AB25E" w14:textId="77777777" w:rsidR="000C56A7" w:rsidRPr="00423AB6" w:rsidRDefault="000C56A7"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679B018" w14:textId="77777777" w:rsidR="000C56A7" w:rsidRPr="00423AB6" w:rsidRDefault="000C56A7"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5654A6E" w14:textId="77777777" w:rsidR="000C56A7" w:rsidRPr="00423AB6" w:rsidRDefault="000C56A7"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49E54344" w14:textId="271C3D87" w:rsidR="000C56A7" w:rsidRPr="00423AB6" w:rsidRDefault="000C56A7" w:rsidP="00423AB6">
            <w:pPr>
              <w:ind w:firstLine="223"/>
              <w:jc w:val="both"/>
            </w:pPr>
            <w:r w:rsidRPr="00423AB6">
              <w:t xml:space="preserve">- максимальный процент застройки в границах земельного участка – </w:t>
            </w:r>
            <w:r w:rsidR="00346E9C">
              <w:rPr>
                <w:b/>
              </w:rPr>
              <w:t>6</w:t>
            </w:r>
            <w:r w:rsidR="00591D56" w:rsidRPr="00423AB6">
              <w:rPr>
                <w:b/>
              </w:rPr>
              <w:t>0</w:t>
            </w:r>
            <w:r w:rsidRPr="00423AB6">
              <w:rPr>
                <w:b/>
              </w:rPr>
              <w:t>%</w:t>
            </w:r>
            <w:r w:rsidRPr="00423AB6">
              <w:t>;</w:t>
            </w:r>
          </w:p>
          <w:p w14:paraId="7B52515B" w14:textId="77777777" w:rsidR="000C56A7" w:rsidRPr="00423AB6" w:rsidRDefault="000C56A7" w:rsidP="00423AB6">
            <w:pPr>
              <w:ind w:firstLine="223"/>
              <w:jc w:val="both"/>
              <w:rPr>
                <w:rFonts w:eastAsia="Calibri"/>
                <w:lang w:eastAsia="en-US"/>
              </w:rPr>
            </w:pPr>
            <w:r w:rsidRPr="00423AB6">
              <w:t>Минимальные отступы от границы смежного земельного участка до:</w:t>
            </w:r>
          </w:p>
          <w:p w14:paraId="2007FF1B" w14:textId="77777777" w:rsidR="000C56A7" w:rsidRPr="00423AB6" w:rsidRDefault="000C56A7" w:rsidP="00423AB6">
            <w:pPr>
              <w:ind w:firstLine="223"/>
              <w:jc w:val="both"/>
              <w:rPr>
                <w:b/>
              </w:rPr>
            </w:pPr>
            <w:r w:rsidRPr="00423AB6">
              <w:t xml:space="preserve"> - жилых зданий - </w:t>
            </w:r>
            <w:r w:rsidRPr="00423AB6">
              <w:rPr>
                <w:b/>
              </w:rPr>
              <w:t>3 м;</w:t>
            </w:r>
          </w:p>
          <w:p w14:paraId="6DD269C6" w14:textId="77777777" w:rsidR="000C56A7" w:rsidRPr="00423AB6" w:rsidRDefault="000C56A7" w:rsidP="00423AB6">
            <w:pPr>
              <w:ind w:firstLine="223"/>
              <w:jc w:val="both"/>
            </w:pPr>
            <w:r w:rsidRPr="00423AB6">
              <w:rPr>
                <w:b/>
              </w:rPr>
              <w:t>-</w:t>
            </w:r>
            <w:r w:rsidRPr="00423AB6">
              <w:t xml:space="preserve"> хозяйственных построек- </w:t>
            </w:r>
            <w:r w:rsidRPr="00423AB6">
              <w:rPr>
                <w:b/>
              </w:rPr>
              <w:t>1 м</w:t>
            </w:r>
            <w:r w:rsidRPr="00423AB6">
              <w:t>;</w:t>
            </w:r>
          </w:p>
          <w:p w14:paraId="3C30CF42" w14:textId="77777777" w:rsidR="000C56A7" w:rsidRPr="00423AB6" w:rsidRDefault="000C56A7" w:rsidP="00423AB6">
            <w:pPr>
              <w:ind w:firstLine="223"/>
              <w:jc w:val="both"/>
            </w:pPr>
            <w:r w:rsidRPr="00423AB6">
              <w:t xml:space="preserve">- построек для содержания скота и птицы – </w:t>
            </w:r>
            <w:r w:rsidRPr="00423AB6">
              <w:rPr>
                <w:b/>
              </w:rPr>
              <w:t>4 м.</w:t>
            </w:r>
          </w:p>
          <w:p w14:paraId="378BFA68" w14:textId="77777777" w:rsidR="000C56A7" w:rsidRPr="00423AB6" w:rsidRDefault="000C56A7"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1012430C" w14:textId="77777777" w:rsidR="000C56A7" w:rsidRPr="00423AB6" w:rsidRDefault="000C56A7" w:rsidP="00423AB6">
            <w:pPr>
              <w:ind w:firstLine="223"/>
              <w:jc w:val="both"/>
            </w:pPr>
            <w:r w:rsidRPr="00423AB6">
              <w:t>- для одноэтажного – 1 м.;</w:t>
            </w:r>
          </w:p>
          <w:p w14:paraId="27A2DFFA" w14:textId="77777777" w:rsidR="000C56A7" w:rsidRPr="00423AB6" w:rsidRDefault="000C56A7" w:rsidP="00423AB6">
            <w:pPr>
              <w:ind w:firstLine="223"/>
              <w:jc w:val="both"/>
            </w:pPr>
            <w:r w:rsidRPr="00423AB6">
              <w:t>- для двухэтажного – 1,5 м.;</w:t>
            </w:r>
          </w:p>
          <w:p w14:paraId="2E7751A3" w14:textId="77777777" w:rsidR="000C56A7" w:rsidRPr="00423AB6" w:rsidRDefault="000C56A7"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83AF8F" w14:textId="77777777" w:rsidR="000C56A7" w:rsidRPr="00423AB6" w:rsidRDefault="000C56A7"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0F2D686" w14:textId="77777777" w:rsidR="000C56A7" w:rsidRPr="00423AB6" w:rsidRDefault="000C56A7"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F1C706C" w14:textId="77777777" w:rsidR="000C56A7" w:rsidRPr="00423AB6" w:rsidRDefault="000C56A7"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3FF8BA5F"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598187" w14:textId="77777777" w:rsidR="00065125" w:rsidRPr="00423AB6" w:rsidRDefault="00065125"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2.2</w:t>
            </w:r>
          </w:p>
        </w:tc>
        <w:tc>
          <w:tcPr>
            <w:tcW w:w="2840" w:type="dxa"/>
            <w:tcBorders>
              <w:top w:val="single" w:sz="4" w:space="0" w:color="000000"/>
              <w:left w:val="single" w:sz="4" w:space="0" w:color="000000"/>
              <w:bottom w:val="single" w:sz="4" w:space="0" w:color="auto"/>
              <w:right w:val="single" w:sz="4" w:space="0" w:color="000000"/>
            </w:tcBorders>
          </w:tcPr>
          <w:p w14:paraId="561F49A9" w14:textId="77777777" w:rsidR="00065125" w:rsidRDefault="00065125" w:rsidP="00423AB6">
            <w:pPr>
              <w:tabs>
                <w:tab w:val="left" w:pos="6946"/>
              </w:tabs>
              <w:suppressAutoHyphens/>
              <w:textAlignment w:val="baseline"/>
            </w:pPr>
            <w:r w:rsidRPr="00423AB6">
              <w:t>Для ведения личного подсобного хозяйства (приусадебный земельный участок)</w:t>
            </w:r>
          </w:p>
          <w:p w14:paraId="0959C38C" w14:textId="77777777" w:rsidR="00223E0B" w:rsidRDefault="00223E0B" w:rsidP="00423AB6">
            <w:pPr>
              <w:tabs>
                <w:tab w:val="left" w:pos="6946"/>
              </w:tabs>
              <w:suppressAutoHyphens/>
              <w:textAlignment w:val="baseline"/>
            </w:pPr>
          </w:p>
          <w:p w14:paraId="53AF7B98"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C05D4DF" w14:textId="59AC4899" w:rsidR="00223E0B" w:rsidRPr="00423AB6" w:rsidRDefault="00223E0B" w:rsidP="00423AB6">
            <w:pPr>
              <w:tabs>
                <w:tab w:val="left" w:pos="6946"/>
              </w:tabs>
              <w:suppressAutoHyphens/>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69FFC1"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1A8577B7"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0D4E70D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154B94EA"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0F9CA050" w14:textId="77777777" w:rsidR="00065125" w:rsidRPr="00423AB6" w:rsidRDefault="00065125" w:rsidP="00423AB6">
            <w:pPr>
              <w:autoSpaceDE w:val="0"/>
              <w:autoSpaceDN w:val="0"/>
              <w:adjustRightInd w:val="0"/>
              <w:jc w:val="both"/>
            </w:pPr>
          </w:p>
          <w:p w14:paraId="06BEE599" w14:textId="77777777" w:rsidR="00065125" w:rsidRPr="00423AB6" w:rsidRDefault="00065125" w:rsidP="00423AB6">
            <w:pPr>
              <w:autoSpaceDE w:val="0"/>
              <w:autoSpaceDN w:val="0"/>
              <w:adjustRightInd w:val="0"/>
              <w:jc w:val="both"/>
            </w:pPr>
          </w:p>
          <w:p w14:paraId="647ACB76" w14:textId="77777777" w:rsidR="00065125" w:rsidRPr="00423AB6" w:rsidRDefault="00065125" w:rsidP="00423AB6">
            <w:pPr>
              <w:autoSpaceDE w:val="0"/>
              <w:autoSpaceDN w:val="0"/>
              <w:adjustRightInd w:val="0"/>
              <w:jc w:val="both"/>
            </w:pPr>
          </w:p>
          <w:p w14:paraId="5E26667D" w14:textId="77777777" w:rsidR="00065125" w:rsidRPr="00423AB6" w:rsidRDefault="00065125"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36A7C0" w14:textId="71AF5E39"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00D94BD9">
              <w:rPr>
                <w:rFonts w:ascii="Times New Roman" w:hAnsi="Times New Roman" w:cs="Times New Roman"/>
                <w:b/>
              </w:rPr>
              <w:t>–  500 /50</w:t>
            </w:r>
            <w:r w:rsidRPr="00423AB6">
              <w:rPr>
                <w:rFonts w:ascii="Times New Roman" w:hAnsi="Times New Roman" w:cs="Times New Roman"/>
                <w:b/>
              </w:rPr>
              <w:t>00 кв. м;</w:t>
            </w:r>
          </w:p>
          <w:p w14:paraId="05CE182B"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E81CB91"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46B4F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03C2EC60" w14:textId="6FDB9EB8"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00346E9C">
              <w:rPr>
                <w:b/>
              </w:rPr>
              <w:t>6</w:t>
            </w:r>
            <w:r w:rsidRPr="00423AB6">
              <w:rPr>
                <w:b/>
              </w:rPr>
              <w:t>0%</w:t>
            </w:r>
            <w:r w:rsidRPr="00423AB6">
              <w:t>;</w:t>
            </w:r>
          </w:p>
          <w:p w14:paraId="67F2E0E2"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6BAA3F47" w14:textId="77777777" w:rsidR="00065125" w:rsidRPr="00423AB6" w:rsidRDefault="00065125" w:rsidP="00423AB6">
            <w:pPr>
              <w:ind w:firstLine="223"/>
              <w:jc w:val="both"/>
              <w:rPr>
                <w:b/>
              </w:rPr>
            </w:pPr>
            <w:r w:rsidRPr="00423AB6">
              <w:t xml:space="preserve"> - жилых зданий - </w:t>
            </w:r>
            <w:r w:rsidRPr="00423AB6">
              <w:rPr>
                <w:b/>
              </w:rPr>
              <w:t>3 м;</w:t>
            </w:r>
          </w:p>
          <w:p w14:paraId="7D4A6653"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2A446EC5"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1E5A55B5"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0A96C7F0" w14:textId="77777777" w:rsidR="00065125" w:rsidRPr="00423AB6" w:rsidRDefault="00065125" w:rsidP="00423AB6">
            <w:pPr>
              <w:ind w:firstLine="223"/>
              <w:jc w:val="both"/>
            </w:pPr>
            <w:r w:rsidRPr="00423AB6">
              <w:t>- для одноэтажного – 1 м.;</w:t>
            </w:r>
          </w:p>
          <w:p w14:paraId="55810B17" w14:textId="77777777" w:rsidR="00065125" w:rsidRPr="00423AB6" w:rsidRDefault="00065125" w:rsidP="00423AB6">
            <w:pPr>
              <w:ind w:firstLine="223"/>
              <w:jc w:val="both"/>
            </w:pPr>
            <w:r w:rsidRPr="00423AB6">
              <w:t>- для двухэтажного – 1,5 м.;</w:t>
            </w:r>
          </w:p>
          <w:p w14:paraId="52936771"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7BF43E14"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3FE71E9"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3364E02C" w14:textId="77777777" w:rsidR="00065125" w:rsidRPr="00423AB6" w:rsidRDefault="00065125"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AA51AB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412A5CE"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2.3</w:t>
            </w:r>
          </w:p>
        </w:tc>
        <w:tc>
          <w:tcPr>
            <w:tcW w:w="2840" w:type="dxa"/>
            <w:tcBorders>
              <w:top w:val="single" w:sz="4" w:space="0" w:color="000000"/>
              <w:left w:val="single" w:sz="4" w:space="0" w:color="000000"/>
              <w:bottom w:val="single" w:sz="4" w:space="0" w:color="auto"/>
              <w:right w:val="single" w:sz="4" w:space="0" w:color="000000"/>
            </w:tcBorders>
          </w:tcPr>
          <w:p w14:paraId="1A6F9AC4" w14:textId="77777777" w:rsidR="000C56A7" w:rsidRPr="00423AB6"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6911D41" w14:textId="77777777" w:rsidR="000C56A7" w:rsidRDefault="000C56A7" w:rsidP="00423AB6">
            <w:pPr>
              <w:tabs>
                <w:tab w:val="left" w:pos="6946"/>
              </w:tabs>
              <w:suppressAutoHyphens/>
              <w:textAlignment w:val="baseline"/>
              <w:rPr>
                <w:rFonts w:eastAsia="Times New Roman"/>
                <w:lang w:eastAsia="ru-RU"/>
              </w:rPr>
            </w:pPr>
          </w:p>
          <w:p w14:paraId="0E2556BB" w14:textId="77777777" w:rsidR="00223E0B" w:rsidRDefault="00223E0B" w:rsidP="00423AB6">
            <w:pPr>
              <w:tabs>
                <w:tab w:val="left" w:pos="6946"/>
              </w:tabs>
              <w:suppressAutoHyphens/>
              <w:textAlignment w:val="baseline"/>
              <w:rPr>
                <w:rFonts w:eastAsia="Times New Roman"/>
                <w:lang w:eastAsia="ru-RU"/>
              </w:rPr>
            </w:pPr>
          </w:p>
          <w:p w14:paraId="497CF59C" w14:textId="77777777" w:rsidR="00223E0B" w:rsidRPr="00423AB6" w:rsidRDefault="00223E0B" w:rsidP="00423AB6">
            <w:pPr>
              <w:tabs>
                <w:tab w:val="left" w:pos="6946"/>
              </w:tabs>
              <w:suppressAutoHyphens/>
              <w:textAlignment w:val="baseline"/>
              <w:rPr>
                <w:rFonts w:eastAsia="Times New Roman"/>
                <w:lang w:eastAsia="ru-RU"/>
              </w:rPr>
            </w:pPr>
          </w:p>
          <w:p w14:paraId="59E74BEB"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481C2E77"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7D33CD79" w14:textId="77777777" w:rsidR="00065125" w:rsidRPr="00423AB6" w:rsidRDefault="00065125"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475E8821" w14:textId="77777777" w:rsidR="00065125" w:rsidRPr="00423AB6" w:rsidRDefault="00065125"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506F13C8" w14:textId="74D07C0C" w:rsidR="000C56A7" w:rsidRPr="00423AB6" w:rsidRDefault="000C56A7"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056CB67" w14:textId="77777777" w:rsidR="00975FA1" w:rsidRPr="00423AB6" w:rsidRDefault="000C56A7" w:rsidP="00423AB6">
            <w:pPr>
              <w:pStyle w:val="affff2"/>
              <w:jc w:val="left"/>
              <w:rPr>
                <w:rFonts w:ascii="Times New Roman" w:hAnsi="Times New Roman" w:cs="Times New Roman"/>
                <w:b/>
                <w:strike/>
              </w:rPr>
            </w:pPr>
            <w:r w:rsidRPr="00423AB6">
              <w:rPr>
                <w:rFonts w:ascii="Times New Roman" w:hAnsi="Times New Roman" w:cs="Times New Roman"/>
              </w:rPr>
              <w:t xml:space="preserve">- минимальная/максимальная площадь приквартирного участка блокированного жилого дома на одну семью   </w:t>
            </w:r>
          </w:p>
          <w:p w14:paraId="2CC60FE7" w14:textId="77777777" w:rsidR="000C56A7" w:rsidRPr="00423AB6" w:rsidRDefault="00F6646B" w:rsidP="00423AB6">
            <w:pPr>
              <w:pStyle w:val="affff2"/>
              <w:jc w:val="left"/>
              <w:rPr>
                <w:rFonts w:ascii="Times New Roman" w:hAnsi="Times New Roman" w:cs="Times New Roman"/>
              </w:rPr>
            </w:pPr>
            <w:r w:rsidRPr="00423AB6">
              <w:rPr>
                <w:rFonts w:ascii="Times New Roman" w:hAnsi="Times New Roman" w:cs="Times New Roman"/>
                <w:b/>
              </w:rPr>
              <w:t>500</w:t>
            </w:r>
            <w:r w:rsidR="000C56A7" w:rsidRPr="00423AB6">
              <w:rPr>
                <w:rFonts w:ascii="Times New Roman" w:hAnsi="Times New Roman" w:cs="Times New Roman"/>
                <w:b/>
              </w:rPr>
              <w:t xml:space="preserve"> –(2500) кв. м</w:t>
            </w:r>
            <w:r w:rsidR="000C56A7" w:rsidRPr="00423AB6">
              <w:rPr>
                <w:rFonts w:ascii="Times New Roman" w:hAnsi="Times New Roman" w:cs="Times New Roman"/>
              </w:rPr>
              <w:t>;</w:t>
            </w:r>
          </w:p>
          <w:p w14:paraId="455CD075" w14:textId="77777777" w:rsidR="000C56A7" w:rsidRPr="00423AB6" w:rsidRDefault="000C56A7"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14B5F38B" w14:textId="77777777" w:rsidR="000C56A7" w:rsidRPr="00423AB6" w:rsidRDefault="000C56A7"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234CE993" w14:textId="77777777" w:rsidR="000C56A7" w:rsidRPr="00423AB6" w:rsidRDefault="000C56A7"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58A96A38" w14:textId="77777777" w:rsidR="000C56A7" w:rsidRPr="00423AB6" w:rsidRDefault="000C56A7"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765CBA8F" w14:textId="01AD317A" w:rsidR="000C56A7" w:rsidRPr="00423AB6" w:rsidRDefault="000C56A7" w:rsidP="00423AB6">
            <w:pPr>
              <w:keepLines/>
              <w:jc w:val="both"/>
            </w:pPr>
            <w:r w:rsidRPr="00423AB6">
              <w:t xml:space="preserve">Минимальный отступ строений от красной линии улиц не менее чем на - </w:t>
            </w:r>
            <w:r w:rsidRPr="00804301">
              <w:rPr>
                <w:b/>
              </w:rPr>
              <w:t>5 м</w:t>
            </w:r>
            <w:r w:rsidRPr="00423AB6">
              <w:t xml:space="preserve">, от красной линии проездов не менее чем на </w:t>
            </w:r>
            <w:r w:rsidRPr="00804301">
              <w:rPr>
                <w:b/>
              </w:rPr>
              <w:t>3 м</w:t>
            </w:r>
            <w:r w:rsidR="00804301" w:rsidRPr="00B73E6A">
              <w:rPr>
                <w:rFonts w:eastAsia="Calibri"/>
                <w:b/>
              </w:rPr>
              <w:t xml:space="preserve">, </w:t>
            </w:r>
            <w:r w:rsidR="00804301" w:rsidRPr="00B73E6A">
              <w:rPr>
                <w:rFonts w:eastAsia="Calibri"/>
                <w:bCs/>
              </w:rPr>
              <w:t xml:space="preserve">от границ смежных земельных участков на менее чем на </w:t>
            </w:r>
            <w:r w:rsidR="00804301" w:rsidRPr="00B73E6A">
              <w:rPr>
                <w:rFonts w:eastAsia="Calibri"/>
                <w:b/>
              </w:rPr>
              <w:t>3 м</w:t>
            </w:r>
            <w:r w:rsidR="00804301" w:rsidRPr="00B73E6A">
              <w:rPr>
                <w:rFonts w:eastAsia="Calibri"/>
                <w:bCs/>
              </w:rPr>
              <w:t xml:space="preserve">, между смежными блоками, расположенными на смежных земельных участках – </w:t>
            </w:r>
            <w:r w:rsidR="00804301" w:rsidRPr="00B73E6A">
              <w:rPr>
                <w:rFonts w:eastAsia="Calibri"/>
                <w:b/>
              </w:rPr>
              <w:t>0 м</w:t>
            </w:r>
            <w:r w:rsidR="00804301" w:rsidRPr="00B73E6A">
              <w:rPr>
                <w:rFonts w:eastAsia="Calibri"/>
                <w:bCs/>
              </w:rPr>
              <w:t>;</w:t>
            </w:r>
          </w:p>
          <w:p w14:paraId="5E6E0672" w14:textId="77777777" w:rsidR="000C56A7" w:rsidRPr="00423AB6" w:rsidRDefault="000C56A7"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DFA1F0D" w14:textId="77777777" w:rsidR="000C56A7" w:rsidRPr="00423AB6" w:rsidRDefault="000C56A7"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F86152F" w14:textId="77777777" w:rsidR="000C56A7" w:rsidRPr="00423AB6" w:rsidRDefault="000C56A7" w:rsidP="00423AB6">
            <w:pPr>
              <w:jc w:val="both"/>
            </w:pPr>
            <w:r w:rsidRPr="00423AB6">
              <w:t>Максимальное количество этажей для гаражей и подсобных сооружений (хозяйственных построек) - 1этаж.</w:t>
            </w:r>
          </w:p>
          <w:p w14:paraId="15E76F4A" w14:textId="77777777" w:rsidR="000C56A7" w:rsidRPr="00423AB6" w:rsidRDefault="000C56A7" w:rsidP="00423AB6">
            <w:pPr>
              <w:jc w:val="both"/>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567FC996" w14:textId="77777777" w:rsidTr="003B4AB4">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AFF889E" w14:textId="77777777" w:rsidR="000C56A7" w:rsidRPr="00423AB6" w:rsidRDefault="000C56A7" w:rsidP="00423AB6">
            <w:pPr>
              <w:tabs>
                <w:tab w:val="left" w:pos="2520"/>
              </w:tabs>
              <w:jc w:val="center"/>
              <w:rPr>
                <w:b/>
              </w:rPr>
            </w:pPr>
            <w:r w:rsidRPr="00423AB6">
              <w:rPr>
                <w:rFonts w:eastAsia="Times New Roman"/>
                <w:b/>
                <w:lang w:eastAsia="ru-RU"/>
              </w:rPr>
              <w:t>2.1.1</w:t>
            </w:r>
          </w:p>
        </w:tc>
        <w:tc>
          <w:tcPr>
            <w:tcW w:w="2840" w:type="dxa"/>
            <w:tcBorders>
              <w:top w:val="single" w:sz="4" w:space="0" w:color="000000"/>
              <w:left w:val="single" w:sz="4" w:space="0" w:color="000000"/>
              <w:bottom w:val="single" w:sz="4" w:space="0" w:color="auto"/>
              <w:right w:val="single" w:sz="4" w:space="0" w:color="000000"/>
            </w:tcBorders>
          </w:tcPr>
          <w:p w14:paraId="195865F1" w14:textId="77777777" w:rsidR="000C56A7"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Малоэтажная многоквартирная жилая застройка</w:t>
            </w:r>
          </w:p>
          <w:p w14:paraId="6F4B93C8" w14:textId="77777777" w:rsidR="00223E0B" w:rsidRDefault="00223E0B" w:rsidP="00423AB6">
            <w:pPr>
              <w:tabs>
                <w:tab w:val="left" w:pos="6946"/>
              </w:tabs>
              <w:suppressAutoHyphens/>
              <w:textAlignment w:val="baseline"/>
              <w:rPr>
                <w:rFonts w:eastAsia="Times New Roman"/>
                <w:lang w:eastAsia="ru-RU"/>
              </w:rPr>
            </w:pPr>
          </w:p>
          <w:p w14:paraId="41715991"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8290BF0" w14:textId="77777777" w:rsidR="00223E0B" w:rsidRPr="00423AB6" w:rsidRDefault="00223E0B"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vAlign w:val="center"/>
          </w:tcPr>
          <w:p w14:paraId="743E1AEC" w14:textId="77777777" w:rsidR="00065125" w:rsidRPr="00423AB6" w:rsidRDefault="00065125"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0D9BBC75" w14:textId="77777777" w:rsidR="00065125" w:rsidRPr="00423AB6" w:rsidRDefault="00065125"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79BBB74C" w14:textId="79EC2B17" w:rsidR="000C56A7" w:rsidRPr="00423AB6" w:rsidRDefault="000C56A7" w:rsidP="00423AB6">
            <w:pPr>
              <w:tabs>
                <w:tab w:val="left" w:pos="6946"/>
              </w:tabs>
              <w:suppressAutoHyphens/>
              <w:jc w:val="both"/>
              <w:textAlignment w:val="baseline"/>
            </w:pPr>
          </w:p>
        </w:tc>
        <w:tc>
          <w:tcPr>
            <w:tcW w:w="6663" w:type="dxa"/>
            <w:tcBorders>
              <w:top w:val="single" w:sz="4" w:space="0" w:color="000000"/>
              <w:left w:val="single" w:sz="4" w:space="0" w:color="000000"/>
              <w:bottom w:val="single" w:sz="4" w:space="0" w:color="auto"/>
              <w:right w:val="single" w:sz="4" w:space="0" w:color="000000"/>
            </w:tcBorders>
            <w:shd w:val="clear" w:color="auto" w:fill="auto"/>
            <w:vAlign w:val="center"/>
          </w:tcPr>
          <w:p w14:paraId="3173D8E5" w14:textId="77777777" w:rsidR="000C56A7" w:rsidRPr="00423AB6" w:rsidRDefault="000C56A7"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44548D73" w14:textId="77777777" w:rsidR="000C56A7" w:rsidRPr="00423AB6" w:rsidRDefault="000C56A7" w:rsidP="00423AB6">
            <w:pPr>
              <w:jc w:val="both"/>
              <w:rPr>
                <w:b/>
              </w:rPr>
            </w:pPr>
            <w:r w:rsidRPr="00423AB6">
              <w:t xml:space="preserve"> - максимальное количество этажей  – не более </w:t>
            </w:r>
            <w:r w:rsidRPr="00423AB6">
              <w:rPr>
                <w:b/>
              </w:rPr>
              <w:t>4 этажей;</w:t>
            </w:r>
          </w:p>
          <w:p w14:paraId="7AC360D2" w14:textId="77777777" w:rsidR="000C56A7" w:rsidRPr="00423AB6" w:rsidRDefault="000C56A7"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46655A5" w14:textId="77777777" w:rsidR="000C56A7" w:rsidRPr="00423AB6" w:rsidRDefault="000C56A7"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4F0706F" w14:textId="77777777" w:rsidR="000C56A7" w:rsidRPr="00423AB6" w:rsidRDefault="000C56A7"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271635D5" w14:textId="77777777" w:rsidR="000C56A7" w:rsidRPr="00423AB6" w:rsidRDefault="000C56A7" w:rsidP="00423AB6">
            <w:pPr>
              <w:autoSpaceDE w:val="0"/>
              <w:autoSpaceDN w:val="0"/>
              <w:adjustRightInd w:val="0"/>
              <w:jc w:val="both"/>
            </w:pPr>
            <w:r w:rsidRPr="00423AB6">
              <w:t>- минимальная ширина земельных участков вдоль фронта улицы (проезда) – 12 м;</w:t>
            </w:r>
          </w:p>
          <w:p w14:paraId="1A1BE840" w14:textId="77777777" w:rsidR="000C56A7" w:rsidRPr="00423AB6" w:rsidRDefault="000C56A7"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BA997BF" w14:textId="77777777" w:rsidR="000C56A7" w:rsidRPr="00423AB6" w:rsidRDefault="000C56A7"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42F5293" w14:textId="77777777" w:rsidR="000C56A7" w:rsidRPr="00423AB6" w:rsidRDefault="000C56A7"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364EE7C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6566D1" w14:textId="77777777" w:rsidR="00065125" w:rsidRPr="00423AB6" w:rsidRDefault="00065125" w:rsidP="00423AB6">
            <w:pPr>
              <w:tabs>
                <w:tab w:val="left" w:pos="2520"/>
              </w:tabs>
              <w:jc w:val="center"/>
              <w:rPr>
                <w:b/>
              </w:rPr>
            </w:pPr>
            <w:r w:rsidRPr="00423AB6">
              <w:rPr>
                <w:rFonts w:eastAsia="Times New Roman"/>
                <w:b/>
                <w:lang w:eastAsia="ru-RU"/>
              </w:rPr>
              <w:t>2.7.1</w:t>
            </w:r>
          </w:p>
        </w:tc>
        <w:tc>
          <w:tcPr>
            <w:tcW w:w="2840" w:type="dxa"/>
            <w:tcBorders>
              <w:top w:val="single" w:sz="4" w:space="0" w:color="000000"/>
              <w:left w:val="single" w:sz="4" w:space="0" w:color="000000"/>
              <w:bottom w:val="single" w:sz="4" w:space="0" w:color="auto"/>
              <w:right w:val="single" w:sz="4" w:space="0" w:color="000000"/>
            </w:tcBorders>
          </w:tcPr>
          <w:p w14:paraId="3485D788" w14:textId="77777777" w:rsidR="00065125" w:rsidRDefault="00065125" w:rsidP="00423AB6">
            <w:pPr>
              <w:tabs>
                <w:tab w:val="left" w:pos="6946"/>
              </w:tabs>
              <w:suppressAutoHyphens/>
              <w:textAlignment w:val="baseline"/>
            </w:pPr>
            <w:r w:rsidRPr="00423AB6">
              <w:t>Хранение автотранспорта</w:t>
            </w:r>
          </w:p>
          <w:p w14:paraId="0DAA5DAB" w14:textId="77777777" w:rsidR="00223E0B" w:rsidRDefault="00223E0B" w:rsidP="00423AB6">
            <w:pPr>
              <w:tabs>
                <w:tab w:val="left" w:pos="6946"/>
              </w:tabs>
              <w:suppressAutoHyphens/>
              <w:textAlignment w:val="baseline"/>
            </w:pPr>
          </w:p>
          <w:p w14:paraId="5BD813C1"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0264C45" w14:textId="1606D1BB" w:rsidR="00223E0B" w:rsidRPr="00423AB6" w:rsidRDefault="00223E0B" w:rsidP="00423AB6">
            <w:pPr>
              <w:tabs>
                <w:tab w:val="left" w:pos="6946"/>
              </w:tabs>
              <w:suppressAutoHyphens/>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732D9BF" w14:textId="77777777" w:rsidR="00065125" w:rsidRPr="00423AB6" w:rsidRDefault="00065125"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0848E616" w14:textId="1EA8A79C"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FAF8692" w14:textId="77777777" w:rsidR="00065125" w:rsidRPr="00423AB6" w:rsidRDefault="00065125" w:rsidP="00423AB6">
            <w:pPr>
              <w:ind w:firstLine="223"/>
              <w:jc w:val="both"/>
            </w:pPr>
            <w:r w:rsidRPr="00423AB6">
              <w:t xml:space="preserve">-минимальная/максимальная площадь земельных участков – </w:t>
            </w:r>
            <w:r w:rsidRPr="00423AB6">
              <w:rPr>
                <w:b/>
              </w:rPr>
              <w:t>24/50 кв.м.</w:t>
            </w:r>
            <w:r w:rsidRPr="00423AB6">
              <w:t xml:space="preserve"> </w:t>
            </w:r>
          </w:p>
          <w:p w14:paraId="3BCA922A" w14:textId="77777777" w:rsidR="00065125" w:rsidRPr="00423AB6" w:rsidRDefault="00065125"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65562A4D" w14:textId="77777777" w:rsidR="00065125" w:rsidRPr="00423AB6" w:rsidRDefault="00065125" w:rsidP="00423AB6">
            <w:pPr>
              <w:ind w:firstLine="223"/>
              <w:jc w:val="both"/>
            </w:pPr>
            <w:r w:rsidRPr="00423AB6">
              <w:t>-максимальное количество этажей для гаражей – 1 этаж.</w:t>
            </w:r>
          </w:p>
          <w:p w14:paraId="35A1AC08" w14:textId="77777777" w:rsidR="00065125" w:rsidRPr="00423AB6" w:rsidRDefault="00065125"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1651838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502EA21C" w14:textId="77777777" w:rsidR="00065125" w:rsidRPr="00423AB6" w:rsidRDefault="00065125"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80DF97E" w14:textId="77777777" w:rsidR="00065125" w:rsidRPr="00423AB6" w:rsidRDefault="00065125"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B293123" w14:textId="77777777" w:rsidR="00065125" w:rsidRPr="00423AB6" w:rsidRDefault="00065125"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9C95DEB"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0C1F8662" w14:textId="77777777" w:rsidR="00A21C38" w:rsidRPr="00423AB6" w:rsidRDefault="00A21C38" w:rsidP="00423AB6">
            <w:pPr>
              <w:keepLines/>
              <w:widowControl w:val="0"/>
              <w:jc w:val="center"/>
              <w:rPr>
                <w:b/>
              </w:rPr>
            </w:pPr>
            <w:r w:rsidRPr="00423AB6">
              <w:rPr>
                <w:b/>
              </w:rPr>
              <w:t>3.1</w:t>
            </w:r>
          </w:p>
        </w:tc>
        <w:tc>
          <w:tcPr>
            <w:tcW w:w="2840" w:type="dxa"/>
            <w:tcBorders>
              <w:top w:val="single" w:sz="4" w:space="0" w:color="000000"/>
              <w:left w:val="single" w:sz="4" w:space="0" w:color="000000"/>
              <w:bottom w:val="single" w:sz="4" w:space="0" w:color="auto"/>
              <w:right w:val="single" w:sz="4" w:space="0" w:color="000000"/>
            </w:tcBorders>
          </w:tcPr>
          <w:p w14:paraId="0B7ABA85" w14:textId="77777777" w:rsidR="00A21C38"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p w14:paraId="7E5226E7" w14:textId="77777777" w:rsidR="00223E0B" w:rsidRDefault="00223E0B" w:rsidP="00223E0B">
            <w:pPr>
              <w:rPr>
                <w:lang w:eastAsia="ru-RU"/>
              </w:rPr>
            </w:pPr>
          </w:p>
          <w:p w14:paraId="30AB5AAA"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0730816" w14:textId="77777777"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6A5DF53"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480A0D75" w14:textId="7ACA86E4" w:rsidR="00A21C38" w:rsidRPr="00423AB6" w:rsidRDefault="00A21C38"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B316B3" w14:textId="4DB028A8" w:rsidR="00A21C38" w:rsidRPr="00423AB6" w:rsidRDefault="00A21C38"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57A98A9"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6B3F57BF"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81617BF"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99E0D1"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AC7861F"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4527117" w14:textId="43712FE0"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E755C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BBDF0C2" w14:textId="5C4D96AC" w:rsidR="00065125" w:rsidRPr="00423AB6" w:rsidRDefault="00065125" w:rsidP="00423AB6">
            <w:pPr>
              <w:keepLines/>
              <w:widowControl w:val="0"/>
              <w:jc w:val="center"/>
              <w:rPr>
                <w:b/>
              </w:rPr>
            </w:pPr>
            <w:r w:rsidRPr="00423AB6">
              <w:rPr>
                <w:b/>
              </w:rPr>
              <w:t>3.1.1</w:t>
            </w:r>
          </w:p>
        </w:tc>
        <w:tc>
          <w:tcPr>
            <w:tcW w:w="2840" w:type="dxa"/>
            <w:tcBorders>
              <w:top w:val="single" w:sz="4" w:space="0" w:color="000000"/>
              <w:left w:val="single" w:sz="4" w:space="0" w:color="000000"/>
              <w:bottom w:val="single" w:sz="4" w:space="0" w:color="auto"/>
              <w:right w:val="single" w:sz="4" w:space="0" w:color="000000"/>
            </w:tcBorders>
          </w:tcPr>
          <w:p w14:paraId="38C1F138"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p w14:paraId="034FB36F" w14:textId="77777777" w:rsidR="00223E0B" w:rsidRDefault="00223E0B" w:rsidP="00223E0B">
            <w:pPr>
              <w:rPr>
                <w:lang w:eastAsia="ru-RU"/>
              </w:rPr>
            </w:pPr>
          </w:p>
          <w:p w14:paraId="23A364BF"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0CA1667" w14:textId="11D14AC0"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52D535C"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63CA0B50"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E445564" w14:textId="5112972D"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3E8CB0E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66A492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6855DD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56D166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90763D"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920E81C" w14:textId="7115049C" w:rsidR="000A08F7" w:rsidRPr="00423AB6" w:rsidRDefault="000A08F7" w:rsidP="00423AB6">
            <w:pPr>
              <w:jc w:val="both"/>
            </w:pPr>
            <w:r w:rsidRPr="00423AB6">
              <w:rPr>
                <w:b/>
              </w:rPr>
              <w:t>Не распространяются на линейные объекты</w:t>
            </w:r>
          </w:p>
        </w:tc>
      </w:tr>
      <w:tr w:rsidR="001A4791" w:rsidRPr="00423AB6" w14:paraId="5C67FCD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CA6FE05" w14:textId="5692A350" w:rsidR="00065125" w:rsidRPr="00423AB6" w:rsidRDefault="00065125" w:rsidP="00423AB6">
            <w:pPr>
              <w:keepLines/>
              <w:widowControl w:val="0"/>
              <w:jc w:val="center"/>
              <w:rPr>
                <w:b/>
              </w:rPr>
            </w:pPr>
            <w:r w:rsidRPr="00423AB6">
              <w:rPr>
                <w:b/>
              </w:rPr>
              <w:t>3.1.2</w:t>
            </w:r>
          </w:p>
        </w:tc>
        <w:tc>
          <w:tcPr>
            <w:tcW w:w="2840" w:type="dxa"/>
            <w:tcBorders>
              <w:top w:val="single" w:sz="4" w:space="0" w:color="000000"/>
              <w:left w:val="single" w:sz="4" w:space="0" w:color="000000"/>
              <w:bottom w:val="single" w:sz="4" w:space="0" w:color="auto"/>
              <w:right w:val="single" w:sz="4" w:space="0" w:color="000000"/>
            </w:tcBorders>
          </w:tcPr>
          <w:p w14:paraId="4E5CA870"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p w14:paraId="53B6B23E" w14:textId="77777777" w:rsidR="00223E0B" w:rsidRDefault="00223E0B" w:rsidP="00223E0B">
            <w:pPr>
              <w:rPr>
                <w:lang w:eastAsia="ru-RU"/>
              </w:rPr>
            </w:pPr>
          </w:p>
          <w:p w14:paraId="22E0E165"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D6BFE4E" w14:textId="56E3BF52"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0307ACD0" w14:textId="7A2F90E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D127AC" w14:textId="741BEAC8"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6EBCE79"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F5CBB6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38DD773"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38F34B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87D5D0F" w14:textId="37E707F5"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8F1E91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D24D3B1" w14:textId="77777777" w:rsidR="00065125" w:rsidRPr="00423AB6" w:rsidRDefault="00065125" w:rsidP="00423AB6">
            <w:pPr>
              <w:tabs>
                <w:tab w:val="left" w:pos="2520"/>
              </w:tabs>
              <w:jc w:val="center"/>
              <w:rPr>
                <w:b/>
              </w:rPr>
            </w:pPr>
            <w:r w:rsidRPr="00423AB6">
              <w:rPr>
                <w:rFonts w:eastAsia="Times New Roman"/>
                <w:b/>
              </w:rPr>
              <w:t>3.2</w:t>
            </w:r>
          </w:p>
        </w:tc>
        <w:tc>
          <w:tcPr>
            <w:tcW w:w="2840" w:type="dxa"/>
            <w:tcBorders>
              <w:top w:val="single" w:sz="4" w:space="0" w:color="000000"/>
              <w:left w:val="single" w:sz="4" w:space="0" w:color="000000"/>
              <w:bottom w:val="single" w:sz="4" w:space="0" w:color="auto"/>
              <w:right w:val="single" w:sz="4" w:space="0" w:color="000000"/>
            </w:tcBorders>
          </w:tcPr>
          <w:p w14:paraId="18DA068B" w14:textId="77777777" w:rsidR="00065125" w:rsidRPr="00423AB6" w:rsidRDefault="00065125" w:rsidP="00423AB6">
            <w:pPr>
              <w:textAlignment w:val="baseline"/>
              <w:rPr>
                <w:rFonts w:eastAsia="Times New Roman"/>
              </w:rPr>
            </w:pPr>
            <w:r w:rsidRPr="00423AB6">
              <w:rPr>
                <w:rFonts w:eastAsia="Times New Roman"/>
              </w:rPr>
              <w:t>Социальное обслуживание</w:t>
            </w:r>
          </w:p>
          <w:p w14:paraId="2833B69C" w14:textId="77777777" w:rsidR="00065125" w:rsidRDefault="00065125" w:rsidP="00423AB6">
            <w:pPr>
              <w:tabs>
                <w:tab w:val="left" w:pos="6946"/>
              </w:tabs>
              <w:suppressAutoHyphens/>
              <w:textAlignment w:val="baseline"/>
              <w:rPr>
                <w:b/>
              </w:rPr>
            </w:pPr>
          </w:p>
          <w:p w14:paraId="62F14D1F" w14:textId="77777777" w:rsidR="00223E0B" w:rsidRDefault="00223E0B" w:rsidP="00423AB6">
            <w:pPr>
              <w:tabs>
                <w:tab w:val="left" w:pos="6946"/>
              </w:tabs>
              <w:suppressAutoHyphens/>
              <w:textAlignment w:val="baseline"/>
              <w:rPr>
                <w:b/>
              </w:rPr>
            </w:pPr>
          </w:p>
          <w:p w14:paraId="5E287EEB"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F39C2C8" w14:textId="77777777" w:rsidR="00223E0B" w:rsidRPr="00423AB6" w:rsidRDefault="00223E0B"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7FC5F23"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44AFC402" w14:textId="1418D6FD" w:rsidR="00065125" w:rsidRPr="00423AB6" w:rsidRDefault="00065125" w:rsidP="00423AB6">
            <w:pPr>
              <w:tabs>
                <w:tab w:val="left" w:pos="6946"/>
              </w:tabs>
              <w:suppressAutoHyphens/>
              <w:jc w:val="both"/>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5FF53F9"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F4549B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02A4F5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232B696"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E938D9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AC497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58BA2D1" w14:textId="77777777" w:rsidR="00065125" w:rsidRPr="00423AB6" w:rsidRDefault="00065125" w:rsidP="00423AB6">
            <w:pPr>
              <w:tabs>
                <w:tab w:val="left" w:pos="2520"/>
              </w:tabs>
              <w:rPr>
                <w:b/>
              </w:rPr>
            </w:pPr>
          </w:p>
        </w:tc>
      </w:tr>
      <w:tr w:rsidR="001A4791" w:rsidRPr="00423AB6" w14:paraId="12C0F3A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766FFAE" w14:textId="01ED313D" w:rsidR="00065125" w:rsidRPr="00423AB6" w:rsidRDefault="00065125" w:rsidP="00423AB6">
            <w:pPr>
              <w:tabs>
                <w:tab w:val="left" w:pos="2520"/>
              </w:tabs>
              <w:jc w:val="center"/>
              <w:rPr>
                <w:rFonts w:eastAsia="Times New Roman"/>
                <w:b/>
              </w:rPr>
            </w:pPr>
            <w:r w:rsidRPr="00423AB6">
              <w:rPr>
                <w:rFonts w:eastAsia="Times New Roman"/>
                <w:b/>
              </w:rPr>
              <w:t>3.2.1</w:t>
            </w:r>
          </w:p>
        </w:tc>
        <w:tc>
          <w:tcPr>
            <w:tcW w:w="2840" w:type="dxa"/>
            <w:tcBorders>
              <w:top w:val="single" w:sz="4" w:space="0" w:color="000000"/>
              <w:left w:val="single" w:sz="4" w:space="0" w:color="000000"/>
              <w:bottom w:val="single" w:sz="4" w:space="0" w:color="auto"/>
              <w:right w:val="single" w:sz="4" w:space="0" w:color="000000"/>
            </w:tcBorders>
          </w:tcPr>
          <w:p w14:paraId="5299E359" w14:textId="77777777" w:rsidR="00065125" w:rsidRDefault="00065125" w:rsidP="00423AB6">
            <w:pPr>
              <w:textAlignment w:val="baseline"/>
            </w:pPr>
            <w:r w:rsidRPr="00423AB6">
              <w:t>Дома социального обслуживания</w:t>
            </w:r>
          </w:p>
          <w:p w14:paraId="74B3AF56" w14:textId="77777777" w:rsidR="00223E0B" w:rsidRDefault="00223E0B" w:rsidP="00423AB6">
            <w:pPr>
              <w:textAlignment w:val="baseline"/>
            </w:pPr>
          </w:p>
          <w:p w14:paraId="2C5A6690"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56BA7B9" w14:textId="71211B33" w:rsidR="00223E0B" w:rsidRPr="00423AB6" w:rsidRDefault="00223E0B"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E1D760E"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6B46BABE"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E0E6B8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8CF11F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F15BF2"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6861084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6D8C4"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936BCA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3F050C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3FF5AE" w14:textId="77777777" w:rsidR="00065125" w:rsidRPr="00423AB6" w:rsidRDefault="00065125" w:rsidP="00423AB6">
            <w:pPr>
              <w:keepLines/>
              <w:suppressAutoHyphens/>
              <w:overflowPunct w:val="0"/>
              <w:autoSpaceDE w:val="0"/>
              <w:jc w:val="both"/>
              <w:textAlignment w:val="baseline"/>
            </w:pPr>
          </w:p>
        </w:tc>
      </w:tr>
      <w:tr w:rsidR="001A4791" w:rsidRPr="00423AB6" w14:paraId="767379F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8957D06" w14:textId="2D76733F" w:rsidR="00065125" w:rsidRPr="00423AB6" w:rsidRDefault="00065125" w:rsidP="00423AB6">
            <w:pPr>
              <w:tabs>
                <w:tab w:val="left" w:pos="2520"/>
              </w:tabs>
              <w:jc w:val="center"/>
              <w:rPr>
                <w:rFonts w:eastAsia="Times New Roman"/>
                <w:b/>
              </w:rPr>
            </w:pPr>
            <w:r w:rsidRPr="00423AB6">
              <w:rPr>
                <w:rFonts w:eastAsia="Times New Roman"/>
                <w:b/>
              </w:rPr>
              <w:t>3.2.2</w:t>
            </w:r>
          </w:p>
        </w:tc>
        <w:tc>
          <w:tcPr>
            <w:tcW w:w="2840" w:type="dxa"/>
            <w:tcBorders>
              <w:top w:val="single" w:sz="4" w:space="0" w:color="000000"/>
              <w:left w:val="single" w:sz="4" w:space="0" w:color="000000"/>
              <w:bottom w:val="single" w:sz="4" w:space="0" w:color="auto"/>
              <w:right w:val="single" w:sz="4" w:space="0" w:color="000000"/>
            </w:tcBorders>
          </w:tcPr>
          <w:p w14:paraId="231D6094" w14:textId="77777777" w:rsidR="00065125" w:rsidRDefault="00065125" w:rsidP="00423AB6">
            <w:pPr>
              <w:textAlignment w:val="baseline"/>
            </w:pPr>
            <w:r w:rsidRPr="00423AB6">
              <w:t>Оказание социальной помощи населению</w:t>
            </w:r>
          </w:p>
          <w:p w14:paraId="390EE56F" w14:textId="77777777" w:rsidR="00223E0B" w:rsidRDefault="00223E0B" w:rsidP="00423AB6">
            <w:pPr>
              <w:textAlignment w:val="baseline"/>
            </w:pPr>
          </w:p>
          <w:p w14:paraId="0B849ABC"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59EA2319" w14:textId="13770C0E" w:rsidR="00223E0B" w:rsidRPr="00423AB6" w:rsidRDefault="00223E0B"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9162078" w14:textId="77777777" w:rsidR="00065125" w:rsidRPr="00423AB6" w:rsidRDefault="00065125"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06516C2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578A4E"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A61AC2C"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40170C0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F34F53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DAFC07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77FA70"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CAF91A6" w14:textId="77777777" w:rsidR="00065125" w:rsidRPr="00423AB6" w:rsidRDefault="00065125" w:rsidP="00423AB6">
            <w:pPr>
              <w:keepLines/>
              <w:suppressAutoHyphens/>
              <w:overflowPunct w:val="0"/>
              <w:autoSpaceDE w:val="0"/>
              <w:jc w:val="both"/>
              <w:textAlignment w:val="baseline"/>
            </w:pPr>
          </w:p>
        </w:tc>
      </w:tr>
      <w:tr w:rsidR="001A4791" w:rsidRPr="00423AB6" w14:paraId="35579D9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2E936B7" w14:textId="57EAA509" w:rsidR="00065125" w:rsidRPr="00423AB6" w:rsidRDefault="00065125" w:rsidP="00423AB6">
            <w:pPr>
              <w:tabs>
                <w:tab w:val="left" w:pos="2520"/>
              </w:tabs>
              <w:jc w:val="center"/>
              <w:rPr>
                <w:rFonts w:eastAsia="Times New Roman"/>
                <w:b/>
              </w:rPr>
            </w:pPr>
            <w:r w:rsidRPr="00423AB6">
              <w:rPr>
                <w:rFonts w:eastAsia="Times New Roman"/>
                <w:b/>
              </w:rPr>
              <w:t>3.2.3</w:t>
            </w:r>
          </w:p>
        </w:tc>
        <w:tc>
          <w:tcPr>
            <w:tcW w:w="2840" w:type="dxa"/>
            <w:tcBorders>
              <w:top w:val="single" w:sz="4" w:space="0" w:color="000000"/>
              <w:left w:val="single" w:sz="4" w:space="0" w:color="000000"/>
              <w:bottom w:val="single" w:sz="4" w:space="0" w:color="auto"/>
              <w:right w:val="single" w:sz="4" w:space="0" w:color="000000"/>
            </w:tcBorders>
          </w:tcPr>
          <w:p w14:paraId="7930D5BE" w14:textId="77777777" w:rsidR="00065125" w:rsidRDefault="00065125" w:rsidP="00423AB6">
            <w:pPr>
              <w:textAlignment w:val="baseline"/>
            </w:pPr>
            <w:r w:rsidRPr="00423AB6">
              <w:t>Оказание услуг связи</w:t>
            </w:r>
          </w:p>
          <w:p w14:paraId="6184C3BF" w14:textId="77777777" w:rsidR="00223E0B" w:rsidRDefault="00223E0B" w:rsidP="00423AB6">
            <w:pPr>
              <w:textAlignment w:val="baseline"/>
            </w:pPr>
          </w:p>
          <w:p w14:paraId="3D565B9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57E4EECF" w14:textId="40E87BF4" w:rsidR="00223E0B" w:rsidRPr="00423AB6" w:rsidRDefault="00223E0B"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1E809BF"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04AA5D5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7CF66A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3AA268A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395301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304B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B91EA6"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D9A04C"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6CC43F4" w14:textId="77777777" w:rsidR="00065125" w:rsidRPr="00423AB6" w:rsidRDefault="00065125" w:rsidP="00423AB6">
            <w:pPr>
              <w:keepLines/>
              <w:suppressAutoHyphens/>
              <w:overflowPunct w:val="0"/>
              <w:autoSpaceDE w:val="0"/>
              <w:jc w:val="both"/>
              <w:textAlignment w:val="baseline"/>
            </w:pPr>
          </w:p>
        </w:tc>
      </w:tr>
      <w:tr w:rsidR="001A4791" w:rsidRPr="00423AB6" w14:paraId="3C134D4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82EB58" w14:textId="26AEB4D0" w:rsidR="00065125" w:rsidRPr="00423AB6" w:rsidRDefault="00065125" w:rsidP="00423AB6">
            <w:pPr>
              <w:tabs>
                <w:tab w:val="left" w:pos="2520"/>
              </w:tabs>
              <w:jc w:val="center"/>
              <w:rPr>
                <w:rFonts w:eastAsia="Times New Roman"/>
                <w:b/>
              </w:rPr>
            </w:pPr>
            <w:r w:rsidRPr="00423AB6">
              <w:rPr>
                <w:rFonts w:eastAsia="Times New Roman"/>
                <w:b/>
              </w:rPr>
              <w:t>3.2.4</w:t>
            </w:r>
          </w:p>
        </w:tc>
        <w:tc>
          <w:tcPr>
            <w:tcW w:w="2840" w:type="dxa"/>
            <w:tcBorders>
              <w:top w:val="single" w:sz="4" w:space="0" w:color="000000"/>
              <w:left w:val="single" w:sz="4" w:space="0" w:color="000000"/>
              <w:bottom w:val="single" w:sz="4" w:space="0" w:color="auto"/>
              <w:right w:val="single" w:sz="4" w:space="0" w:color="000000"/>
            </w:tcBorders>
          </w:tcPr>
          <w:p w14:paraId="35057F16" w14:textId="77777777" w:rsidR="00065125" w:rsidRDefault="00065125" w:rsidP="00423AB6">
            <w:pPr>
              <w:textAlignment w:val="baseline"/>
            </w:pPr>
            <w:r w:rsidRPr="00423AB6">
              <w:t>Общежития</w:t>
            </w:r>
          </w:p>
          <w:p w14:paraId="2EE93BCC" w14:textId="77777777" w:rsidR="00223E0B" w:rsidRDefault="00223E0B" w:rsidP="00423AB6">
            <w:pPr>
              <w:textAlignment w:val="baseline"/>
            </w:pPr>
          </w:p>
          <w:p w14:paraId="44A7BB8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608B6912" w14:textId="2DCAB084" w:rsidR="00223E0B" w:rsidRPr="00423AB6" w:rsidRDefault="00223E0B"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E28068"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5F4AAE74"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9E73CD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7166EB5"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22A1E4BB"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D09EA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962E91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2943C2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F138CF4" w14:textId="77777777" w:rsidR="00065125" w:rsidRPr="00423AB6" w:rsidRDefault="00065125" w:rsidP="00423AB6">
            <w:pPr>
              <w:keepLines/>
              <w:suppressAutoHyphens/>
              <w:overflowPunct w:val="0"/>
              <w:autoSpaceDE w:val="0"/>
              <w:jc w:val="both"/>
              <w:textAlignment w:val="baseline"/>
            </w:pPr>
          </w:p>
        </w:tc>
      </w:tr>
      <w:tr w:rsidR="001A4791" w:rsidRPr="00423AB6" w14:paraId="795B1D9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3871367" w14:textId="77777777" w:rsidR="00065125" w:rsidRPr="00423AB6" w:rsidRDefault="00065125" w:rsidP="00423AB6">
            <w:pPr>
              <w:keepLines/>
              <w:widowControl w:val="0"/>
              <w:jc w:val="center"/>
              <w:rPr>
                <w:b/>
              </w:rPr>
            </w:pPr>
            <w:r w:rsidRPr="00423AB6">
              <w:rPr>
                <w:b/>
              </w:rPr>
              <w:t>3.3</w:t>
            </w:r>
          </w:p>
        </w:tc>
        <w:tc>
          <w:tcPr>
            <w:tcW w:w="2840" w:type="dxa"/>
            <w:tcBorders>
              <w:top w:val="single" w:sz="4" w:space="0" w:color="000000"/>
              <w:left w:val="single" w:sz="4" w:space="0" w:color="000000"/>
              <w:bottom w:val="single" w:sz="4" w:space="0" w:color="auto"/>
              <w:right w:val="single" w:sz="4" w:space="0" w:color="000000"/>
            </w:tcBorders>
          </w:tcPr>
          <w:p w14:paraId="71D30422" w14:textId="77777777" w:rsidR="00065125" w:rsidRDefault="00065125" w:rsidP="00423AB6">
            <w:pPr>
              <w:tabs>
                <w:tab w:val="left" w:pos="6946"/>
              </w:tabs>
              <w:suppressAutoHyphens/>
              <w:textAlignment w:val="baseline"/>
              <w:rPr>
                <w:rFonts w:eastAsia="Times New Roman"/>
              </w:rPr>
            </w:pPr>
            <w:r w:rsidRPr="00423AB6">
              <w:rPr>
                <w:rFonts w:eastAsia="Times New Roman"/>
              </w:rPr>
              <w:t>Бытовое обслуживание</w:t>
            </w:r>
          </w:p>
          <w:p w14:paraId="47528C7B" w14:textId="77777777" w:rsidR="00223E0B" w:rsidRDefault="00223E0B" w:rsidP="00423AB6">
            <w:pPr>
              <w:tabs>
                <w:tab w:val="left" w:pos="6946"/>
              </w:tabs>
              <w:suppressAutoHyphens/>
              <w:textAlignment w:val="baseline"/>
              <w:rPr>
                <w:rFonts w:eastAsia="Times New Roman"/>
              </w:rPr>
            </w:pPr>
          </w:p>
          <w:p w14:paraId="44E41589"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20005BB8" w14:textId="77777777" w:rsidR="00223E0B" w:rsidRPr="00423AB6" w:rsidRDefault="00223E0B"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CB5AB7"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C63F326" w14:textId="77777777" w:rsidR="00065125"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74AE57AF" w14:textId="520EBBDF"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1929F7">
              <w:rPr>
                <w:rFonts w:eastAsia="Calibri"/>
                <w:lang w:eastAsia="en-US"/>
              </w:rPr>
              <w:t>рафии</w:t>
            </w:r>
            <w:r w:rsidRPr="00656AAC">
              <w:rPr>
                <w:rFonts w:eastAsia="Calibri"/>
                <w:lang w:eastAsia="en-US"/>
              </w:rPr>
              <w:t xml:space="preserve"> </w:t>
            </w:r>
            <w:r w:rsidR="001929F7">
              <w:t xml:space="preserve"> в соответствии с  действующим законодательством,</w:t>
            </w:r>
            <w:r w:rsidR="001929F7" w:rsidRPr="00656AAC">
              <w:rPr>
                <w:rFonts w:eastAsia="Calibri"/>
                <w:lang w:eastAsia="en-US"/>
              </w:rP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1A4A44B6" w14:textId="7846534A"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6173DC62" w14:textId="2B24DC22"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34DA84CD"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E25873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0C0FB2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6710860"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A07FF9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78B3E70" w14:textId="77777777" w:rsidR="00065125" w:rsidRPr="00423AB6" w:rsidRDefault="00065125" w:rsidP="00423AB6">
            <w:pPr>
              <w:keepLines/>
              <w:widowControl w:val="0"/>
              <w:jc w:val="center"/>
              <w:rPr>
                <w:b/>
              </w:rPr>
            </w:pPr>
            <w:r w:rsidRPr="00423AB6">
              <w:rPr>
                <w:b/>
              </w:rPr>
              <w:t>3.4.</w:t>
            </w:r>
          </w:p>
        </w:tc>
        <w:tc>
          <w:tcPr>
            <w:tcW w:w="2840" w:type="dxa"/>
            <w:tcBorders>
              <w:top w:val="single" w:sz="4" w:space="0" w:color="000000"/>
              <w:left w:val="single" w:sz="4" w:space="0" w:color="000000"/>
              <w:bottom w:val="single" w:sz="4" w:space="0" w:color="auto"/>
              <w:right w:val="single" w:sz="4" w:space="0" w:color="000000"/>
            </w:tcBorders>
          </w:tcPr>
          <w:p w14:paraId="7D1B1437"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Здравоохранение</w:t>
            </w:r>
          </w:p>
          <w:p w14:paraId="12E36DF5" w14:textId="77777777" w:rsidR="00223E0B" w:rsidRDefault="00223E0B" w:rsidP="00223E0B">
            <w:pPr>
              <w:rPr>
                <w:lang w:eastAsia="ru-RU"/>
              </w:rPr>
            </w:pPr>
          </w:p>
          <w:p w14:paraId="39FDF9BD"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3E73004" w14:textId="77777777"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9E7F4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72796715" w14:textId="77777777" w:rsidR="00065125" w:rsidRPr="00423AB6" w:rsidRDefault="00065125" w:rsidP="00423AB6">
            <w:pPr>
              <w:pStyle w:val="affff2"/>
              <w:jc w:val="left"/>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6749241"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311BAAB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0D7220C8"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E603F6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6CDC0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4411C28"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60E205DE" w14:textId="77777777"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FC0919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A5A0D93" w14:textId="1922833C" w:rsidR="00065125" w:rsidRPr="00423AB6" w:rsidRDefault="00065125" w:rsidP="00423AB6">
            <w:pPr>
              <w:keepLines/>
              <w:widowControl w:val="0"/>
              <w:jc w:val="center"/>
              <w:rPr>
                <w:b/>
              </w:rPr>
            </w:pPr>
            <w:r w:rsidRPr="00423AB6">
              <w:rPr>
                <w:b/>
              </w:rPr>
              <w:t>3.4.1</w:t>
            </w:r>
          </w:p>
        </w:tc>
        <w:tc>
          <w:tcPr>
            <w:tcW w:w="2840" w:type="dxa"/>
            <w:tcBorders>
              <w:top w:val="single" w:sz="4" w:space="0" w:color="000000"/>
              <w:left w:val="single" w:sz="4" w:space="0" w:color="000000"/>
              <w:bottom w:val="single" w:sz="4" w:space="0" w:color="auto"/>
              <w:right w:val="single" w:sz="4" w:space="0" w:color="000000"/>
            </w:tcBorders>
          </w:tcPr>
          <w:p w14:paraId="5F62A82B" w14:textId="77777777" w:rsidR="00065125" w:rsidRDefault="00065125" w:rsidP="00423AB6">
            <w:pPr>
              <w:pStyle w:val="afffff5"/>
              <w:rPr>
                <w:rFonts w:ascii="Times New Roman" w:hAnsi="Times New Roman" w:cs="Times New Roman"/>
              </w:rPr>
            </w:pPr>
            <w:bookmarkStart w:id="39" w:name="sub_10341"/>
            <w:r w:rsidRPr="00423AB6">
              <w:rPr>
                <w:rFonts w:ascii="Times New Roman" w:hAnsi="Times New Roman" w:cs="Times New Roman"/>
              </w:rPr>
              <w:t>Амбулаторно-поликлиническое обслуживание</w:t>
            </w:r>
            <w:bookmarkEnd w:id="39"/>
          </w:p>
          <w:p w14:paraId="66DA51A9" w14:textId="77777777" w:rsidR="00223E0B" w:rsidRDefault="00223E0B" w:rsidP="00223E0B">
            <w:pPr>
              <w:rPr>
                <w:lang w:eastAsia="ru-RU"/>
              </w:rPr>
            </w:pPr>
          </w:p>
          <w:p w14:paraId="607BAAA4"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BC78F75" w14:textId="0808FF3D"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C347145"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1D720D3"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1B95535"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E06ADBD"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144238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0E147D5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183C8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3D6F86A"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3512DD4D" w14:textId="3904A72A"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D7AD99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0E618D0" w14:textId="5594FD72" w:rsidR="00065125" w:rsidRPr="00423AB6" w:rsidRDefault="00065125" w:rsidP="00423AB6">
            <w:pPr>
              <w:keepLines/>
              <w:widowControl w:val="0"/>
              <w:jc w:val="center"/>
              <w:rPr>
                <w:b/>
              </w:rPr>
            </w:pPr>
            <w:r w:rsidRPr="00423AB6">
              <w:rPr>
                <w:b/>
              </w:rPr>
              <w:t>3.4.2</w:t>
            </w:r>
          </w:p>
        </w:tc>
        <w:tc>
          <w:tcPr>
            <w:tcW w:w="2840" w:type="dxa"/>
            <w:tcBorders>
              <w:top w:val="single" w:sz="4" w:space="0" w:color="000000"/>
              <w:left w:val="single" w:sz="4" w:space="0" w:color="000000"/>
              <w:bottom w:val="single" w:sz="4" w:space="0" w:color="auto"/>
              <w:right w:val="single" w:sz="4" w:space="0" w:color="000000"/>
            </w:tcBorders>
          </w:tcPr>
          <w:p w14:paraId="034E4526" w14:textId="77777777" w:rsidR="00065125" w:rsidRDefault="00065125" w:rsidP="00423AB6">
            <w:pPr>
              <w:pStyle w:val="afffff5"/>
              <w:rPr>
                <w:rFonts w:ascii="Times New Roman" w:hAnsi="Times New Roman" w:cs="Times New Roman"/>
              </w:rPr>
            </w:pPr>
            <w:bookmarkStart w:id="40" w:name="sub_10342"/>
            <w:r w:rsidRPr="00423AB6">
              <w:rPr>
                <w:rFonts w:ascii="Times New Roman" w:hAnsi="Times New Roman" w:cs="Times New Roman"/>
              </w:rPr>
              <w:t>Стационарное медицинское обслуживание</w:t>
            </w:r>
            <w:bookmarkEnd w:id="40"/>
          </w:p>
          <w:p w14:paraId="6CBF8809" w14:textId="77777777" w:rsidR="00223E0B" w:rsidRDefault="00223E0B" w:rsidP="00223E0B">
            <w:pPr>
              <w:rPr>
                <w:lang w:eastAsia="ru-RU"/>
              </w:rPr>
            </w:pPr>
          </w:p>
          <w:p w14:paraId="0AD2BB2F"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652ACC5" w14:textId="62EA410D"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FCE7985"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3F18CF70" w14:textId="77777777" w:rsidR="00065125" w:rsidRPr="00423AB6" w:rsidRDefault="00065125" w:rsidP="00423AB6">
            <w:pPr>
              <w:autoSpaceDE w:val="0"/>
              <w:autoSpaceDN w:val="0"/>
              <w:adjustRightInd w:val="0"/>
              <w:jc w:val="both"/>
            </w:pPr>
            <w:r w:rsidRPr="00423AB6">
              <w:t>размещение станций скорой помощи;</w:t>
            </w:r>
          </w:p>
          <w:p w14:paraId="35DAD9A6" w14:textId="77777777" w:rsidR="00065125" w:rsidRPr="00423AB6" w:rsidRDefault="00065125" w:rsidP="00423AB6">
            <w:pPr>
              <w:autoSpaceDE w:val="0"/>
              <w:autoSpaceDN w:val="0"/>
              <w:adjustRightInd w:val="0"/>
              <w:jc w:val="both"/>
            </w:pPr>
            <w:bookmarkStart w:id="41" w:name="sub_103104"/>
            <w:r w:rsidRPr="00423AB6">
              <w:t>размещение площадок санитарной авиации</w:t>
            </w:r>
            <w:bookmarkEnd w:id="41"/>
          </w:p>
          <w:p w14:paraId="1CBAC6C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8DD9FE"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6F08FB0"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5C4FF1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117A45D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AD6C71D"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CA1743C"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4697A05" w14:textId="18F4ED5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62D7C0E"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E56446" w14:textId="77777777" w:rsidR="00065125" w:rsidRPr="00423AB6" w:rsidRDefault="00065125" w:rsidP="00423AB6">
            <w:pPr>
              <w:keepLines/>
              <w:widowControl w:val="0"/>
              <w:jc w:val="center"/>
              <w:rPr>
                <w:b/>
              </w:rPr>
            </w:pPr>
            <w:r w:rsidRPr="00423AB6">
              <w:rPr>
                <w:b/>
              </w:rPr>
              <w:t>3.5</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1E44CD83" w14:textId="77777777" w:rsidR="00065125" w:rsidRDefault="00065125" w:rsidP="00423AB6">
            <w:pPr>
              <w:widowControl w:val="0"/>
              <w:autoSpaceDE w:val="0"/>
              <w:autoSpaceDN w:val="0"/>
              <w:adjustRightInd w:val="0"/>
              <w:jc w:val="both"/>
              <w:rPr>
                <w:rFonts w:eastAsia="Times New Roman"/>
                <w:lang w:eastAsia="ru-RU"/>
              </w:rPr>
            </w:pPr>
            <w:r w:rsidRPr="00423AB6">
              <w:rPr>
                <w:rFonts w:eastAsia="Times New Roman"/>
                <w:lang w:eastAsia="ru-RU"/>
              </w:rPr>
              <w:t>Образование и просвещение</w:t>
            </w:r>
          </w:p>
          <w:p w14:paraId="7F93365C"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5163B27F" w14:textId="77777777" w:rsidR="00223E0B" w:rsidRDefault="00223E0B" w:rsidP="00423AB6">
            <w:pPr>
              <w:widowControl w:val="0"/>
              <w:autoSpaceDE w:val="0"/>
              <w:autoSpaceDN w:val="0"/>
              <w:adjustRightInd w:val="0"/>
              <w:jc w:val="both"/>
              <w:rPr>
                <w:rFonts w:eastAsia="Times New Roman"/>
                <w:lang w:eastAsia="ru-RU"/>
              </w:rPr>
            </w:pPr>
          </w:p>
          <w:p w14:paraId="78C3835B" w14:textId="77777777" w:rsidR="00223E0B" w:rsidRPr="00423AB6" w:rsidRDefault="00223E0B" w:rsidP="00423AB6">
            <w:pPr>
              <w:widowControl w:val="0"/>
              <w:autoSpaceDE w:val="0"/>
              <w:autoSpaceDN w:val="0"/>
              <w:adjustRightInd w:val="0"/>
              <w:jc w:val="both"/>
              <w:rPr>
                <w:rFonts w:eastAsia="Times New Roman"/>
                <w:lang w:eastAsia="ru-RU"/>
              </w:rPr>
            </w:pPr>
          </w:p>
          <w:p w14:paraId="508CECA3" w14:textId="77777777" w:rsidR="00065125" w:rsidRPr="00423AB6" w:rsidRDefault="00065125" w:rsidP="00423AB6">
            <w:pPr>
              <w:pStyle w:val="afffff5"/>
              <w:rPr>
                <w:rFonts w:ascii="Times New Roman" w:hAnsi="Times New Roman" w:cs="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D73A45F"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4F8D5CA9" w14:textId="4CF6A70E" w:rsidR="00065125" w:rsidRPr="00423AB6" w:rsidRDefault="00065125" w:rsidP="00423AB6">
            <w:pPr>
              <w:widowControl w:val="0"/>
              <w:autoSpaceDE w:val="0"/>
              <w:autoSpaceDN w:val="0"/>
              <w:adjustRightInd w:val="0"/>
              <w:jc w:val="both"/>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7D28A020"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1A93D893"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34E83713"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4B95AC2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7FAC669"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9A8D59" w14:textId="77777777" w:rsidR="00065125" w:rsidRPr="00423AB6" w:rsidRDefault="00065125" w:rsidP="00423AB6">
            <w:pPr>
              <w:widowControl w:val="0"/>
              <w:ind w:firstLine="284"/>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657FF0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32C620" w14:textId="18AE576C" w:rsidR="00065125" w:rsidRPr="00423AB6" w:rsidRDefault="00065125" w:rsidP="00423AB6">
            <w:pPr>
              <w:keepLines/>
              <w:widowControl w:val="0"/>
              <w:jc w:val="center"/>
              <w:rPr>
                <w:b/>
              </w:rPr>
            </w:pPr>
            <w:r w:rsidRPr="00423AB6">
              <w:rPr>
                <w:b/>
              </w:rPr>
              <w:t>3.5.1</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4D9974D0" w14:textId="77777777" w:rsidR="00065125" w:rsidRDefault="00065125" w:rsidP="00423AB6">
            <w:pPr>
              <w:widowControl w:val="0"/>
              <w:autoSpaceDE w:val="0"/>
              <w:autoSpaceDN w:val="0"/>
              <w:adjustRightInd w:val="0"/>
              <w:jc w:val="both"/>
            </w:pPr>
            <w:bookmarkStart w:id="42" w:name="sub_1035"/>
            <w:r w:rsidRPr="00423AB6">
              <w:t>Образование и просвещение</w:t>
            </w:r>
            <w:bookmarkEnd w:id="42"/>
          </w:p>
          <w:p w14:paraId="1323201D" w14:textId="77777777" w:rsidR="00223E0B" w:rsidRDefault="00223E0B" w:rsidP="00423AB6">
            <w:pPr>
              <w:widowControl w:val="0"/>
              <w:autoSpaceDE w:val="0"/>
              <w:autoSpaceDN w:val="0"/>
              <w:adjustRightInd w:val="0"/>
              <w:jc w:val="both"/>
            </w:pPr>
          </w:p>
          <w:p w14:paraId="4593B620"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5DE7914A" w14:textId="6C005B84" w:rsidR="00223E0B" w:rsidRPr="00423AB6" w:rsidRDefault="00223E0B" w:rsidP="00423AB6">
            <w:pPr>
              <w:widowControl w:val="0"/>
              <w:autoSpaceDE w:val="0"/>
              <w:autoSpaceDN w:val="0"/>
              <w:adjustRightInd w:val="0"/>
              <w:jc w:val="both"/>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4C3D07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17BDB1A8"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A681EC6"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677165EC"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4600054"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71F9581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B4CEA3"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6355317A" w14:textId="0467EEE7"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0C379FD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BF3E234" w14:textId="56FC5C14" w:rsidR="00065125" w:rsidRPr="00423AB6" w:rsidRDefault="00065125" w:rsidP="00423AB6">
            <w:pPr>
              <w:keepLines/>
              <w:widowControl w:val="0"/>
              <w:jc w:val="center"/>
              <w:rPr>
                <w:b/>
              </w:rPr>
            </w:pPr>
            <w:r w:rsidRPr="00423AB6">
              <w:rPr>
                <w:b/>
              </w:rPr>
              <w:t>3.5.2</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4EBECF4D" w14:textId="77777777" w:rsidR="00065125" w:rsidRDefault="00065125" w:rsidP="00423AB6">
            <w:pPr>
              <w:widowControl w:val="0"/>
              <w:autoSpaceDE w:val="0"/>
              <w:autoSpaceDN w:val="0"/>
              <w:adjustRightInd w:val="0"/>
              <w:jc w:val="both"/>
            </w:pPr>
            <w:r w:rsidRPr="00423AB6">
              <w:t>Дошкольное, начальное и среднее общее образование</w:t>
            </w:r>
          </w:p>
          <w:p w14:paraId="0923A979" w14:textId="77777777" w:rsidR="00223E0B" w:rsidRDefault="00223E0B" w:rsidP="00423AB6">
            <w:pPr>
              <w:widowControl w:val="0"/>
              <w:autoSpaceDE w:val="0"/>
              <w:autoSpaceDN w:val="0"/>
              <w:adjustRightInd w:val="0"/>
              <w:jc w:val="both"/>
            </w:pPr>
          </w:p>
          <w:p w14:paraId="38293B08"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6639B3DD" w14:textId="472216DD" w:rsidR="00223E0B" w:rsidRPr="00423AB6" w:rsidRDefault="00223E0B" w:rsidP="00423AB6">
            <w:pPr>
              <w:widowControl w:val="0"/>
              <w:autoSpaceDE w:val="0"/>
              <w:autoSpaceDN w:val="0"/>
              <w:adjustRightInd w:val="0"/>
              <w:jc w:val="both"/>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EB6105B" w14:textId="01D3F2C2"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244C36D"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4309E638"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D1BFF8"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BE6DD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E8824AB"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399E628D" w14:textId="47F3BF56"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62CEFA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9FCEE24" w14:textId="77777777" w:rsidR="00065125" w:rsidRPr="00423AB6" w:rsidRDefault="00065125" w:rsidP="00423AB6">
            <w:pPr>
              <w:tabs>
                <w:tab w:val="left" w:pos="2520"/>
              </w:tabs>
              <w:jc w:val="center"/>
              <w:rPr>
                <w:b/>
              </w:rPr>
            </w:pPr>
            <w:r w:rsidRPr="00423AB6">
              <w:rPr>
                <w:rFonts w:eastAsia="Times New Roman"/>
                <w:b/>
              </w:rPr>
              <w:t>3.10.1</w:t>
            </w:r>
          </w:p>
        </w:tc>
        <w:tc>
          <w:tcPr>
            <w:tcW w:w="2840" w:type="dxa"/>
            <w:tcBorders>
              <w:top w:val="single" w:sz="4" w:space="0" w:color="000000"/>
              <w:left w:val="single" w:sz="4" w:space="0" w:color="000000"/>
              <w:bottom w:val="single" w:sz="4" w:space="0" w:color="auto"/>
              <w:right w:val="single" w:sz="4" w:space="0" w:color="000000"/>
            </w:tcBorders>
          </w:tcPr>
          <w:p w14:paraId="2748B8BE" w14:textId="77777777" w:rsidR="00065125" w:rsidRPr="00423AB6" w:rsidRDefault="00065125"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20CA84F7" w14:textId="77777777" w:rsidR="00065125" w:rsidRDefault="00065125" w:rsidP="00423AB6">
            <w:pPr>
              <w:tabs>
                <w:tab w:val="left" w:pos="6946"/>
              </w:tabs>
              <w:suppressAutoHyphens/>
              <w:textAlignment w:val="baseline"/>
              <w:rPr>
                <w:b/>
              </w:rPr>
            </w:pPr>
          </w:p>
          <w:p w14:paraId="145BB028"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2BE40673" w14:textId="77777777" w:rsidR="00223E0B" w:rsidRPr="00423AB6" w:rsidRDefault="00223E0B"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5D830CF" w14:textId="3A10F598" w:rsidR="00065125" w:rsidRPr="00423AB6" w:rsidRDefault="00346E9C" w:rsidP="00423AB6">
            <w:pPr>
              <w:tabs>
                <w:tab w:val="left" w:pos="6946"/>
              </w:tabs>
              <w:suppressAutoHyphens/>
              <w:textAlignment w:val="baseline"/>
              <w:rPr>
                <w:b/>
              </w:rPr>
            </w:pPr>
            <w:r>
              <w:t>Р</w:t>
            </w:r>
            <w:r w:rsidR="00065125" w:rsidRPr="00423AB6">
              <w:t>азмещение объектов капитального строительства, предназначенных для оказания ветеринарных услуг без содержания животных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1D5568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6065775F"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FA15AC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5C24EB12"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F5AFCC4"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F9BE8"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72C27A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4F34B8A" w14:textId="77777777" w:rsidR="00065125" w:rsidRPr="00423AB6" w:rsidRDefault="00065125" w:rsidP="00423AB6">
            <w:pPr>
              <w:keepNext/>
              <w:keepLines/>
              <w:contextualSpacing/>
              <w:jc w:val="center"/>
              <w:textAlignment w:val="baseline"/>
              <w:rPr>
                <w:rFonts w:eastAsia="Times New Roman"/>
                <w:b/>
              </w:rPr>
            </w:pPr>
            <w:r w:rsidRPr="00423AB6">
              <w:rPr>
                <w:rFonts w:eastAsia="Times New Roman"/>
                <w:b/>
              </w:rPr>
              <w:t>4.4</w:t>
            </w:r>
          </w:p>
        </w:tc>
        <w:tc>
          <w:tcPr>
            <w:tcW w:w="2840" w:type="dxa"/>
            <w:tcBorders>
              <w:top w:val="single" w:sz="4" w:space="0" w:color="000000"/>
              <w:left w:val="single" w:sz="4" w:space="0" w:color="000000"/>
              <w:bottom w:val="single" w:sz="4" w:space="0" w:color="auto"/>
              <w:right w:val="single" w:sz="4" w:space="0" w:color="000000"/>
            </w:tcBorders>
          </w:tcPr>
          <w:p w14:paraId="74A5AD7E" w14:textId="77777777" w:rsidR="00065125" w:rsidRDefault="00065125" w:rsidP="00423AB6">
            <w:pPr>
              <w:keepNext/>
              <w:keepLines/>
              <w:contextualSpacing/>
              <w:textAlignment w:val="baseline"/>
              <w:rPr>
                <w:rFonts w:eastAsia="Times New Roman"/>
              </w:rPr>
            </w:pPr>
            <w:r w:rsidRPr="00423AB6">
              <w:rPr>
                <w:rFonts w:eastAsia="Times New Roman"/>
              </w:rPr>
              <w:t>Магазины</w:t>
            </w:r>
          </w:p>
          <w:p w14:paraId="1C819965" w14:textId="77777777" w:rsidR="00223E0B" w:rsidRDefault="00223E0B" w:rsidP="00423AB6">
            <w:pPr>
              <w:keepNext/>
              <w:keepLines/>
              <w:contextualSpacing/>
              <w:textAlignment w:val="baseline"/>
              <w:rPr>
                <w:rFonts w:eastAsia="Times New Roman"/>
              </w:rPr>
            </w:pPr>
          </w:p>
          <w:p w14:paraId="32E66746" w14:textId="77777777" w:rsidR="00223E0B" w:rsidRPr="00423AB6" w:rsidRDefault="00223E0B" w:rsidP="00423AB6">
            <w:pPr>
              <w:keepNext/>
              <w:keepLines/>
              <w:contextualSpacing/>
              <w:textAlignment w:val="baseline"/>
              <w:rPr>
                <w:rFonts w:eastAsia="Times New Roman"/>
              </w:rPr>
            </w:pPr>
          </w:p>
          <w:p w14:paraId="4C14A904"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2FDBC1A" w14:textId="77777777" w:rsidR="00065125" w:rsidRPr="00423AB6" w:rsidRDefault="00065125" w:rsidP="00423AB6">
            <w:pPr>
              <w:keepNext/>
              <w:keepLines/>
              <w:tabs>
                <w:tab w:val="left" w:pos="6946"/>
              </w:tabs>
              <w:suppressAutoHyphens/>
              <w:contextualSpacing/>
              <w:jc w:val="cente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B25F8B4" w14:textId="6FA6FD93" w:rsidR="00065125" w:rsidRPr="00423AB6" w:rsidRDefault="00346E9C" w:rsidP="00423AB6">
            <w:pPr>
              <w:tabs>
                <w:tab w:val="left" w:pos="6946"/>
              </w:tabs>
              <w:suppressAutoHyphens/>
              <w:textAlignment w:val="baseline"/>
              <w:rPr>
                <w:b/>
              </w:rPr>
            </w:pPr>
            <w:r>
              <w:rPr>
                <w:rFonts w:eastAsia="Times New Roman"/>
              </w:rPr>
              <w:t>Р</w:t>
            </w:r>
            <w:r w:rsidR="00065125" w:rsidRPr="00423AB6">
              <w:t>азмещение объектов капитального строительства, предназначенных для продажи товаров, торговая площадь которых составляет до 5000 кв. м</w:t>
            </w:r>
            <w:r w:rsidR="00065125" w:rsidRPr="00423AB6">
              <w:rPr>
                <w:rFonts w:eastAsia="Times New Roman"/>
              </w:rPr>
              <w:t xml:space="preserve">  </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AC2E143"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AC99BC8" w14:textId="7F794458" w:rsidR="007F47D0" w:rsidRDefault="00065125"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w:t>
            </w:r>
            <w:r w:rsidR="005F0B7C">
              <w:rPr>
                <w:rFonts w:eastAsia="Calibri"/>
                <w:lang w:eastAsia="en-US"/>
              </w:rPr>
              <w:t>и картографии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AE588E">
              <w:rPr>
                <w:rFonts w:eastAsia="Calibri"/>
                <w:lang w:eastAsia="en-US"/>
              </w:rPr>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6A3FD9E7" w14:textId="34775B02"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6DF9C9BD" w14:textId="00AA547F"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22BD40C9"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16B32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88B2BF1" w14:textId="720DBBA3"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2E21865B"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C32D95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FAF0C9" w14:textId="77777777" w:rsidR="00065125" w:rsidRPr="00423AB6" w:rsidRDefault="00065125" w:rsidP="00423AB6">
            <w:pPr>
              <w:tabs>
                <w:tab w:val="left" w:pos="2520"/>
              </w:tabs>
              <w:jc w:val="center"/>
              <w:rPr>
                <w:rFonts w:eastAsia="Times New Roman"/>
                <w:b/>
              </w:rPr>
            </w:pPr>
            <w:r w:rsidRPr="00423AB6">
              <w:rPr>
                <w:rFonts w:eastAsia="Times New Roman"/>
                <w:b/>
              </w:rPr>
              <w:t>4.7</w:t>
            </w:r>
          </w:p>
        </w:tc>
        <w:tc>
          <w:tcPr>
            <w:tcW w:w="2840" w:type="dxa"/>
            <w:tcBorders>
              <w:top w:val="single" w:sz="4" w:space="0" w:color="000000"/>
              <w:left w:val="single" w:sz="4" w:space="0" w:color="000000"/>
              <w:bottom w:val="single" w:sz="4" w:space="0" w:color="auto"/>
              <w:right w:val="single" w:sz="4" w:space="0" w:color="000000"/>
            </w:tcBorders>
          </w:tcPr>
          <w:p w14:paraId="5CF44029" w14:textId="77777777" w:rsidR="00065125" w:rsidRDefault="00065125" w:rsidP="00423AB6">
            <w:pPr>
              <w:textAlignment w:val="baseline"/>
              <w:rPr>
                <w:rFonts w:eastAsia="Times New Roman"/>
              </w:rPr>
            </w:pPr>
            <w:r w:rsidRPr="00423AB6">
              <w:rPr>
                <w:rFonts w:eastAsia="Times New Roman"/>
              </w:rPr>
              <w:t>Гостиничное обслуживания</w:t>
            </w:r>
          </w:p>
          <w:p w14:paraId="4FA4EE52" w14:textId="77777777" w:rsidR="00223E0B" w:rsidRDefault="00223E0B" w:rsidP="00423AB6">
            <w:pPr>
              <w:textAlignment w:val="baseline"/>
              <w:rPr>
                <w:rFonts w:eastAsia="Times New Roman"/>
              </w:rPr>
            </w:pPr>
          </w:p>
          <w:p w14:paraId="0DC45A9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557A0E6" w14:textId="77777777" w:rsidR="00223E0B" w:rsidRPr="00423AB6" w:rsidRDefault="00223E0B" w:rsidP="00423AB6">
            <w:pPr>
              <w:textAlignment w:val="baseline"/>
              <w:rPr>
                <w:rFonts w:eastAsia="Times New Roman"/>
              </w:rPr>
            </w:pPr>
          </w:p>
          <w:p w14:paraId="214E4960" w14:textId="77777777" w:rsidR="00065125" w:rsidRPr="00423AB6" w:rsidRDefault="00065125"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61B19B" w14:textId="6EDEF2F2" w:rsidR="00065125" w:rsidRPr="00423AB6" w:rsidRDefault="00346E9C" w:rsidP="00423AB6">
            <w:pPr>
              <w:tabs>
                <w:tab w:val="left" w:pos="6946"/>
              </w:tabs>
              <w:suppressAutoHyphens/>
              <w:textAlignment w:val="baseline"/>
              <w:rPr>
                <w:rFonts w:eastAsia="Times New Roman"/>
              </w:rPr>
            </w:pPr>
            <w:r>
              <w:t>Раз</w:t>
            </w:r>
            <w:r w:rsidR="00065125" w:rsidRPr="00423AB6">
              <w:t>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E756F5"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76FFD210"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F2AA094"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15F35D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CA15E69"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5AFABC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F5EA026" w14:textId="77777777" w:rsidR="00065125" w:rsidRPr="00423AB6" w:rsidRDefault="00065125"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22F3C58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5C91BCC" w14:textId="77777777" w:rsidR="00065125" w:rsidRPr="00423AB6" w:rsidRDefault="00065125" w:rsidP="00423AB6">
            <w:pPr>
              <w:tabs>
                <w:tab w:val="left" w:pos="2520"/>
              </w:tabs>
              <w:jc w:val="center"/>
              <w:rPr>
                <w:rFonts w:eastAsia="Times New Roman"/>
                <w:b/>
              </w:rPr>
            </w:pPr>
            <w:r w:rsidRPr="00423AB6">
              <w:rPr>
                <w:rFonts w:eastAsia="Times New Roman"/>
                <w:b/>
              </w:rPr>
              <w:t>4.9</w:t>
            </w:r>
          </w:p>
        </w:tc>
        <w:tc>
          <w:tcPr>
            <w:tcW w:w="2840" w:type="dxa"/>
            <w:tcBorders>
              <w:top w:val="single" w:sz="4" w:space="0" w:color="000000"/>
              <w:left w:val="single" w:sz="4" w:space="0" w:color="000000"/>
              <w:bottom w:val="single" w:sz="4" w:space="0" w:color="auto"/>
              <w:right w:val="single" w:sz="4" w:space="0" w:color="000000"/>
            </w:tcBorders>
          </w:tcPr>
          <w:p w14:paraId="40D528AE" w14:textId="77777777" w:rsidR="00065125" w:rsidRDefault="00065125" w:rsidP="00423AB6">
            <w:pPr>
              <w:textAlignment w:val="baseline"/>
            </w:pPr>
            <w:r w:rsidRPr="00423AB6">
              <w:t>Служебные гаражи</w:t>
            </w:r>
          </w:p>
          <w:p w14:paraId="4C86676A" w14:textId="77777777" w:rsidR="00223E0B" w:rsidRDefault="00223E0B" w:rsidP="00423AB6">
            <w:pPr>
              <w:textAlignment w:val="baseline"/>
            </w:pPr>
          </w:p>
          <w:p w14:paraId="5B3A1CE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862E35A" w14:textId="08720A01" w:rsidR="00223E0B" w:rsidRPr="00423AB6" w:rsidRDefault="00223E0B"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2B1597C"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4B89C75" w14:textId="19F68DF9" w:rsidR="00065125" w:rsidRPr="00423AB6" w:rsidRDefault="00065125" w:rsidP="00423AB6">
            <w:pPr>
              <w:tabs>
                <w:tab w:val="left" w:pos="6946"/>
              </w:tabs>
              <w:suppressAutoHyphens/>
              <w:textAlignment w:val="baseline"/>
              <w:rPr>
                <w:rFonts w:eastAsia="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9570726" w14:textId="77777777" w:rsidR="00065125" w:rsidRPr="00423AB6" w:rsidRDefault="00065125"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2ABA240F"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061277"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7DFF2FDA"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1DBA91E" w14:textId="77777777" w:rsidR="00065125" w:rsidRPr="00423AB6" w:rsidRDefault="00065125" w:rsidP="00423AB6">
            <w:pPr>
              <w:ind w:firstLine="5"/>
              <w:jc w:val="both"/>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582848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CEDBFE1" w14:textId="77777777" w:rsidR="00065125" w:rsidRPr="00423AB6" w:rsidRDefault="00065125" w:rsidP="00423AB6">
            <w:pPr>
              <w:tabs>
                <w:tab w:val="left" w:pos="2520"/>
              </w:tabs>
              <w:jc w:val="center"/>
              <w:rPr>
                <w:b/>
              </w:rPr>
            </w:pPr>
            <w:r w:rsidRPr="00423AB6">
              <w:rPr>
                <w:rFonts w:eastAsia="Times New Roman"/>
                <w:b/>
                <w:lang w:eastAsia="ru-RU"/>
              </w:rPr>
              <w:t>4.9.1</w:t>
            </w:r>
          </w:p>
        </w:tc>
        <w:tc>
          <w:tcPr>
            <w:tcW w:w="2840" w:type="dxa"/>
            <w:tcBorders>
              <w:top w:val="single" w:sz="4" w:space="0" w:color="000000"/>
              <w:left w:val="single" w:sz="4" w:space="0" w:color="000000"/>
              <w:bottom w:val="single" w:sz="4" w:space="0" w:color="auto"/>
              <w:right w:val="single" w:sz="4" w:space="0" w:color="000000"/>
            </w:tcBorders>
          </w:tcPr>
          <w:p w14:paraId="5F74C4FB" w14:textId="77777777" w:rsidR="00065125" w:rsidRDefault="00065125" w:rsidP="00423AB6">
            <w:pPr>
              <w:tabs>
                <w:tab w:val="left" w:pos="6946"/>
              </w:tabs>
              <w:suppressAutoHyphens/>
              <w:textAlignment w:val="baseline"/>
            </w:pPr>
            <w:bookmarkStart w:id="43" w:name="sub_10491"/>
            <w:r w:rsidRPr="00423AB6">
              <w:t>Объекты дорожного сервиса</w:t>
            </w:r>
            <w:bookmarkEnd w:id="43"/>
          </w:p>
          <w:p w14:paraId="1DB5A7F4" w14:textId="77777777" w:rsidR="00223E0B" w:rsidRDefault="00223E0B" w:rsidP="00423AB6">
            <w:pPr>
              <w:tabs>
                <w:tab w:val="left" w:pos="6946"/>
              </w:tabs>
              <w:suppressAutoHyphens/>
              <w:textAlignment w:val="baseline"/>
            </w:pPr>
          </w:p>
          <w:p w14:paraId="5CF8FC27"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47E713E6" w14:textId="72006382" w:rsidR="00223E0B" w:rsidRPr="00423AB6" w:rsidRDefault="00223E0B" w:rsidP="00423AB6">
            <w:pPr>
              <w:tabs>
                <w:tab w:val="left" w:pos="6946"/>
              </w:tabs>
              <w:suppressAutoHyphens/>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F5765E0" w14:textId="77777777" w:rsidR="00065125" w:rsidRPr="00423AB6" w:rsidRDefault="00065125"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52B57FF8" w14:textId="13F66A44"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7FB2849"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19452E2C"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0E09039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DA59EC"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75B8657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E193895"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89C885D"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3BA670D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92EA5F" w14:textId="6FA6006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4.9.1.1</w:t>
            </w:r>
          </w:p>
        </w:tc>
        <w:tc>
          <w:tcPr>
            <w:tcW w:w="2840" w:type="dxa"/>
            <w:tcBorders>
              <w:top w:val="single" w:sz="4" w:space="0" w:color="000000"/>
              <w:left w:val="single" w:sz="4" w:space="0" w:color="000000"/>
              <w:bottom w:val="single" w:sz="4" w:space="0" w:color="auto"/>
              <w:right w:val="single" w:sz="4" w:space="0" w:color="000000"/>
            </w:tcBorders>
          </w:tcPr>
          <w:p w14:paraId="56EE4D11" w14:textId="77777777" w:rsidR="00065125" w:rsidRDefault="00065125" w:rsidP="00423AB6">
            <w:pPr>
              <w:tabs>
                <w:tab w:val="left" w:pos="6946"/>
              </w:tabs>
              <w:suppressAutoHyphens/>
              <w:textAlignment w:val="baseline"/>
            </w:pPr>
            <w:bookmarkStart w:id="44" w:name="sub_14911"/>
            <w:r w:rsidRPr="00423AB6">
              <w:t>Заправка транспортных средств</w:t>
            </w:r>
            <w:bookmarkEnd w:id="44"/>
          </w:p>
          <w:p w14:paraId="0F0F6A68" w14:textId="77777777" w:rsidR="00223E0B" w:rsidRDefault="00223E0B" w:rsidP="00423AB6">
            <w:pPr>
              <w:tabs>
                <w:tab w:val="left" w:pos="6946"/>
              </w:tabs>
              <w:suppressAutoHyphens/>
              <w:textAlignment w:val="baseline"/>
            </w:pPr>
          </w:p>
          <w:p w14:paraId="5D71DA77"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6D3610DB" w14:textId="71AE2A37" w:rsidR="00223E0B" w:rsidRPr="00423AB6" w:rsidRDefault="00223E0B" w:rsidP="00423AB6">
            <w:pPr>
              <w:tabs>
                <w:tab w:val="left" w:pos="6946"/>
              </w:tabs>
              <w:suppressAutoHyphens/>
              <w:textAlignment w:val="baseline"/>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967744" w14:textId="77777777" w:rsidR="00065125" w:rsidRPr="00423AB6" w:rsidRDefault="00065125"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E31934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44F38F0"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5E48311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291354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B49A8F"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9A56A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9FA7A44"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EECC09F" w14:textId="59314E61"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587EA15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0C5C18E" w14:textId="3D401DB8"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4.9.1.2</w:t>
            </w:r>
          </w:p>
        </w:tc>
        <w:tc>
          <w:tcPr>
            <w:tcW w:w="2840" w:type="dxa"/>
            <w:tcBorders>
              <w:top w:val="single" w:sz="4" w:space="0" w:color="000000"/>
              <w:left w:val="single" w:sz="4" w:space="0" w:color="000000"/>
              <w:bottom w:val="single" w:sz="4" w:space="0" w:color="auto"/>
              <w:right w:val="single" w:sz="4" w:space="0" w:color="000000"/>
            </w:tcBorders>
          </w:tcPr>
          <w:p w14:paraId="73D6FA64" w14:textId="77777777" w:rsidR="00065125" w:rsidRDefault="00065125" w:rsidP="00423AB6">
            <w:pPr>
              <w:tabs>
                <w:tab w:val="left" w:pos="6946"/>
              </w:tabs>
              <w:suppressAutoHyphens/>
              <w:textAlignment w:val="baseline"/>
            </w:pPr>
            <w:bookmarkStart w:id="45" w:name="sub_14912"/>
            <w:r w:rsidRPr="00423AB6">
              <w:t>Обеспечение дорожного отдыха</w:t>
            </w:r>
            <w:bookmarkEnd w:id="45"/>
          </w:p>
          <w:p w14:paraId="1950D580" w14:textId="77777777" w:rsidR="00223E0B" w:rsidRDefault="00223E0B" w:rsidP="00423AB6">
            <w:pPr>
              <w:tabs>
                <w:tab w:val="left" w:pos="6946"/>
              </w:tabs>
              <w:suppressAutoHyphens/>
              <w:textAlignment w:val="baseline"/>
            </w:pPr>
          </w:p>
          <w:p w14:paraId="4D1B5D0D"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0D9F22EE" w14:textId="446A4C23" w:rsidR="00223E0B" w:rsidRPr="00423AB6" w:rsidRDefault="00223E0B" w:rsidP="00423AB6">
            <w:pPr>
              <w:tabs>
                <w:tab w:val="left" w:pos="6946"/>
              </w:tabs>
              <w:suppressAutoHyphens/>
              <w:textAlignment w:val="baseline"/>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CF7ABCA" w14:textId="77777777" w:rsidR="00065125" w:rsidRPr="00423AB6" w:rsidRDefault="00065125"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2D0BBCB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398CA9C"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27A1A7AD"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FAA6BF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FDC870"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6DFF508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6C0E45E"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6543B95" w14:textId="6105D345"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1988D5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5948F2C" w14:textId="17DAE53C"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4.9.1.3</w:t>
            </w:r>
          </w:p>
        </w:tc>
        <w:tc>
          <w:tcPr>
            <w:tcW w:w="2840" w:type="dxa"/>
            <w:tcBorders>
              <w:top w:val="single" w:sz="4" w:space="0" w:color="000000"/>
              <w:left w:val="single" w:sz="4" w:space="0" w:color="000000"/>
              <w:bottom w:val="single" w:sz="4" w:space="0" w:color="auto"/>
              <w:right w:val="single" w:sz="4" w:space="0" w:color="000000"/>
            </w:tcBorders>
          </w:tcPr>
          <w:p w14:paraId="2DCD957D" w14:textId="77777777" w:rsidR="00065125" w:rsidRDefault="00065125" w:rsidP="00423AB6">
            <w:pPr>
              <w:tabs>
                <w:tab w:val="left" w:pos="6946"/>
              </w:tabs>
              <w:suppressAutoHyphens/>
              <w:textAlignment w:val="baseline"/>
            </w:pPr>
            <w:bookmarkStart w:id="46" w:name="sub_14913"/>
            <w:r w:rsidRPr="00423AB6">
              <w:t>Автомобильные мойки</w:t>
            </w:r>
            <w:bookmarkEnd w:id="46"/>
          </w:p>
          <w:p w14:paraId="42ECA71D" w14:textId="77777777" w:rsidR="00223E0B" w:rsidRDefault="00223E0B" w:rsidP="00423AB6">
            <w:pPr>
              <w:tabs>
                <w:tab w:val="left" w:pos="6946"/>
              </w:tabs>
              <w:suppressAutoHyphens/>
              <w:textAlignment w:val="baseline"/>
            </w:pPr>
          </w:p>
          <w:p w14:paraId="0BD3E10D"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F45656C" w14:textId="04862C65" w:rsidR="00223E0B" w:rsidRPr="00423AB6" w:rsidRDefault="00223E0B" w:rsidP="00423AB6">
            <w:pPr>
              <w:tabs>
                <w:tab w:val="left" w:pos="6946"/>
              </w:tabs>
              <w:suppressAutoHyphens/>
              <w:textAlignment w:val="baseline"/>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A61C129" w14:textId="77777777" w:rsidR="00065125" w:rsidRPr="00423AB6" w:rsidRDefault="00065125"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033C0AA7" w14:textId="77777777" w:rsidR="00065125" w:rsidRPr="00423AB6" w:rsidRDefault="00065125" w:rsidP="00423AB6">
            <w:pPr>
              <w:autoSpaceDE w:val="0"/>
              <w:autoSpaceDN w:val="0"/>
              <w:adjustRightInd w:val="0"/>
              <w:jc w:val="both"/>
            </w:pPr>
          </w:p>
          <w:p w14:paraId="6450C34A"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786F846"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4FEF7915"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050ACC"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97C0ABA"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B45A8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0011E5F"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960CCAC" w14:textId="65F6E0A0"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6FBF8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3036382" w14:textId="1FD28C0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4.9.1.4</w:t>
            </w:r>
          </w:p>
        </w:tc>
        <w:tc>
          <w:tcPr>
            <w:tcW w:w="2840" w:type="dxa"/>
            <w:tcBorders>
              <w:top w:val="single" w:sz="4" w:space="0" w:color="000000"/>
              <w:left w:val="single" w:sz="4" w:space="0" w:color="000000"/>
              <w:bottom w:val="single" w:sz="4" w:space="0" w:color="auto"/>
              <w:right w:val="single" w:sz="4" w:space="0" w:color="000000"/>
            </w:tcBorders>
          </w:tcPr>
          <w:p w14:paraId="5A6D5735" w14:textId="77777777" w:rsidR="00065125" w:rsidRDefault="00065125" w:rsidP="00423AB6">
            <w:pPr>
              <w:tabs>
                <w:tab w:val="left" w:pos="6946"/>
              </w:tabs>
              <w:suppressAutoHyphens/>
              <w:textAlignment w:val="baseline"/>
            </w:pPr>
            <w:bookmarkStart w:id="47" w:name="sub_14914"/>
            <w:r w:rsidRPr="00423AB6">
              <w:t>Ремонт автомобилей</w:t>
            </w:r>
            <w:bookmarkEnd w:id="47"/>
          </w:p>
          <w:p w14:paraId="2FB781E5" w14:textId="77777777" w:rsidR="00223E0B" w:rsidRDefault="00223E0B" w:rsidP="00423AB6">
            <w:pPr>
              <w:tabs>
                <w:tab w:val="left" w:pos="6946"/>
              </w:tabs>
              <w:suppressAutoHyphens/>
              <w:textAlignment w:val="baseline"/>
            </w:pPr>
          </w:p>
          <w:p w14:paraId="19E5354C"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540D3B82" w14:textId="31716A75" w:rsidR="00223E0B" w:rsidRPr="00423AB6" w:rsidRDefault="00223E0B" w:rsidP="00423AB6">
            <w:pPr>
              <w:tabs>
                <w:tab w:val="left" w:pos="6946"/>
              </w:tabs>
              <w:suppressAutoHyphens/>
              <w:textAlignment w:val="baseline"/>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70DD06A" w14:textId="77777777" w:rsidR="00065125" w:rsidRPr="00423AB6" w:rsidRDefault="00065125"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1AB0CD6F"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B144A38"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647015F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B088E56"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24943A5"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5FB4F8F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CBF13E3" w14:textId="77777777" w:rsidR="00065125" w:rsidRPr="00423AB6" w:rsidRDefault="00065125"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BC5E1AF" w14:textId="096AB93E"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C65A269"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C771119" w14:textId="77777777" w:rsidR="00065125" w:rsidRPr="00423AB6" w:rsidRDefault="00065125" w:rsidP="00423AB6">
            <w:pPr>
              <w:keepLines/>
              <w:widowControl w:val="0"/>
              <w:jc w:val="center"/>
              <w:rPr>
                <w:b/>
              </w:rPr>
            </w:pPr>
            <w:r w:rsidRPr="00423AB6">
              <w:rPr>
                <w:b/>
              </w:rPr>
              <w:t>12.0</w:t>
            </w:r>
          </w:p>
        </w:tc>
        <w:tc>
          <w:tcPr>
            <w:tcW w:w="2840" w:type="dxa"/>
            <w:tcBorders>
              <w:top w:val="single" w:sz="4" w:space="0" w:color="000000"/>
              <w:left w:val="single" w:sz="4" w:space="0" w:color="000000"/>
              <w:bottom w:val="single" w:sz="4" w:space="0" w:color="000000"/>
              <w:right w:val="single" w:sz="4" w:space="0" w:color="000000"/>
            </w:tcBorders>
          </w:tcPr>
          <w:p w14:paraId="093A6E31"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p w14:paraId="21A20F84" w14:textId="77777777" w:rsidR="00223E0B" w:rsidRDefault="00223E0B" w:rsidP="00223E0B">
            <w:pPr>
              <w:rPr>
                <w:lang w:eastAsia="ru-RU"/>
              </w:rPr>
            </w:pPr>
          </w:p>
          <w:p w14:paraId="6139F9E4"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ED79FEF" w14:textId="77777777"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ED0B226"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074F3DE4"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511F61F9" w14:textId="3B7A530B"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BFE789B" w14:textId="77777777" w:rsidR="00065125" w:rsidRPr="00423AB6" w:rsidRDefault="0006512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41B5451"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539CC7B" w14:textId="41479026" w:rsidR="00065125" w:rsidRPr="00423AB6" w:rsidRDefault="00065125" w:rsidP="00423AB6">
            <w:pPr>
              <w:keepLines/>
              <w:widowControl w:val="0"/>
              <w:jc w:val="center"/>
              <w:rPr>
                <w:b/>
              </w:rPr>
            </w:pPr>
            <w:r w:rsidRPr="00423AB6">
              <w:rPr>
                <w:b/>
              </w:rPr>
              <w:t>12.0.1</w:t>
            </w:r>
          </w:p>
        </w:tc>
        <w:tc>
          <w:tcPr>
            <w:tcW w:w="2840" w:type="dxa"/>
            <w:tcBorders>
              <w:top w:val="single" w:sz="4" w:space="0" w:color="000000"/>
              <w:left w:val="single" w:sz="4" w:space="0" w:color="000000"/>
              <w:bottom w:val="single" w:sz="4" w:space="0" w:color="000000"/>
              <w:right w:val="single" w:sz="4" w:space="0" w:color="000000"/>
            </w:tcBorders>
          </w:tcPr>
          <w:p w14:paraId="08348FDA"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p w14:paraId="637F4083" w14:textId="77777777" w:rsidR="00223E0B" w:rsidRDefault="00223E0B" w:rsidP="00223E0B">
            <w:pPr>
              <w:rPr>
                <w:lang w:eastAsia="ru-RU"/>
              </w:rPr>
            </w:pPr>
          </w:p>
          <w:p w14:paraId="23DAC2C6"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566771A" w14:textId="11DC1F61"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4AC8675" w14:textId="77777777" w:rsidR="00065125" w:rsidRPr="00423AB6" w:rsidRDefault="00065125"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9AF2104" w14:textId="77777777" w:rsidR="00065125" w:rsidRPr="00423AB6" w:rsidRDefault="0006512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6F41A4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DA0FD1F" w14:textId="0FF9160C"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76215B6"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3FE0E2E" w14:textId="178EFF46" w:rsidR="00065125" w:rsidRPr="00423AB6" w:rsidRDefault="00065125" w:rsidP="00423AB6">
            <w:pPr>
              <w:keepLines/>
              <w:widowControl w:val="0"/>
              <w:jc w:val="center"/>
              <w:rPr>
                <w:b/>
              </w:rPr>
            </w:pPr>
            <w:r w:rsidRPr="00423AB6">
              <w:rPr>
                <w:b/>
              </w:rPr>
              <w:t>12.0.2</w:t>
            </w:r>
          </w:p>
        </w:tc>
        <w:tc>
          <w:tcPr>
            <w:tcW w:w="2840" w:type="dxa"/>
            <w:tcBorders>
              <w:top w:val="single" w:sz="4" w:space="0" w:color="000000"/>
              <w:left w:val="single" w:sz="4" w:space="0" w:color="000000"/>
              <w:bottom w:val="single" w:sz="4" w:space="0" w:color="auto"/>
              <w:right w:val="single" w:sz="4" w:space="0" w:color="000000"/>
            </w:tcBorders>
          </w:tcPr>
          <w:p w14:paraId="1A6EEFF6" w14:textId="77777777" w:rsidR="00065125"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p w14:paraId="2CF87587" w14:textId="77777777" w:rsidR="00223E0B" w:rsidRDefault="00223E0B" w:rsidP="00223E0B">
            <w:pPr>
              <w:rPr>
                <w:lang w:eastAsia="ru-RU"/>
              </w:rPr>
            </w:pPr>
          </w:p>
          <w:p w14:paraId="52C1889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472D8BF" w14:textId="3E9264D4" w:rsidR="00223E0B" w:rsidRPr="00223E0B" w:rsidRDefault="00223E0B" w:rsidP="00223E0B">
            <w:pPr>
              <w:rPr>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4F1EFA7" w14:textId="1132F2B5"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083B275" w14:textId="61CF717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5214504A" w14:textId="77777777" w:rsidR="005B44B2" w:rsidRPr="00423AB6" w:rsidRDefault="005B44B2" w:rsidP="00423AB6"/>
    <w:p w14:paraId="7058FEEC" w14:textId="10C6D31D" w:rsidR="003E39F9" w:rsidRPr="00423AB6" w:rsidRDefault="003E39F9" w:rsidP="00223E0B">
      <w:pPr>
        <w:jc w:val="both"/>
        <w:rPr>
          <w:b/>
        </w:rPr>
      </w:pPr>
      <w:r w:rsidRPr="00423AB6">
        <w:rPr>
          <w:b/>
        </w:rPr>
        <w:t>2. УСЛОВНО РАЗРЕШЕННЫЕ ВИДЫ И ПАРАМЕТРЫ ИСПОЛЬЗОВАНИЯ ЗЕМЕЛЬНЫХ УЧАСТКОВ И ОБЪЕКТОВ КАПИТАЛЬНОГО СТРОИТЕЛЬСТВА</w:t>
      </w:r>
      <w:r w:rsidR="00223E0B" w:rsidRPr="00223E0B">
        <w:t xml:space="preserve"> </w:t>
      </w:r>
      <w:r w:rsidR="00223E0B">
        <w:t>(</w:t>
      </w:r>
      <w:r w:rsidR="00223E0B" w:rsidRPr="00223E0B">
        <w:rPr>
          <w:b/>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r w:rsidR="00223E0B">
        <w:rPr>
          <w:b/>
        </w:rPr>
        <w:t>)</w:t>
      </w:r>
    </w:p>
    <w:p w14:paraId="21388DFC" w14:textId="77777777" w:rsidR="003E39F9" w:rsidRPr="00423AB6" w:rsidRDefault="003E39F9" w:rsidP="00423AB6">
      <w:pPr>
        <w:rPr>
          <w:b/>
        </w:rPr>
      </w:pP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4D7F1F56" w14:textId="77777777" w:rsidTr="00A77E9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1ABC5E8" w14:textId="77777777" w:rsidR="003E39F9" w:rsidRPr="00423AB6" w:rsidRDefault="003E39F9" w:rsidP="00423AB6">
            <w:pPr>
              <w:tabs>
                <w:tab w:val="left" w:pos="2520"/>
              </w:tabs>
              <w:jc w:val="center"/>
              <w:rPr>
                <w:b/>
              </w:rPr>
            </w:pPr>
            <w:r w:rsidRPr="00423AB6">
              <w:rPr>
                <w:b/>
              </w:rPr>
              <w:t>КОД ВИДА</w:t>
            </w:r>
          </w:p>
          <w:p w14:paraId="05D4021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3160F7A9"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9D6EC"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1558" w14:textId="77777777" w:rsidR="003E39F9" w:rsidRPr="00423AB6" w:rsidRDefault="003E39F9" w:rsidP="00423AB6">
            <w:pPr>
              <w:tabs>
                <w:tab w:val="left" w:pos="2520"/>
              </w:tabs>
              <w:jc w:val="center"/>
              <w:rPr>
                <w:b/>
              </w:rPr>
            </w:pPr>
            <w:r w:rsidRPr="00423AB6">
              <w:rPr>
                <w:b/>
              </w:rPr>
              <w:t>ПРЕДЕЛЬНЫЕ РАЗМЕРЫ ЗЕМЕЛЬНЫХ</w:t>
            </w:r>
          </w:p>
          <w:p w14:paraId="0D4AA352" w14:textId="77777777" w:rsidR="003E39F9" w:rsidRPr="00423AB6" w:rsidRDefault="003E39F9" w:rsidP="00423AB6">
            <w:pPr>
              <w:tabs>
                <w:tab w:val="left" w:pos="2520"/>
              </w:tabs>
              <w:jc w:val="center"/>
              <w:rPr>
                <w:b/>
              </w:rPr>
            </w:pPr>
            <w:r w:rsidRPr="00423AB6">
              <w:rPr>
                <w:b/>
              </w:rPr>
              <w:t>УЧАСТКОВ И ПРЕДЕЛЬНЫЕ ПАРАМЕТРЫ</w:t>
            </w:r>
          </w:p>
          <w:p w14:paraId="036825CF"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22649EF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0E1F55E" w14:textId="77777777" w:rsidR="00066570" w:rsidRPr="00423AB6" w:rsidRDefault="00066570" w:rsidP="00423AB6">
            <w:pPr>
              <w:widowControl w:val="0"/>
              <w:autoSpaceDE w:val="0"/>
              <w:autoSpaceDN w:val="0"/>
              <w:adjustRightInd w:val="0"/>
              <w:jc w:val="center"/>
              <w:rPr>
                <w:b/>
              </w:rPr>
            </w:pPr>
            <w:r w:rsidRPr="00423AB6">
              <w:rPr>
                <w:b/>
              </w:rPr>
              <w:t>1.1</w:t>
            </w:r>
          </w:p>
        </w:tc>
        <w:tc>
          <w:tcPr>
            <w:tcW w:w="2840" w:type="dxa"/>
            <w:tcBorders>
              <w:top w:val="single" w:sz="4" w:space="0" w:color="000000"/>
              <w:left w:val="single" w:sz="4" w:space="0" w:color="000000"/>
              <w:bottom w:val="single" w:sz="4" w:space="0" w:color="000000"/>
              <w:right w:val="single" w:sz="4" w:space="0" w:color="000000"/>
            </w:tcBorders>
          </w:tcPr>
          <w:p w14:paraId="369DC811" w14:textId="77777777" w:rsidR="00066570" w:rsidRDefault="00066570"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p w14:paraId="5E11076B" w14:textId="77777777" w:rsidR="00223E0B" w:rsidRDefault="00223E0B" w:rsidP="00423AB6">
            <w:pPr>
              <w:pStyle w:val="ConsPlusNormal"/>
              <w:ind w:firstLine="0"/>
              <w:jc w:val="both"/>
              <w:rPr>
                <w:rFonts w:ascii="Times New Roman" w:hAnsi="Times New Roman" w:cs="Times New Roman"/>
                <w:sz w:val="24"/>
                <w:szCs w:val="24"/>
              </w:rPr>
            </w:pPr>
          </w:p>
          <w:p w14:paraId="4E568C81"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78EE9CC" w14:textId="77777777"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0ABF7FF"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055D704"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8268514" w14:textId="77777777" w:rsidR="00066570" w:rsidRPr="00423AB6" w:rsidRDefault="00066570"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38CC14D3" w14:textId="77777777" w:rsidR="00066570" w:rsidRPr="00423AB6" w:rsidRDefault="00066570"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847C436" w14:textId="77777777" w:rsidR="00066570" w:rsidRPr="00423AB6" w:rsidRDefault="00066570"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43F1220" w14:textId="77777777" w:rsidR="00066570" w:rsidRPr="00423AB6" w:rsidRDefault="00066570"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2A72C8B" w14:textId="77777777" w:rsidR="00066570" w:rsidRPr="00423AB6" w:rsidRDefault="00066570"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FB8E3E"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7E677CB5" w14:textId="149F8C7E" w:rsidR="00065125" w:rsidRPr="00423AB6" w:rsidRDefault="00065125" w:rsidP="00423AB6">
            <w:pPr>
              <w:widowControl w:val="0"/>
              <w:autoSpaceDE w:val="0"/>
              <w:autoSpaceDN w:val="0"/>
              <w:adjustRightInd w:val="0"/>
              <w:jc w:val="center"/>
              <w:rPr>
                <w:b/>
              </w:rPr>
            </w:pPr>
            <w:r w:rsidRPr="00423AB6">
              <w:rPr>
                <w:b/>
              </w:rPr>
              <w:t>1.2</w:t>
            </w:r>
          </w:p>
        </w:tc>
        <w:tc>
          <w:tcPr>
            <w:tcW w:w="2840" w:type="dxa"/>
            <w:tcBorders>
              <w:top w:val="single" w:sz="4" w:space="0" w:color="000000"/>
              <w:left w:val="single" w:sz="4" w:space="0" w:color="000000"/>
              <w:bottom w:val="single" w:sz="4" w:space="0" w:color="000000"/>
              <w:right w:val="single" w:sz="4" w:space="0" w:color="000000"/>
            </w:tcBorders>
          </w:tcPr>
          <w:p w14:paraId="69591BA2" w14:textId="77777777" w:rsidR="00065125" w:rsidRDefault="00065125" w:rsidP="00423AB6">
            <w:pPr>
              <w:pStyle w:val="ConsPlusNormal"/>
              <w:ind w:firstLine="0"/>
              <w:jc w:val="both"/>
              <w:rPr>
                <w:rFonts w:ascii="Times New Roman" w:hAnsi="Times New Roman" w:cs="Times New Roman"/>
                <w:sz w:val="24"/>
                <w:szCs w:val="24"/>
              </w:rPr>
            </w:pPr>
            <w:bookmarkStart w:id="48" w:name="sub_1012"/>
            <w:r w:rsidRPr="00423AB6">
              <w:rPr>
                <w:rFonts w:ascii="Times New Roman" w:hAnsi="Times New Roman" w:cs="Times New Roman"/>
                <w:sz w:val="24"/>
                <w:szCs w:val="24"/>
              </w:rPr>
              <w:t>Выращивание зерновых и иных сельскохозяйственных культур</w:t>
            </w:r>
            <w:bookmarkEnd w:id="48"/>
          </w:p>
          <w:p w14:paraId="1A860FD6" w14:textId="77777777" w:rsidR="00223E0B" w:rsidRDefault="00223E0B" w:rsidP="00423AB6">
            <w:pPr>
              <w:pStyle w:val="ConsPlusNormal"/>
              <w:ind w:firstLine="0"/>
              <w:jc w:val="both"/>
              <w:rPr>
                <w:rFonts w:ascii="Times New Roman" w:hAnsi="Times New Roman" w:cs="Times New Roman"/>
                <w:sz w:val="24"/>
                <w:szCs w:val="24"/>
              </w:rPr>
            </w:pPr>
          </w:p>
          <w:p w14:paraId="241A537E"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63281866" w14:textId="78F055CD"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7189122"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4484A256" w14:textId="77777777" w:rsidR="00065125" w:rsidRPr="00423AB6" w:rsidRDefault="00065125" w:rsidP="00423AB6">
            <w:pPr>
              <w:autoSpaceDE w:val="0"/>
              <w:autoSpaceDN w:val="0"/>
              <w:adjustRightInd w:val="0"/>
              <w:jc w:val="both"/>
            </w:pPr>
          </w:p>
          <w:p w14:paraId="143CE995"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72B3DEB"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10F339B0"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F8DC3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F243A0A"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FD9BB83" w14:textId="1BD35D3D"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E779057"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89EE95B" w14:textId="55F5FF85" w:rsidR="00065125" w:rsidRPr="00423AB6" w:rsidRDefault="00065125" w:rsidP="00423AB6">
            <w:pPr>
              <w:widowControl w:val="0"/>
              <w:autoSpaceDE w:val="0"/>
              <w:autoSpaceDN w:val="0"/>
              <w:adjustRightInd w:val="0"/>
              <w:jc w:val="center"/>
              <w:rPr>
                <w:b/>
              </w:rPr>
            </w:pPr>
            <w:r w:rsidRPr="00423AB6">
              <w:rPr>
                <w:b/>
              </w:rPr>
              <w:t>1.3</w:t>
            </w:r>
          </w:p>
        </w:tc>
        <w:tc>
          <w:tcPr>
            <w:tcW w:w="2840" w:type="dxa"/>
            <w:tcBorders>
              <w:top w:val="single" w:sz="4" w:space="0" w:color="000000"/>
              <w:left w:val="single" w:sz="4" w:space="0" w:color="000000"/>
              <w:bottom w:val="single" w:sz="4" w:space="0" w:color="000000"/>
              <w:right w:val="single" w:sz="4" w:space="0" w:color="000000"/>
            </w:tcBorders>
          </w:tcPr>
          <w:p w14:paraId="2101DEF1" w14:textId="77777777" w:rsidR="00065125" w:rsidRDefault="00065125" w:rsidP="00423AB6">
            <w:pPr>
              <w:pStyle w:val="ConsPlusNormal"/>
              <w:ind w:firstLine="0"/>
              <w:jc w:val="both"/>
              <w:rPr>
                <w:rFonts w:ascii="Times New Roman" w:hAnsi="Times New Roman" w:cs="Times New Roman"/>
                <w:sz w:val="24"/>
                <w:szCs w:val="24"/>
              </w:rPr>
            </w:pPr>
            <w:bookmarkStart w:id="49" w:name="sub_1013"/>
            <w:r w:rsidRPr="00423AB6">
              <w:rPr>
                <w:rFonts w:ascii="Times New Roman" w:hAnsi="Times New Roman" w:cs="Times New Roman"/>
                <w:sz w:val="24"/>
                <w:szCs w:val="24"/>
              </w:rPr>
              <w:t>Овощеводство</w:t>
            </w:r>
            <w:bookmarkEnd w:id="49"/>
          </w:p>
          <w:p w14:paraId="5FD2990B" w14:textId="77777777" w:rsidR="00223E0B" w:rsidRDefault="00223E0B" w:rsidP="00423AB6">
            <w:pPr>
              <w:pStyle w:val="ConsPlusNormal"/>
              <w:ind w:firstLine="0"/>
              <w:jc w:val="both"/>
              <w:rPr>
                <w:rFonts w:ascii="Times New Roman" w:hAnsi="Times New Roman" w:cs="Times New Roman"/>
                <w:sz w:val="24"/>
                <w:szCs w:val="24"/>
              </w:rPr>
            </w:pPr>
          </w:p>
          <w:p w14:paraId="2D461E81"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336B439E" w14:textId="2F54A70B"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D9916C1"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350DCC08"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C61678A"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6FCE0D7F"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EE8A9F6"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CD20B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D591B41" w14:textId="2E6C672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2E984AB"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88C5D6" w14:textId="100DEA80" w:rsidR="00065125" w:rsidRPr="00423AB6" w:rsidRDefault="00065125" w:rsidP="00423AB6">
            <w:pPr>
              <w:widowControl w:val="0"/>
              <w:autoSpaceDE w:val="0"/>
              <w:autoSpaceDN w:val="0"/>
              <w:adjustRightInd w:val="0"/>
              <w:jc w:val="center"/>
              <w:rPr>
                <w:b/>
              </w:rPr>
            </w:pPr>
            <w:r w:rsidRPr="00423AB6">
              <w:rPr>
                <w:b/>
              </w:rPr>
              <w:t>1.4</w:t>
            </w:r>
          </w:p>
        </w:tc>
        <w:tc>
          <w:tcPr>
            <w:tcW w:w="2840" w:type="dxa"/>
            <w:tcBorders>
              <w:top w:val="single" w:sz="4" w:space="0" w:color="000000"/>
              <w:left w:val="single" w:sz="4" w:space="0" w:color="000000"/>
              <w:bottom w:val="single" w:sz="4" w:space="0" w:color="000000"/>
              <w:right w:val="single" w:sz="4" w:space="0" w:color="000000"/>
            </w:tcBorders>
          </w:tcPr>
          <w:p w14:paraId="760CF6BA" w14:textId="77777777" w:rsidR="00065125" w:rsidRDefault="00065125" w:rsidP="00423AB6">
            <w:pPr>
              <w:pStyle w:val="ConsPlusNormal"/>
              <w:ind w:firstLine="0"/>
              <w:jc w:val="both"/>
              <w:rPr>
                <w:rFonts w:ascii="Times New Roman" w:hAnsi="Times New Roman" w:cs="Times New Roman"/>
                <w:sz w:val="24"/>
                <w:szCs w:val="24"/>
              </w:rPr>
            </w:pPr>
            <w:bookmarkStart w:id="50" w:name="sub_1014"/>
            <w:r w:rsidRPr="00423AB6">
              <w:rPr>
                <w:rFonts w:ascii="Times New Roman" w:hAnsi="Times New Roman" w:cs="Times New Roman"/>
                <w:sz w:val="24"/>
                <w:szCs w:val="24"/>
              </w:rPr>
              <w:t>Выращивание тонизирующих, лекарственных, цветочных культур</w:t>
            </w:r>
            <w:bookmarkEnd w:id="50"/>
          </w:p>
          <w:p w14:paraId="6A6242CA" w14:textId="77777777" w:rsidR="00223E0B" w:rsidRDefault="00223E0B" w:rsidP="00423AB6">
            <w:pPr>
              <w:pStyle w:val="ConsPlusNormal"/>
              <w:ind w:firstLine="0"/>
              <w:jc w:val="both"/>
              <w:rPr>
                <w:rFonts w:ascii="Times New Roman" w:hAnsi="Times New Roman" w:cs="Times New Roman"/>
                <w:sz w:val="24"/>
                <w:szCs w:val="24"/>
              </w:rPr>
            </w:pPr>
          </w:p>
          <w:p w14:paraId="56A93E16"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61A65BB" w14:textId="550AC813"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9AA5234"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0DBD7940"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12BE2B0"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4BA46024"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C09159F"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038F7F1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8E13636" w14:textId="330B0818"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DF02C8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01F00DCC" w14:textId="55BB4936" w:rsidR="00065125" w:rsidRPr="00423AB6" w:rsidRDefault="00065125" w:rsidP="00423AB6">
            <w:pPr>
              <w:widowControl w:val="0"/>
              <w:autoSpaceDE w:val="0"/>
              <w:autoSpaceDN w:val="0"/>
              <w:adjustRightInd w:val="0"/>
              <w:jc w:val="center"/>
              <w:rPr>
                <w:b/>
              </w:rPr>
            </w:pPr>
            <w:r w:rsidRPr="00423AB6">
              <w:rPr>
                <w:b/>
              </w:rPr>
              <w:t>1.5</w:t>
            </w:r>
          </w:p>
        </w:tc>
        <w:tc>
          <w:tcPr>
            <w:tcW w:w="2840" w:type="dxa"/>
            <w:tcBorders>
              <w:top w:val="single" w:sz="4" w:space="0" w:color="000000"/>
              <w:left w:val="single" w:sz="4" w:space="0" w:color="000000"/>
              <w:bottom w:val="single" w:sz="4" w:space="0" w:color="000000"/>
              <w:right w:val="single" w:sz="4" w:space="0" w:color="000000"/>
            </w:tcBorders>
          </w:tcPr>
          <w:p w14:paraId="35BFB1C0" w14:textId="77777777" w:rsidR="00065125" w:rsidRDefault="00065125" w:rsidP="00423AB6">
            <w:pPr>
              <w:pStyle w:val="ConsPlusNormal"/>
              <w:ind w:firstLine="0"/>
              <w:jc w:val="both"/>
              <w:rPr>
                <w:rFonts w:ascii="Times New Roman" w:hAnsi="Times New Roman" w:cs="Times New Roman"/>
                <w:sz w:val="24"/>
                <w:szCs w:val="24"/>
              </w:rPr>
            </w:pPr>
            <w:bookmarkStart w:id="51" w:name="sub_1015"/>
            <w:r w:rsidRPr="00423AB6">
              <w:rPr>
                <w:rFonts w:ascii="Times New Roman" w:hAnsi="Times New Roman" w:cs="Times New Roman"/>
                <w:sz w:val="24"/>
                <w:szCs w:val="24"/>
              </w:rPr>
              <w:t>Садоводство</w:t>
            </w:r>
            <w:bookmarkEnd w:id="51"/>
          </w:p>
          <w:p w14:paraId="1612F1D6" w14:textId="77777777" w:rsidR="00223E0B" w:rsidRDefault="00223E0B" w:rsidP="00423AB6">
            <w:pPr>
              <w:pStyle w:val="ConsPlusNormal"/>
              <w:ind w:firstLine="0"/>
              <w:jc w:val="both"/>
              <w:rPr>
                <w:rFonts w:ascii="Times New Roman" w:hAnsi="Times New Roman" w:cs="Times New Roman"/>
                <w:sz w:val="24"/>
                <w:szCs w:val="24"/>
              </w:rPr>
            </w:pPr>
          </w:p>
          <w:p w14:paraId="6FD46579"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714E046D" w14:textId="36204B70"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FFAEA85"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590CC81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24EEFF09"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7FBAAFBE"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7F5040F"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DA98CFD"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648932" w14:textId="7C92A212"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38B690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51A491" w14:textId="47388F14" w:rsidR="00065125" w:rsidRPr="00423AB6" w:rsidRDefault="00065125" w:rsidP="00423AB6">
            <w:pPr>
              <w:widowControl w:val="0"/>
              <w:autoSpaceDE w:val="0"/>
              <w:autoSpaceDN w:val="0"/>
              <w:adjustRightInd w:val="0"/>
              <w:jc w:val="center"/>
              <w:rPr>
                <w:b/>
              </w:rPr>
            </w:pPr>
            <w:r w:rsidRPr="00423AB6">
              <w:rPr>
                <w:b/>
              </w:rPr>
              <w:t>1.6</w:t>
            </w:r>
          </w:p>
        </w:tc>
        <w:tc>
          <w:tcPr>
            <w:tcW w:w="2840" w:type="dxa"/>
            <w:tcBorders>
              <w:top w:val="single" w:sz="4" w:space="0" w:color="000000"/>
              <w:left w:val="single" w:sz="4" w:space="0" w:color="000000"/>
              <w:bottom w:val="single" w:sz="4" w:space="0" w:color="000000"/>
              <w:right w:val="single" w:sz="4" w:space="0" w:color="000000"/>
            </w:tcBorders>
          </w:tcPr>
          <w:p w14:paraId="4245BEC7" w14:textId="77777777" w:rsidR="00065125" w:rsidRDefault="00065125" w:rsidP="00423AB6">
            <w:pPr>
              <w:pStyle w:val="ConsPlusNormal"/>
              <w:ind w:firstLine="0"/>
              <w:jc w:val="both"/>
              <w:rPr>
                <w:rFonts w:ascii="Times New Roman" w:hAnsi="Times New Roman" w:cs="Times New Roman"/>
                <w:sz w:val="24"/>
                <w:szCs w:val="24"/>
              </w:rPr>
            </w:pPr>
            <w:bookmarkStart w:id="52" w:name="sub_1016"/>
            <w:r w:rsidRPr="00423AB6">
              <w:rPr>
                <w:rFonts w:ascii="Times New Roman" w:hAnsi="Times New Roman" w:cs="Times New Roman"/>
                <w:sz w:val="24"/>
                <w:szCs w:val="24"/>
              </w:rPr>
              <w:t>Выращивание льна и конопли</w:t>
            </w:r>
            <w:bookmarkEnd w:id="52"/>
          </w:p>
          <w:p w14:paraId="08B4C0D2" w14:textId="77777777" w:rsidR="00223E0B" w:rsidRDefault="00223E0B" w:rsidP="00423AB6">
            <w:pPr>
              <w:pStyle w:val="ConsPlusNormal"/>
              <w:ind w:firstLine="0"/>
              <w:jc w:val="both"/>
              <w:rPr>
                <w:rFonts w:ascii="Times New Roman" w:hAnsi="Times New Roman" w:cs="Times New Roman"/>
                <w:sz w:val="24"/>
                <w:szCs w:val="24"/>
              </w:rPr>
            </w:pPr>
          </w:p>
          <w:p w14:paraId="127E9624" w14:textId="77777777" w:rsidR="00223E0B" w:rsidRPr="00223E0B" w:rsidRDefault="00223E0B" w:rsidP="00223E0B">
            <w:pPr>
              <w:jc w:val="both"/>
              <w:rPr>
                <w:b/>
                <w:i/>
                <w:sz w:val="22"/>
              </w:rPr>
            </w:pPr>
            <w:r>
              <w:rPr>
                <w:rFonts w:eastAsia="Calibri"/>
                <w:b/>
                <w:sz w:val="22"/>
                <w:lang w:eastAsia="en-US"/>
              </w:rPr>
              <w:t xml:space="preserve">До </w:t>
            </w:r>
            <w:r w:rsidRPr="00223E0B">
              <w:rPr>
                <w:rFonts w:eastAsia="Calibri"/>
                <w:b/>
                <w:sz w:val="22"/>
                <w:lang w:eastAsia="en-US"/>
              </w:rPr>
              <w:t>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14:paraId="1955FAAE" w14:textId="77777777" w:rsidR="00223E0B" w:rsidRDefault="00223E0B" w:rsidP="00423AB6">
            <w:pPr>
              <w:pStyle w:val="ConsPlusNormal"/>
              <w:ind w:firstLine="0"/>
              <w:jc w:val="both"/>
              <w:rPr>
                <w:rFonts w:ascii="Times New Roman" w:hAnsi="Times New Roman" w:cs="Times New Roman"/>
                <w:sz w:val="24"/>
                <w:szCs w:val="24"/>
              </w:rPr>
            </w:pPr>
          </w:p>
          <w:p w14:paraId="53230D51" w14:textId="2803BA33" w:rsidR="00223E0B" w:rsidRPr="00423AB6" w:rsidRDefault="00223E0B" w:rsidP="00423AB6">
            <w:pPr>
              <w:pStyle w:val="ConsPlusNormal"/>
              <w:ind w:firstLine="0"/>
              <w:jc w:val="both"/>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20AEDC0"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2C2C79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A99440E"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64D4BE27"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08FBBC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522AF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56F2281" w14:textId="0EC42EF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bl>
    <w:p w14:paraId="09328A93" w14:textId="77777777" w:rsidR="003E39F9" w:rsidRPr="00423AB6" w:rsidRDefault="003E39F9" w:rsidP="00423AB6">
      <w:pPr>
        <w:rPr>
          <w:b/>
        </w:rPr>
      </w:pPr>
    </w:p>
    <w:p w14:paraId="72FAE904" w14:textId="77777777" w:rsidR="005B44B2" w:rsidRPr="00423AB6" w:rsidRDefault="003E39F9"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1ECA2076" w14:textId="77777777" w:rsidR="00D94FDA" w:rsidRPr="00423AB6" w:rsidRDefault="00D94FDA" w:rsidP="00423AB6">
      <w:pPr>
        <w:keepLines/>
        <w:widowControl w:val="0"/>
        <w:ind w:firstLine="284"/>
        <w:jc w:val="both"/>
        <w:rPr>
          <w:u w:val="single"/>
        </w:rPr>
      </w:pPr>
      <w:r w:rsidRPr="00423AB6">
        <w:rPr>
          <w:u w:val="single"/>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B4C18D2" w14:textId="77777777" w:rsidR="00D94FDA" w:rsidRPr="00423AB6" w:rsidRDefault="00D94FDA"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0142"/>
      </w:tblGrid>
      <w:tr w:rsidR="001A4791" w:rsidRPr="00423AB6" w14:paraId="1C740427" w14:textId="77777777" w:rsidTr="00417179">
        <w:trPr>
          <w:trHeight w:val="552"/>
        </w:trPr>
        <w:tc>
          <w:tcPr>
            <w:tcW w:w="1697" w:type="pct"/>
            <w:vAlign w:val="center"/>
          </w:tcPr>
          <w:p w14:paraId="416114D8" w14:textId="77777777" w:rsidR="00D94FDA" w:rsidRPr="00423AB6" w:rsidRDefault="00D94FDA" w:rsidP="00423AB6">
            <w:pPr>
              <w:jc w:val="center"/>
              <w:rPr>
                <w:b/>
              </w:rPr>
            </w:pPr>
            <w:r w:rsidRPr="00423AB6">
              <w:rPr>
                <w:b/>
              </w:rPr>
              <w:t>ВИДЫ РАЗРЕШЕННОГО ИСПОЛЬЗОВАНИЯ</w:t>
            </w:r>
          </w:p>
        </w:tc>
        <w:tc>
          <w:tcPr>
            <w:tcW w:w="3303" w:type="pct"/>
            <w:vAlign w:val="center"/>
          </w:tcPr>
          <w:p w14:paraId="4469732B" w14:textId="77777777" w:rsidR="00D94FDA" w:rsidRPr="00423AB6" w:rsidRDefault="00D94FDA" w:rsidP="00423AB6">
            <w:pPr>
              <w:jc w:val="both"/>
              <w:rPr>
                <w:b/>
              </w:rPr>
            </w:pPr>
            <w:r w:rsidRPr="00423AB6">
              <w:rPr>
                <w:b/>
              </w:rPr>
              <w:t>ПРЕДЕЛЬНЫЕ ПАРАМЕТРЫ РАЗРЕШЕННОГО СТРОИТЕЛЬСТВА</w:t>
            </w:r>
          </w:p>
        </w:tc>
      </w:tr>
      <w:tr w:rsidR="002D0B3D" w:rsidRPr="00423AB6" w14:paraId="3873E47D" w14:textId="77777777" w:rsidTr="00417179">
        <w:trPr>
          <w:trHeight w:val="280"/>
        </w:trPr>
        <w:tc>
          <w:tcPr>
            <w:tcW w:w="1697" w:type="pct"/>
          </w:tcPr>
          <w:p w14:paraId="37F83697" w14:textId="567A92E7" w:rsidR="002D0B3D" w:rsidRPr="00423AB6" w:rsidRDefault="002D0B3D" w:rsidP="002D0B3D">
            <w:pPr>
              <w:jc w:val="both"/>
            </w:pPr>
            <w:r w:rsidRPr="009F5A32">
              <w:t>Историко-культурная деятельность</w:t>
            </w:r>
          </w:p>
        </w:tc>
        <w:tc>
          <w:tcPr>
            <w:tcW w:w="3303" w:type="pct"/>
          </w:tcPr>
          <w:p w14:paraId="48532309" w14:textId="376279F7"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64D7B0F3" w14:textId="77777777" w:rsidTr="00417179">
        <w:trPr>
          <w:trHeight w:val="280"/>
        </w:trPr>
        <w:tc>
          <w:tcPr>
            <w:tcW w:w="1697" w:type="pct"/>
          </w:tcPr>
          <w:p w14:paraId="29D0033E" w14:textId="77777777" w:rsidR="002D0B3D" w:rsidRPr="00423AB6" w:rsidRDefault="002D0B3D" w:rsidP="002D0B3D">
            <w:pPr>
              <w:jc w:val="both"/>
            </w:pPr>
            <w:r w:rsidRPr="00423AB6">
              <w:t>Объекты хозяйственного назначения:</w:t>
            </w:r>
          </w:p>
          <w:p w14:paraId="2C192868" w14:textId="77777777" w:rsidR="002D0B3D" w:rsidRPr="00423AB6" w:rsidRDefault="002D0B3D" w:rsidP="002D0B3D">
            <w:pPr>
              <w:ind w:firstLine="317"/>
              <w:jc w:val="both"/>
            </w:pPr>
            <w:r w:rsidRPr="00423AB6">
              <w:t>- хозяйственные постройки, летние кухни, беседки, кладовые, подвалы;</w:t>
            </w:r>
          </w:p>
          <w:p w14:paraId="5C2FF12D" w14:textId="77777777" w:rsidR="002D0B3D" w:rsidRPr="00423AB6" w:rsidRDefault="002D0B3D" w:rsidP="002D0B3D">
            <w:pPr>
              <w:ind w:firstLine="317"/>
              <w:jc w:val="both"/>
            </w:pPr>
            <w:r w:rsidRPr="00423AB6">
              <w:t>- сады, огороды, палисадники;</w:t>
            </w:r>
          </w:p>
          <w:p w14:paraId="36442B8E" w14:textId="77777777" w:rsidR="002D0B3D" w:rsidRPr="00423AB6" w:rsidRDefault="002D0B3D" w:rsidP="002D0B3D">
            <w:pPr>
              <w:ind w:firstLine="317"/>
              <w:jc w:val="both"/>
            </w:pPr>
            <w:r w:rsidRPr="00423AB6">
              <w:t>- теплицы, оранжереи индивидуального пользования;</w:t>
            </w:r>
          </w:p>
          <w:p w14:paraId="7047C91D" w14:textId="77777777" w:rsidR="002D0B3D" w:rsidRPr="00423AB6" w:rsidRDefault="002D0B3D" w:rsidP="002D0B3D">
            <w:pPr>
              <w:ind w:firstLine="317"/>
              <w:jc w:val="both"/>
            </w:pPr>
            <w:r w:rsidRPr="00423AB6">
              <w:t xml:space="preserve">- бассейны, бани и сауны индивидуального использования; </w:t>
            </w:r>
          </w:p>
          <w:p w14:paraId="0CFB5845" w14:textId="77777777" w:rsidR="002D0B3D" w:rsidRPr="00423AB6" w:rsidRDefault="002D0B3D" w:rsidP="002D0B3D">
            <w:pPr>
              <w:ind w:firstLine="317"/>
              <w:jc w:val="both"/>
            </w:pPr>
            <w:r w:rsidRPr="00423AB6">
              <w:t>- индивидуальные надворные туалеты гидронепроницаемые выгреба, септики;</w:t>
            </w:r>
          </w:p>
          <w:p w14:paraId="217616ED" w14:textId="77777777" w:rsidR="002D0B3D" w:rsidRPr="00423AB6" w:rsidRDefault="002D0B3D" w:rsidP="002D0B3D">
            <w:pPr>
              <w:ind w:firstLine="317"/>
              <w:jc w:val="both"/>
            </w:pPr>
            <w:r w:rsidRPr="00423AB6">
              <w:t>-индивидуальные резервуары для хранения воды, скважины для забора воды, индивидуальные колодцы.</w:t>
            </w:r>
          </w:p>
          <w:p w14:paraId="4A5A3CFE" w14:textId="77777777" w:rsidR="002D0B3D" w:rsidRPr="00423AB6" w:rsidRDefault="002D0B3D" w:rsidP="002D0B3D">
            <w:pPr>
              <w:jc w:val="both"/>
            </w:pPr>
            <w:r w:rsidRPr="00423AB6">
              <w:t>Благоустройство и озеленение.</w:t>
            </w:r>
          </w:p>
          <w:p w14:paraId="02E2AD46" w14:textId="77777777" w:rsidR="002D0B3D" w:rsidRPr="00423AB6" w:rsidRDefault="002D0B3D" w:rsidP="002D0B3D">
            <w:pPr>
              <w:jc w:val="both"/>
            </w:pPr>
            <w:r w:rsidRPr="00423AB6">
              <w:t>Навесы, террасы.</w:t>
            </w:r>
          </w:p>
        </w:tc>
        <w:tc>
          <w:tcPr>
            <w:tcW w:w="3303" w:type="pct"/>
          </w:tcPr>
          <w:p w14:paraId="4D1E177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677238D" w14:textId="77777777" w:rsidR="002D0B3D" w:rsidRPr="00423AB6" w:rsidRDefault="002D0B3D" w:rsidP="002D0B3D">
            <w:pPr>
              <w:ind w:firstLine="317"/>
              <w:jc w:val="both"/>
            </w:pPr>
            <w:r w:rsidRPr="00423AB6">
              <w:t>Максимальное количество надземных этажей  – не более 1 этажа,</w:t>
            </w:r>
          </w:p>
          <w:p w14:paraId="739B913E" w14:textId="77777777" w:rsidR="002D0B3D" w:rsidRPr="00423AB6" w:rsidRDefault="002D0B3D" w:rsidP="002D0B3D">
            <w:pPr>
              <w:ind w:firstLine="317"/>
              <w:jc w:val="both"/>
            </w:pPr>
            <w:r w:rsidRPr="00423AB6">
              <w:t>-минимальная высота этажа 2.4 м,</w:t>
            </w:r>
          </w:p>
          <w:p w14:paraId="321FDA21" w14:textId="77777777" w:rsidR="002D0B3D" w:rsidRPr="00423AB6" w:rsidRDefault="002D0B3D" w:rsidP="002D0B3D">
            <w:pPr>
              <w:ind w:firstLine="317"/>
              <w:jc w:val="both"/>
            </w:pPr>
            <w:r w:rsidRPr="00423AB6">
              <w:t xml:space="preserve">-максимальная высота строения -6 м. </w:t>
            </w:r>
          </w:p>
          <w:p w14:paraId="0AFFFF5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F2FD1B" w14:textId="77777777" w:rsidR="002D0B3D" w:rsidRPr="00423AB6" w:rsidRDefault="002D0B3D" w:rsidP="002D0B3D">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19E4A225" w14:textId="77777777" w:rsidR="002D0B3D" w:rsidRPr="00423AB6" w:rsidRDefault="002D0B3D" w:rsidP="002D0B3D">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732D14CB" w14:textId="77777777" w:rsidR="002D0B3D" w:rsidRPr="00423AB6" w:rsidRDefault="002D0B3D" w:rsidP="002D0B3D">
            <w:pPr>
              <w:ind w:firstLine="317"/>
              <w:jc w:val="both"/>
            </w:pPr>
            <w:r w:rsidRPr="00423AB6">
              <w:t>Расстояние:</w:t>
            </w:r>
          </w:p>
          <w:p w14:paraId="2383A828" w14:textId="77777777" w:rsidR="002D0B3D" w:rsidRPr="00423AB6" w:rsidRDefault="002D0B3D" w:rsidP="002D0B3D">
            <w:pPr>
              <w:ind w:left="644"/>
              <w:jc w:val="both"/>
            </w:pPr>
            <w:r w:rsidRPr="00423AB6">
              <w:t>от границ соседнего участка до стволов высокорослых деревьев - 4 м,</w:t>
            </w:r>
          </w:p>
          <w:p w14:paraId="0CD6DC7A" w14:textId="77777777" w:rsidR="002D0B3D" w:rsidRPr="00423AB6" w:rsidRDefault="002D0B3D" w:rsidP="002D0B3D">
            <w:pPr>
              <w:ind w:left="644"/>
              <w:jc w:val="both"/>
            </w:pPr>
            <w:r w:rsidRPr="00423AB6">
              <w:t>от границ соседнего участка до стволов среднерослых деревьев - 2 м,</w:t>
            </w:r>
          </w:p>
          <w:p w14:paraId="29D4F4E9" w14:textId="77777777" w:rsidR="002D0B3D" w:rsidRPr="00423AB6" w:rsidRDefault="002D0B3D" w:rsidP="002D0B3D">
            <w:pPr>
              <w:jc w:val="both"/>
            </w:pPr>
            <w:r w:rsidRPr="00423AB6">
              <w:t xml:space="preserve">           от границ соседнего участка до кустарника - 1 м.</w:t>
            </w:r>
          </w:p>
          <w:p w14:paraId="69C45826" w14:textId="77777777" w:rsidR="002D0B3D" w:rsidRPr="00423AB6" w:rsidRDefault="002D0B3D" w:rsidP="002D0B3D">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2C768AE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ABBF61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77DBD9D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4840197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5E1EC64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5DA93A8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0382C3B" w14:textId="77777777" w:rsidR="002D0B3D" w:rsidRPr="00423AB6" w:rsidRDefault="002D0B3D" w:rsidP="002D0B3D">
            <w:pPr>
              <w:ind w:firstLine="33"/>
              <w:jc w:val="both"/>
            </w:pPr>
            <w:r w:rsidRPr="00423AB6">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605BAA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0039B378" w14:textId="77777777" w:rsidTr="00417179">
        <w:trPr>
          <w:trHeight w:val="280"/>
        </w:trPr>
        <w:tc>
          <w:tcPr>
            <w:tcW w:w="1697" w:type="pct"/>
          </w:tcPr>
          <w:p w14:paraId="41AC5144" w14:textId="77777777" w:rsidR="002D0B3D" w:rsidRPr="00423AB6" w:rsidRDefault="002D0B3D" w:rsidP="002D0B3D">
            <w:pPr>
              <w:jc w:val="both"/>
            </w:pPr>
            <w:r w:rsidRPr="00423AB6">
              <w:t>Отдельно стоящие, встроенные или пристроенные в жилые дома гаражи на одно-два машиноместа на индивидуальный участок.</w:t>
            </w:r>
          </w:p>
          <w:p w14:paraId="0AB66244" w14:textId="77777777" w:rsidR="002D0B3D" w:rsidRPr="00423AB6" w:rsidRDefault="002D0B3D" w:rsidP="002D0B3D"/>
        </w:tc>
        <w:tc>
          <w:tcPr>
            <w:tcW w:w="3303" w:type="pct"/>
          </w:tcPr>
          <w:p w14:paraId="11E485E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6F18F11" w14:textId="77777777" w:rsidR="002D0B3D" w:rsidRPr="00423AB6" w:rsidRDefault="002D0B3D" w:rsidP="002D0B3D">
            <w:pPr>
              <w:ind w:firstLine="293"/>
              <w:jc w:val="both"/>
            </w:pPr>
            <w:r w:rsidRPr="00423AB6">
              <w:t>Максимальное количество надземных этажей – не более 1 этажа .</w:t>
            </w:r>
          </w:p>
          <w:p w14:paraId="7C0A2FBA" w14:textId="77777777" w:rsidR="002D0B3D" w:rsidRPr="00423AB6" w:rsidRDefault="002D0B3D" w:rsidP="002D0B3D">
            <w:pPr>
              <w:ind w:firstLine="293"/>
              <w:jc w:val="both"/>
            </w:pPr>
            <w:r w:rsidRPr="00423AB6">
              <w:t xml:space="preserve">Максимальная высота – до 7 м., высота этажа – до 3м. </w:t>
            </w:r>
          </w:p>
          <w:p w14:paraId="2DD5E763" w14:textId="77777777" w:rsidR="002D0B3D" w:rsidRPr="00423AB6" w:rsidRDefault="002D0B3D" w:rsidP="002D0B3D">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021A7B57" w14:textId="77777777" w:rsidR="002D0B3D" w:rsidRPr="00423AB6" w:rsidRDefault="002D0B3D" w:rsidP="002D0B3D">
            <w:pPr>
              <w:ind w:firstLine="293"/>
              <w:jc w:val="both"/>
            </w:pPr>
            <w:r w:rsidRPr="00423AB6">
              <w:t>Отступ от границ смежного земельного участка -1 м.</w:t>
            </w:r>
          </w:p>
          <w:p w14:paraId="4CFA58D3" w14:textId="77777777" w:rsidR="002D0B3D" w:rsidRPr="00423AB6" w:rsidRDefault="002D0B3D" w:rsidP="002D0B3D">
            <w:pPr>
              <w:ind w:firstLine="293"/>
              <w:jc w:val="both"/>
            </w:pPr>
            <w:r w:rsidRPr="00423AB6">
              <w:t>Отступ от границ смежного земельного участка до открытой стоянки – 1 м.</w:t>
            </w:r>
          </w:p>
          <w:p w14:paraId="3B2E748A" w14:textId="77777777" w:rsidR="002D0B3D" w:rsidRPr="00423AB6" w:rsidRDefault="002D0B3D" w:rsidP="002D0B3D">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2D0B3D" w:rsidRPr="00423AB6" w14:paraId="1AFC3C10" w14:textId="77777777" w:rsidTr="00417179">
        <w:trPr>
          <w:trHeight w:val="280"/>
        </w:trPr>
        <w:tc>
          <w:tcPr>
            <w:tcW w:w="1697" w:type="pct"/>
          </w:tcPr>
          <w:p w14:paraId="40A6B432" w14:textId="77777777" w:rsidR="002D0B3D" w:rsidRPr="00423AB6" w:rsidRDefault="002D0B3D" w:rsidP="002D0B3D">
            <w:pPr>
              <w:spacing w:before="120"/>
              <w:jc w:val="both"/>
            </w:pPr>
            <w:r w:rsidRPr="00423AB6">
              <w:t>Надворные туалеты, гидронепроницаемые выгребы, септики.</w:t>
            </w:r>
          </w:p>
        </w:tc>
        <w:tc>
          <w:tcPr>
            <w:tcW w:w="3303" w:type="pct"/>
          </w:tcPr>
          <w:p w14:paraId="565BC572"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9B2822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036EC0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Надворные туалеты:</w:t>
            </w:r>
          </w:p>
          <w:p w14:paraId="060A942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5EE35A1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5303F2BB"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983C99F"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2FDAC2DD" w14:textId="77777777" w:rsidR="002D0B3D" w:rsidRPr="00423AB6" w:rsidRDefault="002D0B3D" w:rsidP="002D0B3D">
            <w:pPr>
              <w:jc w:val="both"/>
            </w:pPr>
            <w:r w:rsidRPr="00423AB6">
              <w:t>- от септиков до фундаментов зданий, строений, сооружений – не менее 5м., от фильтрующих колодцев – не менее 8 м.;</w:t>
            </w:r>
          </w:p>
          <w:p w14:paraId="7672538D" w14:textId="77777777" w:rsidR="002D0B3D" w:rsidRPr="00423AB6" w:rsidRDefault="002D0B3D" w:rsidP="002D0B3D">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2D0B3D" w:rsidRPr="00423AB6" w14:paraId="6DCC820D" w14:textId="77777777" w:rsidTr="00417179">
        <w:trPr>
          <w:trHeight w:val="280"/>
        </w:trPr>
        <w:tc>
          <w:tcPr>
            <w:tcW w:w="1697" w:type="pct"/>
          </w:tcPr>
          <w:p w14:paraId="599904C2"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3303" w:type="pct"/>
          </w:tcPr>
          <w:p w14:paraId="5E58633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FE3F00D"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667D1B35"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68899D17" w14:textId="77777777" w:rsidR="002D0B3D" w:rsidRPr="00423AB6" w:rsidRDefault="002D0B3D" w:rsidP="002D0B3D">
            <w:pPr>
              <w:autoSpaceDE w:val="0"/>
              <w:autoSpaceDN w:val="0"/>
              <w:adjustRightInd w:val="0"/>
              <w:ind w:firstLine="540"/>
              <w:jc w:val="both"/>
            </w:pPr>
            <w:r w:rsidRPr="00423AB6">
              <w:t>для автобусов - 40 кв. м;</w:t>
            </w:r>
          </w:p>
          <w:p w14:paraId="025C5739" w14:textId="77777777" w:rsidR="002D0B3D" w:rsidRPr="00423AB6" w:rsidRDefault="002D0B3D" w:rsidP="002D0B3D">
            <w:pPr>
              <w:autoSpaceDE w:val="0"/>
              <w:autoSpaceDN w:val="0"/>
              <w:adjustRightInd w:val="0"/>
              <w:ind w:firstLine="540"/>
              <w:jc w:val="both"/>
            </w:pPr>
            <w:r w:rsidRPr="00423AB6">
              <w:t>для велосипедов - 0,9 кв. м.</w:t>
            </w:r>
          </w:p>
          <w:p w14:paraId="2B8ACD58"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6F4863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2D0B3D" w:rsidRPr="00423AB6" w14:paraId="74FD5213" w14:textId="77777777" w:rsidTr="00417179">
        <w:trPr>
          <w:trHeight w:val="280"/>
        </w:trPr>
        <w:tc>
          <w:tcPr>
            <w:tcW w:w="1697" w:type="pct"/>
          </w:tcPr>
          <w:p w14:paraId="59A629C7" w14:textId="77777777" w:rsidR="002D0B3D" w:rsidRPr="00423AB6" w:rsidRDefault="002D0B3D" w:rsidP="002D0B3D">
            <w:pPr>
              <w:jc w:val="both"/>
            </w:pPr>
            <w:r w:rsidRPr="00423AB6">
              <w:t>Детские игровые площадки, площадки отдыха, занятия физкультурой и спортом, хозяйственные площадки.</w:t>
            </w:r>
          </w:p>
        </w:tc>
        <w:tc>
          <w:tcPr>
            <w:tcW w:w="3303" w:type="pct"/>
          </w:tcPr>
          <w:p w14:paraId="569D9746" w14:textId="77777777" w:rsidR="002D0B3D" w:rsidRPr="00423AB6" w:rsidRDefault="002D0B3D" w:rsidP="002D0B3D">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6C14C6A" w14:textId="77777777" w:rsidR="002D0B3D" w:rsidRPr="00423AB6" w:rsidRDefault="002D0B3D" w:rsidP="002D0B3D">
            <w:pPr>
              <w:ind w:firstLine="317"/>
            </w:pPr>
            <w:r w:rsidRPr="00423AB6">
              <w:t>Минимально допустимое расстояние от окон жилых и общественных зданий до площадок:</w:t>
            </w:r>
          </w:p>
          <w:p w14:paraId="709D859A" w14:textId="77777777" w:rsidR="002D0B3D" w:rsidRPr="00423AB6" w:rsidRDefault="002D0B3D" w:rsidP="002D0B3D">
            <w:pPr>
              <w:ind w:firstLine="317"/>
            </w:pPr>
            <w:r w:rsidRPr="00423AB6">
              <w:t>- для игр детей дошкольного и младшего школьного возраста - не менее 12 м;</w:t>
            </w:r>
          </w:p>
          <w:p w14:paraId="661B51F7" w14:textId="77777777" w:rsidR="002D0B3D" w:rsidRPr="00423AB6" w:rsidRDefault="002D0B3D" w:rsidP="002D0B3D">
            <w:pPr>
              <w:ind w:firstLine="317"/>
            </w:pPr>
            <w:r w:rsidRPr="00423AB6">
              <w:t>- для отдыха взрослого населения - не менее 10 м;</w:t>
            </w:r>
          </w:p>
          <w:p w14:paraId="412455A9" w14:textId="77777777" w:rsidR="002D0B3D" w:rsidRPr="00423AB6" w:rsidRDefault="002D0B3D" w:rsidP="002D0B3D">
            <w:pPr>
              <w:ind w:firstLine="317"/>
            </w:pPr>
            <w:r w:rsidRPr="00423AB6">
              <w:t>- для хозяйственных целей - не менее 20 м;</w:t>
            </w:r>
          </w:p>
          <w:p w14:paraId="29F70193" w14:textId="77777777" w:rsidR="002D0B3D" w:rsidRPr="00423AB6" w:rsidRDefault="002D0B3D" w:rsidP="002D0B3D">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04041B54" w14:textId="77777777" w:rsidR="002D0B3D" w:rsidRPr="00423AB6" w:rsidRDefault="002D0B3D" w:rsidP="002D0B3D">
            <w:pPr>
              <w:autoSpaceDE w:val="0"/>
              <w:autoSpaceDN w:val="0"/>
              <w:adjustRightInd w:val="0"/>
              <w:ind w:firstLine="540"/>
              <w:jc w:val="both"/>
            </w:pPr>
            <w:r w:rsidRPr="00423AB6">
              <w:t>- для игр детей дошкольного и младшего школьного возраста- 0.7 кв.м./чел.,</w:t>
            </w:r>
          </w:p>
          <w:p w14:paraId="2C991E76" w14:textId="77777777" w:rsidR="002D0B3D" w:rsidRPr="00423AB6" w:rsidRDefault="002D0B3D" w:rsidP="002D0B3D">
            <w:pPr>
              <w:autoSpaceDE w:val="0"/>
              <w:autoSpaceDN w:val="0"/>
              <w:adjustRightInd w:val="0"/>
              <w:ind w:firstLine="540"/>
              <w:jc w:val="both"/>
            </w:pPr>
            <w:r w:rsidRPr="00423AB6">
              <w:t>- для отдыха взрослого населения- 0.1 кв.м./чел.,</w:t>
            </w:r>
          </w:p>
          <w:p w14:paraId="09327082" w14:textId="77777777" w:rsidR="002D0B3D" w:rsidRPr="00423AB6" w:rsidRDefault="002D0B3D" w:rsidP="002D0B3D">
            <w:pPr>
              <w:autoSpaceDE w:val="0"/>
              <w:autoSpaceDN w:val="0"/>
              <w:adjustRightInd w:val="0"/>
              <w:ind w:firstLine="540"/>
              <w:jc w:val="both"/>
            </w:pPr>
            <w:r w:rsidRPr="00423AB6">
              <w:t>- для занятий физкультурой и спортом -2.0  кв.м./чел.,</w:t>
            </w:r>
          </w:p>
          <w:p w14:paraId="6F12E452" w14:textId="77777777" w:rsidR="002D0B3D" w:rsidRPr="00423AB6" w:rsidRDefault="002D0B3D" w:rsidP="002D0B3D">
            <w:pPr>
              <w:autoSpaceDE w:val="0"/>
              <w:autoSpaceDN w:val="0"/>
              <w:adjustRightInd w:val="0"/>
              <w:ind w:firstLine="540"/>
              <w:jc w:val="both"/>
            </w:pPr>
            <w:r w:rsidRPr="00423AB6">
              <w:t>- для хозяйственных целей и выгула собак -0.3 кв.м./чел.,</w:t>
            </w:r>
          </w:p>
          <w:p w14:paraId="42CE075D" w14:textId="77777777" w:rsidR="002D0B3D" w:rsidRPr="00423AB6" w:rsidRDefault="002D0B3D" w:rsidP="002D0B3D">
            <w:pPr>
              <w:autoSpaceDE w:val="0"/>
              <w:autoSpaceDN w:val="0"/>
              <w:adjustRightInd w:val="0"/>
              <w:ind w:firstLine="540"/>
              <w:jc w:val="both"/>
            </w:pPr>
            <w:r w:rsidRPr="00423AB6">
              <w:t>- для стоянки автомобилей-0.8 кв.м./чел.,</w:t>
            </w:r>
          </w:p>
        </w:tc>
      </w:tr>
      <w:tr w:rsidR="002D0B3D" w:rsidRPr="00423AB6" w14:paraId="17C08726" w14:textId="77777777" w:rsidTr="00417179">
        <w:trPr>
          <w:trHeight w:val="1078"/>
        </w:trPr>
        <w:tc>
          <w:tcPr>
            <w:tcW w:w="1697" w:type="pct"/>
          </w:tcPr>
          <w:p w14:paraId="35429432" w14:textId="77777777" w:rsidR="002D0B3D" w:rsidRPr="00423AB6" w:rsidRDefault="002D0B3D" w:rsidP="002D0B3D">
            <w:pPr>
              <w:spacing w:before="120"/>
              <w:jc w:val="both"/>
            </w:pPr>
            <w:r w:rsidRPr="00423AB6">
              <w:t>Площадки для сбора твердых бытовых отходов.</w:t>
            </w:r>
          </w:p>
        </w:tc>
        <w:tc>
          <w:tcPr>
            <w:tcW w:w="3303" w:type="pct"/>
          </w:tcPr>
          <w:p w14:paraId="563C0E37"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14:paraId="58FA3BD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2D62AC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D33EA5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BB0C69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24EF8178" w14:textId="77777777" w:rsidTr="00417179">
        <w:tc>
          <w:tcPr>
            <w:tcW w:w="1697" w:type="pct"/>
            <w:shd w:val="clear" w:color="auto" w:fill="auto"/>
          </w:tcPr>
          <w:p w14:paraId="500D77EC" w14:textId="77777777" w:rsidR="002D0B3D" w:rsidRPr="00423AB6" w:rsidRDefault="002D0B3D" w:rsidP="002D0B3D">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03" w:type="pct"/>
          </w:tcPr>
          <w:p w14:paraId="2FBE7EA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A0D0E41" w14:textId="77777777" w:rsidR="002D0B3D" w:rsidRPr="00423AB6" w:rsidRDefault="002D0B3D" w:rsidP="002D0B3D">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21E8A1B1" w14:textId="77777777" w:rsidR="002D0B3D" w:rsidRPr="00423AB6" w:rsidRDefault="002D0B3D" w:rsidP="002D0B3D">
            <w:pPr>
              <w:autoSpaceDE w:val="0"/>
              <w:autoSpaceDN w:val="0"/>
              <w:adjustRightInd w:val="0"/>
            </w:pPr>
            <w:r w:rsidRPr="00423AB6">
              <w:t>Расстояние от фундаментов зданий и сооружений :</w:t>
            </w:r>
          </w:p>
          <w:p w14:paraId="748FC11D" w14:textId="77777777" w:rsidR="002D0B3D" w:rsidRPr="00423AB6" w:rsidRDefault="002D0B3D" w:rsidP="002D0B3D">
            <w:pPr>
              <w:autoSpaceDE w:val="0"/>
              <w:autoSpaceDN w:val="0"/>
              <w:adjustRightInd w:val="0"/>
            </w:pPr>
            <w:r w:rsidRPr="00423AB6">
              <w:t>- водопровод и напорная канализация -5 м,</w:t>
            </w:r>
          </w:p>
          <w:p w14:paraId="49F0701E" w14:textId="77777777" w:rsidR="002D0B3D" w:rsidRPr="00423AB6" w:rsidRDefault="002D0B3D" w:rsidP="002D0B3D">
            <w:pPr>
              <w:autoSpaceDE w:val="0"/>
              <w:autoSpaceDN w:val="0"/>
              <w:adjustRightInd w:val="0"/>
            </w:pPr>
            <w:r w:rsidRPr="00423AB6">
              <w:t>- самотечная канализация (бытовая и дождевая)-3м.</w:t>
            </w:r>
          </w:p>
          <w:p w14:paraId="280A0F0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346B116" w14:textId="77777777" w:rsidR="00D94FDA" w:rsidRPr="00423AB6" w:rsidRDefault="00D94FDA" w:rsidP="00423AB6">
      <w:pPr>
        <w:widowControl w:val="0"/>
        <w:ind w:firstLine="284"/>
        <w:jc w:val="both"/>
        <w:rPr>
          <w:u w:val="single"/>
        </w:rPr>
      </w:pPr>
    </w:p>
    <w:p w14:paraId="1A046054" w14:textId="77777777" w:rsidR="005B44B2" w:rsidRPr="00423AB6" w:rsidRDefault="005B44B2" w:rsidP="00423AB6"/>
    <w:p w14:paraId="34F026FF" w14:textId="1F834438" w:rsidR="005B44B2" w:rsidRPr="00423AB6" w:rsidRDefault="005B44B2" w:rsidP="00417179">
      <w:pPr>
        <w:jc w:val="center"/>
        <w:rPr>
          <w:b/>
          <w:bCs/>
          <w:shd w:val="clear" w:color="auto" w:fill="0C0C0C"/>
        </w:rPr>
      </w:pPr>
      <w:r w:rsidRPr="00417179">
        <w:rPr>
          <w:b/>
          <w:bCs/>
        </w:rPr>
        <w:t>Ж-4</w:t>
      </w:r>
      <w:r w:rsidRPr="00423AB6">
        <w:rPr>
          <w:b/>
          <w:bCs/>
        </w:rPr>
        <w:t xml:space="preserve"> ЗОНА СМЕШАННОЙ ОБЩЕСТВЕННО-ЖИЛОЙ ЗАСТРОЙКИ</w:t>
      </w:r>
    </w:p>
    <w:p w14:paraId="7C14CC1D" w14:textId="77777777" w:rsidR="005B44B2" w:rsidRPr="00423AB6" w:rsidRDefault="005B44B2" w:rsidP="00423AB6">
      <w:pPr>
        <w:jc w:val="center"/>
        <w:rPr>
          <w:b/>
          <w:bCs/>
        </w:rPr>
      </w:pPr>
    </w:p>
    <w:p w14:paraId="44E77FAD" w14:textId="77777777" w:rsidR="005B44B2" w:rsidRPr="00423AB6" w:rsidRDefault="005B44B2"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p w14:paraId="0019F588" w14:textId="77777777" w:rsidR="005B44B2" w:rsidRPr="00423AB6" w:rsidRDefault="005B44B2" w:rsidP="00423AB6">
      <w:pPr>
        <w:jc w:val="cente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22E40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ED022C" w14:textId="77777777" w:rsidR="00F34B07" w:rsidRPr="00423AB6" w:rsidRDefault="00F34B07" w:rsidP="00423AB6">
            <w:pPr>
              <w:tabs>
                <w:tab w:val="left" w:pos="2520"/>
              </w:tabs>
              <w:jc w:val="center"/>
              <w:rPr>
                <w:b/>
              </w:rPr>
            </w:pPr>
            <w:r w:rsidRPr="00423AB6">
              <w:rPr>
                <w:b/>
              </w:rPr>
              <w:t>КОД ВИДА</w:t>
            </w:r>
          </w:p>
          <w:p w14:paraId="657952C9" w14:textId="77777777" w:rsidR="00F34B07" w:rsidRPr="00423AB6" w:rsidRDefault="00F34B0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9D9C9"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4DC05"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8A28" w14:textId="77777777" w:rsidR="00F34B07" w:rsidRPr="00423AB6" w:rsidRDefault="00F34B07" w:rsidP="00423AB6">
            <w:pPr>
              <w:tabs>
                <w:tab w:val="left" w:pos="2520"/>
              </w:tabs>
              <w:jc w:val="center"/>
              <w:rPr>
                <w:b/>
              </w:rPr>
            </w:pPr>
            <w:r w:rsidRPr="00423AB6">
              <w:rPr>
                <w:b/>
              </w:rPr>
              <w:t>ПРЕДЕЛЬНЫЕ РАЗМЕРЫ ЗЕМЕЛЬНЫХ</w:t>
            </w:r>
          </w:p>
          <w:p w14:paraId="3705C7F2" w14:textId="77777777" w:rsidR="00F34B07" w:rsidRPr="00423AB6" w:rsidRDefault="00F34B07" w:rsidP="00423AB6">
            <w:pPr>
              <w:tabs>
                <w:tab w:val="left" w:pos="2520"/>
              </w:tabs>
              <w:jc w:val="center"/>
              <w:rPr>
                <w:b/>
              </w:rPr>
            </w:pPr>
            <w:r w:rsidRPr="00423AB6">
              <w:rPr>
                <w:b/>
              </w:rPr>
              <w:t>УЧАСТКОВ И ПРЕДЕЛЬНЫЕ ПАРАМЕТРЫ</w:t>
            </w:r>
          </w:p>
          <w:p w14:paraId="73D45738" w14:textId="77777777" w:rsidR="00F34B07" w:rsidRPr="00423AB6" w:rsidRDefault="00F34B07" w:rsidP="00423AB6">
            <w:pPr>
              <w:tabs>
                <w:tab w:val="left" w:pos="2520"/>
              </w:tabs>
              <w:jc w:val="center"/>
              <w:rPr>
                <w:b/>
              </w:rPr>
            </w:pPr>
            <w:r w:rsidRPr="00423AB6">
              <w:rPr>
                <w:b/>
              </w:rPr>
              <w:t>РАЗРЕШЕННОГО СТРОИТЕЛЬСТВА</w:t>
            </w:r>
          </w:p>
        </w:tc>
      </w:tr>
      <w:tr w:rsidR="001A4791" w:rsidRPr="00423AB6" w14:paraId="2908B9A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9937EFF" w14:textId="77777777" w:rsidR="00065125" w:rsidRPr="00423AB6" w:rsidRDefault="00065125" w:rsidP="00423AB6">
            <w:pPr>
              <w:tabs>
                <w:tab w:val="left" w:pos="2520"/>
              </w:tabs>
              <w:jc w:val="center"/>
              <w:rPr>
                <w:b/>
              </w:rPr>
            </w:pPr>
            <w:r w:rsidRPr="00423AB6">
              <w:rPr>
                <w:rFonts w:eastAsia="Times New Roman"/>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7BBFEC" w14:textId="77777777" w:rsidR="00065125" w:rsidRPr="00423AB6" w:rsidRDefault="00065125" w:rsidP="00423AB6">
            <w:pPr>
              <w:textAlignment w:val="baseline"/>
              <w:rPr>
                <w:rFonts w:eastAsia="Times New Roman"/>
              </w:rPr>
            </w:pPr>
            <w:r w:rsidRPr="00423AB6">
              <w:rPr>
                <w:rFonts w:eastAsia="Times New Roman"/>
              </w:rPr>
              <w:t>Для индивидуального жилищного строительства</w:t>
            </w:r>
          </w:p>
          <w:p w14:paraId="287E9EE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B6A05C" w14:textId="77777777" w:rsidR="00065125" w:rsidRPr="00423AB6" w:rsidRDefault="00065125"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632C9B4"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2570E7E4" w14:textId="77777777" w:rsidR="00065125" w:rsidRPr="00423AB6" w:rsidRDefault="00065125" w:rsidP="00423AB6">
            <w:pPr>
              <w:autoSpaceDE w:val="0"/>
              <w:autoSpaceDN w:val="0"/>
              <w:adjustRightInd w:val="0"/>
              <w:jc w:val="both"/>
            </w:pPr>
            <w:r w:rsidRPr="00423AB6">
              <w:t>размещение индивидуальных гаражей и хозяйственных построек</w:t>
            </w:r>
          </w:p>
          <w:p w14:paraId="777CE613" w14:textId="77777777" w:rsidR="00065125" w:rsidRPr="00423AB6" w:rsidRDefault="00065125" w:rsidP="00423AB6">
            <w:pPr>
              <w:autoSpaceDE w:val="0"/>
              <w:autoSpaceDN w:val="0"/>
              <w:adjustRightInd w:val="0"/>
              <w:jc w:val="both"/>
            </w:pPr>
          </w:p>
          <w:p w14:paraId="0D93555A" w14:textId="77777777" w:rsidR="00065125" w:rsidRPr="00423AB6" w:rsidRDefault="00065125" w:rsidP="00423AB6">
            <w:pPr>
              <w:autoSpaceDE w:val="0"/>
              <w:autoSpaceDN w:val="0"/>
              <w:adjustRightInd w:val="0"/>
              <w:jc w:val="both"/>
            </w:pPr>
          </w:p>
          <w:p w14:paraId="13DC443C" w14:textId="23B3545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432711E" w14:textId="77777777" w:rsidR="00065125" w:rsidRPr="00423AB6" w:rsidRDefault="00065125"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Pr="00423AB6">
              <w:rPr>
                <w:b/>
              </w:rPr>
              <w:t>500/2500</w:t>
            </w:r>
            <w:r w:rsidRPr="00423AB6">
              <w:t xml:space="preserve"> кв. м;</w:t>
            </w:r>
          </w:p>
          <w:p w14:paraId="1E2A2BAC" w14:textId="77777777" w:rsidR="00065125" w:rsidRPr="00423AB6" w:rsidRDefault="00065125"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2DA198F" w14:textId="77777777" w:rsidR="00065125" w:rsidRPr="00423AB6" w:rsidRDefault="00065125"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141366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473D1326"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D146A08" w14:textId="77777777" w:rsidR="00065125" w:rsidRPr="00423AB6" w:rsidRDefault="00065125" w:rsidP="00423AB6">
            <w:pPr>
              <w:ind w:firstLine="223"/>
              <w:jc w:val="both"/>
              <w:rPr>
                <w:rFonts w:eastAsia="Calibri"/>
                <w:lang w:eastAsia="en-US"/>
              </w:rPr>
            </w:pPr>
            <w:r w:rsidRPr="00423AB6">
              <w:t>Минимальные отступы от границы смежного земельного участка до:</w:t>
            </w:r>
          </w:p>
          <w:p w14:paraId="6334647C" w14:textId="77777777" w:rsidR="00065125" w:rsidRPr="00423AB6" w:rsidRDefault="00065125" w:rsidP="00423AB6">
            <w:pPr>
              <w:ind w:firstLine="223"/>
              <w:jc w:val="both"/>
              <w:rPr>
                <w:b/>
              </w:rPr>
            </w:pPr>
            <w:r w:rsidRPr="00423AB6">
              <w:t xml:space="preserve"> - жилых зданий - </w:t>
            </w:r>
            <w:r w:rsidRPr="00423AB6">
              <w:rPr>
                <w:b/>
              </w:rPr>
              <w:t>3 м;</w:t>
            </w:r>
          </w:p>
          <w:p w14:paraId="6BFFCFFF"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4FDB5981"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D058B0C" w14:textId="77777777" w:rsidR="00065125" w:rsidRPr="00423AB6" w:rsidRDefault="00065125"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8B41563" w14:textId="77777777" w:rsidR="00065125" w:rsidRPr="00423AB6" w:rsidRDefault="00065125" w:rsidP="00423AB6">
            <w:pPr>
              <w:ind w:firstLine="223"/>
              <w:jc w:val="both"/>
            </w:pPr>
            <w:r w:rsidRPr="00423AB6">
              <w:t>- для одноэтажного – 1 м.;</w:t>
            </w:r>
          </w:p>
          <w:p w14:paraId="3FA5627D" w14:textId="77777777" w:rsidR="00065125" w:rsidRPr="00423AB6" w:rsidRDefault="00065125" w:rsidP="00423AB6">
            <w:pPr>
              <w:ind w:firstLine="223"/>
              <w:jc w:val="both"/>
            </w:pPr>
            <w:r w:rsidRPr="00423AB6">
              <w:t>- для двухэтажного – 1,5 м.;</w:t>
            </w:r>
          </w:p>
          <w:p w14:paraId="46C021FD"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3E4B2D0" w14:textId="77777777" w:rsidR="00065125" w:rsidRPr="00423AB6" w:rsidRDefault="00065125"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7ACAF7B" w14:textId="77777777" w:rsidR="00065125" w:rsidRPr="00423AB6" w:rsidRDefault="00065125"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06D4B3F7"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67BFCB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EC670D0" w14:textId="77777777" w:rsidR="00065125" w:rsidRPr="00423AB6" w:rsidRDefault="00065125"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2CA28" w14:textId="77777777" w:rsidR="00065125" w:rsidRPr="00423AB6" w:rsidRDefault="00065125" w:rsidP="00423AB6">
            <w:pPr>
              <w:textAlignment w:val="baseline"/>
              <w:rPr>
                <w:rFonts w:eastAsia="Times New Roman"/>
              </w:rPr>
            </w:pPr>
            <w:r w:rsidRPr="00423AB6">
              <w:rPr>
                <w:rFonts w:eastAsia="Times New Roman"/>
              </w:rPr>
              <w:t>Малоэтажная многоквартирная жилая застройка</w:t>
            </w:r>
          </w:p>
          <w:p w14:paraId="70723E44"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0B896B1" w14:textId="77777777" w:rsidR="00065125" w:rsidRPr="00423AB6" w:rsidRDefault="00065125"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2479FAEA" w14:textId="77777777" w:rsidR="00065125" w:rsidRPr="00423AB6" w:rsidRDefault="00065125"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69CB9975" w14:textId="50C2EADA"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CB06EE"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01D5A1B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4 этажей;</w:t>
            </w:r>
          </w:p>
          <w:p w14:paraId="7BAAC23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0E9FA7F"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B3BB960" w14:textId="77777777" w:rsidR="00065125" w:rsidRPr="00423AB6" w:rsidRDefault="00065125"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D43462F" w14:textId="77777777" w:rsidR="00065125" w:rsidRPr="00423AB6" w:rsidRDefault="00065125" w:rsidP="00423AB6">
            <w:pPr>
              <w:autoSpaceDE w:val="0"/>
              <w:autoSpaceDN w:val="0"/>
              <w:adjustRightInd w:val="0"/>
              <w:jc w:val="both"/>
            </w:pPr>
            <w:r w:rsidRPr="00423AB6">
              <w:t>- минимальная ширина земельных участков вдоль фронта улицы (проезда) – 12 м;</w:t>
            </w:r>
          </w:p>
          <w:p w14:paraId="68E8364A"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F779E15"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AF8665F" w14:textId="77777777" w:rsidR="00065125" w:rsidRPr="00423AB6" w:rsidRDefault="00065125"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5D15007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D9AC6C8" w14:textId="77777777" w:rsidR="00065125" w:rsidRPr="00423AB6" w:rsidRDefault="00065125" w:rsidP="00423AB6">
            <w:pPr>
              <w:tabs>
                <w:tab w:val="left" w:pos="2520"/>
              </w:tabs>
              <w:jc w:val="center"/>
              <w:rPr>
                <w:b/>
              </w:rPr>
            </w:pPr>
            <w:r w:rsidRPr="00423AB6">
              <w:rPr>
                <w:rFonts w:eastAsia="Times New Roman"/>
                <w:b/>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7C8619" w14:textId="7F124BB8" w:rsidR="00065125" w:rsidRPr="00423AB6" w:rsidRDefault="00065125"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AAA647C"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5DDC92E"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187BC54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5F4BE6EB"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7DE6B310" w14:textId="77777777" w:rsidR="00065125" w:rsidRPr="00423AB6" w:rsidRDefault="00065125" w:rsidP="00423AB6">
            <w:pPr>
              <w:autoSpaceDE w:val="0"/>
              <w:autoSpaceDN w:val="0"/>
              <w:adjustRightInd w:val="0"/>
              <w:jc w:val="both"/>
            </w:pPr>
          </w:p>
          <w:p w14:paraId="16706A05" w14:textId="77777777" w:rsidR="00065125" w:rsidRPr="00423AB6" w:rsidRDefault="00065125" w:rsidP="00423AB6">
            <w:pPr>
              <w:autoSpaceDE w:val="0"/>
              <w:autoSpaceDN w:val="0"/>
              <w:adjustRightInd w:val="0"/>
              <w:jc w:val="both"/>
            </w:pPr>
          </w:p>
          <w:p w14:paraId="71A0095F" w14:textId="77777777" w:rsidR="00065125" w:rsidRPr="00423AB6" w:rsidRDefault="00065125" w:rsidP="00423AB6">
            <w:pPr>
              <w:autoSpaceDE w:val="0"/>
              <w:autoSpaceDN w:val="0"/>
              <w:adjustRightInd w:val="0"/>
              <w:jc w:val="both"/>
            </w:pPr>
          </w:p>
          <w:p w14:paraId="6CF29A77" w14:textId="7BEFD424"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1CB5FA" w14:textId="165CD86C"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00D94BD9">
              <w:rPr>
                <w:rFonts w:ascii="Times New Roman" w:hAnsi="Times New Roman" w:cs="Times New Roman"/>
                <w:b/>
              </w:rPr>
              <w:t>–  500 /50</w:t>
            </w:r>
            <w:r w:rsidRPr="00423AB6">
              <w:rPr>
                <w:rFonts w:ascii="Times New Roman" w:hAnsi="Times New Roman" w:cs="Times New Roman"/>
                <w:b/>
              </w:rPr>
              <w:t>00 кв. м;</w:t>
            </w:r>
          </w:p>
          <w:p w14:paraId="127DFD48"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066A753F"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3D20AD4E"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9A564C0" w14:textId="7C21B08B"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00346E9C">
              <w:rPr>
                <w:b/>
              </w:rPr>
              <w:t>6</w:t>
            </w:r>
            <w:r w:rsidRPr="00423AB6">
              <w:rPr>
                <w:b/>
              </w:rPr>
              <w:t>0%</w:t>
            </w:r>
            <w:r w:rsidRPr="00423AB6">
              <w:t>;</w:t>
            </w:r>
          </w:p>
          <w:p w14:paraId="4916E44E"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0E4153EA" w14:textId="77777777" w:rsidR="00065125" w:rsidRPr="00423AB6" w:rsidRDefault="00065125" w:rsidP="00423AB6">
            <w:pPr>
              <w:ind w:firstLine="223"/>
              <w:jc w:val="both"/>
              <w:rPr>
                <w:b/>
              </w:rPr>
            </w:pPr>
            <w:r w:rsidRPr="00423AB6">
              <w:t xml:space="preserve"> - жилых зданий - </w:t>
            </w:r>
            <w:r w:rsidRPr="00423AB6">
              <w:rPr>
                <w:b/>
              </w:rPr>
              <w:t>3 м;</w:t>
            </w:r>
          </w:p>
          <w:p w14:paraId="7B3CE7BC"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6A930C2F"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6474EB4"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18A30AE3" w14:textId="77777777" w:rsidR="00065125" w:rsidRPr="00423AB6" w:rsidRDefault="00065125" w:rsidP="00423AB6">
            <w:pPr>
              <w:ind w:firstLine="223"/>
              <w:jc w:val="both"/>
            </w:pPr>
            <w:r w:rsidRPr="00423AB6">
              <w:t>- для одноэтажного – 1 м.;</w:t>
            </w:r>
          </w:p>
          <w:p w14:paraId="41E5627C" w14:textId="77777777" w:rsidR="00065125" w:rsidRPr="00423AB6" w:rsidRDefault="00065125" w:rsidP="00423AB6">
            <w:pPr>
              <w:ind w:firstLine="223"/>
              <w:jc w:val="both"/>
            </w:pPr>
            <w:r w:rsidRPr="00423AB6">
              <w:t>- для двухэтажного – 1,5 м.;</w:t>
            </w:r>
          </w:p>
          <w:p w14:paraId="17FFF57B"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1793FA2"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338AFC6C"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76029B84"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9441D51"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BF3264" w14:textId="77777777" w:rsidR="00065125" w:rsidRPr="00423AB6" w:rsidRDefault="00065125" w:rsidP="00423AB6">
            <w:pPr>
              <w:tabs>
                <w:tab w:val="left" w:pos="2520"/>
              </w:tabs>
              <w:jc w:val="center"/>
              <w:rPr>
                <w:b/>
              </w:rPr>
            </w:pPr>
            <w:r w:rsidRPr="00423AB6">
              <w:rPr>
                <w:rFonts w:eastAsia="Times New Roman"/>
                <w:b/>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FCEE6A" w14:textId="77777777" w:rsidR="00065125" w:rsidRPr="00423AB6" w:rsidRDefault="00065125" w:rsidP="00423AB6">
            <w:pPr>
              <w:textAlignment w:val="baseline"/>
              <w:rPr>
                <w:rFonts w:eastAsia="Times New Roman"/>
              </w:rPr>
            </w:pPr>
            <w:r w:rsidRPr="00423AB6">
              <w:rPr>
                <w:rFonts w:eastAsia="Times New Roman"/>
              </w:rPr>
              <w:t>Блокированная жилая застройка</w:t>
            </w:r>
          </w:p>
          <w:p w14:paraId="305301F2" w14:textId="77777777" w:rsidR="00065125" w:rsidRPr="00423AB6" w:rsidRDefault="00065125"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6B0899" w14:textId="77777777" w:rsidR="00065125" w:rsidRPr="00423AB6" w:rsidRDefault="00065125"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C35CAC6" w14:textId="77777777" w:rsidR="00065125" w:rsidRPr="00423AB6" w:rsidRDefault="00065125"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B0A9463" w14:textId="2AAA5426"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EB5C6E"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приквартирного участка блокированного жилого дома на одну семью - </w:t>
            </w:r>
            <w:r w:rsidRPr="00423AB6">
              <w:rPr>
                <w:rFonts w:ascii="Times New Roman" w:hAnsi="Times New Roman" w:cs="Times New Roman"/>
                <w:b/>
              </w:rPr>
              <w:t> 500/ (2500) кв. м</w:t>
            </w:r>
            <w:r w:rsidRPr="00423AB6">
              <w:rPr>
                <w:rFonts w:ascii="Times New Roman" w:hAnsi="Times New Roman" w:cs="Times New Roman"/>
              </w:rPr>
              <w:t>;</w:t>
            </w:r>
          </w:p>
          <w:p w14:paraId="23459FDC" w14:textId="77777777" w:rsidR="00065125" w:rsidRPr="00423AB6" w:rsidRDefault="00065125"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411281BB" w14:textId="77777777" w:rsidR="00065125" w:rsidRPr="00423AB6" w:rsidRDefault="00065125"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7E07AF5B" w14:textId="77777777" w:rsidR="00065125" w:rsidRPr="00423AB6" w:rsidRDefault="00065125"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7DF40C1" w14:textId="77777777" w:rsidR="00065125" w:rsidRPr="00423AB6" w:rsidRDefault="00065125"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AC3E7FC" w14:textId="1DDAC524" w:rsidR="00065125" w:rsidRPr="00423AB6" w:rsidRDefault="00065125" w:rsidP="00423AB6">
            <w:pPr>
              <w:keepLines/>
              <w:jc w:val="both"/>
            </w:pPr>
            <w:r w:rsidRPr="00423AB6">
              <w:t xml:space="preserve">Минимальный отступ строений от красной линии улиц не менее чем на - </w:t>
            </w:r>
            <w:r w:rsidRPr="00804301">
              <w:rPr>
                <w:b/>
              </w:rPr>
              <w:t>5 м</w:t>
            </w:r>
            <w:r w:rsidRPr="00423AB6">
              <w:t xml:space="preserve">, от красной линии проездов не менее чем на </w:t>
            </w:r>
            <w:r w:rsidRPr="00804301">
              <w:rPr>
                <w:b/>
              </w:rPr>
              <w:t>3 м</w:t>
            </w:r>
            <w:r w:rsidR="00804301" w:rsidRPr="00B73E6A">
              <w:rPr>
                <w:rFonts w:eastAsia="Calibri"/>
                <w:b/>
              </w:rPr>
              <w:t xml:space="preserve">, </w:t>
            </w:r>
            <w:r w:rsidR="00804301" w:rsidRPr="00B73E6A">
              <w:rPr>
                <w:rFonts w:eastAsia="Calibri"/>
                <w:bCs/>
              </w:rPr>
              <w:t xml:space="preserve">от границ смежных земельных участков на менее чем на </w:t>
            </w:r>
            <w:r w:rsidR="00804301" w:rsidRPr="00B73E6A">
              <w:rPr>
                <w:rFonts w:eastAsia="Calibri"/>
                <w:b/>
              </w:rPr>
              <w:t>3 м</w:t>
            </w:r>
            <w:r w:rsidR="00804301" w:rsidRPr="00B73E6A">
              <w:rPr>
                <w:rFonts w:eastAsia="Calibri"/>
                <w:bCs/>
              </w:rPr>
              <w:t xml:space="preserve">, между смежными блоками, расположенными на смежных земельных участках – </w:t>
            </w:r>
            <w:r w:rsidR="00804301" w:rsidRPr="00B73E6A">
              <w:rPr>
                <w:rFonts w:eastAsia="Calibri"/>
                <w:b/>
              </w:rPr>
              <w:t>0 м</w:t>
            </w:r>
            <w:r w:rsidR="00804301" w:rsidRPr="00B73E6A">
              <w:rPr>
                <w:rFonts w:eastAsia="Calibri"/>
                <w:bCs/>
              </w:rPr>
              <w:t>;</w:t>
            </w:r>
          </w:p>
          <w:p w14:paraId="68A7670A" w14:textId="77777777" w:rsidR="00065125" w:rsidRPr="00423AB6" w:rsidRDefault="00065125"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928E92F" w14:textId="77777777" w:rsidR="00065125" w:rsidRPr="00423AB6" w:rsidRDefault="00065125"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186A843" w14:textId="77777777" w:rsidR="00065125" w:rsidRPr="00423AB6" w:rsidRDefault="00065125" w:rsidP="00423AB6">
            <w:pPr>
              <w:jc w:val="both"/>
            </w:pPr>
            <w:r w:rsidRPr="00423AB6">
              <w:t>Максимальное количество этажей для гаражей и подсобных сооружений (хозяйственных построек) - 1этаж.</w:t>
            </w:r>
          </w:p>
          <w:p w14:paraId="15F1D34E"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3636F07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259F4A" w14:textId="77777777" w:rsidR="00065125" w:rsidRPr="00423AB6" w:rsidRDefault="00065125"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CC541"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91810D7"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3508339E" w14:textId="78900B8D"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B1088C" w14:textId="53837BBF" w:rsidR="00065125" w:rsidRPr="00423AB6" w:rsidRDefault="00065125"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0A195A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1F7541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8615B6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9FB89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2B85990" w14:textId="77777777" w:rsidR="00065125" w:rsidRDefault="00065125"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D51297" w14:textId="15509F4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50111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4B97E" w14:textId="7AF07BC9" w:rsidR="00065125" w:rsidRPr="00423AB6" w:rsidRDefault="0006512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D17F3" w14:textId="2A3E0940"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F59845"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235CA4D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FC0D9" w14:textId="40592438"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4D261BC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4A036EA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0B94867"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F1B4652"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9AA6FDE"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42B89BE" w14:textId="5A92723C" w:rsidR="000A08F7" w:rsidRPr="00423AB6" w:rsidRDefault="000A08F7" w:rsidP="00423AB6">
            <w:pPr>
              <w:jc w:val="both"/>
            </w:pPr>
            <w:r w:rsidRPr="00423AB6">
              <w:rPr>
                <w:b/>
              </w:rPr>
              <w:t>Не распространяются на линейные объекты</w:t>
            </w:r>
          </w:p>
        </w:tc>
      </w:tr>
      <w:tr w:rsidR="001A4791" w:rsidRPr="00423AB6" w14:paraId="2477B41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9941CC8" w14:textId="0D34649B" w:rsidR="00065125" w:rsidRPr="00423AB6" w:rsidRDefault="0006512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21192B" w14:textId="70DF557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ACF71C4" w14:textId="42DFDF73"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B53B81" w14:textId="51B9D83B"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5B8940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51404B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C06E74E"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FE485F6"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34C62D2" w14:textId="4CF3F40D"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D7B0CF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B3D540" w14:textId="77777777" w:rsidR="00065125" w:rsidRPr="00423AB6" w:rsidRDefault="00065125" w:rsidP="00423AB6">
            <w:pPr>
              <w:tabs>
                <w:tab w:val="left" w:pos="2520"/>
              </w:tabs>
              <w:jc w:val="center"/>
              <w:rPr>
                <w:rFonts w:eastAsia="Times New Roman"/>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08F827" w14:textId="77777777" w:rsidR="00065125" w:rsidRPr="00423AB6" w:rsidRDefault="00065125" w:rsidP="00423AB6">
            <w:pPr>
              <w:textAlignment w:val="baseline"/>
              <w:rPr>
                <w:rFonts w:eastAsia="Times New Roman"/>
              </w:rPr>
            </w:pPr>
            <w:r w:rsidRPr="00423AB6">
              <w:rPr>
                <w:rFonts w:eastAsia="Times New Roman"/>
              </w:rPr>
              <w:t>Бытовое обслуживание</w:t>
            </w:r>
          </w:p>
          <w:p w14:paraId="1D24CC68"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7C27C43" w14:textId="77777777" w:rsidR="00065125" w:rsidRPr="00423AB6" w:rsidRDefault="00065125" w:rsidP="00423AB6">
            <w:pPr>
              <w:widowControl w:val="0"/>
              <w:autoSpaceDE w:val="0"/>
              <w:autoSpaceDN w:val="0"/>
              <w:adjustRightInd w:val="0"/>
            </w:pPr>
            <w:r w:rsidRPr="00423AB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25DEF1" w14:textId="77777777" w:rsidR="00065125"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42E3BD3" w14:textId="7D91510A"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w:t>
            </w:r>
            <w:r w:rsidR="001929F7">
              <w:rPr>
                <w:rFonts w:eastAsia="Calibri"/>
                <w:lang w:eastAsia="en-US"/>
              </w:rPr>
              <w:t>астра и картографии</w:t>
            </w:r>
            <w:r w:rsidRPr="00656AAC">
              <w:rPr>
                <w:rFonts w:eastAsia="Calibri"/>
                <w:lang w:eastAsia="en-US"/>
              </w:rPr>
              <w:t xml:space="preserve"> </w:t>
            </w:r>
            <w:r w:rsidR="001929F7">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4ADEF946" w14:textId="279D2B9F"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26E6C421" w14:textId="2722DABF"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DFEF423"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8E8CD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62E678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46BADA"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1D2323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4AE5745" w14:textId="77777777" w:rsidR="00065125" w:rsidRPr="00423AB6" w:rsidRDefault="00065125" w:rsidP="00423AB6">
            <w:pPr>
              <w:tabs>
                <w:tab w:val="left" w:pos="2520"/>
              </w:tabs>
              <w:jc w:val="center"/>
              <w:rPr>
                <w:b/>
              </w:rPr>
            </w:pPr>
            <w:r w:rsidRPr="00423AB6">
              <w:rPr>
                <w:rFonts w:eastAsia="Times New Roman"/>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56DA98" w14:textId="77777777" w:rsidR="00065125" w:rsidRPr="00423AB6" w:rsidRDefault="00065125" w:rsidP="00423AB6">
            <w:pPr>
              <w:textAlignment w:val="baseline"/>
              <w:rPr>
                <w:rFonts w:eastAsia="Times New Roman"/>
              </w:rPr>
            </w:pPr>
            <w:r w:rsidRPr="00423AB6">
              <w:rPr>
                <w:rFonts w:eastAsia="Times New Roman"/>
              </w:rPr>
              <w:t>Деловое управление</w:t>
            </w:r>
          </w:p>
          <w:p w14:paraId="120CBB9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86009A"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D1DEDF"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660036D"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C70547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C64902D"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8FBE45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274B1B4"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8E54AB"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7DD2A24" w14:textId="77777777" w:rsidR="00065125" w:rsidRPr="00423AB6" w:rsidRDefault="00065125" w:rsidP="00423AB6">
            <w:pPr>
              <w:tabs>
                <w:tab w:val="left" w:pos="2520"/>
              </w:tabs>
              <w:jc w:val="center"/>
              <w:rPr>
                <w:b/>
              </w:rPr>
            </w:pPr>
            <w:r w:rsidRPr="00423AB6">
              <w:rPr>
                <w:rFonts w:eastAsia="Times New Roman"/>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68FD4" w14:textId="77777777" w:rsidR="00065125" w:rsidRPr="00423AB6" w:rsidRDefault="00065125" w:rsidP="00423AB6">
            <w:pPr>
              <w:textAlignment w:val="baseline"/>
              <w:rPr>
                <w:rFonts w:eastAsia="Times New Roman"/>
              </w:rPr>
            </w:pPr>
            <w:r w:rsidRPr="00423AB6">
              <w:rPr>
                <w:rFonts w:eastAsia="Times New Roman"/>
              </w:rPr>
              <w:t>Рынки</w:t>
            </w:r>
          </w:p>
          <w:p w14:paraId="62E8A662"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243ECE0" w14:textId="77777777" w:rsidR="00065125" w:rsidRPr="00423AB6" w:rsidRDefault="00065125" w:rsidP="00423AB6">
            <w:pPr>
              <w:widowControl w:val="0"/>
              <w:autoSpaceDE w:val="0"/>
              <w:autoSpaceDN w:val="0"/>
              <w:adjustRightInd w:val="0"/>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2E2F6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206E53" w14:textId="77777777" w:rsidR="00065125" w:rsidRPr="00423AB6" w:rsidRDefault="00065125"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3F3552CC" w14:textId="77777777" w:rsidR="00065125" w:rsidRPr="00423AB6" w:rsidRDefault="00065125"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B6447B" w14:textId="77777777" w:rsidR="00065125" w:rsidRPr="00423AB6" w:rsidRDefault="00065125" w:rsidP="00423AB6">
            <w:pPr>
              <w:widowControl w:val="0"/>
            </w:pPr>
            <w:r w:rsidRPr="00423AB6">
              <w:t xml:space="preserve">- максимальное количество этажей зданий – </w:t>
            </w:r>
            <w:r w:rsidRPr="00423AB6">
              <w:rPr>
                <w:b/>
              </w:rPr>
              <w:t>3 этажа;</w:t>
            </w:r>
            <w:r w:rsidRPr="00423AB6">
              <w:t xml:space="preserve"> </w:t>
            </w:r>
          </w:p>
          <w:p w14:paraId="1A6E23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E628E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5FFE8AE"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9CB56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0530EE4" w14:textId="77777777" w:rsidR="00065125" w:rsidRPr="00423AB6" w:rsidRDefault="00065125" w:rsidP="00423AB6">
            <w:pPr>
              <w:tabs>
                <w:tab w:val="left" w:pos="2520"/>
              </w:tabs>
              <w:jc w:val="center"/>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D6F3AE3" w14:textId="77777777" w:rsidR="00065125" w:rsidRPr="00423AB6" w:rsidRDefault="00065125" w:rsidP="00423AB6">
            <w:pPr>
              <w:textAlignment w:val="baseline"/>
              <w:rPr>
                <w:rFonts w:eastAsia="Times New Roman"/>
              </w:rPr>
            </w:pPr>
            <w:r w:rsidRPr="00423AB6">
              <w:rPr>
                <w:rFonts w:eastAsia="Times New Roman"/>
              </w:rPr>
              <w:t>Магазины</w:t>
            </w:r>
          </w:p>
          <w:p w14:paraId="6F32EC41"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F9E78FF" w14:textId="77777777" w:rsidR="00065125" w:rsidRPr="00423AB6" w:rsidRDefault="00065125" w:rsidP="00423AB6">
            <w:pPr>
              <w:widowControl w:val="0"/>
              <w:autoSpaceDE w:val="0"/>
              <w:autoSpaceDN w:val="0"/>
              <w:adjustRightInd w:val="0"/>
              <w:rPr>
                <w:rFonts w:eastAsia="Times New Roman"/>
                <w:lang w:eastAsia="ru-RU"/>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947A05"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F1009CD" w14:textId="2A97EA27" w:rsidR="007F47D0" w:rsidRDefault="00065125"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Pr>
                <w:rFonts w:eastAsia="Calibri"/>
                <w:lang w:eastAsia="en-US"/>
              </w:rPr>
              <w:t>страции, кадастра и картографии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20FE997C" w14:textId="18523143"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026C7275" w14:textId="180D5D3B"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156F984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531578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0F792F7" w14:textId="179921B0"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34CDB4C5"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21BE7BD"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E7C223" w14:textId="77777777" w:rsidR="00065125" w:rsidRPr="00423AB6" w:rsidRDefault="00065125" w:rsidP="00423AB6">
            <w:pPr>
              <w:tabs>
                <w:tab w:val="left" w:pos="2520"/>
              </w:tabs>
              <w:jc w:val="center"/>
              <w:rPr>
                <w:rFonts w:eastAsia="Times New Roman"/>
                <w:b/>
              </w:rPr>
            </w:pPr>
            <w:r w:rsidRPr="00423AB6">
              <w:rPr>
                <w:rFonts w:eastAsia="Times New Roman"/>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0FA42A" w14:textId="77777777" w:rsidR="00065125" w:rsidRPr="00423AB6" w:rsidRDefault="00065125" w:rsidP="00423AB6">
            <w:pPr>
              <w:textAlignment w:val="baseline"/>
              <w:rPr>
                <w:rFonts w:eastAsia="Times New Roman"/>
              </w:rPr>
            </w:pPr>
            <w:r w:rsidRPr="00423AB6">
              <w:rPr>
                <w:rFonts w:eastAsia="Times New Roman"/>
              </w:rPr>
              <w:t>Общественное питание</w:t>
            </w:r>
          </w:p>
          <w:p w14:paraId="1119A4DF"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FD6A8AD" w14:textId="056A25B0" w:rsidR="00065125" w:rsidRPr="00423AB6" w:rsidRDefault="005F1E2C" w:rsidP="00423AB6">
            <w:pPr>
              <w:widowControl w:val="0"/>
              <w:autoSpaceDE w:val="0"/>
              <w:autoSpaceDN w:val="0"/>
              <w:adjustRightInd w:val="0"/>
              <w:rPr>
                <w:rFonts w:eastAsia="Times New Roman"/>
                <w:lang w:eastAsia="ru-RU"/>
              </w:rPr>
            </w:pPr>
            <w:r>
              <w:t>Р</w:t>
            </w:r>
            <w:r w:rsidR="00065125" w:rsidRPr="00423AB6">
              <w:t>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911A807" w14:textId="77777777" w:rsidR="00065125"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975B792" w14:textId="6ED03DF9"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rPr>
                <w:rFonts w:eastAsia="Calibri"/>
                <w:lang w:eastAsia="en-US"/>
              </w:rPr>
              <w:t>рафии</w:t>
            </w:r>
            <w:r w:rsidRPr="00656AAC">
              <w:rPr>
                <w:rFonts w:eastAsia="Calibri"/>
                <w:lang w:eastAsia="en-US"/>
              </w:rPr>
              <w:t xml:space="preserve"> </w:t>
            </w:r>
            <w:r w:rsidR="005F1E2C">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45E67071" w14:textId="685E7CF7"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0567CA58" w14:textId="0C251ED2"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9CA557A"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23E1C6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3D4C1FD" w14:textId="1F3AFAD2"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1422B239"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FDA50FA"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95E585" w14:textId="77777777" w:rsidR="00065125" w:rsidRPr="00423AB6" w:rsidRDefault="00065125" w:rsidP="00423AB6">
            <w:pPr>
              <w:tabs>
                <w:tab w:val="left" w:pos="2520"/>
              </w:tabs>
              <w:jc w:val="center"/>
              <w:rPr>
                <w:rFonts w:eastAsia="Times New Roman"/>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93116F" w14:textId="77777777" w:rsidR="00065125" w:rsidRPr="00423AB6" w:rsidRDefault="00065125" w:rsidP="00423AB6">
            <w:pPr>
              <w:textAlignment w:val="baseline"/>
              <w:rPr>
                <w:rFonts w:eastAsia="Times New Roman"/>
              </w:rPr>
            </w:pPr>
            <w:r w:rsidRPr="00423AB6">
              <w:rPr>
                <w:rFonts w:eastAsia="Times New Roman"/>
              </w:rPr>
              <w:t>Гостиничное обслуживание</w:t>
            </w:r>
          </w:p>
          <w:p w14:paraId="7D109B4C"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122B9DC" w14:textId="77777777" w:rsidR="00065125" w:rsidRPr="00423AB6" w:rsidRDefault="00065125" w:rsidP="00423AB6">
            <w:pPr>
              <w:widowControl w:val="0"/>
              <w:autoSpaceDE w:val="0"/>
              <w:autoSpaceDN w:val="0"/>
              <w:adjustRightInd w:val="0"/>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40DB2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F2443C8"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D49221E"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9AE9B9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A93964A"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AF99C0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4E492A4"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1E695444"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6177E4" w14:textId="77777777" w:rsidR="00065125" w:rsidRPr="00423AB6" w:rsidRDefault="0006512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411D0D"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57361C"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34C3927C"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804508C" w14:textId="38E0EFAB"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92AFA7" w14:textId="77777777" w:rsidR="00065125" w:rsidRPr="00423AB6" w:rsidRDefault="0006512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5032A3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F67D3B" w14:textId="2BD4415F" w:rsidR="00065125" w:rsidRPr="00423AB6" w:rsidRDefault="0006512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2F41EA" w14:textId="0399C6B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A4FD9" w14:textId="77777777" w:rsidR="00065125" w:rsidRPr="00423AB6" w:rsidRDefault="00065125"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2861618" w14:textId="77777777" w:rsidR="00065125" w:rsidRPr="00423AB6" w:rsidRDefault="0006512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9005CB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0ABFF" w14:textId="037692F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EB49B6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B223592" w14:textId="4FFFE136" w:rsidR="00065125" w:rsidRPr="00423AB6" w:rsidRDefault="0006512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E204C" w14:textId="5D0A5D8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D9B9A3" w14:textId="71B2D078"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B35444" w14:textId="76F0ECA9"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49D269D4" w14:textId="77777777" w:rsidR="005B44B2" w:rsidRPr="00423AB6" w:rsidRDefault="005B44B2" w:rsidP="00423AB6">
      <w:pPr>
        <w:jc w:val="center"/>
      </w:pPr>
    </w:p>
    <w:p w14:paraId="2832BB8A" w14:textId="77777777" w:rsidR="00A11643" w:rsidRPr="00423AB6" w:rsidRDefault="00A11643" w:rsidP="00423AB6">
      <w:pPr>
        <w:jc w:val="cente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DB4EC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516896" w14:textId="77777777" w:rsidR="00A11643" w:rsidRPr="00423AB6" w:rsidRDefault="00A11643" w:rsidP="00423AB6">
            <w:pPr>
              <w:tabs>
                <w:tab w:val="left" w:pos="2520"/>
              </w:tabs>
              <w:jc w:val="center"/>
              <w:rPr>
                <w:b/>
              </w:rPr>
            </w:pPr>
            <w:r w:rsidRPr="00423AB6">
              <w:rPr>
                <w:b/>
              </w:rPr>
              <w:t>КОД ВИДА</w:t>
            </w:r>
          </w:p>
          <w:p w14:paraId="772618F5" w14:textId="77777777" w:rsidR="00A11643" w:rsidRPr="00423AB6" w:rsidRDefault="00A116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6060"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B5EF9B"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F802" w14:textId="77777777" w:rsidR="00A11643" w:rsidRPr="00423AB6" w:rsidRDefault="00A11643" w:rsidP="00423AB6">
            <w:pPr>
              <w:tabs>
                <w:tab w:val="left" w:pos="2520"/>
              </w:tabs>
              <w:jc w:val="center"/>
              <w:rPr>
                <w:b/>
              </w:rPr>
            </w:pPr>
            <w:r w:rsidRPr="00423AB6">
              <w:rPr>
                <w:b/>
              </w:rPr>
              <w:t>ПРЕДЕЛЬНЫЕ РАЗМЕРЫ ЗЕМЕЛЬНЫХ</w:t>
            </w:r>
          </w:p>
          <w:p w14:paraId="2CF83161" w14:textId="77777777" w:rsidR="00A11643" w:rsidRPr="00423AB6" w:rsidRDefault="00A11643" w:rsidP="00423AB6">
            <w:pPr>
              <w:tabs>
                <w:tab w:val="left" w:pos="2520"/>
              </w:tabs>
              <w:jc w:val="center"/>
              <w:rPr>
                <w:b/>
              </w:rPr>
            </w:pPr>
            <w:r w:rsidRPr="00423AB6">
              <w:rPr>
                <w:b/>
              </w:rPr>
              <w:t>УЧАСТКОВ И ПРЕДЕЛЬНЫЕ ПАРАМЕТРЫ</w:t>
            </w:r>
          </w:p>
          <w:p w14:paraId="488B291C" w14:textId="77777777" w:rsidR="00A11643" w:rsidRPr="00423AB6" w:rsidRDefault="00A11643" w:rsidP="00423AB6">
            <w:pPr>
              <w:tabs>
                <w:tab w:val="left" w:pos="2520"/>
              </w:tabs>
              <w:jc w:val="center"/>
              <w:rPr>
                <w:b/>
              </w:rPr>
            </w:pPr>
            <w:r w:rsidRPr="00423AB6">
              <w:rPr>
                <w:b/>
              </w:rPr>
              <w:t>РАЗРЕШЕННОГО СТРОИТЕЛЬСТВА</w:t>
            </w:r>
          </w:p>
        </w:tc>
      </w:tr>
      <w:tr w:rsidR="001A4791" w:rsidRPr="00423AB6" w14:paraId="475965CE" w14:textId="77777777" w:rsidTr="00A11643">
        <w:trPr>
          <w:trHeight w:val="589"/>
        </w:trPr>
        <w:tc>
          <w:tcPr>
            <w:tcW w:w="1526" w:type="dxa"/>
            <w:tcBorders>
              <w:top w:val="single" w:sz="4" w:space="0" w:color="000000"/>
              <w:left w:val="single" w:sz="4" w:space="0" w:color="000000"/>
              <w:bottom w:val="single" w:sz="4" w:space="0" w:color="000000"/>
              <w:right w:val="single" w:sz="4" w:space="0" w:color="000000"/>
            </w:tcBorders>
          </w:tcPr>
          <w:p w14:paraId="40F398BF" w14:textId="77777777" w:rsidR="00A11643" w:rsidRPr="00423AB6" w:rsidRDefault="00A11643" w:rsidP="00423AB6">
            <w:pPr>
              <w:tabs>
                <w:tab w:val="left" w:pos="2520"/>
              </w:tabs>
              <w:jc w:val="center"/>
              <w:rPr>
                <w:b/>
              </w:rPr>
            </w:pPr>
            <w:r w:rsidRPr="00423AB6">
              <w:rPr>
                <w:b/>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37A922" w14:textId="77777777" w:rsidR="00A11643" w:rsidRPr="00423AB6" w:rsidRDefault="00A11643" w:rsidP="00423AB6">
            <w:r w:rsidRPr="00423AB6">
              <w:t>Передвижное жилье</w:t>
            </w:r>
          </w:p>
          <w:p w14:paraId="5E605DB5" w14:textId="77777777" w:rsidR="00A11643" w:rsidRPr="00423AB6" w:rsidRDefault="00A11643"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31F7D939" w14:textId="346B15EF" w:rsidR="00A11643" w:rsidRPr="00423AB6" w:rsidRDefault="00346E9C" w:rsidP="00423AB6">
            <w:pPr>
              <w:tabs>
                <w:tab w:val="left" w:pos="6946"/>
              </w:tabs>
              <w:suppressAutoHyphens/>
              <w:textAlignment w:val="baseline"/>
            </w:pPr>
            <w:r>
              <w:t>Р</w:t>
            </w:r>
            <w:r w:rsidR="00A11643" w:rsidRPr="00423AB6">
              <w:t>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552BD6" w14:textId="77777777" w:rsidR="00A11643" w:rsidRPr="00423AB6" w:rsidRDefault="00C61C56" w:rsidP="00423AB6">
            <w:pPr>
              <w:widowControl w:val="0"/>
              <w:autoSpaceDE w:val="0"/>
              <w:autoSpaceDN w:val="0"/>
              <w:adjustRightInd w:val="0"/>
              <w:rPr>
                <w:rFonts w:eastAsia="Times New Roman"/>
                <w:lang w:eastAsia="ru-RU"/>
              </w:rPr>
            </w:pPr>
            <w:r w:rsidRPr="00423AB6">
              <w:rPr>
                <w:rFonts w:eastAsia="Times New Roman"/>
                <w:lang w:eastAsia="ru-RU"/>
              </w:rPr>
              <w:t>Регламенты не устанавливаются</w:t>
            </w:r>
          </w:p>
          <w:p w14:paraId="3A7F7933" w14:textId="77777777" w:rsidR="00A11643" w:rsidRPr="00423AB6" w:rsidRDefault="00A11643" w:rsidP="00423AB6">
            <w:pPr>
              <w:tabs>
                <w:tab w:val="left" w:pos="2520"/>
              </w:tabs>
            </w:pPr>
          </w:p>
        </w:tc>
      </w:tr>
    </w:tbl>
    <w:p w14:paraId="4BA3663A" w14:textId="77777777" w:rsidR="00A11643" w:rsidRPr="00423AB6" w:rsidRDefault="00A11643" w:rsidP="00423AB6">
      <w:pPr>
        <w:jc w:val="center"/>
        <w:rPr>
          <w:b/>
        </w:rPr>
      </w:pPr>
    </w:p>
    <w:p w14:paraId="5695A978" w14:textId="77777777" w:rsidR="005B44B2" w:rsidRPr="00423AB6" w:rsidRDefault="00560D07" w:rsidP="00423AB6">
      <w:pPr>
        <w:jc w:val="cente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469337BC" w14:textId="77777777" w:rsidR="005B44B2" w:rsidRPr="00423AB6" w:rsidRDefault="005B44B2" w:rsidP="00423AB6">
      <w:pPr>
        <w:jc w:val="center"/>
        <w:rPr>
          <w:b/>
        </w:rPr>
      </w:pPr>
    </w:p>
    <w:p w14:paraId="18CE0AA8" w14:textId="77777777" w:rsidR="000717B7" w:rsidRPr="00423AB6" w:rsidRDefault="000717B7"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37B7CF7" w14:textId="77777777" w:rsidR="000717B7" w:rsidRPr="00423AB6" w:rsidRDefault="000717B7"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0283"/>
      </w:tblGrid>
      <w:tr w:rsidR="001A4791" w:rsidRPr="00423AB6" w14:paraId="0AA32923" w14:textId="77777777" w:rsidTr="00417179">
        <w:trPr>
          <w:trHeight w:val="552"/>
        </w:trPr>
        <w:tc>
          <w:tcPr>
            <w:tcW w:w="1651" w:type="pct"/>
            <w:vAlign w:val="center"/>
          </w:tcPr>
          <w:p w14:paraId="2375D078" w14:textId="77777777" w:rsidR="000717B7" w:rsidRPr="00423AB6" w:rsidRDefault="000717B7" w:rsidP="00423AB6">
            <w:pPr>
              <w:jc w:val="center"/>
              <w:rPr>
                <w:b/>
              </w:rPr>
            </w:pPr>
            <w:r w:rsidRPr="00423AB6">
              <w:rPr>
                <w:b/>
              </w:rPr>
              <w:t>ВИДЫ РАЗРЕШЕННОГО ИСПОЛЬЗОВАНИЯ</w:t>
            </w:r>
          </w:p>
        </w:tc>
        <w:tc>
          <w:tcPr>
            <w:tcW w:w="3349" w:type="pct"/>
            <w:vAlign w:val="center"/>
          </w:tcPr>
          <w:p w14:paraId="79CB6308" w14:textId="77777777" w:rsidR="000717B7" w:rsidRPr="00423AB6" w:rsidRDefault="000717B7" w:rsidP="00423AB6">
            <w:pPr>
              <w:jc w:val="both"/>
              <w:rPr>
                <w:b/>
              </w:rPr>
            </w:pPr>
            <w:r w:rsidRPr="00423AB6">
              <w:rPr>
                <w:b/>
              </w:rPr>
              <w:t>ПРЕДЕЛЬНЫЕ ПАРАМЕТРЫ РАЗРЕШЕННОГО СТРОИТЕЛЬСТВА</w:t>
            </w:r>
          </w:p>
        </w:tc>
      </w:tr>
      <w:tr w:rsidR="002D0B3D" w:rsidRPr="00423AB6" w14:paraId="6D0FC16C" w14:textId="77777777" w:rsidTr="00417179">
        <w:trPr>
          <w:trHeight w:val="280"/>
        </w:trPr>
        <w:tc>
          <w:tcPr>
            <w:tcW w:w="1651" w:type="pct"/>
          </w:tcPr>
          <w:p w14:paraId="614E684C" w14:textId="51EE62D2" w:rsidR="002D0B3D" w:rsidRPr="00423AB6" w:rsidRDefault="002D0B3D" w:rsidP="002D0B3D">
            <w:pPr>
              <w:jc w:val="both"/>
            </w:pPr>
            <w:r w:rsidRPr="009F5A32">
              <w:t>Историко-культурная деятельность</w:t>
            </w:r>
          </w:p>
        </w:tc>
        <w:tc>
          <w:tcPr>
            <w:tcW w:w="3349" w:type="pct"/>
          </w:tcPr>
          <w:p w14:paraId="180403BA" w14:textId="4151F0EC"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47152153" w14:textId="77777777" w:rsidTr="00417179">
        <w:trPr>
          <w:trHeight w:val="280"/>
        </w:trPr>
        <w:tc>
          <w:tcPr>
            <w:tcW w:w="1651" w:type="pct"/>
          </w:tcPr>
          <w:p w14:paraId="306DE7AD" w14:textId="77777777" w:rsidR="002D0B3D" w:rsidRPr="00423AB6" w:rsidRDefault="002D0B3D" w:rsidP="002D0B3D">
            <w:pPr>
              <w:jc w:val="both"/>
            </w:pPr>
            <w:r w:rsidRPr="00423AB6">
              <w:t>Объекты хозяйственного назначения:</w:t>
            </w:r>
          </w:p>
          <w:p w14:paraId="035DA806" w14:textId="77777777" w:rsidR="002D0B3D" w:rsidRPr="00423AB6" w:rsidRDefault="002D0B3D" w:rsidP="002D0B3D">
            <w:pPr>
              <w:ind w:firstLine="317"/>
              <w:jc w:val="both"/>
            </w:pPr>
            <w:r w:rsidRPr="00423AB6">
              <w:t>- хозяйственные постройки, летние кухни, беседки, кладовые, подвалы;</w:t>
            </w:r>
          </w:p>
          <w:p w14:paraId="3B03AF4B" w14:textId="77777777" w:rsidR="002D0B3D" w:rsidRPr="00423AB6" w:rsidRDefault="002D0B3D" w:rsidP="002D0B3D">
            <w:pPr>
              <w:ind w:firstLine="317"/>
              <w:jc w:val="both"/>
            </w:pPr>
            <w:r w:rsidRPr="00423AB6">
              <w:t>- сады, огороды, палисадники;</w:t>
            </w:r>
          </w:p>
          <w:p w14:paraId="1768A42B" w14:textId="77777777" w:rsidR="002D0B3D" w:rsidRPr="00423AB6" w:rsidRDefault="002D0B3D" w:rsidP="002D0B3D">
            <w:pPr>
              <w:ind w:firstLine="317"/>
              <w:jc w:val="both"/>
            </w:pPr>
            <w:r w:rsidRPr="00423AB6">
              <w:t>- теплицы, оранжереи индивидуального пользования;</w:t>
            </w:r>
          </w:p>
          <w:p w14:paraId="246EC9E2" w14:textId="77777777" w:rsidR="002D0B3D" w:rsidRPr="00423AB6" w:rsidRDefault="002D0B3D" w:rsidP="002D0B3D">
            <w:pPr>
              <w:ind w:firstLine="317"/>
              <w:jc w:val="both"/>
            </w:pPr>
            <w:r w:rsidRPr="00423AB6">
              <w:t xml:space="preserve">- бассейны, бани и сауны индивидуального использования; </w:t>
            </w:r>
          </w:p>
          <w:p w14:paraId="4943A8C9" w14:textId="77777777" w:rsidR="002D0B3D" w:rsidRPr="00423AB6" w:rsidRDefault="002D0B3D" w:rsidP="002D0B3D">
            <w:pPr>
              <w:ind w:firstLine="317"/>
              <w:jc w:val="both"/>
            </w:pPr>
            <w:r w:rsidRPr="00423AB6">
              <w:t>- индивидуальные надворные туалеты гидронепроницаемые выгреба, септики;</w:t>
            </w:r>
          </w:p>
          <w:p w14:paraId="43AEFE03" w14:textId="77777777" w:rsidR="002D0B3D" w:rsidRPr="00423AB6" w:rsidRDefault="002D0B3D" w:rsidP="002D0B3D">
            <w:pPr>
              <w:ind w:firstLine="317"/>
              <w:jc w:val="both"/>
            </w:pPr>
            <w:r w:rsidRPr="00423AB6">
              <w:t>-индивидуальные резервуары для хранения воды, скважины для забора воды, индивидуальные колодцы.</w:t>
            </w:r>
          </w:p>
          <w:p w14:paraId="2B538E82" w14:textId="77777777" w:rsidR="002D0B3D" w:rsidRPr="00423AB6" w:rsidRDefault="002D0B3D" w:rsidP="002D0B3D">
            <w:pPr>
              <w:jc w:val="both"/>
            </w:pPr>
            <w:r w:rsidRPr="00423AB6">
              <w:t>Благоустройство и озеленение.</w:t>
            </w:r>
          </w:p>
          <w:p w14:paraId="3F8EEDC3" w14:textId="77777777" w:rsidR="002D0B3D" w:rsidRPr="00423AB6" w:rsidRDefault="002D0B3D" w:rsidP="002D0B3D">
            <w:pPr>
              <w:jc w:val="both"/>
            </w:pPr>
            <w:r w:rsidRPr="00423AB6">
              <w:t>Навесы, террасы.</w:t>
            </w:r>
          </w:p>
        </w:tc>
        <w:tc>
          <w:tcPr>
            <w:tcW w:w="3349" w:type="pct"/>
          </w:tcPr>
          <w:p w14:paraId="6944383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2C8E48" w14:textId="77777777" w:rsidR="002D0B3D" w:rsidRPr="00423AB6" w:rsidRDefault="002D0B3D" w:rsidP="002D0B3D">
            <w:pPr>
              <w:ind w:firstLine="317"/>
              <w:jc w:val="both"/>
            </w:pPr>
            <w:r w:rsidRPr="00423AB6">
              <w:t>Максимальное количество надземных этажей  – не более 1 этажа,</w:t>
            </w:r>
          </w:p>
          <w:p w14:paraId="3D5B623B" w14:textId="77777777" w:rsidR="002D0B3D" w:rsidRPr="00423AB6" w:rsidRDefault="002D0B3D" w:rsidP="002D0B3D">
            <w:pPr>
              <w:ind w:firstLine="317"/>
              <w:jc w:val="both"/>
            </w:pPr>
            <w:r w:rsidRPr="00423AB6">
              <w:t>-минимальная высота этажа 2.4 м,</w:t>
            </w:r>
          </w:p>
          <w:p w14:paraId="75D457DC" w14:textId="77777777" w:rsidR="002D0B3D" w:rsidRPr="00423AB6" w:rsidRDefault="002D0B3D" w:rsidP="002D0B3D">
            <w:pPr>
              <w:ind w:firstLine="317"/>
              <w:jc w:val="both"/>
            </w:pPr>
            <w:r w:rsidRPr="00423AB6">
              <w:t xml:space="preserve">-максимальная высота строения -6 м. </w:t>
            </w:r>
          </w:p>
          <w:p w14:paraId="6E3B785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7A85D29D" w14:textId="77777777" w:rsidR="002D0B3D" w:rsidRPr="00423AB6" w:rsidRDefault="002D0B3D" w:rsidP="002D0B3D">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EDC5D8" w14:textId="77777777" w:rsidR="002D0B3D" w:rsidRPr="00423AB6" w:rsidRDefault="002D0B3D" w:rsidP="002D0B3D">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0ECBF691" w14:textId="77777777" w:rsidR="002D0B3D" w:rsidRPr="00423AB6" w:rsidRDefault="002D0B3D" w:rsidP="002D0B3D">
            <w:pPr>
              <w:ind w:firstLine="317"/>
              <w:jc w:val="both"/>
            </w:pPr>
            <w:r w:rsidRPr="00423AB6">
              <w:t>Расстояние:</w:t>
            </w:r>
          </w:p>
          <w:p w14:paraId="41BEDF55" w14:textId="77777777" w:rsidR="002D0B3D" w:rsidRPr="00423AB6" w:rsidRDefault="002D0B3D" w:rsidP="002D0B3D">
            <w:pPr>
              <w:ind w:left="644"/>
              <w:jc w:val="both"/>
            </w:pPr>
            <w:r w:rsidRPr="00423AB6">
              <w:t>от границ соседнего участка до стволов высокорослых деревьев - 4 м,</w:t>
            </w:r>
          </w:p>
          <w:p w14:paraId="528AA4BB" w14:textId="77777777" w:rsidR="002D0B3D" w:rsidRPr="00423AB6" w:rsidRDefault="002D0B3D" w:rsidP="002D0B3D">
            <w:pPr>
              <w:ind w:left="644"/>
              <w:jc w:val="both"/>
            </w:pPr>
            <w:r w:rsidRPr="00423AB6">
              <w:t>от границ соседнего участка до стволов среднерослых деревьев - 2 м,</w:t>
            </w:r>
          </w:p>
          <w:p w14:paraId="2BDE8682" w14:textId="77777777" w:rsidR="002D0B3D" w:rsidRPr="00423AB6" w:rsidRDefault="002D0B3D" w:rsidP="002D0B3D">
            <w:pPr>
              <w:jc w:val="both"/>
            </w:pPr>
            <w:r w:rsidRPr="00423AB6">
              <w:t xml:space="preserve">           от границ соседнего участка до кустарника - 1 м.</w:t>
            </w:r>
          </w:p>
          <w:p w14:paraId="12DAE446" w14:textId="77777777" w:rsidR="002D0B3D" w:rsidRPr="00423AB6" w:rsidRDefault="002D0B3D" w:rsidP="002D0B3D">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727409F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8B0812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657CFB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01C9A1A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F4BB0F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05D145D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870D325" w14:textId="77777777" w:rsidR="002D0B3D" w:rsidRPr="00423AB6" w:rsidRDefault="002D0B3D" w:rsidP="002D0B3D">
            <w:pPr>
              <w:ind w:firstLine="33"/>
              <w:jc w:val="both"/>
            </w:pPr>
            <w:r w:rsidRPr="00423AB6">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2B61195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404F36F6" w14:textId="77777777" w:rsidTr="00417179">
        <w:trPr>
          <w:trHeight w:val="280"/>
        </w:trPr>
        <w:tc>
          <w:tcPr>
            <w:tcW w:w="1651" w:type="pct"/>
          </w:tcPr>
          <w:p w14:paraId="10AC5262" w14:textId="77777777" w:rsidR="002D0B3D" w:rsidRPr="00423AB6" w:rsidRDefault="002D0B3D" w:rsidP="002D0B3D">
            <w:pPr>
              <w:jc w:val="both"/>
            </w:pPr>
            <w:r w:rsidRPr="00423AB6">
              <w:t>Отдельно стоящие, встроенные или пристроенные в жилые дома гаражи на одно-два машиноместа на индивидуальный участок.</w:t>
            </w:r>
          </w:p>
          <w:p w14:paraId="3DE13C4A" w14:textId="77777777" w:rsidR="002D0B3D" w:rsidRPr="00423AB6" w:rsidRDefault="002D0B3D" w:rsidP="002D0B3D"/>
        </w:tc>
        <w:tc>
          <w:tcPr>
            <w:tcW w:w="3349" w:type="pct"/>
          </w:tcPr>
          <w:p w14:paraId="04D2AFB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1AAAD62" w14:textId="77777777" w:rsidR="002D0B3D" w:rsidRPr="00423AB6" w:rsidRDefault="002D0B3D" w:rsidP="002D0B3D">
            <w:pPr>
              <w:ind w:firstLine="293"/>
              <w:jc w:val="both"/>
            </w:pPr>
            <w:r w:rsidRPr="00423AB6">
              <w:t>Максимальное количество надземных этажей – не более 1 этажа .</w:t>
            </w:r>
          </w:p>
          <w:p w14:paraId="2BCA5627" w14:textId="77777777" w:rsidR="002D0B3D" w:rsidRPr="00423AB6" w:rsidRDefault="002D0B3D" w:rsidP="002D0B3D">
            <w:pPr>
              <w:ind w:firstLine="293"/>
              <w:jc w:val="both"/>
            </w:pPr>
            <w:r w:rsidRPr="00423AB6">
              <w:t xml:space="preserve">Максимальная высота – до 7 м., высота этажа – до 3м. </w:t>
            </w:r>
          </w:p>
          <w:p w14:paraId="0C57EFEF" w14:textId="77777777" w:rsidR="002D0B3D" w:rsidRPr="00423AB6" w:rsidRDefault="002D0B3D" w:rsidP="002D0B3D">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249C6E88" w14:textId="77777777" w:rsidR="002D0B3D" w:rsidRPr="00423AB6" w:rsidRDefault="002D0B3D" w:rsidP="002D0B3D">
            <w:pPr>
              <w:ind w:firstLine="293"/>
              <w:jc w:val="both"/>
            </w:pPr>
            <w:r w:rsidRPr="00423AB6">
              <w:t>Отступ от границ смежного земельного участка -1 м.</w:t>
            </w:r>
          </w:p>
          <w:p w14:paraId="20490E8E" w14:textId="77777777" w:rsidR="002D0B3D" w:rsidRPr="00423AB6" w:rsidRDefault="002D0B3D" w:rsidP="002D0B3D">
            <w:pPr>
              <w:ind w:firstLine="293"/>
              <w:jc w:val="both"/>
            </w:pPr>
            <w:r w:rsidRPr="00423AB6">
              <w:t>Отступ от границ смежного земельного участка до открытой стоянки – 1 м.</w:t>
            </w:r>
          </w:p>
          <w:p w14:paraId="2DC02B70" w14:textId="77777777" w:rsidR="002D0B3D" w:rsidRPr="00423AB6" w:rsidRDefault="002D0B3D" w:rsidP="002D0B3D">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2D0B3D" w:rsidRPr="00423AB6" w14:paraId="34EF1A1C" w14:textId="77777777" w:rsidTr="00417179">
        <w:trPr>
          <w:trHeight w:val="280"/>
        </w:trPr>
        <w:tc>
          <w:tcPr>
            <w:tcW w:w="1651" w:type="pct"/>
          </w:tcPr>
          <w:p w14:paraId="39FC5BF3" w14:textId="77777777" w:rsidR="002D0B3D" w:rsidRPr="00423AB6" w:rsidRDefault="002D0B3D" w:rsidP="002D0B3D">
            <w:pPr>
              <w:spacing w:before="120"/>
              <w:jc w:val="both"/>
            </w:pPr>
            <w:r w:rsidRPr="00423AB6">
              <w:t>Надворные туалеты, гидронепроницаемые выгребы, септики.</w:t>
            </w:r>
          </w:p>
        </w:tc>
        <w:tc>
          <w:tcPr>
            <w:tcW w:w="3349" w:type="pct"/>
          </w:tcPr>
          <w:p w14:paraId="2160584A"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27CEA7"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A2F7FE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Надворные туалеты:</w:t>
            </w:r>
          </w:p>
          <w:p w14:paraId="0B49E92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D8348B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2089D83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337BAB9"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6C032CC3" w14:textId="77777777" w:rsidR="002D0B3D" w:rsidRPr="00423AB6" w:rsidRDefault="002D0B3D" w:rsidP="002D0B3D">
            <w:pPr>
              <w:jc w:val="both"/>
            </w:pPr>
            <w:r w:rsidRPr="00423AB6">
              <w:t>- от септиков до фундаментов зданий, строений, сооружений – не менее 5м., от фильтрующих колодцев – не менее 8 м.;</w:t>
            </w:r>
          </w:p>
          <w:p w14:paraId="50D921B6" w14:textId="77777777" w:rsidR="002D0B3D" w:rsidRPr="00423AB6" w:rsidRDefault="002D0B3D" w:rsidP="002D0B3D">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2D0B3D" w:rsidRPr="00423AB6" w14:paraId="41841C0D" w14:textId="77777777" w:rsidTr="00417179">
        <w:trPr>
          <w:trHeight w:val="280"/>
        </w:trPr>
        <w:tc>
          <w:tcPr>
            <w:tcW w:w="1651" w:type="pct"/>
          </w:tcPr>
          <w:p w14:paraId="53C97997"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3349" w:type="pct"/>
          </w:tcPr>
          <w:p w14:paraId="734A726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A134CAF"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21718DD9"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1C5B811F" w14:textId="77777777" w:rsidR="002D0B3D" w:rsidRPr="00423AB6" w:rsidRDefault="002D0B3D" w:rsidP="002D0B3D">
            <w:pPr>
              <w:autoSpaceDE w:val="0"/>
              <w:autoSpaceDN w:val="0"/>
              <w:adjustRightInd w:val="0"/>
              <w:ind w:firstLine="540"/>
              <w:jc w:val="both"/>
            </w:pPr>
            <w:r w:rsidRPr="00423AB6">
              <w:t>для автобусов - 40 кв. м;</w:t>
            </w:r>
          </w:p>
          <w:p w14:paraId="7D753A14" w14:textId="77777777" w:rsidR="002D0B3D" w:rsidRPr="00423AB6" w:rsidRDefault="002D0B3D" w:rsidP="002D0B3D">
            <w:pPr>
              <w:autoSpaceDE w:val="0"/>
              <w:autoSpaceDN w:val="0"/>
              <w:adjustRightInd w:val="0"/>
              <w:ind w:firstLine="540"/>
              <w:jc w:val="both"/>
            </w:pPr>
            <w:r w:rsidRPr="00423AB6">
              <w:t>для велосипедов - 0,9 кв. м.</w:t>
            </w:r>
          </w:p>
          <w:p w14:paraId="15421DD6"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47F44E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2D0B3D" w:rsidRPr="00423AB6" w14:paraId="4FEAF6CD" w14:textId="77777777" w:rsidTr="00417179">
        <w:trPr>
          <w:trHeight w:val="280"/>
        </w:trPr>
        <w:tc>
          <w:tcPr>
            <w:tcW w:w="1651" w:type="pct"/>
          </w:tcPr>
          <w:p w14:paraId="04350468" w14:textId="77777777" w:rsidR="002D0B3D" w:rsidRPr="00423AB6" w:rsidRDefault="002D0B3D" w:rsidP="002D0B3D">
            <w:pPr>
              <w:jc w:val="both"/>
            </w:pPr>
            <w:r w:rsidRPr="00423AB6">
              <w:t>Детские игровые площадки, площадки отдыха, занятия физкультурой и спортом, хозяйственные площадки.</w:t>
            </w:r>
          </w:p>
        </w:tc>
        <w:tc>
          <w:tcPr>
            <w:tcW w:w="3349" w:type="pct"/>
          </w:tcPr>
          <w:p w14:paraId="00F6A98E" w14:textId="77777777" w:rsidR="002D0B3D" w:rsidRPr="00423AB6" w:rsidRDefault="002D0B3D" w:rsidP="002D0B3D">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1D360AA" w14:textId="77777777" w:rsidR="002D0B3D" w:rsidRPr="00423AB6" w:rsidRDefault="002D0B3D" w:rsidP="002D0B3D">
            <w:pPr>
              <w:ind w:firstLine="317"/>
            </w:pPr>
            <w:r w:rsidRPr="00423AB6">
              <w:t>Минимально допустимое расстояние от окон жилых и общественных зданий до площадок:</w:t>
            </w:r>
          </w:p>
          <w:p w14:paraId="75301673" w14:textId="77777777" w:rsidR="002D0B3D" w:rsidRPr="00423AB6" w:rsidRDefault="002D0B3D" w:rsidP="002D0B3D">
            <w:pPr>
              <w:ind w:firstLine="317"/>
            </w:pPr>
            <w:r w:rsidRPr="00423AB6">
              <w:t>- для игр детей дошкольного и младшего школьного возраста - не менее 12 м;</w:t>
            </w:r>
          </w:p>
          <w:p w14:paraId="50DA2410" w14:textId="77777777" w:rsidR="002D0B3D" w:rsidRPr="00423AB6" w:rsidRDefault="002D0B3D" w:rsidP="002D0B3D">
            <w:pPr>
              <w:ind w:firstLine="317"/>
            </w:pPr>
            <w:r w:rsidRPr="00423AB6">
              <w:t>- для отдыха взрослого населения - не менее 10 м;</w:t>
            </w:r>
          </w:p>
          <w:p w14:paraId="5BA659CB" w14:textId="77777777" w:rsidR="002D0B3D" w:rsidRPr="00423AB6" w:rsidRDefault="002D0B3D" w:rsidP="002D0B3D">
            <w:pPr>
              <w:ind w:firstLine="317"/>
            </w:pPr>
            <w:r w:rsidRPr="00423AB6">
              <w:t>- для хозяйственных целей - не менее 20 м;</w:t>
            </w:r>
          </w:p>
          <w:p w14:paraId="17CFB4BD" w14:textId="77777777" w:rsidR="002D0B3D" w:rsidRPr="00423AB6" w:rsidRDefault="002D0B3D" w:rsidP="002D0B3D">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16557108" w14:textId="77777777" w:rsidR="002D0B3D" w:rsidRPr="00423AB6" w:rsidRDefault="002D0B3D" w:rsidP="002D0B3D">
            <w:pPr>
              <w:autoSpaceDE w:val="0"/>
              <w:autoSpaceDN w:val="0"/>
              <w:adjustRightInd w:val="0"/>
              <w:ind w:firstLine="540"/>
              <w:jc w:val="both"/>
            </w:pPr>
            <w:r w:rsidRPr="00423AB6">
              <w:t>- для игр детей дошкольного и младшего школьного возраста- 0.7 кв.м./чел.,</w:t>
            </w:r>
          </w:p>
          <w:p w14:paraId="66DE067D" w14:textId="77777777" w:rsidR="002D0B3D" w:rsidRPr="00423AB6" w:rsidRDefault="002D0B3D" w:rsidP="002D0B3D">
            <w:pPr>
              <w:autoSpaceDE w:val="0"/>
              <w:autoSpaceDN w:val="0"/>
              <w:adjustRightInd w:val="0"/>
              <w:ind w:firstLine="540"/>
              <w:jc w:val="both"/>
            </w:pPr>
            <w:r w:rsidRPr="00423AB6">
              <w:t>- для отдыха взрослого населения- 0.1 кв.м./чел.,</w:t>
            </w:r>
          </w:p>
          <w:p w14:paraId="6EABC74B" w14:textId="77777777" w:rsidR="002D0B3D" w:rsidRPr="00423AB6" w:rsidRDefault="002D0B3D" w:rsidP="002D0B3D">
            <w:pPr>
              <w:autoSpaceDE w:val="0"/>
              <w:autoSpaceDN w:val="0"/>
              <w:adjustRightInd w:val="0"/>
              <w:ind w:firstLine="540"/>
              <w:jc w:val="both"/>
            </w:pPr>
            <w:r w:rsidRPr="00423AB6">
              <w:t>- для занятий физкультурой и спортом -2.0  кв.м./чел.,</w:t>
            </w:r>
          </w:p>
          <w:p w14:paraId="4F0978F0" w14:textId="77777777" w:rsidR="002D0B3D" w:rsidRPr="00423AB6" w:rsidRDefault="002D0B3D" w:rsidP="002D0B3D">
            <w:pPr>
              <w:autoSpaceDE w:val="0"/>
              <w:autoSpaceDN w:val="0"/>
              <w:adjustRightInd w:val="0"/>
              <w:ind w:firstLine="540"/>
              <w:jc w:val="both"/>
            </w:pPr>
            <w:r w:rsidRPr="00423AB6">
              <w:t>- для хозяйственных целей и выгула собак -0.3 кв.м./чел.,</w:t>
            </w:r>
          </w:p>
          <w:p w14:paraId="39717038" w14:textId="77777777" w:rsidR="002D0B3D" w:rsidRPr="00423AB6" w:rsidRDefault="002D0B3D" w:rsidP="002D0B3D">
            <w:pPr>
              <w:autoSpaceDE w:val="0"/>
              <w:autoSpaceDN w:val="0"/>
              <w:adjustRightInd w:val="0"/>
              <w:ind w:firstLine="540"/>
              <w:jc w:val="both"/>
            </w:pPr>
            <w:r w:rsidRPr="00423AB6">
              <w:t>- для стоянки автомобилей-0.8 кв.м./чел.,</w:t>
            </w:r>
          </w:p>
        </w:tc>
      </w:tr>
      <w:tr w:rsidR="002D0B3D" w:rsidRPr="00423AB6" w14:paraId="1ACDBA34" w14:textId="77777777" w:rsidTr="00417179">
        <w:trPr>
          <w:trHeight w:val="1078"/>
        </w:trPr>
        <w:tc>
          <w:tcPr>
            <w:tcW w:w="1651" w:type="pct"/>
          </w:tcPr>
          <w:p w14:paraId="040AE3E1" w14:textId="77777777" w:rsidR="002D0B3D" w:rsidRPr="00423AB6" w:rsidRDefault="002D0B3D" w:rsidP="002D0B3D">
            <w:pPr>
              <w:spacing w:before="120"/>
              <w:jc w:val="both"/>
            </w:pPr>
            <w:r w:rsidRPr="00423AB6">
              <w:t>Площадки для сбора твердых бытовых отходов.</w:t>
            </w:r>
          </w:p>
        </w:tc>
        <w:tc>
          <w:tcPr>
            <w:tcW w:w="3349" w:type="pct"/>
          </w:tcPr>
          <w:p w14:paraId="30D4D43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14:paraId="6FDDA1D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4966B8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9A708E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580D8C57"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16338546" w14:textId="77777777" w:rsidTr="00417179">
        <w:tc>
          <w:tcPr>
            <w:tcW w:w="1651" w:type="pct"/>
            <w:shd w:val="clear" w:color="auto" w:fill="auto"/>
          </w:tcPr>
          <w:p w14:paraId="616D1323" w14:textId="77777777" w:rsidR="002D0B3D" w:rsidRPr="00423AB6" w:rsidRDefault="002D0B3D" w:rsidP="002D0B3D">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49" w:type="pct"/>
          </w:tcPr>
          <w:p w14:paraId="3084130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5DB1AA2" w14:textId="77777777" w:rsidR="002D0B3D" w:rsidRPr="00423AB6" w:rsidRDefault="002D0B3D" w:rsidP="002D0B3D">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519994F0" w14:textId="77777777" w:rsidR="002D0B3D" w:rsidRPr="00423AB6" w:rsidRDefault="002D0B3D" w:rsidP="002D0B3D">
            <w:pPr>
              <w:autoSpaceDE w:val="0"/>
              <w:autoSpaceDN w:val="0"/>
              <w:adjustRightInd w:val="0"/>
            </w:pPr>
            <w:r w:rsidRPr="00423AB6">
              <w:t>Расстояние от фундаментов зданий и сооружений :</w:t>
            </w:r>
          </w:p>
          <w:p w14:paraId="0BF39E19" w14:textId="77777777" w:rsidR="002D0B3D" w:rsidRPr="00423AB6" w:rsidRDefault="002D0B3D" w:rsidP="002D0B3D">
            <w:pPr>
              <w:autoSpaceDE w:val="0"/>
              <w:autoSpaceDN w:val="0"/>
              <w:adjustRightInd w:val="0"/>
            </w:pPr>
            <w:r w:rsidRPr="00423AB6">
              <w:t>- водопровод и напорная канализация -5 м,</w:t>
            </w:r>
          </w:p>
          <w:p w14:paraId="1C04CF92" w14:textId="77777777" w:rsidR="002D0B3D" w:rsidRPr="00423AB6" w:rsidRDefault="002D0B3D" w:rsidP="002D0B3D">
            <w:pPr>
              <w:autoSpaceDE w:val="0"/>
              <w:autoSpaceDN w:val="0"/>
              <w:adjustRightInd w:val="0"/>
            </w:pPr>
            <w:r w:rsidRPr="00423AB6">
              <w:t>- самотечная канализация (бытовая и дождевая)-3м.</w:t>
            </w:r>
          </w:p>
          <w:p w14:paraId="7F9BC72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18C9623" w14:textId="77777777" w:rsidR="005B44B2" w:rsidRPr="00423AB6" w:rsidRDefault="005B44B2" w:rsidP="00423AB6"/>
    <w:p w14:paraId="1968900A" w14:textId="510D4AC5" w:rsidR="005B44B2" w:rsidRPr="00423AB6" w:rsidRDefault="00E34FE9" w:rsidP="00417179">
      <w:pPr>
        <w:pStyle w:val="20"/>
        <w:rPr>
          <w:szCs w:val="24"/>
        </w:rPr>
      </w:pPr>
      <w:bookmarkStart w:id="53" w:name="_Toc531245424"/>
      <w:r w:rsidRPr="00423AB6">
        <w:rPr>
          <w:szCs w:val="24"/>
        </w:rPr>
        <w:t xml:space="preserve">Статья </w:t>
      </w:r>
      <w:r w:rsidR="00CA6B02" w:rsidRPr="00423AB6">
        <w:rPr>
          <w:szCs w:val="24"/>
        </w:rPr>
        <w:t>4</w:t>
      </w:r>
      <w:r w:rsidR="00741113" w:rsidRPr="00423AB6">
        <w:rPr>
          <w:szCs w:val="24"/>
          <w:lang w:val="ru-RU"/>
        </w:rPr>
        <w:t>1</w:t>
      </w:r>
      <w:r w:rsidR="00DB002F" w:rsidRPr="00423AB6">
        <w:rPr>
          <w:szCs w:val="24"/>
          <w:lang w:val="ru-RU"/>
        </w:rPr>
        <w:t xml:space="preserve"> </w:t>
      </w:r>
      <w:r w:rsidR="00346E9C">
        <w:rPr>
          <w:szCs w:val="24"/>
        </w:rPr>
        <w:t xml:space="preserve"> ОБЩЕСТВЕННО-</w:t>
      </w:r>
      <w:r w:rsidR="005B44B2" w:rsidRPr="00423AB6">
        <w:rPr>
          <w:szCs w:val="24"/>
        </w:rPr>
        <w:t>ДЕЛОВЫЕ ЗОНЫ.</w:t>
      </w:r>
      <w:bookmarkEnd w:id="53"/>
      <w:r w:rsidR="005B44B2" w:rsidRPr="00423AB6">
        <w:rPr>
          <w:szCs w:val="24"/>
        </w:rPr>
        <w:t xml:space="preserve">                                                    </w:t>
      </w:r>
    </w:p>
    <w:p w14:paraId="5B6A8282" w14:textId="77777777" w:rsidR="00880AE2" w:rsidRPr="00423AB6" w:rsidRDefault="00880AE2" w:rsidP="00423AB6">
      <w:pPr>
        <w:spacing w:before="100" w:beforeAutospacing="1"/>
        <w:jc w:val="center"/>
        <w:rPr>
          <w:rFonts w:eastAsia="Times New Roman"/>
          <w:b/>
          <w:bCs/>
          <w:shd w:val="clear" w:color="auto" w:fill="0C0C0C"/>
          <w:lang w:eastAsia="ru-RU"/>
        </w:rPr>
      </w:pPr>
    </w:p>
    <w:p w14:paraId="201D9BE1" w14:textId="29CCA5BB" w:rsidR="005B44B2" w:rsidRPr="00423AB6" w:rsidRDefault="005B44B2" w:rsidP="00417179">
      <w:pPr>
        <w:jc w:val="center"/>
        <w:rPr>
          <w:b/>
          <w:bCs/>
          <w:shd w:val="clear" w:color="auto" w:fill="0C0C0C"/>
        </w:rPr>
      </w:pPr>
      <w:r w:rsidRPr="00417179">
        <w:rPr>
          <w:b/>
          <w:bCs/>
        </w:rPr>
        <w:t>ОД-1</w:t>
      </w:r>
      <w:r w:rsidRPr="00423AB6">
        <w:rPr>
          <w:b/>
          <w:bCs/>
        </w:rPr>
        <w:t xml:space="preserve"> ЗОНА ДЕЛОВОГО, ОБЩЕСТВЕННОГО И КОММЕРЧЕСКОГО НАЗНАЧЕНИЯ</w:t>
      </w:r>
    </w:p>
    <w:p w14:paraId="2AF1DABC" w14:textId="3DA2E65F" w:rsidR="005B44B2" w:rsidRPr="00423AB6" w:rsidRDefault="00984322" w:rsidP="001400CB">
      <w:pPr>
        <w:spacing w:before="120" w:after="120"/>
        <w:jc w:val="both"/>
        <w:rPr>
          <w:b/>
        </w:rPr>
      </w:pPr>
      <w:r w:rsidRPr="00423AB6">
        <w:rPr>
          <w:rFonts w:eastAsia="Times New Roman"/>
          <w:iCs/>
          <w:lang w:eastAsia="ru-RU"/>
        </w:rPr>
        <w:t>Зона ОД-1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B612987" w14:textId="77777777" w:rsidR="005B44B2" w:rsidRPr="00423AB6" w:rsidRDefault="005B44B2" w:rsidP="00423AB6">
      <w:pPr>
        <w:rPr>
          <w:b/>
        </w:rPr>
      </w:pPr>
      <w:r w:rsidRPr="00423AB6">
        <w:rPr>
          <w:b/>
        </w:rPr>
        <w:t>1. ОСНОВНЫЕ ВИДЫ И ПАРАМЕТРЫ РАЗРЕШЕННОГО ИСПОЛЬЗОВАНИЯ</w:t>
      </w:r>
      <w:bookmarkStart w:id="54" w:name="_Toc339439023"/>
      <w:r w:rsidRPr="00423AB6">
        <w:rPr>
          <w:b/>
        </w:rPr>
        <w:t xml:space="preserve"> ЗЕМЕЛЬНЫХ УЧАСТКОВ И ОБЪЕКТОВ КАПИТАЛЬНОГО СТРОИТЕЛЬСТВА</w:t>
      </w:r>
      <w:bookmarkEnd w:id="54"/>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0C115A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982E19A" w14:textId="77777777" w:rsidR="00880AE2" w:rsidRPr="00423AB6" w:rsidRDefault="00880AE2" w:rsidP="00423AB6">
            <w:pPr>
              <w:tabs>
                <w:tab w:val="left" w:pos="2520"/>
              </w:tabs>
              <w:jc w:val="center"/>
              <w:rPr>
                <w:b/>
              </w:rPr>
            </w:pPr>
            <w:r w:rsidRPr="00423AB6">
              <w:rPr>
                <w:b/>
              </w:rPr>
              <w:t>КОД ВИДА</w:t>
            </w:r>
          </w:p>
          <w:p w14:paraId="2D15CEAD" w14:textId="77777777" w:rsidR="00880AE2" w:rsidRPr="00423AB6" w:rsidRDefault="00880AE2"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694E5"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9AAEB0F"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7E6E" w14:textId="77777777" w:rsidR="00880AE2" w:rsidRPr="00423AB6" w:rsidRDefault="00880AE2" w:rsidP="00423AB6">
            <w:pPr>
              <w:tabs>
                <w:tab w:val="left" w:pos="2520"/>
              </w:tabs>
              <w:jc w:val="center"/>
              <w:rPr>
                <w:b/>
              </w:rPr>
            </w:pPr>
            <w:r w:rsidRPr="00423AB6">
              <w:rPr>
                <w:b/>
              </w:rPr>
              <w:t>ПРЕДЕЛЬНЫЕ РАЗМЕРЫ ЗЕМЕЛЬНЫХ</w:t>
            </w:r>
          </w:p>
          <w:p w14:paraId="29E735F4" w14:textId="77777777" w:rsidR="00880AE2" w:rsidRPr="00423AB6" w:rsidRDefault="00880AE2" w:rsidP="00423AB6">
            <w:pPr>
              <w:tabs>
                <w:tab w:val="left" w:pos="2520"/>
              </w:tabs>
              <w:jc w:val="center"/>
              <w:rPr>
                <w:b/>
              </w:rPr>
            </w:pPr>
            <w:r w:rsidRPr="00423AB6">
              <w:rPr>
                <w:b/>
              </w:rPr>
              <w:t>УЧАСТКОВ И ПРЕДЕЛЬНЫЕ ПАРАМЕТРЫ</w:t>
            </w:r>
          </w:p>
          <w:p w14:paraId="260D8C03" w14:textId="77777777" w:rsidR="00880AE2" w:rsidRPr="00423AB6" w:rsidRDefault="00880AE2" w:rsidP="00423AB6">
            <w:pPr>
              <w:tabs>
                <w:tab w:val="left" w:pos="2520"/>
              </w:tabs>
              <w:jc w:val="center"/>
              <w:rPr>
                <w:b/>
              </w:rPr>
            </w:pPr>
            <w:r w:rsidRPr="00423AB6">
              <w:rPr>
                <w:b/>
              </w:rPr>
              <w:t>РАЗРЕШЕННОГО СТРОИТЕЛЬСТВА</w:t>
            </w:r>
          </w:p>
        </w:tc>
      </w:tr>
      <w:tr w:rsidR="001A4791" w:rsidRPr="00423AB6" w14:paraId="264A01F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A69455F" w14:textId="77777777" w:rsidR="00F825BC" w:rsidRPr="00423AB6" w:rsidRDefault="00F825B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717EA" w14:textId="77777777" w:rsidR="00F825BC" w:rsidRPr="00423AB6" w:rsidRDefault="00F825B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2B323EB"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67D5403" w14:textId="736CDEFA" w:rsidR="00F825BC" w:rsidRPr="00423AB6" w:rsidRDefault="00F825B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0CAF11" w14:textId="1096DD0D" w:rsidR="00F825BC" w:rsidRPr="00423AB6" w:rsidRDefault="00F825BC"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EA4C697" w14:textId="77777777" w:rsidR="00F825BC" w:rsidRPr="00423AB6" w:rsidRDefault="00F825BC" w:rsidP="00423AB6">
            <w:pPr>
              <w:jc w:val="both"/>
              <w:rPr>
                <w:b/>
              </w:rPr>
            </w:pPr>
            <w:r w:rsidRPr="00423AB6">
              <w:t xml:space="preserve"> - максимальное количество этажей  – не более </w:t>
            </w:r>
            <w:r w:rsidRPr="00423AB6">
              <w:rPr>
                <w:b/>
              </w:rPr>
              <w:t>2 этажей;</w:t>
            </w:r>
          </w:p>
          <w:p w14:paraId="0263572A" w14:textId="77777777" w:rsidR="00F825BC" w:rsidRPr="00423AB6" w:rsidRDefault="00F825B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813A499" w14:textId="77777777" w:rsidR="00F825BC" w:rsidRPr="00423AB6" w:rsidRDefault="00F825B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9E6038" w14:textId="77777777" w:rsidR="00F825BC" w:rsidRPr="00423AB6" w:rsidRDefault="00F825B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9C13EC" w14:textId="77777777" w:rsidR="00F825BC" w:rsidRDefault="00F825B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ADE1EA2" w14:textId="0AB53D1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B4A96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4D4DFB" w14:textId="7C3B9C5E" w:rsidR="00065125" w:rsidRPr="00423AB6" w:rsidRDefault="0006512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B55785" w14:textId="3048F49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9DBF568" w14:textId="77777777" w:rsidR="00065125" w:rsidRPr="00423AB6" w:rsidRDefault="00065125"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1DEB7225"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512578" w14:textId="10EC98FA"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4A1745D5"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9DEE30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6B87DE6"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EC2D239"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6412E88"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C86AD56" w14:textId="3DA302C7" w:rsidR="000A08F7" w:rsidRPr="00423AB6" w:rsidRDefault="000A08F7" w:rsidP="00423AB6">
            <w:pPr>
              <w:jc w:val="both"/>
            </w:pPr>
            <w:r w:rsidRPr="00423AB6">
              <w:rPr>
                <w:b/>
              </w:rPr>
              <w:t>Не распространяются на линейные объекты</w:t>
            </w:r>
          </w:p>
        </w:tc>
      </w:tr>
      <w:tr w:rsidR="001A4791" w:rsidRPr="00423AB6" w14:paraId="29349C1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B897D4" w14:textId="5CD625D4" w:rsidR="00065125" w:rsidRPr="00423AB6" w:rsidRDefault="0006512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A56ACA" w14:textId="06628B99"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0FED239" w14:textId="0D9226F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D2A447" w14:textId="086A17BC" w:rsidR="00065125" w:rsidRPr="00423AB6" w:rsidRDefault="00065125"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62F4FFD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6C09042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0F1F6FC"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D9CE3B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AD3C4DF" w14:textId="16D87F82"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E0F776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03A6E20" w14:textId="77777777" w:rsidR="00065125" w:rsidRPr="00423AB6" w:rsidRDefault="00065125" w:rsidP="00423AB6">
            <w:pPr>
              <w:tabs>
                <w:tab w:val="left" w:pos="2520"/>
              </w:tabs>
              <w:jc w:val="center"/>
              <w:rPr>
                <w:b/>
              </w:rPr>
            </w:pPr>
            <w:r w:rsidRPr="00423AB6">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9F6B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421CE3E"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5B1992EE" w14:textId="5DF886EB"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26A0CE"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7F3F1B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48C4B6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356D10"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DA5AC9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7DB1C63"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BDCBB6E" w14:textId="77777777" w:rsidR="00065125" w:rsidRPr="00423AB6" w:rsidRDefault="00065125" w:rsidP="00423AB6">
            <w:pPr>
              <w:tabs>
                <w:tab w:val="left" w:pos="2520"/>
              </w:tabs>
              <w:rPr>
                <w:b/>
              </w:rPr>
            </w:pPr>
          </w:p>
        </w:tc>
      </w:tr>
      <w:tr w:rsidR="001A4791" w:rsidRPr="00423AB6" w14:paraId="7728C47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0AFA0AD" w14:textId="0D87FF67"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B3E378" w14:textId="765E51E5" w:rsidR="00065125" w:rsidRPr="00423AB6" w:rsidRDefault="00065125" w:rsidP="00423AB6">
            <w:pPr>
              <w:tabs>
                <w:tab w:val="left" w:pos="6946"/>
              </w:tabs>
              <w:suppressAutoHyphens/>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1B78A6B8"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EA0A34D"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C2A252B"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66F1A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B52058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4AB3F80"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8AFC61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A4F9A8D"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AE8FB8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7E0D3C4" w14:textId="77777777" w:rsidR="00065125" w:rsidRPr="00423AB6" w:rsidRDefault="00065125" w:rsidP="00423AB6">
            <w:pPr>
              <w:keepLines/>
              <w:suppressAutoHyphens/>
              <w:overflowPunct w:val="0"/>
              <w:autoSpaceDE w:val="0"/>
              <w:jc w:val="both"/>
              <w:textAlignment w:val="baseline"/>
            </w:pPr>
          </w:p>
        </w:tc>
      </w:tr>
      <w:tr w:rsidR="001A4791" w:rsidRPr="00423AB6" w14:paraId="0B77B00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7172FC9" w14:textId="712B6AA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910950" w14:textId="73A5C598" w:rsidR="00065125" w:rsidRPr="00423AB6" w:rsidRDefault="00065125"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99A458A" w14:textId="77777777" w:rsidR="00065125" w:rsidRPr="00423AB6" w:rsidRDefault="00065125"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3A1F0CFE"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06178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FC1536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6A9B3E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6810DE"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E5BEDF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7C4E3FD"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4423853" w14:textId="77777777" w:rsidR="00065125" w:rsidRPr="00423AB6" w:rsidRDefault="00065125" w:rsidP="00423AB6">
            <w:pPr>
              <w:keepLines/>
              <w:suppressAutoHyphens/>
              <w:overflowPunct w:val="0"/>
              <w:autoSpaceDE w:val="0"/>
              <w:jc w:val="both"/>
              <w:textAlignment w:val="baseline"/>
            </w:pPr>
          </w:p>
        </w:tc>
      </w:tr>
      <w:tr w:rsidR="001A4791" w:rsidRPr="00423AB6" w14:paraId="03B27A7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54A8" w14:textId="09B5374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3E96EE" w14:textId="6E6A9992" w:rsidR="00065125" w:rsidRPr="00423AB6" w:rsidRDefault="00065125"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A925919"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373129D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6B30C8"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63B5A9F"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E106A3E"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6C89641"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8390B4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F71E667"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41FD16F" w14:textId="77777777" w:rsidR="00065125" w:rsidRPr="00423AB6" w:rsidRDefault="00065125" w:rsidP="00423AB6">
            <w:pPr>
              <w:keepLines/>
              <w:suppressAutoHyphens/>
              <w:overflowPunct w:val="0"/>
              <w:autoSpaceDE w:val="0"/>
              <w:jc w:val="both"/>
              <w:textAlignment w:val="baseline"/>
            </w:pPr>
          </w:p>
        </w:tc>
      </w:tr>
      <w:tr w:rsidR="001A4791" w:rsidRPr="00423AB6" w14:paraId="2B336B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1630ACC" w14:textId="524B2FF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A1F73F" w14:textId="2B70CCA8" w:rsidR="00065125" w:rsidRPr="00423AB6" w:rsidRDefault="00065125"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216801D4"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96FC23"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A0C7F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6246B08"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5E2AE7F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F131687"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A53FA4F"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B66431"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25392CD" w14:textId="77777777" w:rsidR="00065125" w:rsidRPr="00423AB6" w:rsidRDefault="00065125" w:rsidP="00423AB6">
            <w:pPr>
              <w:keepLines/>
              <w:suppressAutoHyphens/>
              <w:overflowPunct w:val="0"/>
              <w:autoSpaceDE w:val="0"/>
              <w:jc w:val="both"/>
              <w:textAlignment w:val="baseline"/>
            </w:pPr>
          </w:p>
        </w:tc>
      </w:tr>
      <w:tr w:rsidR="001A4791" w:rsidRPr="00423AB6" w14:paraId="6CE76C4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2638701" w14:textId="77777777" w:rsidR="00065125" w:rsidRPr="00423AB6" w:rsidRDefault="00065125"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3EDEC6" w14:textId="77777777" w:rsidR="00065125" w:rsidRPr="00423AB6" w:rsidRDefault="00065125"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9F50840"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4A738A" w14:textId="77777777" w:rsidR="00065125"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399EF300" w14:textId="76445902"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1929F7">
              <w:rPr>
                <w:rFonts w:eastAsia="Calibri"/>
                <w:lang w:eastAsia="en-US"/>
              </w:rPr>
              <w:t>страции, кадастра и картографии</w:t>
            </w:r>
            <w:r w:rsidRPr="00656AAC">
              <w:rPr>
                <w:rFonts w:eastAsia="Calibri"/>
                <w:lang w:eastAsia="en-US"/>
              </w:rPr>
              <w:t xml:space="preserve"> </w:t>
            </w:r>
            <w:r w:rsidR="001929F7">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3717A9F2" w14:textId="736209FD"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6B3F4B5F" w14:textId="4F1BA6B5"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63B7E5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36A88C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0E048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9D148EC"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4BB288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533062B" w14:textId="77777777" w:rsidR="00065125" w:rsidRPr="00423AB6" w:rsidRDefault="00065125"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804FA7"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61BCB62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027C7DB5" w14:textId="2711678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F398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07EF9C5"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2409937"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234291A0"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D9606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D545D98"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8977047"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83028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B1C0407" w14:textId="6866062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D349BF" w14:textId="558634FA" w:rsidR="00065125" w:rsidRPr="00423AB6" w:rsidRDefault="00065125"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8AB3796"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0C10FF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0AF3610"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CB9BFA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CFB5511"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00FB6BB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860B6D4"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4152D150"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98F0A18" w14:textId="2134B76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64B1718"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7D35056" w14:textId="3E9C864A"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BD9E8E" w14:textId="7B802F7C" w:rsidR="00065125" w:rsidRPr="00423AB6" w:rsidRDefault="00065125"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FAA9883"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EA9CC28" w14:textId="77777777" w:rsidR="00065125" w:rsidRPr="00423AB6" w:rsidRDefault="00065125" w:rsidP="00423AB6">
            <w:pPr>
              <w:autoSpaceDE w:val="0"/>
              <w:autoSpaceDN w:val="0"/>
              <w:adjustRightInd w:val="0"/>
              <w:jc w:val="both"/>
            </w:pPr>
            <w:r w:rsidRPr="00423AB6">
              <w:t>размещение станций скорой помощи;</w:t>
            </w:r>
          </w:p>
          <w:p w14:paraId="6309EA07" w14:textId="77777777" w:rsidR="00065125" w:rsidRPr="00423AB6" w:rsidRDefault="00065125" w:rsidP="00423AB6">
            <w:pPr>
              <w:autoSpaceDE w:val="0"/>
              <w:autoSpaceDN w:val="0"/>
              <w:adjustRightInd w:val="0"/>
              <w:jc w:val="both"/>
            </w:pPr>
            <w:r w:rsidRPr="00423AB6">
              <w:t>размещение площадок санитарной авиации</w:t>
            </w:r>
          </w:p>
          <w:p w14:paraId="2578609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B3706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4AEC2444"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038206A"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44068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6067E4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2274163"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161F3543" w14:textId="07043368"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0280F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B0EFA51" w14:textId="77777777" w:rsidR="00065125" w:rsidRPr="00423AB6" w:rsidRDefault="00065125" w:rsidP="00423AB6">
            <w:pPr>
              <w:tabs>
                <w:tab w:val="left" w:pos="2520"/>
              </w:tabs>
              <w:jc w:val="center"/>
              <w:rPr>
                <w:b/>
              </w:rPr>
            </w:pPr>
            <w:r w:rsidRPr="00423AB6">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A5DA80"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1F80B2C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5F1A6657" w14:textId="6CFF76E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D512B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133BBAAB"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574F0D5"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481CD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87D29A"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CA73E01" w14:textId="77777777" w:rsidR="00065125" w:rsidRPr="00423AB6" w:rsidRDefault="00065125"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C619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52138DA" w14:textId="0561756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EB865" w14:textId="76D00CA1" w:rsidR="00065125" w:rsidRPr="00423AB6" w:rsidRDefault="00065125" w:rsidP="00423AB6">
            <w:pPr>
              <w:tabs>
                <w:tab w:val="left" w:pos="6946"/>
              </w:tabs>
              <w:suppressAutoHyphens/>
              <w:textAlignment w:val="baseline"/>
              <w:rPr>
                <w:rFonts w:eastAsia="Times New Roman"/>
                <w:lang w:eastAsia="ru-RU"/>
              </w:rPr>
            </w:pPr>
            <w:r w:rsidRPr="00423AB6">
              <w:t>Дошкольное, начальное и среднее общее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1C44D32F" w14:textId="26817C65"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36F53"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5752714F"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0D1B958"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58C0300C"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00165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17667969" w14:textId="7E6633F0"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DBB6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C57D5D7" w14:textId="185DC73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B355DF" w14:textId="508DE490" w:rsidR="00065125" w:rsidRPr="00423AB6" w:rsidRDefault="00065125" w:rsidP="00423AB6">
            <w:pPr>
              <w:tabs>
                <w:tab w:val="left" w:pos="6946"/>
              </w:tabs>
              <w:suppressAutoHyphens/>
              <w:textAlignment w:val="baseline"/>
              <w:rPr>
                <w:rFonts w:eastAsia="Times New Roman"/>
                <w:lang w:eastAsia="ru-RU"/>
              </w:rPr>
            </w:pPr>
            <w:bookmarkStart w:id="55" w:name="sub_10352"/>
            <w:r w:rsidRPr="00423AB6">
              <w:t>Среднее и высшее профессиональное образование</w:t>
            </w:r>
            <w:bookmarkEnd w:id="55"/>
          </w:p>
        </w:tc>
        <w:tc>
          <w:tcPr>
            <w:tcW w:w="4252" w:type="dxa"/>
            <w:tcBorders>
              <w:top w:val="single" w:sz="4" w:space="0" w:color="000000"/>
              <w:left w:val="single" w:sz="4" w:space="0" w:color="000000"/>
              <w:bottom w:val="single" w:sz="4" w:space="0" w:color="000000"/>
              <w:right w:val="single" w:sz="4" w:space="0" w:color="000000"/>
            </w:tcBorders>
          </w:tcPr>
          <w:p w14:paraId="6E865927"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2AF231C4"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7AE61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43D9337B"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E98C195"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4547716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D67B6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286BF975" w14:textId="1F49B381"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26196E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61A139D" w14:textId="77777777" w:rsidR="00A82DDC" w:rsidRPr="00423AB6" w:rsidRDefault="00A82DDC" w:rsidP="00423AB6">
            <w:pPr>
              <w:keepLines/>
              <w:widowControl w:val="0"/>
              <w:jc w:val="center"/>
              <w:rPr>
                <w:b/>
              </w:rPr>
            </w:pPr>
            <w:r w:rsidRPr="00423AB6">
              <w:rPr>
                <w:b/>
              </w:rPr>
              <w:t>3.6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F5B5A"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Культурное развитие</w:t>
            </w:r>
          </w:p>
        </w:tc>
        <w:tc>
          <w:tcPr>
            <w:tcW w:w="4252" w:type="dxa"/>
            <w:tcBorders>
              <w:top w:val="single" w:sz="4" w:space="0" w:color="000000"/>
              <w:left w:val="single" w:sz="4" w:space="0" w:color="000000"/>
              <w:bottom w:val="single" w:sz="4" w:space="0" w:color="000000"/>
              <w:right w:val="single" w:sz="4" w:space="0" w:color="000000"/>
            </w:tcBorders>
          </w:tcPr>
          <w:p w14:paraId="50B506BE" w14:textId="77777777" w:rsidR="00A82DDC" w:rsidRPr="00423AB6" w:rsidRDefault="00A82DDC" w:rsidP="00423AB6">
            <w:pPr>
              <w:autoSpaceDE w:val="0"/>
              <w:autoSpaceDN w:val="0"/>
              <w:adjustRightInd w:val="0"/>
              <w:jc w:val="both"/>
            </w:pPr>
            <w:r w:rsidRPr="00423AB6">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423AB6">
                <w:t>кодами 3.6.1-3.6.3</w:t>
              </w:r>
            </w:hyperlink>
          </w:p>
          <w:p w14:paraId="14A7D770" w14:textId="34A59E4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0AC4C"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2DE9375"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FCBE405"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F7589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0EDC0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41C7282"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B5CB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36580C" w14:textId="6B853A01" w:rsidR="00A82DDC" w:rsidRPr="00423AB6" w:rsidRDefault="00A82DDC" w:rsidP="00423AB6">
            <w:pPr>
              <w:keepLines/>
              <w:widowControl w:val="0"/>
              <w:jc w:val="center"/>
              <w:rPr>
                <w:b/>
              </w:rPr>
            </w:pPr>
            <w:r w:rsidRPr="00423AB6">
              <w:rPr>
                <w:b/>
              </w:rPr>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DC9E5A" w14:textId="759A0C4D" w:rsidR="00A82DDC" w:rsidRPr="00423AB6" w:rsidRDefault="00A82DDC" w:rsidP="00423AB6">
            <w:pPr>
              <w:pStyle w:val="afffff5"/>
              <w:rPr>
                <w:rFonts w:ascii="Times New Roman" w:hAnsi="Times New Roman" w:cs="Times New Roman"/>
              </w:rPr>
            </w:pPr>
            <w:bookmarkStart w:id="56" w:name="sub_1361"/>
            <w:r w:rsidRPr="00423AB6">
              <w:rPr>
                <w:rFonts w:ascii="Times New Roman" w:hAnsi="Times New Roman" w:cs="Times New Roman"/>
              </w:rPr>
              <w:t>Объекты культурно-досуговой деятельности</w:t>
            </w:r>
            <w:bookmarkEnd w:id="56"/>
          </w:p>
        </w:tc>
        <w:tc>
          <w:tcPr>
            <w:tcW w:w="4252" w:type="dxa"/>
            <w:tcBorders>
              <w:top w:val="single" w:sz="4" w:space="0" w:color="000000"/>
              <w:left w:val="single" w:sz="4" w:space="0" w:color="000000"/>
              <w:bottom w:val="single" w:sz="4" w:space="0" w:color="000000"/>
              <w:right w:val="single" w:sz="4" w:space="0" w:color="000000"/>
            </w:tcBorders>
          </w:tcPr>
          <w:p w14:paraId="31D6E0EE"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14:paraId="1B7FE726" w14:textId="77777777" w:rsidR="00A82DDC" w:rsidRPr="00423AB6" w:rsidRDefault="00A82DDC" w:rsidP="00423AB6">
            <w:pPr>
              <w:autoSpaceDE w:val="0"/>
              <w:autoSpaceDN w:val="0"/>
              <w:adjustRightInd w:val="0"/>
              <w:jc w:val="both"/>
            </w:pPr>
          </w:p>
          <w:p w14:paraId="3EB39BF1"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721B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C94687D"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4796F8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71B8925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0D3F198"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B723DB4" w14:textId="6DE83F24"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B6EC12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FBA1619" w14:textId="1B6A893A" w:rsidR="00A82DDC" w:rsidRPr="00423AB6" w:rsidRDefault="00A82DDC" w:rsidP="00423AB6">
            <w:pPr>
              <w:keepLines/>
              <w:widowControl w:val="0"/>
              <w:jc w:val="center"/>
              <w:rPr>
                <w:b/>
              </w:rPr>
            </w:pPr>
            <w:r w:rsidRPr="00423AB6">
              <w:rPr>
                <w:b/>
              </w:rPr>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36ABC" w14:textId="77777777" w:rsidR="00A82DDC" w:rsidRPr="00423AB6" w:rsidRDefault="00A82DDC" w:rsidP="00423AB6">
            <w:pPr>
              <w:autoSpaceDE w:val="0"/>
              <w:autoSpaceDN w:val="0"/>
              <w:adjustRightInd w:val="0"/>
            </w:pPr>
            <w:bookmarkStart w:id="57" w:name="sub_1362"/>
            <w:r w:rsidRPr="00423AB6">
              <w:t>Парки культуры и отдыха</w:t>
            </w:r>
            <w:bookmarkEnd w:id="57"/>
          </w:p>
          <w:p w14:paraId="40EE7487" w14:textId="77777777" w:rsidR="00A82DDC" w:rsidRPr="00423AB6" w:rsidRDefault="00A82DDC" w:rsidP="00423AB6">
            <w:pPr>
              <w:pStyle w:val="afffff5"/>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Pr>
          <w:p w14:paraId="0DB25E2E" w14:textId="77777777" w:rsidR="00A82DDC" w:rsidRPr="00423AB6" w:rsidRDefault="00A82DDC" w:rsidP="00423AB6">
            <w:pPr>
              <w:autoSpaceDE w:val="0"/>
              <w:autoSpaceDN w:val="0"/>
              <w:adjustRightInd w:val="0"/>
              <w:jc w:val="both"/>
            </w:pPr>
            <w:r w:rsidRPr="00423AB6">
              <w:t>Размещение парков культуры и отдыха</w:t>
            </w:r>
          </w:p>
          <w:p w14:paraId="0ED3C0D0" w14:textId="77777777" w:rsidR="00A82DDC" w:rsidRPr="00423AB6" w:rsidRDefault="00A82DDC" w:rsidP="00423AB6">
            <w:pPr>
              <w:autoSpaceDE w:val="0"/>
              <w:autoSpaceDN w:val="0"/>
              <w:adjustRightInd w:val="0"/>
              <w:jc w:val="both"/>
            </w:pPr>
          </w:p>
          <w:p w14:paraId="6C98A495" w14:textId="77777777" w:rsidR="00A82DDC" w:rsidRPr="00423AB6" w:rsidRDefault="00A82DDC" w:rsidP="00423AB6">
            <w:pPr>
              <w:autoSpaceDE w:val="0"/>
              <w:autoSpaceDN w:val="0"/>
              <w:adjustRightInd w:val="0"/>
              <w:jc w:val="both"/>
            </w:pPr>
          </w:p>
          <w:p w14:paraId="16F948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3EBD45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93E6C8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AD5EC68"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DB0D34"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D9638F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4696C5A" w14:textId="4713401B"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BAA92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78BA102" w14:textId="54282D45" w:rsidR="00A82DDC" w:rsidRPr="00423AB6" w:rsidRDefault="00A82DDC" w:rsidP="00423AB6">
            <w:pPr>
              <w:keepLines/>
              <w:widowControl w:val="0"/>
              <w:jc w:val="center"/>
              <w:rPr>
                <w:b/>
              </w:rPr>
            </w:pPr>
            <w:r w:rsidRPr="00423AB6">
              <w:rPr>
                <w:b/>
              </w:rPr>
              <w:t>3.6.3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AAE" w14:textId="36EECABC" w:rsidR="00A82DDC" w:rsidRPr="00423AB6" w:rsidRDefault="00A82DDC" w:rsidP="00423AB6">
            <w:pPr>
              <w:pStyle w:val="afffff5"/>
              <w:rPr>
                <w:rFonts w:ascii="Times New Roman" w:hAnsi="Times New Roman" w:cs="Times New Roman"/>
              </w:rPr>
            </w:pPr>
            <w:bookmarkStart w:id="58" w:name="sub_1363"/>
            <w:r w:rsidRPr="00423AB6">
              <w:rPr>
                <w:rFonts w:ascii="Times New Roman" w:hAnsi="Times New Roman" w:cs="Times New Roman"/>
              </w:rPr>
              <w:t>Цирки и зверинцы</w:t>
            </w:r>
            <w:bookmarkEnd w:id="58"/>
          </w:p>
        </w:tc>
        <w:tc>
          <w:tcPr>
            <w:tcW w:w="4252" w:type="dxa"/>
            <w:tcBorders>
              <w:top w:val="single" w:sz="4" w:space="0" w:color="000000"/>
              <w:left w:val="single" w:sz="4" w:space="0" w:color="000000"/>
              <w:bottom w:val="single" w:sz="4" w:space="0" w:color="000000"/>
              <w:right w:val="single" w:sz="4" w:space="0" w:color="000000"/>
            </w:tcBorders>
          </w:tcPr>
          <w:p w14:paraId="01E469A3" w14:textId="77777777" w:rsidR="00A82DDC" w:rsidRPr="00423AB6" w:rsidRDefault="00A82DDC" w:rsidP="00423AB6">
            <w:pPr>
              <w:autoSpaceDE w:val="0"/>
              <w:autoSpaceDN w:val="0"/>
              <w:adjustRightInd w:val="0"/>
              <w:jc w:val="both"/>
            </w:pPr>
            <w:r w:rsidRPr="00423AB6">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14:paraId="79E83FE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E8FF0F"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08DC3AC"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99857C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446C534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AC36B8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DE8D184" w14:textId="06014F1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14690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E7062C" w14:textId="77777777" w:rsidR="00A82DDC" w:rsidRPr="00423AB6" w:rsidRDefault="00A82DDC" w:rsidP="00423AB6">
            <w:pPr>
              <w:tabs>
                <w:tab w:val="left" w:pos="2520"/>
              </w:tabs>
              <w:jc w:val="center"/>
              <w:rPr>
                <w:b/>
              </w:rPr>
            </w:pPr>
            <w:r w:rsidRPr="00423AB6">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468D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FA49A4D" w14:textId="77777777" w:rsidR="00A82DDC" w:rsidRPr="00423AB6" w:rsidRDefault="00A82DDC"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57DE34CB"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9C3DE5"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EFF2E1E"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990A05"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3022397C"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041175"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331E6CF4" w14:textId="77777777" w:rsidR="00A82DDC" w:rsidRPr="00423AB6" w:rsidRDefault="00A82DDC"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CD715E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09D8028" w14:textId="3BFCEF5C"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A49C3" w14:textId="6DFD013E" w:rsidR="00A82DDC" w:rsidRPr="00423AB6" w:rsidRDefault="00A82DDC" w:rsidP="00423AB6">
            <w:pPr>
              <w:tabs>
                <w:tab w:val="left" w:pos="6946"/>
              </w:tabs>
              <w:suppressAutoHyphens/>
              <w:textAlignment w:val="baseline"/>
              <w:rPr>
                <w:rFonts w:eastAsia="Times New Roman"/>
                <w:lang w:eastAsia="ru-RU"/>
              </w:rPr>
            </w:pPr>
            <w:bookmarkStart w:id="59" w:name="sub_1371"/>
            <w:r w:rsidRPr="00423AB6">
              <w:t>Осуществление религиозных обрядов</w:t>
            </w:r>
            <w:bookmarkEnd w:id="59"/>
          </w:p>
        </w:tc>
        <w:tc>
          <w:tcPr>
            <w:tcW w:w="4252" w:type="dxa"/>
            <w:tcBorders>
              <w:top w:val="single" w:sz="4" w:space="0" w:color="000000"/>
              <w:left w:val="single" w:sz="4" w:space="0" w:color="000000"/>
              <w:bottom w:val="single" w:sz="4" w:space="0" w:color="000000"/>
              <w:right w:val="single" w:sz="4" w:space="0" w:color="000000"/>
            </w:tcBorders>
          </w:tcPr>
          <w:p w14:paraId="1E2599A4"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2DFC7F67"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13AFB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4C48DAD1"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1FF6DE0"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5F26FE11"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5EDCE41"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4AB069C9" w14:textId="3F0E8C06"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D599E7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7A07598" w14:textId="20AABBAB"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CC225B" w14:textId="2383F4A2" w:rsidR="00A82DDC" w:rsidRPr="00423AB6" w:rsidRDefault="00A82DDC" w:rsidP="00423AB6">
            <w:pPr>
              <w:tabs>
                <w:tab w:val="left" w:pos="6946"/>
              </w:tabs>
              <w:suppressAutoHyphens/>
              <w:textAlignment w:val="baseline"/>
              <w:rPr>
                <w:rFonts w:eastAsia="Times New Roman"/>
                <w:lang w:eastAsia="ru-RU"/>
              </w:rPr>
            </w:pPr>
            <w:bookmarkStart w:id="60" w:name="sub_1372"/>
            <w:r w:rsidRPr="00423AB6">
              <w:t>Религиозное управление и образование</w:t>
            </w:r>
            <w:bookmarkEnd w:id="60"/>
          </w:p>
        </w:tc>
        <w:tc>
          <w:tcPr>
            <w:tcW w:w="4252" w:type="dxa"/>
            <w:tcBorders>
              <w:top w:val="single" w:sz="4" w:space="0" w:color="000000"/>
              <w:left w:val="single" w:sz="4" w:space="0" w:color="000000"/>
              <w:bottom w:val="single" w:sz="4" w:space="0" w:color="000000"/>
              <w:right w:val="single" w:sz="4" w:space="0" w:color="000000"/>
            </w:tcBorders>
          </w:tcPr>
          <w:p w14:paraId="184CAC57" w14:textId="77777777" w:rsidR="00A82DDC" w:rsidRPr="00423AB6" w:rsidRDefault="00A82DDC"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07C5601" w14:textId="77777777" w:rsidR="00A82DDC" w:rsidRPr="00423AB6" w:rsidRDefault="00A82DDC" w:rsidP="00423AB6">
            <w:pPr>
              <w:autoSpaceDE w:val="0"/>
              <w:autoSpaceDN w:val="0"/>
              <w:adjustRightInd w:val="0"/>
              <w:jc w:val="both"/>
            </w:pPr>
          </w:p>
          <w:p w14:paraId="3F4EEA9B"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BC3D0"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E23EBEA"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31E3279"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088303DB"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537AF5E"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518B055D" w14:textId="644F759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233E7C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B0F3526" w14:textId="77777777" w:rsidR="00A82DDC" w:rsidRPr="00423AB6" w:rsidRDefault="00A82DDC" w:rsidP="00423AB6">
            <w:pPr>
              <w:keepLines/>
              <w:widowControl w:val="0"/>
              <w:jc w:val="center"/>
              <w:rPr>
                <w:b/>
              </w:rPr>
            </w:pPr>
            <w:r w:rsidRPr="00423AB6">
              <w:rPr>
                <w:b/>
              </w:rPr>
              <w:t>3.8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76FB4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Общественное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256EF5CC"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423AB6">
                <w:t>кодами 3.8.1-3.8.2</w:t>
              </w:r>
            </w:hyperlink>
          </w:p>
          <w:p w14:paraId="1C919740" w14:textId="2BF3076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64334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7106AD5"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BDF5C20"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2DDFC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3D375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C80C845"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438FB35E" w14:textId="77777777" w:rsidR="00A82DDC" w:rsidRPr="00423AB6" w:rsidRDefault="00A82DDC" w:rsidP="00423AB6">
            <w:pPr>
              <w:jc w:val="both"/>
            </w:pPr>
          </w:p>
          <w:p w14:paraId="7AE0EEBE" w14:textId="77777777" w:rsidR="00A82DDC" w:rsidRPr="00423AB6" w:rsidRDefault="00A82DDC" w:rsidP="00423AB6">
            <w:pPr>
              <w:autoSpaceDE w:val="0"/>
              <w:autoSpaceDN w:val="0"/>
              <w:adjustRightInd w:val="0"/>
              <w:ind w:firstLine="317"/>
              <w:jc w:val="both"/>
            </w:pPr>
          </w:p>
        </w:tc>
      </w:tr>
      <w:tr w:rsidR="001A4791" w:rsidRPr="00423AB6" w14:paraId="22C18DBD"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7417090" w14:textId="5B710A24" w:rsidR="00A82DDC" w:rsidRPr="00423AB6" w:rsidRDefault="00A82DDC" w:rsidP="00423AB6">
            <w:pPr>
              <w:keepLines/>
              <w:widowControl w:val="0"/>
              <w:jc w:val="center"/>
              <w:rPr>
                <w:b/>
              </w:rPr>
            </w:pPr>
            <w:r w:rsidRPr="00423AB6">
              <w:rPr>
                <w:b/>
              </w:rPr>
              <w:t>3.8.1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88196F" w14:textId="6D5AF647" w:rsidR="00A82DDC" w:rsidRPr="00423AB6" w:rsidRDefault="00A82DDC" w:rsidP="00423AB6">
            <w:pPr>
              <w:pStyle w:val="afffff5"/>
              <w:rPr>
                <w:rFonts w:ascii="Times New Roman" w:hAnsi="Times New Roman" w:cs="Times New Roman"/>
              </w:rPr>
            </w:pPr>
            <w:bookmarkStart w:id="61" w:name="sub_1381"/>
            <w:r w:rsidRPr="00423AB6">
              <w:rPr>
                <w:rFonts w:ascii="Times New Roman" w:hAnsi="Times New Roman" w:cs="Times New Roman"/>
              </w:rPr>
              <w:t>Государственное управление</w:t>
            </w:r>
            <w:bookmarkEnd w:id="61"/>
          </w:p>
        </w:tc>
        <w:tc>
          <w:tcPr>
            <w:tcW w:w="4252" w:type="dxa"/>
            <w:tcBorders>
              <w:top w:val="single" w:sz="4" w:space="0" w:color="000000"/>
              <w:left w:val="single" w:sz="4" w:space="0" w:color="000000"/>
              <w:bottom w:val="single" w:sz="4" w:space="0" w:color="000000"/>
              <w:right w:val="single" w:sz="4" w:space="0" w:color="000000"/>
            </w:tcBorders>
          </w:tcPr>
          <w:p w14:paraId="55A70391"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744477F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6EB4D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51CDAA6"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EFCE8C6"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77ABE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FBA9D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AFA733"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01BBF563" w14:textId="77777777" w:rsidR="00A82DDC" w:rsidRPr="00423AB6" w:rsidRDefault="00A82DDC" w:rsidP="00423AB6">
            <w:pPr>
              <w:ind w:firstLine="223"/>
              <w:jc w:val="both"/>
            </w:pPr>
          </w:p>
        </w:tc>
      </w:tr>
      <w:tr w:rsidR="001A4791" w:rsidRPr="00423AB6" w14:paraId="7766CD2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C1CA99F" w14:textId="6BA88B82" w:rsidR="00A82DDC" w:rsidRPr="00423AB6" w:rsidRDefault="00A82DDC" w:rsidP="00423AB6">
            <w:pPr>
              <w:keepLines/>
              <w:widowControl w:val="0"/>
              <w:jc w:val="center"/>
              <w:rPr>
                <w:b/>
              </w:rPr>
            </w:pPr>
            <w:r w:rsidRPr="00423AB6">
              <w:rPr>
                <w:b/>
              </w:rPr>
              <w:t>3.8.2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A41440" w14:textId="0340C299" w:rsidR="00A82DDC" w:rsidRPr="00423AB6" w:rsidRDefault="00A82DDC" w:rsidP="00423AB6">
            <w:pPr>
              <w:pStyle w:val="afffff5"/>
              <w:rPr>
                <w:rFonts w:ascii="Times New Roman" w:hAnsi="Times New Roman" w:cs="Times New Roman"/>
              </w:rPr>
            </w:pPr>
            <w:bookmarkStart w:id="62" w:name="sub_1382"/>
            <w:r w:rsidRPr="00423AB6">
              <w:rPr>
                <w:rFonts w:ascii="Times New Roman" w:hAnsi="Times New Roman" w:cs="Times New Roman"/>
              </w:rPr>
              <w:t>Представительская деятельность</w:t>
            </w:r>
            <w:bookmarkEnd w:id="62"/>
          </w:p>
        </w:tc>
        <w:tc>
          <w:tcPr>
            <w:tcW w:w="4252" w:type="dxa"/>
            <w:tcBorders>
              <w:top w:val="single" w:sz="4" w:space="0" w:color="000000"/>
              <w:left w:val="single" w:sz="4" w:space="0" w:color="000000"/>
              <w:bottom w:val="single" w:sz="4" w:space="0" w:color="000000"/>
              <w:right w:val="single" w:sz="4" w:space="0" w:color="000000"/>
            </w:tcBorders>
          </w:tcPr>
          <w:p w14:paraId="667610CA" w14:textId="77777777" w:rsidR="00A82DDC" w:rsidRPr="00423AB6" w:rsidRDefault="00A82DDC" w:rsidP="00423AB6">
            <w:pPr>
              <w:autoSpaceDE w:val="0"/>
              <w:autoSpaceDN w:val="0"/>
              <w:adjustRightInd w:val="0"/>
              <w:jc w:val="both"/>
            </w:pPr>
            <w:r w:rsidRPr="00423AB6">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p w14:paraId="5A6F11D7" w14:textId="77777777" w:rsidR="00A82DDC" w:rsidRPr="00423AB6" w:rsidRDefault="00A82DDC" w:rsidP="00423AB6">
            <w:pPr>
              <w:autoSpaceDE w:val="0"/>
              <w:autoSpaceDN w:val="0"/>
              <w:adjustRightInd w:val="0"/>
              <w:jc w:val="both"/>
            </w:pPr>
          </w:p>
          <w:p w14:paraId="7BA9AC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AE2061"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71CDC57"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93DCACD"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1299E21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483F22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4EDEC41"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3755F362" w14:textId="77777777" w:rsidR="00A82DDC" w:rsidRPr="00423AB6" w:rsidRDefault="00A82DDC" w:rsidP="00423AB6">
            <w:pPr>
              <w:ind w:firstLine="223"/>
              <w:jc w:val="both"/>
            </w:pPr>
          </w:p>
        </w:tc>
      </w:tr>
      <w:tr w:rsidR="001A4791" w:rsidRPr="00423AB6" w14:paraId="13D7CA1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C50C2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44403E" w14:textId="77777777" w:rsidR="00A82DDC" w:rsidRPr="00423AB6" w:rsidRDefault="00A82DDC"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326133A9" w14:textId="77777777" w:rsidR="00A82DDC" w:rsidRPr="00423AB6" w:rsidRDefault="00A82DDC"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607A985"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FF31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F1971CF"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E2FC21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793555B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E269FF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AD3365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44492B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870E0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632EED"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610C32A8"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003AE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1FE0DB5B"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4BFC5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4E1B6320"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BB6A93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85FCEA"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B3B3A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5BD8477" w14:textId="77777777" w:rsidR="00A82DDC" w:rsidRPr="00423AB6" w:rsidRDefault="00A82DDC" w:rsidP="00423AB6">
            <w:pPr>
              <w:tabs>
                <w:tab w:val="left" w:pos="2520"/>
              </w:tabs>
              <w:jc w:val="center"/>
              <w:rPr>
                <w:b/>
              </w:rPr>
            </w:pPr>
            <w:r w:rsidRPr="00423AB6">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8FD174" w14:textId="77777777" w:rsidR="00A82DDC" w:rsidRPr="00423AB6" w:rsidRDefault="00A82DDC"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62630B4E" w14:textId="77777777" w:rsidR="00A82DDC" w:rsidRPr="00423AB6" w:rsidRDefault="00A82DDC"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CB5AA13" w14:textId="77777777" w:rsidR="00A82DDC" w:rsidRPr="00423AB6" w:rsidRDefault="00A82DDC"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A5340" w14:textId="77777777" w:rsidR="00A82DDC" w:rsidRPr="00423AB6" w:rsidRDefault="00A82DDC"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2E688881" w14:textId="77777777" w:rsidR="00A82DDC" w:rsidRPr="00423AB6" w:rsidRDefault="00A82DDC"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4996EC" w14:textId="77777777" w:rsidR="00A82DDC" w:rsidRPr="00423AB6" w:rsidRDefault="00A82DDC" w:rsidP="00423AB6">
            <w:pPr>
              <w:widowControl w:val="0"/>
            </w:pPr>
            <w:r w:rsidRPr="00423AB6">
              <w:t xml:space="preserve">- максимальное количество этажей зданий – </w:t>
            </w:r>
            <w:r w:rsidRPr="00423AB6">
              <w:rPr>
                <w:b/>
              </w:rPr>
              <w:t>3 этажа;</w:t>
            </w:r>
            <w:r w:rsidRPr="00423AB6">
              <w:t xml:space="preserve"> </w:t>
            </w:r>
          </w:p>
          <w:p w14:paraId="512FE8AC"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FE01F3"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C9D9D98" w14:textId="77777777" w:rsidR="00A82DDC" w:rsidRPr="00423AB6" w:rsidRDefault="00A82DDC"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33165AC"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9FFC2A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DAF79A"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259A99B"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CC9744"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DBDF94D" w14:textId="5EFB4861" w:rsidR="007F47D0" w:rsidRDefault="00A82DD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w:t>
            </w:r>
            <w:r w:rsidR="005F0B7C">
              <w:rPr>
                <w:rFonts w:eastAsia="Calibri"/>
                <w:lang w:eastAsia="en-US"/>
              </w:rPr>
              <w:t>и картографии</w:t>
            </w:r>
            <w:r w:rsidR="007F47D0" w:rsidRPr="007F47D0">
              <w:rPr>
                <w:rFonts w:eastAsia="Calibri"/>
                <w:lang w:eastAsia="en-US"/>
              </w:rPr>
              <w:t xml:space="preserve"> </w:t>
            </w:r>
            <w:r w:rsidR="005F0B7C">
              <w:t xml:space="preserve"> в соответствии с  действующим законодательством,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6914873F" w14:textId="0C1A1A81"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4BBFE1B4" w14:textId="14DBEEBA"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1B42849E"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1E66D2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FF63D25" w14:textId="4560C443"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04949554"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E09979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164D21"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9B61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Банковская и страховая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4A9C60CD"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предназначенных для размещения организаций, оказывающих банковские и страховые услуги</w:t>
            </w:r>
          </w:p>
          <w:p w14:paraId="3EEA842A" w14:textId="28A48559"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1EDE"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EF5FBCC"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DC99015"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8A960B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4EFA28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83AACF3" w14:textId="77777777" w:rsidR="00A82DDC" w:rsidRPr="00423AB6" w:rsidRDefault="00A82DDC" w:rsidP="00423AB6">
            <w:pPr>
              <w:widowControl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4A2E7B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108F68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E6C39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E9EE7D"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6F16A3" w14:textId="77777777" w:rsidR="00A82DDC"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2CF0498" w14:textId="2940F628" w:rsidR="00656AAC" w:rsidRDefault="00656AAC" w:rsidP="00423AB6">
            <w:pPr>
              <w:jc w:val="both"/>
              <w:rPr>
                <w:b/>
              </w:rPr>
            </w:pPr>
            <w:r w:rsidRPr="00656AAC">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t>рафии</w:t>
            </w:r>
            <w:r w:rsidRPr="00656AAC">
              <w:t xml:space="preserve"> </w:t>
            </w:r>
            <w:r w:rsidR="005F1E2C">
              <w:t xml:space="preserve"> в соответствии с  действующим законодательством,</w:t>
            </w:r>
            <w:r w:rsidR="005F1E2C" w:rsidRPr="00656AAC">
              <w:t xml:space="preserve"> </w:t>
            </w:r>
            <w:r w:rsidRPr="00656AAC">
              <w:t xml:space="preserve"> минимальная площадь земельного участка –  </w:t>
            </w:r>
            <w:r w:rsidRPr="00656AAC">
              <w:rPr>
                <w:b/>
              </w:rPr>
              <w:t>30 кв. м;</w:t>
            </w:r>
          </w:p>
          <w:p w14:paraId="3C301BD0" w14:textId="57BE30F0" w:rsidR="00C738BE" w:rsidRPr="00423AB6" w:rsidRDefault="00C738BE" w:rsidP="00423AB6">
            <w:pPr>
              <w:jc w:val="both"/>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07C45445" w14:textId="318797E4"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00346E9C">
              <w:rPr>
                <w:b/>
              </w:rPr>
              <w:t>3</w:t>
            </w:r>
            <w:r w:rsidRPr="00423AB6">
              <w:rPr>
                <w:b/>
              </w:rPr>
              <w:t xml:space="preserve">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11E181A8"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337D2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8FF1D1" w14:textId="19D232A2"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00346E9C">
              <w:rPr>
                <w:b/>
              </w:rPr>
              <w:t>60</w:t>
            </w:r>
            <w:r w:rsidRPr="00423AB6">
              <w:rPr>
                <w:b/>
              </w:rPr>
              <w:t>%</w:t>
            </w:r>
            <w:r w:rsidRPr="00423AB6">
              <w:t>.</w:t>
            </w:r>
          </w:p>
          <w:p w14:paraId="303CB97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A89C1E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A00BC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F0C941" w14:textId="77777777" w:rsidR="00A82DDC" w:rsidRPr="00423AB6" w:rsidRDefault="00A82DDC"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665950A" w14:textId="77777777" w:rsidR="00A82DDC" w:rsidRPr="00423AB6" w:rsidRDefault="00A82DDC"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134C9F"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396F14C7" w14:textId="77777777" w:rsidR="00A82DDC" w:rsidRPr="00423AB6" w:rsidRDefault="00A82DDC"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57CE5CB" w14:textId="77777777" w:rsidR="00A82DDC" w:rsidRPr="00423AB6" w:rsidRDefault="00A82DDC" w:rsidP="00423AB6">
            <w:pPr>
              <w:jc w:val="both"/>
            </w:pPr>
            <w:r w:rsidRPr="00423AB6">
              <w:t xml:space="preserve">-максимальное количество этажей зданий – </w:t>
            </w:r>
            <w:r w:rsidRPr="00423AB6">
              <w:rPr>
                <w:b/>
              </w:rPr>
              <w:t>5 этажей;</w:t>
            </w:r>
            <w:r w:rsidRPr="00423AB6">
              <w:t xml:space="preserve"> </w:t>
            </w:r>
          </w:p>
          <w:p w14:paraId="538882DF"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119508" w14:textId="77777777" w:rsidR="00A82DDC" w:rsidRPr="00423AB6" w:rsidRDefault="00A82DDC"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88F1C9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54887AC" w14:textId="77777777" w:rsidR="00A82DDC" w:rsidRPr="00423AB6" w:rsidRDefault="00A82DDC"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50C499D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DF99E7"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1FD92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Развлечения</w:t>
            </w:r>
          </w:p>
        </w:tc>
        <w:tc>
          <w:tcPr>
            <w:tcW w:w="4252" w:type="dxa"/>
            <w:tcBorders>
              <w:top w:val="single" w:sz="4" w:space="0" w:color="000000"/>
              <w:left w:val="single" w:sz="4" w:space="0" w:color="000000"/>
              <w:bottom w:val="single" w:sz="4" w:space="0" w:color="000000"/>
              <w:right w:val="single" w:sz="4" w:space="0" w:color="000000"/>
            </w:tcBorders>
          </w:tcPr>
          <w:p w14:paraId="1A337306"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развлечения.</w:t>
            </w:r>
          </w:p>
          <w:p w14:paraId="42D0629B"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423AB6">
                <w:t>кодами 4.8.1 - 4.8.3</w:t>
              </w:r>
            </w:hyperlink>
          </w:p>
          <w:p w14:paraId="32D9B942" w14:textId="18B95D0D"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A4E38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1B9A7FC" w14:textId="77777777" w:rsidR="00A82DDC" w:rsidRPr="00423AB6" w:rsidRDefault="00A82DDC" w:rsidP="00423AB6">
            <w:pPr>
              <w:autoSpaceDE w:val="0"/>
              <w:autoSpaceDN w:val="0"/>
              <w:adjustRightInd w:val="0"/>
              <w:ind w:firstLine="317"/>
              <w:jc w:val="both"/>
            </w:pPr>
            <w:r w:rsidRPr="00423AB6">
              <w:t>- минимальные отступы:</w:t>
            </w:r>
          </w:p>
          <w:p w14:paraId="4A6E1E47"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7D8C5851"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C251A0F"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0665640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BB2B5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79CD44"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F39310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E738342" w14:textId="0316F31D"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7F84B2" w14:textId="068BBCD9" w:rsidR="00A82DDC" w:rsidRPr="00423AB6" w:rsidRDefault="00A82DDC" w:rsidP="00423AB6">
            <w:pPr>
              <w:pStyle w:val="afffff5"/>
              <w:rPr>
                <w:rFonts w:ascii="Times New Roman" w:hAnsi="Times New Roman" w:cs="Times New Roman"/>
              </w:rPr>
            </w:pPr>
            <w:bookmarkStart w:id="63" w:name="sub_1481"/>
            <w:r w:rsidRPr="00423AB6">
              <w:rPr>
                <w:rFonts w:ascii="Times New Roman" w:hAnsi="Times New Roman" w:cs="Times New Roman"/>
              </w:rPr>
              <w:t>Развлекательные мероприятия</w:t>
            </w:r>
            <w:bookmarkEnd w:id="63"/>
          </w:p>
        </w:tc>
        <w:tc>
          <w:tcPr>
            <w:tcW w:w="4252" w:type="dxa"/>
            <w:tcBorders>
              <w:top w:val="single" w:sz="4" w:space="0" w:color="000000"/>
              <w:left w:val="single" w:sz="4" w:space="0" w:color="000000"/>
              <w:bottom w:val="single" w:sz="4" w:space="0" w:color="000000"/>
              <w:right w:val="single" w:sz="4" w:space="0" w:color="000000"/>
            </w:tcBorders>
          </w:tcPr>
          <w:p w14:paraId="39D8904C"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14:paraId="2712751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9E1FA3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D48C376" w14:textId="77777777" w:rsidR="00A82DDC" w:rsidRPr="00423AB6" w:rsidRDefault="00A82DDC" w:rsidP="00423AB6">
            <w:pPr>
              <w:autoSpaceDE w:val="0"/>
              <w:autoSpaceDN w:val="0"/>
              <w:adjustRightInd w:val="0"/>
              <w:ind w:firstLine="317"/>
              <w:jc w:val="both"/>
            </w:pPr>
            <w:r w:rsidRPr="00423AB6">
              <w:t>- минимальные отступы:</w:t>
            </w:r>
          </w:p>
          <w:p w14:paraId="3B7F312D"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198E64BD"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6BB74E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07FF43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7C8D453"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2381DA" w14:textId="5E862EAB"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1FCEBE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F596687" w14:textId="49CF2C6A"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BF061B" w14:textId="442487AE" w:rsidR="00A82DDC" w:rsidRPr="00423AB6" w:rsidRDefault="00A82DDC" w:rsidP="00423AB6">
            <w:pPr>
              <w:pStyle w:val="afffff5"/>
              <w:rPr>
                <w:rFonts w:ascii="Times New Roman" w:hAnsi="Times New Roman" w:cs="Times New Roman"/>
              </w:rPr>
            </w:pPr>
            <w:bookmarkStart w:id="64" w:name="sub_1482"/>
            <w:r w:rsidRPr="00423AB6">
              <w:rPr>
                <w:rFonts w:ascii="Times New Roman" w:hAnsi="Times New Roman" w:cs="Times New Roman"/>
              </w:rPr>
              <w:t>Проведение азартных игр</w:t>
            </w:r>
            <w:bookmarkEnd w:id="64"/>
          </w:p>
        </w:tc>
        <w:tc>
          <w:tcPr>
            <w:tcW w:w="4252" w:type="dxa"/>
            <w:tcBorders>
              <w:top w:val="single" w:sz="4" w:space="0" w:color="000000"/>
              <w:left w:val="single" w:sz="4" w:space="0" w:color="000000"/>
              <w:bottom w:val="single" w:sz="4" w:space="0" w:color="000000"/>
              <w:right w:val="single" w:sz="4" w:space="0" w:color="000000"/>
            </w:tcBorders>
          </w:tcPr>
          <w:p w14:paraId="4875F068"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размещения букмекерских контор, тотализаторов, их пунктов приема ставок вне игорных зон</w:t>
            </w:r>
          </w:p>
          <w:p w14:paraId="6F94A995" w14:textId="77777777" w:rsidR="00A82DDC" w:rsidRPr="00423AB6" w:rsidRDefault="00A82DDC" w:rsidP="00423AB6">
            <w:pPr>
              <w:autoSpaceDE w:val="0"/>
              <w:autoSpaceDN w:val="0"/>
              <w:adjustRightInd w:val="0"/>
              <w:jc w:val="both"/>
            </w:pPr>
          </w:p>
          <w:p w14:paraId="025A3B7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7B84D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4AA37243" w14:textId="77777777" w:rsidR="00A82DDC" w:rsidRPr="00423AB6" w:rsidRDefault="00A82DDC" w:rsidP="00423AB6">
            <w:pPr>
              <w:autoSpaceDE w:val="0"/>
              <w:autoSpaceDN w:val="0"/>
              <w:adjustRightInd w:val="0"/>
              <w:ind w:firstLine="317"/>
              <w:jc w:val="both"/>
            </w:pPr>
            <w:r w:rsidRPr="00423AB6">
              <w:t>- минимальные отступы:</w:t>
            </w:r>
          </w:p>
          <w:p w14:paraId="7B63457C"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2A6D9B63"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49EEE9D3"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D8D1AB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946E13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AA6F474" w14:textId="0F3B6CED"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49F030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14FD6B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EC974D" w14:textId="26347582" w:rsidR="00A82DDC" w:rsidRPr="00423AB6" w:rsidRDefault="00A82DDC"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2D2ABD4" w14:textId="77777777" w:rsidR="00A82DDC" w:rsidRPr="00423AB6" w:rsidRDefault="00A82DDC"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5752BA2" w14:textId="458CBA44"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B17A458" w14:textId="77777777" w:rsidR="00A82DDC" w:rsidRPr="00423AB6" w:rsidRDefault="00A82DDC"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75088A2C" w14:textId="77777777" w:rsidR="00A82DDC" w:rsidRPr="00423AB6" w:rsidRDefault="00A82DDC"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63A9C1C1" w14:textId="77777777" w:rsidR="00A82DDC" w:rsidRPr="00423AB6" w:rsidRDefault="00A82DDC" w:rsidP="00423AB6">
            <w:pPr>
              <w:ind w:hanging="4"/>
              <w:rPr>
                <w:b/>
              </w:rPr>
            </w:pPr>
            <w:r w:rsidRPr="00423AB6">
              <w:t xml:space="preserve">-максимальное количество этажей  – не более </w:t>
            </w:r>
            <w:r w:rsidRPr="00423AB6">
              <w:rPr>
                <w:b/>
              </w:rPr>
              <w:t>5 этажей;</w:t>
            </w:r>
          </w:p>
          <w:p w14:paraId="027AE80D" w14:textId="77777777" w:rsidR="00A82DDC" w:rsidRPr="00423AB6" w:rsidRDefault="00A82DDC"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024F385" w14:textId="77777777" w:rsidR="00A82DDC" w:rsidRPr="00423AB6" w:rsidRDefault="00A82DDC"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3061429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343AF28" w14:textId="77777777" w:rsidR="00A82DDC" w:rsidRPr="00423AB6" w:rsidRDefault="00A82DDC"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3714B" w14:textId="77777777" w:rsidR="00A82DDC" w:rsidRPr="00423AB6" w:rsidRDefault="00A82DDC" w:rsidP="00423AB6">
            <w:pPr>
              <w:tabs>
                <w:tab w:val="left" w:pos="6946"/>
              </w:tabs>
              <w:suppressAutoHyphens/>
              <w:textAlignment w:val="baseline"/>
              <w:rPr>
                <w:b/>
              </w:rPr>
            </w:pPr>
            <w:r w:rsidRPr="00423AB6">
              <w:rPr>
                <w:rFonts w:eastAsia="Times New Roman"/>
              </w:rPr>
              <w:t>Спорт</w:t>
            </w:r>
          </w:p>
        </w:tc>
        <w:tc>
          <w:tcPr>
            <w:tcW w:w="4252" w:type="dxa"/>
            <w:tcBorders>
              <w:top w:val="single" w:sz="4" w:space="0" w:color="000000"/>
              <w:left w:val="single" w:sz="4" w:space="0" w:color="000000"/>
              <w:bottom w:val="single" w:sz="4" w:space="0" w:color="000000"/>
              <w:right w:val="single" w:sz="4" w:space="0" w:color="000000"/>
            </w:tcBorders>
          </w:tcPr>
          <w:p w14:paraId="2D9576B5" w14:textId="77777777" w:rsidR="00A82DDC" w:rsidRPr="00423AB6" w:rsidRDefault="00A82DDC"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4104AAD4"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A4C7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F4A66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6A0C5B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20CDC08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0605DC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BFA677E"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64BB83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473D89" w14:textId="1E8A5A93" w:rsidR="00A82DDC" w:rsidRPr="00423AB6" w:rsidRDefault="00A82DDC"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105E1A" w14:textId="7F71BB88" w:rsidR="00A82DDC" w:rsidRPr="00423AB6" w:rsidRDefault="00A82DDC" w:rsidP="00423AB6">
            <w:pPr>
              <w:tabs>
                <w:tab w:val="left" w:pos="6946"/>
              </w:tabs>
              <w:suppressAutoHyphens/>
              <w:textAlignment w:val="baseline"/>
              <w:rPr>
                <w:rFonts w:eastAsia="Times New Roman"/>
              </w:rPr>
            </w:pPr>
            <w:bookmarkStart w:id="65" w:name="sub_1511"/>
            <w:r w:rsidRPr="00423AB6">
              <w:t>Обеспечение спортивно-зрелищных мероприятий</w:t>
            </w:r>
            <w:bookmarkEnd w:id="65"/>
          </w:p>
        </w:tc>
        <w:tc>
          <w:tcPr>
            <w:tcW w:w="4252" w:type="dxa"/>
            <w:tcBorders>
              <w:top w:val="single" w:sz="4" w:space="0" w:color="000000"/>
              <w:left w:val="single" w:sz="4" w:space="0" w:color="000000"/>
              <w:bottom w:val="single" w:sz="4" w:space="0" w:color="000000"/>
              <w:right w:val="single" w:sz="4" w:space="0" w:color="000000"/>
            </w:tcBorders>
          </w:tcPr>
          <w:p w14:paraId="493440B9" w14:textId="77777777" w:rsidR="00A82DDC" w:rsidRPr="00423AB6" w:rsidRDefault="00A82DDC"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5AF6E1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6BAA7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D77C6D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136D33"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7F51115E"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4144D2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C28DA4E" w14:textId="79E13492"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FD8D8C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173C7F" w14:textId="7D3ABEDB" w:rsidR="00A82DDC" w:rsidRPr="00423AB6" w:rsidRDefault="00A82DDC"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789A59" w14:textId="74A3DDD5" w:rsidR="00A82DDC" w:rsidRPr="00423AB6" w:rsidRDefault="00A82DDC" w:rsidP="00423AB6">
            <w:pPr>
              <w:tabs>
                <w:tab w:val="left" w:pos="6946"/>
              </w:tabs>
              <w:suppressAutoHyphens/>
              <w:textAlignment w:val="baseline"/>
              <w:rPr>
                <w:rFonts w:eastAsia="Times New Roman"/>
              </w:rPr>
            </w:pPr>
            <w:bookmarkStart w:id="66" w:name="sub_1512"/>
            <w:r w:rsidRPr="00423AB6">
              <w:t>Обеспечение занятий спортом в помещениях</w:t>
            </w:r>
            <w:bookmarkEnd w:id="66"/>
          </w:p>
        </w:tc>
        <w:tc>
          <w:tcPr>
            <w:tcW w:w="4252" w:type="dxa"/>
            <w:tcBorders>
              <w:top w:val="single" w:sz="4" w:space="0" w:color="000000"/>
              <w:left w:val="single" w:sz="4" w:space="0" w:color="000000"/>
              <w:bottom w:val="single" w:sz="4" w:space="0" w:color="000000"/>
              <w:right w:val="single" w:sz="4" w:space="0" w:color="000000"/>
            </w:tcBorders>
          </w:tcPr>
          <w:p w14:paraId="4D823268" w14:textId="77777777" w:rsidR="00A82DDC" w:rsidRPr="00423AB6" w:rsidRDefault="00A82DDC"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11C61A62"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3269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14C3690"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3D605B5"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4A5D0F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84E4FE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7EED11A" w14:textId="6F5BFEE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C76248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DFF2662" w14:textId="6D292569" w:rsidR="00A82DDC" w:rsidRPr="00423AB6" w:rsidRDefault="00A82DDC"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704A07" w14:textId="16D4ADB4" w:rsidR="00A82DDC" w:rsidRPr="00423AB6" w:rsidRDefault="00A82DDC" w:rsidP="00423AB6">
            <w:pPr>
              <w:tabs>
                <w:tab w:val="left" w:pos="6946"/>
              </w:tabs>
              <w:suppressAutoHyphens/>
              <w:textAlignment w:val="baseline"/>
              <w:rPr>
                <w:rFonts w:eastAsia="Times New Roman"/>
              </w:rPr>
            </w:pPr>
            <w:bookmarkStart w:id="67" w:name="sub_1513"/>
            <w:r w:rsidRPr="00423AB6">
              <w:t>Площадки для занятий спортом</w:t>
            </w:r>
            <w:bookmarkEnd w:id="67"/>
          </w:p>
        </w:tc>
        <w:tc>
          <w:tcPr>
            <w:tcW w:w="4252" w:type="dxa"/>
            <w:tcBorders>
              <w:top w:val="single" w:sz="4" w:space="0" w:color="000000"/>
              <w:left w:val="single" w:sz="4" w:space="0" w:color="000000"/>
              <w:bottom w:val="single" w:sz="4" w:space="0" w:color="000000"/>
              <w:right w:val="single" w:sz="4" w:space="0" w:color="000000"/>
            </w:tcBorders>
          </w:tcPr>
          <w:p w14:paraId="781897C5" w14:textId="77777777" w:rsidR="00A82DDC" w:rsidRPr="00423AB6" w:rsidRDefault="00A82DDC"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4ED4D2DF"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F91F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29F1EFA"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D740E6D"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85A2884"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5D1344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5AA972B" w14:textId="15CF9051"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A2AD1D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ACD6CAD" w14:textId="49109834" w:rsidR="00A82DDC" w:rsidRPr="00423AB6" w:rsidRDefault="00A82DDC"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CF25C0" w14:textId="62836869" w:rsidR="00A82DDC" w:rsidRPr="00423AB6" w:rsidRDefault="00A82DDC" w:rsidP="00423AB6">
            <w:pPr>
              <w:tabs>
                <w:tab w:val="left" w:pos="6946"/>
              </w:tabs>
              <w:suppressAutoHyphens/>
              <w:textAlignment w:val="baseline"/>
              <w:rPr>
                <w:rFonts w:eastAsia="Times New Roman"/>
              </w:rPr>
            </w:pPr>
            <w:bookmarkStart w:id="68" w:name="sub_1514"/>
            <w:r w:rsidRPr="00423AB6">
              <w:t>Оборудованные площадки для занятий спортом</w:t>
            </w:r>
            <w:bookmarkEnd w:id="68"/>
          </w:p>
        </w:tc>
        <w:tc>
          <w:tcPr>
            <w:tcW w:w="4252" w:type="dxa"/>
            <w:tcBorders>
              <w:top w:val="single" w:sz="4" w:space="0" w:color="000000"/>
              <w:left w:val="single" w:sz="4" w:space="0" w:color="000000"/>
              <w:bottom w:val="single" w:sz="4" w:space="0" w:color="000000"/>
              <w:right w:val="single" w:sz="4" w:space="0" w:color="000000"/>
            </w:tcBorders>
          </w:tcPr>
          <w:p w14:paraId="66496A1F" w14:textId="77777777" w:rsidR="00A82DDC" w:rsidRPr="00423AB6" w:rsidRDefault="00A82DDC"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6E82F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E024F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F680F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BDE21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359750E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908029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4660DC4" w14:textId="13573B30"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B54979E"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393BB6B" w14:textId="105E977E" w:rsidR="00A82DDC" w:rsidRPr="00423AB6" w:rsidRDefault="00A82DDC"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89D8E7" w14:textId="29790945" w:rsidR="00A82DDC" w:rsidRPr="00423AB6" w:rsidRDefault="00A82DDC" w:rsidP="00423AB6">
            <w:pPr>
              <w:tabs>
                <w:tab w:val="left" w:pos="6946"/>
              </w:tabs>
              <w:suppressAutoHyphens/>
              <w:textAlignment w:val="baseline"/>
              <w:rPr>
                <w:rFonts w:eastAsia="Times New Roman"/>
              </w:rPr>
            </w:pPr>
            <w:bookmarkStart w:id="69" w:name="sub_1515"/>
            <w:r w:rsidRPr="00423AB6">
              <w:t>Водный спорт</w:t>
            </w:r>
            <w:bookmarkEnd w:id="69"/>
          </w:p>
        </w:tc>
        <w:tc>
          <w:tcPr>
            <w:tcW w:w="4252" w:type="dxa"/>
            <w:tcBorders>
              <w:top w:val="single" w:sz="4" w:space="0" w:color="000000"/>
              <w:left w:val="single" w:sz="4" w:space="0" w:color="000000"/>
              <w:bottom w:val="single" w:sz="4" w:space="0" w:color="000000"/>
              <w:right w:val="single" w:sz="4" w:space="0" w:color="000000"/>
            </w:tcBorders>
          </w:tcPr>
          <w:p w14:paraId="23656606" w14:textId="77777777" w:rsidR="00A82DDC" w:rsidRPr="00423AB6" w:rsidRDefault="00A82DDC"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5452F85F"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8650FE"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7FDDEEB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01C0FDE"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F99776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D86E71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E0F4848" w14:textId="4B5C2D74"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26D774F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9581E91" w14:textId="352B5E40" w:rsidR="00A82DDC" w:rsidRPr="00423AB6" w:rsidRDefault="00A82DDC"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999FC1" w14:textId="0407B260" w:rsidR="00A82DDC" w:rsidRPr="00423AB6" w:rsidRDefault="00A82DDC" w:rsidP="00423AB6">
            <w:pPr>
              <w:tabs>
                <w:tab w:val="left" w:pos="6946"/>
              </w:tabs>
              <w:suppressAutoHyphens/>
              <w:textAlignment w:val="baseline"/>
              <w:rPr>
                <w:rFonts w:eastAsia="Times New Roman"/>
              </w:rPr>
            </w:pPr>
            <w:bookmarkStart w:id="70" w:name="sub_1516"/>
            <w:r w:rsidRPr="00423AB6">
              <w:t>Авиационный спорт</w:t>
            </w:r>
            <w:bookmarkEnd w:id="70"/>
          </w:p>
        </w:tc>
        <w:tc>
          <w:tcPr>
            <w:tcW w:w="4252" w:type="dxa"/>
            <w:tcBorders>
              <w:top w:val="single" w:sz="4" w:space="0" w:color="000000"/>
              <w:left w:val="single" w:sz="4" w:space="0" w:color="000000"/>
              <w:bottom w:val="single" w:sz="4" w:space="0" w:color="000000"/>
              <w:right w:val="single" w:sz="4" w:space="0" w:color="000000"/>
            </w:tcBorders>
          </w:tcPr>
          <w:p w14:paraId="3652B736" w14:textId="77777777" w:rsidR="00A82DDC" w:rsidRPr="00423AB6" w:rsidRDefault="00A82DDC"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1E4B5E26" w14:textId="77777777" w:rsidR="00A82DDC" w:rsidRPr="00423AB6" w:rsidRDefault="00A82DDC" w:rsidP="00423AB6">
            <w:pPr>
              <w:autoSpaceDE w:val="0"/>
              <w:autoSpaceDN w:val="0"/>
              <w:adjustRightInd w:val="0"/>
              <w:jc w:val="both"/>
            </w:pPr>
          </w:p>
          <w:p w14:paraId="54928B5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489BA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E88075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38EA539"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12651E8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51CC7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4F8C62D" w14:textId="791D780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34934E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23412B3" w14:textId="1AD6903D" w:rsidR="00A82DDC" w:rsidRPr="00423AB6" w:rsidRDefault="00A82DDC"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E5357" w14:textId="4C678EE0" w:rsidR="00A82DDC" w:rsidRPr="00423AB6" w:rsidRDefault="00A82DDC" w:rsidP="00423AB6">
            <w:pPr>
              <w:tabs>
                <w:tab w:val="left" w:pos="6946"/>
              </w:tabs>
              <w:suppressAutoHyphens/>
              <w:textAlignment w:val="baseline"/>
              <w:rPr>
                <w:rFonts w:eastAsia="Times New Roman"/>
              </w:rPr>
            </w:pPr>
            <w:bookmarkStart w:id="71" w:name="sub_1517"/>
            <w:r w:rsidRPr="00423AB6">
              <w:t>Спортивные базы</w:t>
            </w:r>
            <w:bookmarkEnd w:id="71"/>
          </w:p>
        </w:tc>
        <w:tc>
          <w:tcPr>
            <w:tcW w:w="4252" w:type="dxa"/>
            <w:tcBorders>
              <w:top w:val="single" w:sz="4" w:space="0" w:color="000000"/>
              <w:left w:val="single" w:sz="4" w:space="0" w:color="000000"/>
              <w:bottom w:val="single" w:sz="4" w:space="0" w:color="000000"/>
              <w:right w:val="single" w:sz="4" w:space="0" w:color="000000"/>
            </w:tcBorders>
          </w:tcPr>
          <w:p w14:paraId="3BE1149F" w14:textId="77777777" w:rsidR="00A82DDC" w:rsidRPr="00423AB6" w:rsidRDefault="00A82DDC"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44E0EB28" w14:textId="77777777" w:rsidR="00A82DDC" w:rsidRPr="00423AB6" w:rsidRDefault="00A82DDC" w:rsidP="00423AB6">
            <w:pPr>
              <w:autoSpaceDE w:val="0"/>
              <w:autoSpaceDN w:val="0"/>
              <w:adjustRightInd w:val="0"/>
              <w:jc w:val="both"/>
            </w:pPr>
          </w:p>
          <w:p w14:paraId="6A90034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35280"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0D0F94E"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BF8E21A"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606E533"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193AE2C"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1D99581" w14:textId="698D7CE3"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85D7C7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E435679" w14:textId="77777777" w:rsidR="00A82DDC" w:rsidRPr="00423AB6" w:rsidRDefault="00A82DDC"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59105D"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44585F4" w14:textId="77777777" w:rsidR="00A82DDC" w:rsidRPr="00423AB6" w:rsidRDefault="00A82DDC" w:rsidP="00423AB6">
            <w:pPr>
              <w:autoSpaceDE w:val="0"/>
              <w:autoSpaceDN w:val="0"/>
              <w:adjustRightInd w:val="0"/>
              <w:jc w:val="both"/>
            </w:pPr>
            <w:r w:rsidRPr="00423AB6">
              <w:t>Земельные участки общего пользования.</w:t>
            </w:r>
          </w:p>
          <w:p w14:paraId="6A30C358"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BD5804D" w14:textId="215E2887"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A7CC82" w14:textId="77777777" w:rsidR="00A82DDC" w:rsidRPr="00423AB6" w:rsidRDefault="00A82DDC"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0FDBA2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0FA1F28" w14:textId="54C8ADA2" w:rsidR="00A82DDC" w:rsidRPr="00423AB6" w:rsidRDefault="00A82DDC" w:rsidP="00423AB6">
            <w:pPr>
              <w:keepLines/>
              <w:widowControl w:val="0"/>
              <w:jc w:val="center"/>
              <w:rPr>
                <w:b/>
              </w:rPr>
            </w:pPr>
            <w:bookmarkStart w:id="72" w:name="_Toc339439024"/>
            <w:bookmarkStart w:id="73" w:name="_Toc342286062"/>
            <w:bookmarkStart w:id="74" w:name="_Toc342861316"/>
            <w:bookmarkStart w:id="75" w:name="_Toc342861768"/>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8A3B5D" w14:textId="5006842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2508A03D" w14:textId="77777777" w:rsidR="00A82DDC" w:rsidRPr="00423AB6" w:rsidRDefault="00A82DDC"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6F8165B" w14:textId="77777777" w:rsidR="00A82DDC" w:rsidRPr="00423AB6" w:rsidRDefault="00A82DDC"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01445F6"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CCCDB" w14:textId="10E0FD10" w:rsidR="00A82DDC" w:rsidRPr="00423AB6" w:rsidRDefault="00A82DDC"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F76025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9A02C8" w14:textId="07A35FDC" w:rsidR="00A82DDC" w:rsidRPr="00423AB6" w:rsidRDefault="00A82DDC"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697665" w14:textId="067E84DE"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4EFBBF6" w14:textId="3EBBEA07" w:rsidR="00A82DDC" w:rsidRPr="00423AB6" w:rsidRDefault="00A82DDC"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0AA558" w14:textId="2259128D" w:rsidR="00A82DDC" w:rsidRPr="00423AB6" w:rsidRDefault="00A82DDC" w:rsidP="00423AB6">
            <w:pPr>
              <w:jc w:val="both"/>
            </w:pPr>
            <w:r w:rsidRPr="00423AB6">
              <w:t>Не установлены в соответствии с ч.4, ст.36 Градостроительного кодекса Российской Федерации.</w:t>
            </w:r>
          </w:p>
        </w:tc>
      </w:tr>
    </w:tbl>
    <w:p w14:paraId="557C5730" w14:textId="77777777" w:rsidR="00E738F6" w:rsidRPr="00423AB6" w:rsidRDefault="00E738F6" w:rsidP="00423AB6">
      <w:pPr>
        <w:rPr>
          <w:b/>
        </w:rPr>
      </w:pPr>
    </w:p>
    <w:p w14:paraId="1E29BF9B" w14:textId="77777777" w:rsidR="00E738F6" w:rsidRPr="00423AB6" w:rsidRDefault="00E738F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CDEBDD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2A857C1" w14:textId="77777777" w:rsidR="00E738F6" w:rsidRPr="00423AB6" w:rsidRDefault="00E738F6" w:rsidP="00423AB6">
            <w:pPr>
              <w:tabs>
                <w:tab w:val="left" w:pos="2520"/>
              </w:tabs>
              <w:jc w:val="center"/>
              <w:rPr>
                <w:b/>
              </w:rPr>
            </w:pPr>
            <w:r w:rsidRPr="00423AB6">
              <w:rPr>
                <w:b/>
              </w:rPr>
              <w:t>КОД ВИДА</w:t>
            </w:r>
          </w:p>
          <w:p w14:paraId="4F3B54AA" w14:textId="77777777" w:rsidR="00E738F6" w:rsidRPr="00423AB6" w:rsidRDefault="00E738F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D786"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6F7FA62"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5F1E" w14:textId="77777777" w:rsidR="00E738F6" w:rsidRPr="00423AB6" w:rsidRDefault="00E738F6" w:rsidP="00423AB6">
            <w:pPr>
              <w:tabs>
                <w:tab w:val="left" w:pos="2520"/>
              </w:tabs>
              <w:jc w:val="center"/>
              <w:rPr>
                <w:b/>
              </w:rPr>
            </w:pPr>
            <w:r w:rsidRPr="00423AB6">
              <w:rPr>
                <w:b/>
              </w:rPr>
              <w:t>ПРЕДЕЛЬНЫЕ РАЗМЕРЫ ЗЕМЕЛЬНЫХ</w:t>
            </w:r>
          </w:p>
          <w:p w14:paraId="6D46A962" w14:textId="77777777" w:rsidR="00E738F6" w:rsidRPr="00423AB6" w:rsidRDefault="00E738F6" w:rsidP="00423AB6">
            <w:pPr>
              <w:tabs>
                <w:tab w:val="left" w:pos="2520"/>
              </w:tabs>
              <w:jc w:val="center"/>
              <w:rPr>
                <w:b/>
              </w:rPr>
            </w:pPr>
            <w:r w:rsidRPr="00423AB6">
              <w:rPr>
                <w:b/>
              </w:rPr>
              <w:t>УЧАСТКОВ И ПРЕДЕЛЬНЫЕ ПАРАМЕТРЫ</w:t>
            </w:r>
          </w:p>
          <w:p w14:paraId="4ADD0A3E" w14:textId="77777777" w:rsidR="00E738F6" w:rsidRPr="00423AB6" w:rsidRDefault="00E738F6" w:rsidP="00423AB6">
            <w:pPr>
              <w:tabs>
                <w:tab w:val="left" w:pos="2520"/>
              </w:tabs>
              <w:jc w:val="center"/>
              <w:rPr>
                <w:b/>
              </w:rPr>
            </w:pPr>
            <w:r w:rsidRPr="00423AB6">
              <w:rPr>
                <w:b/>
              </w:rPr>
              <w:t>РАЗРЕШЕННОГО СТРОИТЕЛЬСТВА</w:t>
            </w:r>
          </w:p>
        </w:tc>
      </w:tr>
      <w:tr w:rsidR="001A4791" w:rsidRPr="00423AB6" w14:paraId="14DE6DD4"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824FE34" w14:textId="77777777" w:rsidR="00A82DDC" w:rsidRPr="00423AB6" w:rsidRDefault="00A82DDC" w:rsidP="00423AB6">
            <w:pPr>
              <w:tabs>
                <w:tab w:val="left" w:pos="2520"/>
              </w:tabs>
              <w:jc w:val="center"/>
              <w:rPr>
                <w:b/>
              </w:rPr>
            </w:pPr>
            <w:r w:rsidRPr="00423AB6">
              <w:rPr>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8CD5C" w14:textId="77777777" w:rsidR="00A82DDC" w:rsidRPr="00423AB6" w:rsidRDefault="00A82DDC"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542B0C4D" w14:textId="77777777" w:rsidR="00A82DDC" w:rsidRPr="00423AB6" w:rsidRDefault="00A82DDC"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132F5691" w14:textId="77777777" w:rsidR="00A82DDC" w:rsidRPr="00423AB6" w:rsidRDefault="00A82DDC"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A18C2EF" w14:textId="77777777" w:rsidR="00A82DDC" w:rsidRPr="00423AB6" w:rsidRDefault="00A82DDC" w:rsidP="00423AB6">
            <w:pPr>
              <w:autoSpaceDE w:val="0"/>
              <w:autoSpaceDN w:val="0"/>
              <w:adjustRightInd w:val="0"/>
              <w:jc w:val="both"/>
            </w:pPr>
            <w:r w:rsidRPr="00423AB6">
              <w:t>выращивание сельскохозяйственных культур;</w:t>
            </w:r>
          </w:p>
          <w:p w14:paraId="42FAFE86" w14:textId="77777777" w:rsidR="00A82DDC" w:rsidRPr="00423AB6" w:rsidRDefault="00A82DDC" w:rsidP="00423AB6">
            <w:pPr>
              <w:autoSpaceDE w:val="0"/>
              <w:autoSpaceDN w:val="0"/>
              <w:adjustRightInd w:val="0"/>
              <w:jc w:val="both"/>
            </w:pPr>
            <w:r w:rsidRPr="00423AB6">
              <w:t>размещение индивидуальных гаражей и хозяйственных построек</w:t>
            </w:r>
          </w:p>
          <w:p w14:paraId="32034142" w14:textId="77777777" w:rsidR="00A82DDC" w:rsidRPr="00423AB6" w:rsidRDefault="00A82DDC" w:rsidP="00423AB6">
            <w:pPr>
              <w:autoSpaceDE w:val="0"/>
              <w:autoSpaceDN w:val="0"/>
              <w:adjustRightInd w:val="0"/>
              <w:jc w:val="both"/>
            </w:pPr>
          </w:p>
          <w:p w14:paraId="41EB4E01" w14:textId="77777777" w:rsidR="00A82DDC" w:rsidRPr="00423AB6" w:rsidRDefault="00A82DDC" w:rsidP="00423AB6">
            <w:pPr>
              <w:autoSpaceDE w:val="0"/>
              <w:autoSpaceDN w:val="0"/>
              <w:adjustRightInd w:val="0"/>
              <w:jc w:val="both"/>
            </w:pPr>
          </w:p>
          <w:p w14:paraId="59D365B8" w14:textId="6FC5D2A7"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F224CE" w14:textId="77777777" w:rsidR="00A82DDC" w:rsidRPr="00423AB6" w:rsidRDefault="00A82DDC"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Pr="00423AB6">
              <w:rPr>
                <w:b/>
              </w:rPr>
              <w:t>500/2500</w:t>
            </w:r>
            <w:r w:rsidRPr="00423AB6">
              <w:t xml:space="preserve"> кв. м;</w:t>
            </w:r>
          </w:p>
          <w:p w14:paraId="6D7AA7F5" w14:textId="77777777" w:rsidR="00A82DDC" w:rsidRPr="00423AB6" w:rsidRDefault="00A82DDC"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158A59E4"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7A74B47"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67FFDF9F"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E32C847" w14:textId="77777777" w:rsidR="00A82DDC" w:rsidRPr="00423AB6" w:rsidRDefault="00A82DDC" w:rsidP="00423AB6">
            <w:pPr>
              <w:ind w:firstLine="223"/>
              <w:jc w:val="both"/>
              <w:rPr>
                <w:rFonts w:eastAsia="Calibri"/>
                <w:lang w:eastAsia="en-US"/>
              </w:rPr>
            </w:pPr>
            <w:r w:rsidRPr="00423AB6">
              <w:t>Минимальные отступы от границы смежного земельного участка до:</w:t>
            </w:r>
          </w:p>
          <w:p w14:paraId="5D3A2CC0" w14:textId="77777777" w:rsidR="00A82DDC" w:rsidRPr="00423AB6" w:rsidRDefault="00A82DDC" w:rsidP="00423AB6">
            <w:pPr>
              <w:ind w:firstLine="223"/>
              <w:jc w:val="both"/>
              <w:rPr>
                <w:b/>
              </w:rPr>
            </w:pPr>
            <w:r w:rsidRPr="00423AB6">
              <w:t xml:space="preserve"> - жилых зданий - </w:t>
            </w:r>
            <w:r w:rsidRPr="00423AB6">
              <w:rPr>
                <w:b/>
              </w:rPr>
              <w:t>3 м;</w:t>
            </w:r>
          </w:p>
          <w:p w14:paraId="1BD39D3D"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043FEAF"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6B8E4B06" w14:textId="77777777" w:rsidR="00A82DDC" w:rsidRPr="00423AB6" w:rsidRDefault="00A82DDC"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CE12203" w14:textId="77777777" w:rsidR="00A82DDC" w:rsidRPr="00423AB6" w:rsidRDefault="00A82DDC" w:rsidP="00423AB6">
            <w:pPr>
              <w:ind w:firstLine="223"/>
              <w:jc w:val="both"/>
            </w:pPr>
            <w:r w:rsidRPr="00423AB6">
              <w:t>- для одноэтажного – 1 м.;</w:t>
            </w:r>
          </w:p>
          <w:p w14:paraId="73E2983D" w14:textId="77777777" w:rsidR="00A82DDC" w:rsidRPr="00423AB6" w:rsidRDefault="00A82DDC" w:rsidP="00423AB6">
            <w:pPr>
              <w:ind w:firstLine="223"/>
              <w:jc w:val="both"/>
            </w:pPr>
            <w:r w:rsidRPr="00423AB6">
              <w:t>- для двухэтажного – 1,5 м.;</w:t>
            </w:r>
          </w:p>
          <w:p w14:paraId="56F7637B"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6BB04152" w14:textId="77777777" w:rsidR="00A82DDC" w:rsidRPr="00423AB6" w:rsidRDefault="00A82DDC"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63C6C63F" w14:textId="77777777" w:rsidR="00A82DDC" w:rsidRPr="00423AB6" w:rsidRDefault="00A82DDC"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5BB0489C"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A1EC7D9"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342819BC" w14:textId="77777777" w:rsidR="00A82DDC" w:rsidRPr="00423AB6" w:rsidRDefault="00A82DDC"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701239" w14:textId="77777777" w:rsidR="00A82DDC" w:rsidRPr="00423AB6" w:rsidRDefault="00A82DDC" w:rsidP="00423AB6">
            <w:pPr>
              <w:tabs>
                <w:tab w:val="left" w:pos="6946"/>
              </w:tabs>
              <w:suppressAutoHyphens/>
              <w:textAlignment w:val="baseline"/>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5900480" w14:textId="77777777" w:rsidR="00A82DDC" w:rsidRPr="00423AB6" w:rsidRDefault="00A82DDC"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71097CF0" w14:textId="77777777" w:rsidR="00A82DDC" w:rsidRPr="00423AB6" w:rsidRDefault="00A82DDC"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1B68F7E4" w14:textId="770FD5F5"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FA9B2E"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3D1FF3C6"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4 этажей;</w:t>
            </w:r>
          </w:p>
          <w:p w14:paraId="0DD7D863"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94FF32"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B0EE19A" w14:textId="77777777" w:rsidR="00A82DDC" w:rsidRPr="00423AB6" w:rsidRDefault="00A82DDC"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34F1B2E1" w14:textId="77777777" w:rsidR="00A82DDC" w:rsidRPr="00423AB6" w:rsidRDefault="00A82DDC" w:rsidP="00423AB6">
            <w:pPr>
              <w:autoSpaceDE w:val="0"/>
              <w:autoSpaceDN w:val="0"/>
              <w:adjustRightInd w:val="0"/>
              <w:jc w:val="both"/>
            </w:pPr>
            <w:r w:rsidRPr="00423AB6">
              <w:t>- минимальная ширина земельных участков вдоль фронта улицы (проезда) – 12 м;</w:t>
            </w:r>
          </w:p>
          <w:p w14:paraId="376824CD"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15895C1" w14:textId="77777777" w:rsidR="00A82DDC" w:rsidRPr="00423AB6" w:rsidRDefault="00A82DDC"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E75D951" w14:textId="77777777" w:rsidR="00A82DDC" w:rsidRPr="00423AB6" w:rsidRDefault="00A82DDC" w:rsidP="00423AB6">
            <w:pPr>
              <w:tabs>
                <w:tab w:val="left" w:pos="2520"/>
              </w:tabs>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6F12391C"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BE5B" w14:textId="77777777" w:rsidR="00A82DDC" w:rsidRPr="00423AB6" w:rsidRDefault="00A82DDC" w:rsidP="00423AB6">
            <w:pPr>
              <w:tabs>
                <w:tab w:val="left" w:pos="2520"/>
              </w:tabs>
              <w:jc w:val="center"/>
              <w:rPr>
                <w:b/>
              </w:rPr>
            </w:pPr>
            <w:r w:rsidRPr="00423AB6">
              <w:rPr>
                <w:b/>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45989" w14:textId="3E89B4BC" w:rsidR="00A82DDC" w:rsidRPr="00423AB6" w:rsidRDefault="00A82DDC" w:rsidP="00423AB6">
            <w:pPr>
              <w:tabs>
                <w:tab w:val="left" w:pos="6946"/>
              </w:tabs>
              <w:suppressAutoHyphens/>
              <w:textAlignment w:val="baseline"/>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1DDFE969" w14:textId="77777777" w:rsidR="00A82DDC" w:rsidRPr="00423AB6" w:rsidRDefault="00A82DDC"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20A18D1" w14:textId="77777777" w:rsidR="00A82DDC" w:rsidRPr="00423AB6" w:rsidRDefault="00A82DDC" w:rsidP="00423AB6">
            <w:pPr>
              <w:autoSpaceDE w:val="0"/>
              <w:autoSpaceDN w:val="0"/>
              <w:adjustRightInd w:val="0"/>
              <w:jc w:val="both"/>
            </w:pPr>
            <w:r w:rsidRPr="00423AB6">
              <w:t>производство сельскохозяйственной продукции;</w:t>
            </w:r>
          </w:p>
          <w:p w14:paraId="4866E231" w14:textId="77777777" w:rsidR="00A82DDC" w:rsidRPr="00423AB6" w:rsidRDefault="00A82DDC" w:rsidP="00423AB6">
            <w:pPr>
              <w:autoSpaceDE w:val="0"/>
              <w:autoSpaceDN w:val="0"/>
              <w:adjustRightInd w:val="0"/>
              <w:jc w:val="both"/>
            </w:pPr>
            <w:r w:rsidRPr="00423AB6">
              <w:t>размещение гаража и иных вспомогательных сооружений;</w:t>
            </w:r>
          </w:p>
          <w:p w14:paraId="2E004A98" w14:textId="77777777" w:rsidR="00A82DDC" w:rsidRPr="00423AB6" w:rsidRDefault="00A82DDC" w:rsidP="00423AB6">
            <w:pPr>
              <w:autoSpaceDE w:val="0"/>
              <w:autoSpaceDN w:val="0"/>
              <w:adjustRightInd w:val="0"/>
              <w:jc w:val="both"/>
            </w:pPr>
            <w:r w:rsidRPr="00423AB6">
              <w:t>содержание сельскохозяйственных животных</w:t>
            </w:r>
          </w:p>
          <w:p w14:paraId="5C3A660F" w14:textId="77777777" w:rsidR="00A82DDC" w:rsidRPr="00423AB6" w:rsidRDefault="00A82DDC" w:rsidP="00423AB6">
            <w:pPr>
              <w:autoSpaceDE w:val="0"/>
              <w:autoSpaceDN w:val="0"/>
              <w:adjustRightInd w:val="0"/>
              <w:jc w:val="both"/>
            </w:pPr>
          </w:p>
          <w:p w14:paraId="476A3A2C" w14:textId="77777777" w:rsidR="00A82DDC" w:rsidRPr="00423AB6" w:rsidRDefault="00A82DDC" w:rsidP="00423AB6">
            <w:pPr>
              <w:autoSpaceDE w:val="0"/>
              <w:autoSpaceDN w:val="0"/>
              <w:adjustRightInd w:val="0"/>
              <w:jc w:val="both"/>
            </w:pPr>
          </w:p>
          <w:p w14:paraId="514672F7" w14:textId="77777777" w:rsidR="00A82DDC" w:rsidRPr="00423AB6" w:rsidRDefault="00A82DDC" w:rsidP="00423AB6">
            <w:pPr>
              <w:autoSpaceDE w:val="0"/>
              <w:autoSpaceDN w:val="0"/>
              <w:adjustRightInd w:val="0"/>
              <w:jc w:val="both"/>
            </w:pPr>
          </w:p>
          <w:p w14:paraId="435D5E40" w14:textId="43E75CCC"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F593CA" w14:textId="0FCF335A" w:rsidR="00A82DDC" w:rsidRPr="00423AB6" w:rsidRDefault="00A82DDC"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00D94BD9">
              <w:rPr>
                <w:rFonts w:ascii="Times New Roman" w:hAnsi="Times New Roman" w:cs="Times New Roman"/>
                <w:b/>
              </w:rPr>
              <w:t>–  500/50</w:t>
            </w:r>
            <w:r w:rsidRPr="00423AB6">
              <w:rPr>
                <w:rFonts w:ascii="Times New Roman" w:hAnsi="Times New Roman" w:cs="Times New Roman"/>
                <w:b/>
              </w:rPr>
              <w:t>00 кв. м;</w:t>
            </w:r>
          </w:p>
          <w:p w14:paraId="3B33A4B8"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742F5E5" w14:textId="77777777" w:rsidR="00A82DDC" w:rsidRPr="00423AB6" w:rsidRDefault="00A82DDC"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EE01DDE"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6E6B906" w14:textId="6AD77988"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00346E9C">
              <w:rPr>
                <w:b/>
              </w:rPr>
              <w:t>6</w:t>
            </w:r>
            <w:r w:rsidRPr="00423AB6">
              <w:rPr>
                <w:b/>
              </w:rPr>
              <w:t>0%</w:t>
            </w:r>
            <w:r w:rsidRPr="00423AB6">
              <w:t>;</w:t>
            </w:r>
          </w:p>
          <w:p w14:paraId="7C54D9E4" w14:textId="77777777" w:rsidR="00A82DDC" w:rsidRPr="00423AB6" w:rsidRDefault="00A82DDC" w:rsidP="00423AB6">
            <w:pPr>
              <w:ind w:firstLine="223"/>
              <w:jc w:val="both"/>
            </w:pPr>
            <w:r w:rsidRPr="00423AB6">
              <w:t>Минимальные отступы от границы смежного земельного участка до:</w:t>
            </w:r>
          </w:p>
          <w:p w14:paraId="5E38014D" w14:textId="77777777" w:rsidR="00A82DDC" w:rsidRPr="00423AB6" w:rsidRDefault="00A82DDC" w:rsidP="00423AB6">
            <w:pPr>
              <w:ind w:firstLine="223"/>
              <w:jc w:val="both"/>
              <w:rPr>
                <w:b/>
              </w:rPr>
            </w:pPr>
            <w:r w:rsidRPr="00423AB6">
              <w:t xml:space="preserve"> - жилых зданий - </w:t>
            </w:r>
            <w:r w:rsidRPr="00423AB6">
              <w:rPr>
                <w:b/>
              </w:rPr>
              <w:t>3 м;</w:t>
            </w:r>
          </w:p>
          <w:p w14:paraId="2596E262"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877834C"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0BF4CF35" w14:textId="77777777" w:rsidR="00A82DDC" w:rsidRPr="00423AB6" w:rsidRDefault="00A82DDC"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49BDDA80" w14:textId="77777777" w:rsidR="00A82DDC" w:rsidRPr="00423AB6" w:rsidRDefault="00A82DDC" w:rsidP="00423AB6">
            <w:pPr>
              <w:ind w:firstLine="223"/>
              <w:jc w:val="both"/>
            </w:pPr>
            <w:r w:rsidRPr="00423AB6">
              <w:t>- для одноэтажного – 1 м.;</w:t>
            </w:r>
          </w:p>
          <w:p w14:paraId="13744DD3" w14:textId="77777777" w:rsidR="00A82DDC" w:rsidRPr="00423AB6" w:rsidRDefault="00A82DDC" w:rsidP="00423AB6">
            <w:pPr>
              <w:ind w:firstLine="223"/>
              <w:jc w:val="both"/>
            </w:pPr>
            <w:r w:rsidRPr="00423AB6">
              <w:t>- для двухэтажного – 1,5 м.;</w:t>
            </w:r>
          </w:p>
          <w:p w14:paraId="6FDA4BA6"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249521C2" w14:textId="77777777" w:rsidR="00A82DDC" w:rsidRPr="00423AB6" w:rsidRDefault="00A82DDC"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083CCC19" w14:textId="77777777" w:rsidR="00A82DDC" w:rsidRPr="00423AB6" w:rsidRDefault="00A82DDC" w:rsidP="00423AB6">
            <w:pPr>
              <w:keepLines/>
              <w:jc w:val="both"/>
            </w:pPr>
            <w:r w:rsidRPr="00423AB6">
              <w:t>Максимальное количество этажей для гаражей и подсобных сооружений (хозяйственных построек) – 1 этаж.</w:t>
            </w:r>
          </w:p>
          <w:p w14:paraId="1F6E8C89"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12890088"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925E31B" w14:textId="77777777" w:rsidR="00A82DDC" w:rsidRPr="00423AB6" w:rsidRDefault="00A82DDC" w:rsidP="00423AB6">
            <w:pPr>
              <w:tabs>
                <w:tab w:val="left" w:pos="2520"/>
              </w:tabs>
              <w:jc w:val="center"/>
              <w:rPr>
                <w:b/>
              </w:rPr>
            </w:pPr>
            <w:r w:rsidRPr="00423AB6">
              <w:rPr>
                <w:b/>
              </w:rPr>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64712" w14:textId="77777777" w:rsidR="00A82DDC" w:rsidRPr="00423AB6" w:rsidRDefault="00A82DDC" w:rsidP="00423AB6">
            <w:pPr>
              <w:tabs>
                <w:tab w:val="left" w:pos="6946"/>
              </w:tabs>
              <w:suppressAutoHyphens/>
              <w:textAlignment w:val="baseline"/>
            </w:pPr>
            <w:r w:rsidRPr="00423AB6">
              <w:rPr>
                <w:rFonts w:eastAsia="Times New Roman"/>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27288F0" w14:textId="77777777" w:rsidR="00A82DDC" w:rsidRPr="00423AB6" w:rsidRDefault="00A82DDC" w:rsidP="00423AB6">
            <w:pPr>
              <w:autoSpaceDE w:val="0"/>
              <w:autoSpaceDN w:val="0"/>
              <w:adjustRightInd w:val="0"/>
              <w:jc w:val="both"/>
            </w:pPr>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6EFC2565" w14:textId="77777777" w:rsidR="00A82DDC" w:rsidRPr="00423AB6" w:rsidRDefault="00A82DDC"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155CB8B4" w14:textId="2861291A"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68073"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приквартирного участка блокированного жилого дома на одну семью   </w:t>
            </w:r>
            <w:r w:rsidRPr="00423AB6">
              <w:rPr>
                <w:rFonts w:ascii="Times New Roman" w:hAnsi="Times New Roman" w:cs="Times New Roman"/>
                <w:b/>
              </w:rPr>
              <w:t>500/(2500) кв. м</w:t>
            </w:r>
            <w:r w:rsidRPr="00423AB6">
              <w:rPr>
                <w:rFonts w:ascii="Times New Roman" w:hAnsi="Times New Roman" w:cs="Times New Roman"/>
              </w:rPr>
              <w:t>;</w:t>
            </w:r>
          </w:p>
          <w:p w14:paraId="5D1A71F3" w14:textId="77777777" w:rsidR="00A82DDC" w:rsidRPr="00423AB6" w:rsidRDefault="00A82DDC"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A925DA1" w14:textId="77777777" w:rsidR="00A82DDC" w:rsidRPr="00423AB6" w:rsidRDefault="00A82DDC"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3C1EC7F9" w14:textId="77777777" w:rsidR="00A82DDC" w:rsidRPr="00423AB6" w:rsidRDefault="00A82DDC"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3EA772C" w14:textId="77777777" w:rsidR="00A82DDC" w:rsidRPr="00423AB6" w:rsidRDefault="00A82DDC"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54EA930C" w14:textId="73855E53" w:rsidR="00A82DDC" w:rsidRPr="00423AB6" w:rsidRDefault="00A82DDC" w:rsidP="00423AB6">
            <w:pPr>
              <w:keepLines/>
              <w:jc w:val="both"/>
            </w:pPr>
            <w:r w:rsidRPr="00423AB6">
              <w:t xml:space="preserve">Минимальный отступ строений от красной линии улиц не менее чем на - </w:t>
            </w:r>
            <w:r w:rsidRPr="00804301">
              <w:rPr>
                <w:b/>
              </w:rPr>
              <w:t>5 м</w:t>
            </w:r>
            <w:r w:rsidRPr="00423AB6">
              <w:t xml:space="preserve">, от красной линии проездов не менее чем на </w:t>
            </w:r>
            <w:r w:rsidRPr="00804301">
              <w:rPr>
                <w:b/>
              </w:rPr>
              <w:t>3 м</w:t>
            </w:r>
            <w:r w:rsidR="00804301" w:rsidRPr="00B73E6A">
              <w:rPr>
                <w:rFonts w:eastAsia="Calibri"/>
                <w:b/>
              </w:rPr>
              <w:t xml:space="preserve">, </w:t>
            </w:r>
            <w:r w:rsidR="00804301" w:rsidRPr="00B73E6A">
              <w:rPr>
                <w:rFonts w:eastAsia="Calibri"/>
                <w:bCs/>
              </w:rPr>
              <w:t xml:space="preserve">от границ смежных земельных участков на менее чем на </w:t>
            </w:r>
            <w:r w:rsidR="00804301" w:rsidRPr="00B73E6A">
              <w:rPr>
                <w:rFonts w:eastAsia="Calibri"/>
                <w:b/>
              </w:rPr>
              <w:t>3 м</w:t>
            </w:r>
            <w:r w:rsidR="00804301" w:rsidRPr="00B73E6A">
              <w:rPr>
                <w:rFonts w:eastAsia="Calibri"/>
                <w:bCs/>
              </w:rPr>
              <w:t xml:space="preserve">, между смежными блоками, расположенными на смежных земельных участках – </w:t>
            </w:r>
            <w:r w:rsidR="00804301" w:rsidRPr="00B73E6A">
              <w:rPr>
                <w:rFonts w:eastAsia="Calibri"/>
                <w:b/>
              </w:rPr>
              <w:t>0 м</w:t>
            </w:r>
            <w:r w:rsidR="00804301" w:rsidRPr="00B73E6A">
              <w:rPr>
                <w:rFonts w:eastAsia="Calibri"/>
                <w:bCs/>
              </w:rPr>
              <w:t>;</w:t>
            </w:r>
          </w:p>
          <w:p w14:paraId="461818D0" w14:textId="77777777" w:rsidR="00A82DDC" w:rsidRPr="00423AB6" w:rsidRDefault="00A82DDC"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257CBB28" w14:textId="77777777" w:rsidR="00A82DDC" w:rsidRPr="00423AB6" w:rsidRDefault="00A82DDC"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D24ADF8" w14:textId="77777777" w:rsidR="00A82DDC" w:rsidRPr="00423AB6" w:rsidRDefault="00A82DDC" w:rsidP="00423AB6">
            <w:pPr>
              <w:jc w:val="both"/>
            </w:pPr>
            <w:r w:rsidRPr="00423AB6">
              <w:t>Максимальное количество этажей для гаражей и подсобных сооружений (хозяйственных построек) - 1этаж.</w:t>
            </w:r>
          </w:p>
          <w:p w14:paraId="4332E506"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1A4791" w:rsidRPr="00423AB6" w14:paraId="760788F3"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CE623B8" w14:textId="77777777" w:rsidR="00A82DDC" w:rsidRPr="00423AB6" w:rsidRDefault="00A82DDC" w:rsidP="00423AB6">
            <w:pPr>
              <w:tabs>
                <w:tab w:val="left" w:pos="2520"/>
              </w:tabs>
              <w:jc w:val="center"/>
              <w:rPr>
                <w:b/>
              </w:rPr>
            </w:pPr>
            <w:r w:rsidRPr="00423AB6">
              <w:rPr>
                <w:b/>
              </w:rPr>
              <w:t>5.3</w:t>
            </w:r>
          </w:p>
          <w:p w14:paraId="13F51A2B" w14:textId="77777777" w:rsidR="00A82DDC" w:rsidRPr="00423AB6" w:rsidRDefault="00A82DDC" w:rsidP="00423AB6">
            <w:pPr>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F9B2AC" w14:textId="77777777" w:rsidR="00A82DDC" w:rsidRPr="00423AB6" w:rsidRDefault="00A82DDC" w:rsidP="00423AB6">
            <w:pPr>
              <w:tabs>
                <w:tab w:val="left" w:pos="6946"/>
              </w:tabs>
              <w:suppressAutoHyphens/>
              <w:textAlignment w:val="baseline"/>
            </w:pPr>
            <w:r w:rsidRPr="00423AB6">
              <w:rPr>
                <w:rFonts w:eastAsia="Times New Roman"/>
              </w:rPr>
              <w:t>Охота и рыбалка</w:t>
            </w:r>
          </w:p>
        </w:tc>
        <w:tc>
          <w:tcPr>
            <w:tcW w:w="4252" w:type="dxa"/>
            <w:tcBorders>
              <w:top w:val="single" w:sz="4" w:space="0" w:color="000000"/>
              <w:left w:val="single" w:sz="4" w:space="0" w:color="000000"/>
              <w:bottom w:val="single" w:sz="4" w:space="0" w:color="000000"/>
              <w:right w:val="single" w:sz="4" w:space="0" w:color="000000"/>
            </w:tcBorders>
          </w:tcPr>
          <w:p w14:paraId="52483C29" w14:textId="77777777" w:rsidR="00A82DDC" w:rsidRPr="00423AB6" w:rsidRDefault="00A82DDC" w:rsidP="00423AB6">
            <w:pPr>
              <w:tabs>
                <w:tab w:val="left" w:pos="6946"/>
              </w:tabs>
              <w:suppressAutoHyphens/>
              <w:textAlignment w:val="baseline"/>
            </w:pPr>
            <w:r w:rsidRPr="00423AB6">
              <w:t>-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38DC4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300/2500</w:t>
            </w:r>
            <w:r w:rsidRPr="00423AB6">
              <w:t xml:space="preserve"> кв. м;</w:t>
            </w:r>
          </w:p>
          <w:p w14:paraId="786701B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 ;</w:t>
            </w:r>
          </w:p>
          <w:p w14:paraId="22B950E7"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w:t>
            </w:r>
            <w:r w:rsidRPr="00423AB6">
              <w:rPr>
                <w:b/>
              </w:rPr>
              <w:t>3 этажа</w:t>
            </w:r>
            <w:r w:rsidRPr="00423AB6">
              <w:t xml:space="preserve"> (или 2 этажа с возможностью использования мансардного этажа);</w:t>
            </w:r>
          </w:p>
          <w:p w14:paraId="3A6160CC" w14:textId="77777777" w:rsidR="00A82DDC" w:rsidRPr="00423AB6" w:rsidRDefault="00A82DDC"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не более</w:t>
            </w:r>
            <w:r w:rsidRPr="00423AB6">
              <w:rPr>
                <w:b/>
              </w:rPr>
              <w:t xml:space="preserve"> 12 м</w:t>
            </w:r>
            <w:r w:rsidRPr="00423AB6">
              <w:t xml:space="preserve">; </w:t>
            </w:r>
          </w:p>
          <w:p w14:paraId="44CB3266" w14:textId="77777777" w:rsidR="00A82DDC" w:rsidRPr="00423AB6" w:rsidRDefault="00A82DDC" w:rsidP="00423AB6">
            <w:pPr>
              <w:ind w:firstLine="426"/>
              <w:jc w:val="both"/>
              <w:rPr>
                <w:b/>
              </w:rPr>
            </w:pPr>
            <w:r w:rsidRPr="00423AB6">
              <w:t xml:space="preserve">- максимальный процент застройки в границах земельного участка – </w:t>
            </w:r>
            <w:r w:rsidRPr="00423AB6">
              <w:rPr>
                <w:b/>
              </w:rPr>
              <w:t>40%</w:t>
            </w:r>
          </w:p>
          <w:p w14:paraId="4259470D"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25%</w:t>
            </w:r>
            <w:r w:rsidRPr="00423AB6">
              <w:t xml:space="preserve"> от общей площади земельного участка</w:t>
            </w:r>
          </w:p>
        </w:tc>
      </w:tr>
    </w:tbl>
    <w:p w14:paraId="1A1DBA35" w14:textId="77777777" w:rsidR="00E738F6" w:rsidRPr="00423AB6" w:rsidRDefault="00E738F6" w:rsidP="00423AB6">
      <w:pPr>
        <w:rPr>
          <w:b/>
        </w:rPr>
      </w:pPr>
    </w:p>
    <w:p w14:paraId="017D3456" w14:textId="77777777" w:rsidR="00092D66" w:rsidRPr="00423AB6" w:rsidRDefault="00092D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3B4D79BF" w14:textId="77777777" w:rsidR="00984322" w:rsidRPr="00423AB6" w:rsidRDefault="00984322"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6445833" w14:textId="77777777" w:rsidR="00092D66" w:rsidRPr="00423AB6" w:rsidRDefault="00092D66" w:rsidP="00423AB6">
      <w:pPr>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489"/>
      </w:tblGrid>
      <w:tr w:rsidR="001A4791" w:rsidRPr="00423AB6" w14:paraId="3BDFE064" w14:textId="77777777" w:rsidTr="00417179">
        <w:trPr>
          <w:trHeight w:val="552"/>
        </w:trPr>
        <w:tc>
          <w:tcPr>
            <w:tcW w:w="4253" w:type="dxa"/>
            <w:vAlign w:val="center"/>
          </w:tcPr>
          <w:p w14:paraId="26F86A3B" w14:textId="77777777" w:rsidR="00984322" w:rsidRPr="00423AB6" w:rsidRDefault="00984322" w:rsidP="00423AB6">
            <w:pPr>
              <w:jc w:val="center"/>
              <w:rPr>
                <w:b/>
              </w:rPr>
            </w:pPr>
            <w:r w:rsidRPr="00423AB6">
              <w:rPr>
                <w:b/>
              </w:rPr>
              <w:t>ВИДЫ РАЗРЕШЕННОГО ИСПОЛЬЗОВАНИЯ</w:t>
            </w:r>
          </w:p>
        </w:tc>
        <w:tc>
          <w:tcPr>
            <w:tcW w:w="10489" w:type="dxa"/>
            <w:vAlign w:val="center"/>
          </w:tcPr>
          <w:p w14:paraId="23101AC6" w14:textId="77777777" w:rsidR="00984322" w:rsidRPr="00423AB6" w:rsidRDefault="00984322" w:rsidP="00423AB6">
            <w:pPr>
              <w:jc w:val="center"/>
              <w:rPr>
                <w:b/>
              </w:rPr>
            </w:pPr>
            <w:r w:rsidRPr="00423AB6">
              <w:rPr>
                <w:b/>
              </w:rPr>
              <w:t>ПРЕДЕЛЬНЫЕ ПАРАМЕТРЫ РАЗРЕШЕННОГО СТРОИТЕЛЬСТВА</w:t>
            </w:r>
          </w:p>
        </w:tc>
      </w:tr>
      <w:tr w:rsidR="002D0B3D" w:rsidRPr="00423AB6" w14:paraId="2AFFD895" w14:textId="77777777" w:rsidTr="00417179">
        <w:trPr>
          <w:trHeight w:val="273"/>
        </w:trPr>
        <w:tc>
          <w:tcPr>
            <w:tcW w:w="4253" w:type="dxa"/>
          </w:tcPr>
          <w:p w14:paraId="20CE5AA0" w14:textId="05B1DE43" w:rsidR="002D0B3D" w:rsidRPr="00423AB6" w:rsidRDefault="002D0B3D" w:rsidP="002D0B3D">
            <w:pPr>
              <w:spacing w:before="120"/>
              <w:jc w:val="both"/>
            </w:pPr>
            <w:r w:rsidRPr="009F5A32">
              <w:t>Историко-культурная деятельность</w:t>
            </w:r>
          </w:p>
        </w:tc>
        <w:tc>
          <w:tcPr>
            <w:tcW w:w="10489" w:type="dxa"/>
          </w:tcPr>
          <w:p w14:paraId="277768E5" w14:textId="13A860D2"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00DDB9F0" w14:textId="77777777" w:rsidTr="00417179">
        <w:trPr>
          <w:trHeight w:val="273"/>
        </w:trPr>
        <w:tc>
          <w:tcPr>
            <w:tcW w:w="4253" w:type="dxa"/>
          </w:tcPr>
          <w:p w14:paraId="16B03A97" w14:textId="77777777" w:rsidR="002D0B3D" w:rsidRPr="00423AB6" w:rsidRDefault="002D0B3D" w:rsidP="002D0B3D">
            <w:pPr>
              <w:spacing w:before="120"/>
              <w:jc w:val="both"/>
            </w:pPr>
            <w:r w:rsidRPr="00423AB6">
              <w:t xml:space="preserve">Постройки хозяйственного назначения (летние кухни, хозяйственные постройки, кладовые, подвалы, бани, бассейны, теплицы, оранжереи, огороды, сады, навесы) индивидуального использования. </w:t>
            </w:r>
          </w:p>
          <w:p w14:paraId="01C479AB" w14:textId="77777777" w:rsidR="002D0B3D" w:rsidRPr="00423AB6" w:rsidRDefault="002D0B3D" w:rsidP="002D0B3D">
            <w:pPr>
              <w:spacing w:before="120"/>
              <w:jc w:val="both"/>
            </w:pPr>
            <w:r w:rsidRPr="00423AB6">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tc>
        <w:tc>
          <w:tcPr>
            <w:tcW w:w="10489" w:type="dxa"/>
          </w:tcPr>
          <w:p w14:paraId="697C3B2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DF75E67" w14:textId="77777777" w:rsidR="002D0B3D" w:rsidRPr="00423AB6" w:rsidRDefault="002D0B3D" w:rsidP="002D0B3D">
            <w:pPr>
              <w:ind w:firstLine="317"/>
              <w:jc w:val="both"/>
            </w:pPr>
            <w:r w:rsidRPr="00423AB6">
              <w:t>Максимальное количество надземных этажей  – не более 1 этажа,</w:t>
            </w:r>
          </w:p>
          <w:p w14:paraId="75ED8E93" w14:textId="77777777" w:rsidR="002D0B3D" w:rsidRPr="00423AB6" w:rsidRDefault="002D0B3D" w:rsidP="002D0B3D">
            <w:pPr>
              <w:ind w:firstLine="317"/>
              <w:jc w:val="both"/>
            </w:pPr>
            <w:r w:rsidRPr="00423AB6">
              <w:t>-минимальная высота этажа 2.4 м,</w:t>
            </w:r>
          </w:p>
          <w:p w14:paraId="35839297" w14:textId="77777777" w:rsidR="002D0B3D" w:rsidRPr="00423AB6" w:rsidRDefault="002D0B3D" w:rsidP="002D0B3D">
            <w:pPr>
              <w:ind w:firstLine="317"/>
              <w:jc w:val="both"/>
            </w:pPr>
            <w:r w:rsidRPr="00423AB6">
              <w:t xml:space="preserve">-максимальная высота строения -6 м. </w:t>
            </w:r>
          </w:p>
          <w:p w14:paraId="139B87F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 индивидуальные гаражи, летние кухни, хозяйственные постройки, навесы и т.д.) до красных линий улиц и проездов не менее - 5 м. </w:t>
            </w:r>
          </w:p>
          <w:p w14:paraId="50BCECA5" w14:textId="77777777" w:rsidR="002D0B3D" w:rsidRPr="00423AB6" w:rsidRDefault="002D0B3D" w:rsidP="002D0B3D">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CF59D1" w14:textId="77777777" w:rsidR="002D0B3D" w:rsidRPr="00423AB6" w:rsidRDefault="002D0B3D" w:rsidP="002D0B3D">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7FB5ABFF" w14:textId="77777777" w:rsidR="002D0B3D" w:rsidRPr="00423AB6" w:rsidRDefault="002D0B3D" w:rsidP="002D0B3D">
            <w:pPr>
              <w:ind w:firstLine="317"/>
              <w:jc w:val="both"/>
            </w:pPr>
            <w:r w:rsidRPr="00423AB6">
              <w:t>Расстояние:</w:t>
            </w:r>
          </w:p>
          <w:p w14:paraId="77944640" w14:textId="77777777" w:rsidR="002D0B3D" w:rsidRPr="00423AB6" w:rsidRDefault="002D0B3D" w:rsidP="002D0B3D">
            <w:pPr>
              <w:ind w:left="644"/>
              <w:jc w:val="both"/>
            </w:pPr>
            <w:r w:rsidRPr="00423AB6">
              <w:t>от границ соседнего участка до стволов высокорослых деревьев - 4 м,</w:t>
            </w:r>
          </w:p>
          <w:p w14:paraId="0E5805C1" w14:textId="77777777" w:rsidR="002D0B3D" w:rsidRPr="00423AB6" w:rsidRDefault="002D0B3D" w:rsidP="002D0B3D">
            <w:pPr>
              <w:ind w:left="644"/>
              <w:jc w:val="both"/>
            </w:pPr>
            <w:r w:rsidRPr="00423AB6">
              <w:t>от границ соседнего участка до стволов среднерослых деревьев - 2 м,</w:t>
            </w:r>
          </w:p>
          <w:p w14:paraId="61E1845E" w14:textId="77777777" w:rsidR="002D0B3D" w:rsidRPr="00423AB6" w:rsidRDefault="002D0B3D" w:rsidP="002D0B3D">
            <w:pPr>
              <w:jc w:val="both"/>
            </w:pPr>
            <w:r w:rsidRPr="00423AB6">
              <w:t xml:space="preserve">           от границ соседнего участка до кустарника - 1 м.</w:t>
            </w:r>
          </w:p>
          <w:p w14:paraId="23A00063" w14:textId="77777777" w:rsidR="002D0B3D" w:rsidRPr="00423AB6" w:rsidRDefault="002D0B3D" w:rsidP="002D0B3D">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C3BA19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6B21C1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19EC146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10D7141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62ADFC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55D7567E"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11DF604" w14:textId="77777777" w:rsidR="002D0B3D" w:rsidRPr="00423AB6" w:rsidRDefault="002D0B3D" w:rsidP="002D0B3D">
            <w:pPr>
              <w:ind w:firstLine="33"/>
              <w:jc w:val="both"/>
            </w:pPr>
            <w:r w:rsidRPr="00423AB6">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3573D3EA" w14:textId="77777777" w:rsidR="002D0B3D" w:rsidRPr="00423AB6" w:rsidRDefault="002D0B3D" w:rsidP="002D0B3D">
            <w:pPr>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37959764"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1296BA65" w14:textId="77777777" w:rsidTr="00417179">
        <w:trPr>
          <w:trHeight w:val="486"/>
        </w:trPr>
        <w:tc>
          <w:tcPr>
            <w:tcW w:w="4253" w:type="dxa"/>
          </w:tcPr>
          <w:p w14:paraId="5532E129" w14:textId="77777777" w:rsidR="002D0B3D" w:rsidRPr="00423AB6" w:rsidRDefault="002D0B3D" w:rsidP="002D0B3D">
            <w:pPr>
              <w:spacing w:before="120"/>
              <w:jc w:val="both"/>
            </w:pPr>
            <w:r w:rsidRPr="00423AB6">
              <w:t>Площадки для сбора твердых бытовых отходов.</w:t>
            </w:r>
          </w:p>
        </w:tc>
        <w:tc>
          <w:tcPr>
            <w:tcW w:w="10489" w:type="dxa"/>
          </w:tcPr>
          <w:p w14:paraId="1BF4CBD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14:paraId="193CFCA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B47A3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4DC06B2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69DB068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17978910" w14:textId="77777777" w:rsidTr="00417179">
        <w:tc>
          <w:tcPr>
            <w:tcW w:w="4253" w:type="dxa"/>
          </w:tcPr>
          <w:p w14:paraId="3B797B80" w14:textId="77777777" w:rsidR="002D0B3D" w:rsidRPr="00423AB6" w:rsidRDefault="002D0B3D" w:rsidP="002D0B3D">
            <w:pPr>
              <w:spacing w:before="120"/>
              <w:jc w:val="both"/>
            </w:pPr>
            <w:r w:rsidRPr="00423AB6">
              <w:t>Надворные туалеты, гидронепроницаемые выгребы, септики.</w:t>
            </w:r>
          </w:p>
        </w:tc>
        <w:tc>
          <w:tcPr>
            <w:tcW w:w="10489" w:type="dxa"/>
          </w:tcPr>
          <w:p w14:paraId="3E83A9ED"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C1ACD6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47B0C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Надворные туалеты:</w:t>
            </w:r>
          </w:p>
          <w:p w14:paraId="5854B401"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448A66AD"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C91CC4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0574418"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3EDC274F" w14:textId="77777777" w:rsidR="002D0B3D" w:rsidRPr="00423AB6" w:rsidRDefault="002D0B3D" w:rsidP="002D0B3D">
            <w:pPr>
              <w:jc w:val="both"/>
            </w:pPr>
            <w:r w:rsidRPr="00423AB6">
              <w:t>- от септиков до фундаментов зданий, строений, сооружений – не менее 5м., от фильтрующих колодцев – не менее 8 м.;</w:t>
            </w:r>
          </w:p>
          <w:p w14:paraId="1EDCCC55" w14:textId="77777777" w:rsidR="002D0B3D" w:rsidRPr="00423AB6" w:rsidRDefault="002D0B3D" w:rsidP="002D0B3D">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2D0B3D" w:rsidRPr="00423AB6" w14:paraId="656C4B9F" w14:textId="77777777" w:rsidTr="00417179">
        <w:trPr>
          <w:trHeight w:val="976"/>
        </w:trPr>
        <w:tc>
          <w:tcPr>
            <w:tcW w:w="4253" w:type="dxa"/>
            <w:shd w:val="clear" w:color="auto" w:fill="auto"/>
          </w:tcPr>
          <w:p w14:paraId="2B71D66C" w14:textId="77777777" w:rsidR="002D0B3D" w:rsidRPr="00423AB6" w:rsidRDefault="002D0B3D" w:rsidP="002D0B3D">
            <w:pPr>
              <w:autoSpaceDE w:val="0"/>
              <w:autoSpaceDN w:val="0"/>
              <w:adjustRightInd w:val="0"/>
              <w:spacing w:before="120"/>
              <w:jc w:val="both"/>
            </w:pPr>
            <w:r w:rsidRPr="00423AB6">
              <w:t xml:space="preserve">Объекты хранения индивидуального легкового автотранспорта жилых домов </w:t>
            </w:r>
          </w:p>
          <w:p w14:paraId="493BBC22" w14:textId="77777777" w:rsidR="002D0B3D" w:rsidRPr="00423AB6" w:rsidRDefault="002D0B3D" w:rsidP="002D0B3D">
            <w:pPr>
              <w:autoSpaceDE w:val="0"/>
              <w:autoSpaceDN w:val="0"/>
              <w:adjustRightInd w:val="0"/>
              <w:spacing w:before="120"/>
              <w:jc w:val="both"/>
            </w:pPr>
          </w:p>
        </w:tc>
        <w:tc>
          <w:tcPr>
            <w:tcW w:w="10489" w:type="dxa"/>
            <w:shd w:val="clear" w:color="auto" w:fill="auto"/>
          </w:tcPr>
          <w:p w14:paraId="13AD4875"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C17DC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Допускается делать встроенными в первые этажи жилого дома.</w:t>
            </w:r>
          </w:p>
          <w:p w14:paraId="0F02395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В границах земельного участка  индивидуальной жилой застройки допускается строительство индивидуального гаража не более, чем на 1-2 машиноместа.</w:t>
            </w:r>
          </w:p>
          <w:p w14:paraId="635FA67C" w14:textId="77777777" w:rsidR="002D0B3D" w:rsidRPr="00423AB6" w:rsidRDefault="002D0B3D" w:rsidP="002D0B3D">
            <w:pPr>
              <w:ind w:left="67"/>
              <w:jc w:val="both"/>
            </w:pPr>
            <w:r w:rsidRPr="00423AB6">
              <w:t>Минимальное расстояние от границ участка до строений, а также между строениями:</w:t>
            </w:r>
          </w:p>
          <w:p w14:paraId="6782CCFE" w14:textId="77777777" w:rsidR="002D0B3D" w:rsidRPr="00423AB6" w:rsidRDefault="002D0B3D" w:rsidP="002D0B3D">
            <w:pPr>
              <w:ind w:left="67"/>
              <w:jc w:val="both"/>
            </w:pPr>
            <w:r w:rsidRPr="00423AB6">
              <w:t xml:space="preserve">- от границ соседнего участка до открытой стоянки – 1 м.; </w:t>
            </w:r>
          </w:p>
          <w:p w14:paraId="1FFF2655" w14:textId="77777777" w:rsidR="002D0B3D" w:rsidRPr="00423AB6" w:rsidRDefault="002D0B3D" w:rsidP="002D0B3D">
            <w:pPr>
              <w:ind w:left="67"/>
              <w:jc w:val="both"/>
            </w:pPr>
            <w:r w:rsidRPr="00423AB6">
              <w:t xml:space="preserve">-от границ соседнего участка до отдельно стоящего гаража – 1 м. </w:t>
            </w:r>
          </w:p>
          <w:p w14:paraId="1A6E6099" w14:textId="77777777" w:rsidR="002D0B3D" w:rsidRPr="00423AB6" w:rsidRDefault="002D0B3D" w:rsidP="002D0B3D">
            <w:pPr>
              <w:ind w:left="67"/>
              <w:jc w:val="both"/>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77C9FA2"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Подъезды к гаражам-автостоянкам должны быть изолированы от площадок для отдыха и игр детей, спортивных площадок.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2304B95C"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0747B80C" w14:textId="77777777" w:rsidR="002D0B3D" w:rsidRPr="00423AB6" w:rsidRDefault="002D0B3D" w:rsidP="002D0B3D">
            <w:pPr>
              <w:pStyle w:val="aff9"/>
              <w:ind w:left="-108" w:right="-391" w:firstLine="425"/>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73E687C3" w14:textId="77777777" w:rsidTr="00417179">
        <w:trPr>
          <w:trHeight w:val="976"/>
        </w:trPr>
        <w:tc>
          <w:tcPr>
            <w:tcW w:w="4253" w:type="dxa"/>
            <w:shd w:val="clear" w:color="auto" w:fill="auto"/>
          </w:tcPr>
          <w:p w14:paraId="069DF37F"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489" w:type="dxa"/>
            <w:shd w:val="clear" w:color="auto" w:fill="auto"/>
          </w:tcPr>
          <w:p w14:paraId="749315B7"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9B511BB"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4275FD56"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4384B43E" w14:textId="77777777" w:rsidR="002D0B3D" w:rsidRPr="00423AB6" w:rsidRDefault="002D0B3D" w:rsidP="002D0B3D">
            <w:pPr>
              <w:autoSpaceDE w:val="0"/>
              <w:autoSpaceDN w:val="0"/>
              <w:adjustRightInd w:val="0"/>
              <w:ind w:firstLine="540"/>
              <w:jc w:val="both"/>
            </w:pPr>
            <w:r w:rsidRPr="00423AB6">
              <w:t>для автобусов - 40 кв. м;</w:t>
            </w:r>
          </w:p>
          <w:p w14:paraId="55038CDB" w14:textId="77777777" w:rsidR="002D0B3D" w:rsidRPr="00423AB6" w:rsidRDefault="002D0B3D" w:rsidP="002D0B3D">
            <w:pPr>
              <w:autoSpaceDE w:val="0"/>
              <w:autoSpaceDN w:val="0"/>
              <w:adjustRightInd w:val="0"/>
              <w:ind w:firstLine="540"/>
              <w:jc w:val="both"/>
            </w:pPr>
            <w:r w:rsidRPr="00423AB6">
              <w:t>для велосипедов - 0,9 кв. м.</w:t>
            </w:r>
          </w:p>
          <w:p w14:paraId="043FA1B4"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82B1856"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851599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368598AC" w14:textId="77777777" w:rsidTr="00417179">
        <w:trPr>
          <w:trHeight w:val="637"/>
        </w:trPr>
        <w:tc>
          <w:tcPr>
            <w:tcW w:w="4253" w:type="dxa"/>
            <w:shd w:val="clear" w:color="auto" w:fill="auto"/>
          </w:tcPr>
          <w:p w14:paraId="6DF32D7C" w14:textId="77777777" w:rsidR="002D0B3D" w:rsidRPr="00423AB6" w:rsidRDefault="002D0B3D" w:rsidP="002D0B3D">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shd w:val="clear" w:color="auto" w:fill="auto"/>
          </w:tcPr>
          <w:p w14:paraId="2524F2BF" w14:textId="77777777" w:rsidR="002D0B3D" w:rsidRPr="00423AB6" w:rsidRDefault="002D0B3D" w:rsidP="002D0B3D">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581573D" w14:textId="77777777" w:rsidR="002D0B3D" w:rsidRPr="00423AB6" w:rsidRDefault="002D0B3D" w:rsidP="002D0B3D">
            <w:pPr>
              <w:autoSpaceDE w:val="0"/>
              <w:autoSpaceDN w:val="0"/>
              <w:adjustRightInd w:val="0"/>
              <w:ind w:firstLine="709"/>
            </w:pPr>
            <w:r w:rsidRPr="00423AB6">
              <w:t xml:space="preserve">Расстояния от сараев для скота и птицы до шахтных колодцев должно быть не менее 20 м.  </w:t>
            </w:r>
          </w:p>
          <w:p w14:paraId="1DFC8E70"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7CF118E7"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48555B4A"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0D9C0C0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E3EC032" w14:textId="77777777" w:rsidR="00984322" w:rsidRPr="00423AB6" w:rsidRDefault="00984322" w:rsidP="00423AB6">
      <w:pPr>
        <w:ind w:left="284" w:firstLine="284"/>
        <w:jc w:val="both"/>
        <w:rPr>
          <w:u w:val="single"/>
        </w:rPr>
      </w:pPr>
      <w:r w:rsidRPr="00423AB6">
        <w:rPr>
          <w:u w:val="single"/>
        </w:rPr>
        <w:t>Примечание:</w:t>
      </w:r>
    </w:p>
    <w:p w14:paraId="08602379" w14:textId="77777777" w:rsidR="00984322" w:rsidRPr="00423AB6" w:rsidRDefault="00984322" w:rsidP="00423AB6">
      <w:pPr>
        <w:ind w:left="284" w:firstLine="284"/>
        <w:jc w:val="both"/>
      </w:pPr>
      <w:r w:rsidRPr="00423AB6">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B3D7C3F" w14:textId="77777777" w:rsidR="00984322" w:rsidRPr="00423AB6" w:rsidRDefault="00984322" w:rsidP="00423AB6">
      <w:pPr>
        <w:ind w:left="284" w:firstLine="284"/>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0D46BEF" w14:textId="77777777" w:rsidR="00984322" w:rsidRPr="00423AB6" w:rsidRDefault="00984322" w:rsidP="00423AB6">
      <w:pPr>
        <w:ind w:left="284"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3D6ACB" w14:textId="77777777" w:rsidR="00984322" w:rsidRPr="00423AB6" w:rsidRDefault="00984322" w:rsidP="00423AB6">
      <w:pPr>
        <w:ind w:left="284" w:firstLine="284"/>
        <w:jc w:val="both"/>
      </w:pPr>
      <w:r w:rsidRPr="00423AB6">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2F36C5B7" w14:textId="77777777" w:rsidR="00984322" w:rsidRPr="00423AB6" w:rsidRDefault="00984322" w:rsidP="00423AB6">
      <w:pPr>
        <w:ind w:left="284"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34BBA65" w14:textId="77777777" w:rsidR="00984322" w:rsidRPr="00423AB6" w:rsidRDefault="00984322" w:rsidP="00423AB6">
      <w:pPr>
        <w:ind w:left="284"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6B3AA861" w14:textId="77777777" w:rsidR="00984322" w:rsidRPr="00423AB6" w:rsidRDefault="00984322" w:rsidP="00423AB6">
      <w:pPr>
        <w:ind w:left="284" w:firstLine="284"/>
        <w:jc w:val="both"/>
        <w:rPr>
          <w:b/>
          <w:u w:val="single"/>
        </w:rPr>
      </w:pPr>
    </w:p>
    <w:p w14:paraId="445A7C76" w14:textId="77777777" w:rsidR="00984322" w:rsidRPr="00423AB6" w:rsidRDefault="00984322" w:rsidP="00423AB6">
      <w:pPr>
        <w:ind w:left="284" w:firstLine="284"/>
        <w:jc w:val="both"/>
        <w:rPr>
          <w:b/>
          <w:u w:val="single"/>
        </w:rPr>
      </w:pPr>
      <w:r w:rsidRPr="00423AB6">
        <w:rPr>
          <w:b/>
          <w:u w:val="single"/>
        </w:rPr>
        <w:t>Требования к ограждению земельных участков:</w:t>
      </w:r>
    </w:p>
    <w:p w14:paraId="5E659202" w14:textId="77777777" w:rsidR="00984322" w:rsidRPr="00423AB6" w:rsidRDefault="00984322" w:rsidP="00423AB6">
      <w:pPr>
        <w:ind w:left="284" w:firstLine="284"/>
        <w:jc w:val="both"/>
      </w:pPr>
      <w:r w:rsidRPr="00423AB6">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99F3A14" w14:textId="77777777" w:rsidR="00984322" w:rsidRPr="00423AB6" w:rsidRDefault="00984322" w:rsidP="00423AB6">
      <w:pPr>
        <w:ind w:left="284" w:firstLine="284"/>
        <w:jc w:val="both"/>
      </w:pPr>
      <w:r w:rsidRPr="00423AB6">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14:paraId="6C840BEC" w14:textId="77777777" w:rsidR="00984322" w:rsidRPr="00423AB6" w:rsidRDefault="00984322" w:rsidP="00423AB6">
      <w:pPr>
        <w:ind w:left="284" w:firstLine="284"/>
        <w:jc w:val="both"/>
      </w:pPr>
      <w:r w:rsidRPr="00423AB6">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0CA43EA" w14:textId="77777777" w:rsidR="00984322" w:rsidRPr="00423AB6" w:rsidRDefault="00984322" w:rsidP="00423AB6">
      <w:pPr>
        <w:ind w:left="284" w:firstLine="284"/>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A9C2022" w14:textId="77777777" w:rsidR="00984322" w:rsidRPr="00423AB6" w:rsidRDefault="00984322" w:rsidP="00423AB6">
      <w:pPr>
        <w:ind w:left="284" w:firstLine="284"/>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2896DB4" w14:textId="77777777" w:rsidR="00215201" w:rsidRPr="00423AB6" w:rsidRDefault="00984322" w:rsidP="00423AB6">
      <w:pPr>
        <w:ind w:left="284" w:firstLine="284"/>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D425275" w14:textId="77777777" w:rsidR="00215201" w:rsidRPr="00423AB6" w:rsidRDefault="00215201" w:rsidP="00423AB6">
      <w:pPr>
        <w:rPr>
          <w:b/>
          <w:bCs/>
          <w:shd w:val="clear" w:color="auto" w:fill="0C0C0C"/>
        </w:rPr>
      </w:pPr>
    </w:p>
    <w:p w14:paraId="44621198" w14:textId="77777777" w:rsidR="00215201" w:rsidRPr="00423AB6" w:rsidRDefault="00215201" w:rsidP="00423AB6">
      <w:pPr>
        <w:rPr>
          <w:b/>
          <w:bCs/>
          <w:shd w:val="clear" w:color="auto" w:fill="0C0C0C"/>
        </w:rPr>
      </w:pPr>
    </w:p>
    <w:p w14:paraId="0149CBD0" w14:textId="7DC33105" w:rsidR="00132CDF" w:rsidRPr="00423AB6" w:rsidRDefault="00132CDF" w:rsidP="00417179">
      <w:pPr>
        <w:jc w:val="center"/>
        <w:rPr>
          <w:b/>
          <w:bCs/>
          <w:shd w:val="clear" w:color="auto" w:fill="0C0C0C"/>
        </w:rPr>
      </w:pPr>
      <w:r w:rsidRPr="00417179">
        <w:rPr>
          <w:b/>
          <w:bCs/>
        </w:rPr>
        <w:t>ОД-2</w:t>
      </w:r>
      <w:r w:rsidRPr="00423AB6">
        <w:rPr>
          <w:b/>
          <w:bCs/>
        </w:rPr>
        <w:t xml:space="preserve"> ЗОНА ОБЪЕКТОВ ЗДРАВООХРАНЕНИЯ</w:t>
      </w:r>
    </w:p>
    <w:p w14:paraId="071CAB01" w14:textId="77777777" w:rsidR="00132CDF" w:rsidRPr="00423AB6" w:rsidRDefault="00B642DD" w:rsidP="00423AB6">
      <w:pPr>
        <w:spacing w:before="120" w:after="120"/>
        <w:rPr>
          <w:b/>
        </w:rPr>
      </w:pPr>
      <w:r w:rsidRPr="00423AB6">
        <w:rPr>
          <w:rFonts w:eastAsia="Times New Roman"/>
          <w:iCs/>
          <w:lang w:eastAsia="ru-RU"/>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71D900EE" w14:textId="77777777" w:rsidR="00132CDF" w:rsidRPr="00423AB6" w:rsidRDefault="00132CDF"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BD52D9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D059F50" w14:textId="77777777" w:rsidR="00126336" w:rsidRPr="00423AB6" w:rsidRDefault="00126336" w:rsidP="00423AB6">
            <w:pPr>
              <w:tabs>
                <w:tab w:val="left" w:pos="2520"/>
              </w:tabs>
              <w:jc w:val="center"/>
              <w:rPr>
                <w:b/>
              </w:rPr>
            </w:pPr>
            <w:r w:rsidRPr="00423AB6">
              <w:rPr>
                <w:b/>
              </w:rPr>
              <w:t>КОД ВИДА</w:t>
            </w:r>
          </w:p>
          <w:p w14:paraId="4BBD910F"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2D3D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A361F2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BD30" w14:textId="77777777" w:rsidR="00126336" w:rsidRPr="00423AB6" w:rsidRDefault="00126336" w:rsidP="00423AB6">
            <w:pPr>
              <w:tabs>
                <w:tab w:val="left" w:pos="2520"/>
              </w:tabs>
              <w:jc w:val="center"/>
              <w:rPr>
                <w:b/>
              </w:rPr>
            </w:pPr>
            <w:r w:rsidRPr="00423AB6">
              <w:rPr>
                <w:b/>
              </w:rPr>
              <w:t>ПРЕДЕЛЬНЫЕ РАЗМЕРЫ ЗЕМЕЛЬНЫХ</w:t>
            </w:r>
          </w:p>
          <w:p w14:paraId="09479FC0" w14:textId="77777777" w:rsidR="00126336" w:rsidRPr="00423AB6" w:rsidRDefault="00126336" w:rsidP="00423AB6">
            <w:pPr>
              <w:tabs>
                <w:tab w:val="left" w:pos="2520"/>
              </w:tabs>
              <w:jc w:val="center"/>
              <w:rPr>
                <w:b/>
              </w:rPr>
            </w:pPr>
            <w:r w:rsidRPr="00423AB6">
              <w:rPr>
                <w:b/>
              </w:rPr>
              <w:t>УЧАСТКОВ И ПРЕДЕЛЬНЫЕ ПАРАМЕТРЫ</w:t>
            </w:r>
          </w:p>
          <w:p w14:paraId="1BC83CE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807CA1C"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C42616D" w14:textId="77777777" w:rsidR="00A21C38" w:rsidRPr="00423AB6" w:rsidRDefault="00A21C38"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A08AB5" w14:textId="77777777" w:rsidR="00A21C38" w:rsidRPr="00423AB6"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7D781FF" w14:textId="77777777" w:rsidR="00A82DDC" w:rsidRPr="00423AB6" w:rsidRDefault="00A82DDC"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2EF62230" w14:textId="3AF443BD" w:rsidR="00A21C38" w:rsidRPr="00423AB6" w:rsidRDefault="00A21C3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8A5C83" w14:textId="0691D13A" w:rsidR="00A21C38" w:rsidRPr="00423AB6" w:rsidRDefault="00A21C38"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5E0BD598"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070E176B"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2A50643"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FEE207D"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C4024A1"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D6147AE" w14:textId="13C9E32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3E22BE2"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F3415AE" w14:textId="532D47A9" w:rsidR="00A82DDC" w:rsidRPr="00423AB6" w:rsidRDefault="00A82DDC"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30A50E" w14:textId="138B2994"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CC6D706" w14:textId="77777777" w:rsidR="00A82DDC" w:rsidRPr="00423AB6" w:rsidRDefault="00A82DDC"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138D2D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5EDB70" w14:textId="0BFE4F35" w:rsidR="00A82DDC" w:rsidRPr="00423AB6" w:rsidRDefault="00A82DDC"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6C1555A4"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09835B62"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557A2C"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D3CACF8"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24B8FCE" w14:textId="77777777" w:rsidR="00A82DDC"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BFD6A41" w14:textId="67D8AE72" w:rsidR="000A08F7" w:rsidRPr="00423AB6" w:rsidRDefault="000A08F7" w:rsidP="00423AB6">
            <w:pPr>
              <w:jc w:val="both"/>
            </w:pPr>
            <w:r w:rsidRPr="00423AB6">
              <w:rPr>
                <w:b/>
              </w:rPr>
              <w:t>Не распространяются на линейные объекты</w:t>
            </w:r>
          </w:p>
        </w:tc>
      </w:tr>
      <w:tr w:rsidR="001A4791" w:rsidRPr="00423AB6" w14:paraId="5E40B1FD"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0D6827F4" w14:textId="13144D48" w:rsidR="00A82DDC" w:rsidRPr="00423AB6" w:rsidRDefault="00A82DDC"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D184D8" w14:textId="5333ED3A"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3E23E11" w14:textId="0A20A111" w:rsidR="00A82DDC" w:rsidRPr="00423AB6" w:rsidRDefault="00A82DDC"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A5EBE4" w14:textId="1CFD3DB0" w:rsidR="00A82DDC" w:rsidRPr="00423AB6" w:rsidRDefault="00A82DDC"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7E5758E0"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77F97B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9007D08"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2C9688E"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973E5B9" w14:textId="63BD08D1" w:rsidR="00A82DDC" w:rsidRPr="00423AB6"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C195438"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7DE15D39" w14:textId="77777777" w:rsidR="00A82DDC" w:rsidRPr="00423AB6" w:rsidRDefault="00A82DDC" w:rsidP="00423AB6">
            <w:pPr>
              <w:tabs>
                <w:tab w:val="left" w:pos="2520"/>
              </w:tabs>
              <w:jc w:val="center"/>
              <w:rPr>
                <w:b/>
              </w:rPr>
            </w:pPr>
            <w:r w:rsidRPr="00423AB6">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C257BB"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4DA3B4D"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3252B546" w14:textId="45F937B0"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01172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6E1C2A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DF657B1"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E8EE9E9"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BB0437F"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41A2D49"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B4834AC" w14:textId="77777777" w:rsidR="00A82DDC" w:rsidRPr="00423AB6" w:rsidRDefault="00A82DDC" w:rsidP="00423AB6">
            <w:pPr>
              <w:tabs>
                <w:tab w:val="left" w:pos="2520"/>
              </w:tabs>
              <w:rPr>
                <w:b/>
              </w:rPr>
            </w:pPr>
          </w:p>
        </w:tc>
      </w:tr>
      <w:tr w:rsidR="001A4791" w:rsidRPr="00423AB6" w14:paraId="185CD8A4"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5E3FFF3E" w14:textId="710CD6F5"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FCD5B" w14:textId="2DAF1F5E" w:rsidR="00A82DDC" w:rsidRPr="00423AB6" w:rsidRDefault="00A82DDC" w:rsidP="001400CB">
            <w:pPr>
              <w:tabs>
                <w:tab w:val="left" w:pos="6946"/>
              </w:tabs>
              <w:suppressAutoHyphens/>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2532175"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3A3743D8"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E6021D"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28CE98"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18A86D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A64D0FB"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8B22152"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4B53576"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6D0AE36"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EEBD525" w14:textId="77777777" w:rsidR="00A82DDC" w:rsidRPr="00423AB6" w:rsidRDefault="00A82DDC" w:rsidP="00423AB6">
            <w:pPr>
              <w:keepLines/>
              <w:suppressAutoHyphens/>
              <w:overflowPunct w:val="0"/>
              <w:autoSpaceDE w:val="0"/>
              <w:jc w:val="both"/>
              <w:textAlignment w:val="baseline"/>
            </w:pPr>
          </w:p>
        </w:tc>
      </w:tr>
      <w:tr w:rsidR="001A4791" w:rsidRPr="00423AB6" w14:paraId="3D9896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63AA6DBD" w14:textId="729B85D3"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40CB1F" w14:textId="7532941A" w:rsidR="00A82DDC" w:rsidRPr="00423AB6" w:rsidRDefault="00A82DDC"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0689318" w14:textId="77777777" w:rsidR="00A82DDC" w:rsidRPr="00423AB6" w:rsidRDefault="00A82DDC"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7CBD277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B805E4"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4C6BF1D"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79E99B9"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A7C0E0C"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433B2E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E63523D"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FA0242C" w14:textId="77777777" w:rsidR="00A82DDC" w:rsidRPr="00423AB6" w:rsidRDefault="00A82DDC" w:rsidP="00423AB6">
            <w:pPr>
              <w:keepLines/>
              <w:suppressAutoHyphens/>
              <w:overflowPunct w:val="0"/>
              <w:autoSpaceDE w:val="0"/>
              <w:jc w:val="both"/>
              <w:textAlignment w:val="baseline"/>
            </w:pPr>
          </w:p>
        </w:tc>
      </w:tr>
      <w:tr w:rsidR="001A4791" w:rsidRPr="00423AB6" w14:paraId="539E931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CC32422" w14:textId="104B69E1"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4DEEBD" w14:textId="36DFDE0E" w:rsidR="00A82DDC" w:rsidRPr="00423AB6" w:rsidRDefault="00A82DDC"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45568CDD"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29CC9FF4"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56AD7A"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F49E773"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141279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983BE5"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3EA5F2"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0710204"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A211E92" w14:textId="77777777" w:rsidR="00A82DDC" w:rsidRPr="00423AB6" w:rsidRDefault="00A82DDC" w:rsidP="00423AB6">
            <w:pPr>
              <w:keepLines/>
              <w:suppressAutoHyphens/>
              <w:overflowPunct w:val="0"/>
              <w:autoSpaceDE w:val="0"/>
              <w:jc w:val="both"/>
              <w:textAlignment w:val="baseline"/>
            </w:pPr>
          </w:p>
        </w:tc>
      </w:tr>
      <w:tr w:rsidR="001A4791" w:rsidRPr="00423AB6" w14:paraId="1788831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CA0A85" w14:textId="2E20F90F"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271CD" w14:textId="2466C298" w:rsidR="00A82DDC" w:rsidRPr="00423AB6" w:rsidRDefault="00A82DDC"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1543FF90"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FD48503"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6729C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2BA4DFE"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704F0AE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61FCB0"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127AB6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9E7627C"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6FF9F22" w14:textId="77777777" w:rsidR="00A82DDC" w:rsidRPr="00423AB6" w:rsidRDefault="00A82DDC" w:rsidP="00423AB6">
            <w:pPr>
              <w:keepLines/>
              <w:suppressAutoHyphens/>
              <w:overflowPunct w:val="0"/>
              <w:autoSpaceDE w:val="0"/>
              <w:jc w:val="both"/>
              <w:textAlignment w:val="baseline"/>
            </w:pPr>
          </w:p>
        </w:tc>
      </w:tr>
      <w:tr w:rsidR="001A4791" w:rsidRPr="00423AB6" w14:paraId="0EA9C4F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2C0C8DA" w14:textId="77777777" w:rsidR="00A82DDC" w:rsidRPr="00423AB6" w:rsidRDefault="00A82DDC"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E62B3C"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2077C9CC" w14:textId="77777777" w:rsidR="00A82DDC" w:rsidRPr="00423AB6" w:rsidRDefault="00A82DDC"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1115870C" w14:textId="39FC55E3"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EAA09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11E9FE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EE9813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4F0E139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A1232B6"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7306C6C" w14:textId="77777777" w:rsidR="00A82DDC" w:rsidRPr="00423AB6" w:rsidRDefault="00A82DDC"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7BC522F"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3AE05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9A5EF1E" w14:textId="69D1E6FC"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D32C7C" w14:textId="4E1DFBD4" w:rsidR="009D29DF" w:rsidRPr="00423AB6" w:rsidRDefault="009D29DF"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6F52E30F"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295E820A"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AA8626"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60E9124E"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8702482"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3577D4"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B42C95E"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7C3414AE"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29AF902D" w14:textId="750A4906"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90D991A"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8199823" w14:textId="5426D113"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EE4E9C" w14:textId="59DD97A1" w:rsidR="009D29DF" w:rsidRPr="00423AB6" w:rsidRDefault="009D29DF"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50EEBF5"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87EE222" w14:textId="77777777" w:rsidR="009D29DF" w:rsidRPr="00423AB6" w:rsidRDefault="009D29DF" w:rsidP="00423AB6">
            <w:pPr>
              <w:autoSpaceDE w:val="0"/>
              <w:autoSpaceDN w:val="0"/>
              <w:adjustRightInd w:val="0"/>
              <w:jc w:val="both"/>
            </w:pPr>
            <w:r w:rsidRPr="00423AB6">
              <w:t>размещение станций скорой помощи;</w:t>
            </w:r>
          </w:p>
          <w:p w14:paraId="46B5FACF" w14:textId="77777777" w:rsidR="009D29DF" w:rsidRPr="00423AB6" w:rsidRDefault="009D29DF" w:rsidP="00423AB6">
            <w:pPr>
              <w:autoSpaceDE w:val="0"/>
              <w:autoSpaceDN w:val="0"/>
              <w:adjustRightInd w:val="0"/>
              <w:jc w:val="both"/>
            </w:pPr>
            <w:r w:rsidRPr="00423AB6">
              <w:t>размещение площадок санитарной авиации</w:t>
            </w:r>
          </w:p>
          <w:p w14:paraId="094A6CA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A06816"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2C5E609"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D16E381"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22285A2"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16D736A"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EF18200"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735E136" w14:textId="52150155"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60469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1F532BC" w14:textId="77777777" w:rsidR="009D29DF" w:rsidRPr="00423AB6" w:rsidRDefault="009D29DF"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A82053" w14:textId="77777777"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DEB8908" w14:textId="77777777" w:rsidR="009D29DF" w:rsidRPr="00423AB6" w:rsidRDefault="009D29DF" w:rsidP="00423AB6">
            <w:pPr>
              <w:autoSpaceDE w:val="0"/>
              <w:autoSpaceDN w:val="0"/>
              <w:adjustRightInd w:val="0"/>
              <w:jc w:val="both"/>
            </w:pPr>
            <w:r w:rsidRPr="00423AB6">
              <w:t>Земельные участки общего пользования.</w:t>
            </w:r>
          </w:p>
          <w:p w14:paraId="1FF4ABFC" w14:textId="77777777" w:rsidR="009D29DF" w:rsidRPr="00423AB6" w:rsidRDefault="009D29DF"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AECFBAE" w14:textId="47B53628" w:rsidR="009D29DF" w:rsidRPr="00423AB6" w:rsidRDefault="009D29DF"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FE86D" w14:textId="77777777" w:rsidR="009D29DF" w:rsidRPr="00423AB6" w:rsidRDefault="009D29DF"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18EA490E"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62E1D5" w14:textId="6F074912" w:rsidR="009D29DF" w:rsidRPr="00423AB6" w:rsidRDefault="009D29DF"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E6B71" w14:textId="0616D9E5"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5B1EAAD" w14:textId="77777777" w:rsidR="009D29DF" w:rsidRPr="00423AB6" w:rsidRDefault="009D29DF"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584C971" w14:textId="77777777" w:rsidR="009D29DF" w:rsidRPr="00423AB6" w:rsidRDefault="009D29DF"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5EC9754"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66415" w14:textId="61C6D208" w:rsidR="009D29DF" w:rsidRPr="00423AB6" w:rsidRDefault="009D29DF"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6011D0A5"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42DDAE2" w14:textId="77146152" w:rsidR="009D29DF" w:rsidRPr="00423AB6" w:rsidRDefault="009D29DF"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2F9E7" w14:textId="52309851"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74A9D8AC" w14:textId="2D5031F8" w:rsidR="009D29DF" w:rsidRPr="00423AB6" w:rsidRDefault="009D29DF"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EA42CF" w14:textId="7015D9B7" w:rsidR="009D29DF" w:rsidRPr="00423AB6" w:rsidRDefault="009D29DF" w:rsidP="00423AB6">
            <w:pPr>
              <w:jc w:val="both"/>
            </w:pPr>
            <w:r w:rsidRPr="00423AB6">
              <w:t>Не установлены в соответствии с ч.4, ст.36 Градостроительного кодекса Российской Федерации.</w:t>
            </w:r>
          </w:p>
        </w:tc>
      </w:tr>
    </w:tbl>
    <w:p w14:paraId="72502D69" w14:textId="77777777" w:rsidR="00126336" w:rsidRPr="00423AB6" w:rsidRDefault="00126336" w:rsidP="00423AB6">
      <w:pPr>
        <w:rPr>
          <w:b/>
        </w:rPr>
      </w:pPr>
    </w:p>
    <w:p w14:paraId="08EB1427" w14:textId="77777777" w:rsidR="00132CDF" w:rsidRPr="00423AB6" w:rsidRDefault="00132CDF"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C18998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70CB26" w14:textId="77777777" w:rsidR="00126336" w:rsidRPr="00423AB6" w:rsidRDefault="00126336" w:rsidP="00423AB6">
            <w:pPr>
              <w:tabs>
                <w:tab w:val="left" w:pos="2520"/>
              </w:tabs>
              <w:jc w:val="center"/>
              <w:rPr>
                <w:b/>
              </w:rPr>
            </w:pPr>
            <w:r w:rsidRPr="00423AB6">
              <w:rPr>
                <w:b/>
              </w:rPr>
              <w:t>КОД ВИДА</w:t>
            </w:r>
          </w:p>
          <w:p w14:paraId="2B2E4660"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E94FD"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6B665A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6BD43" w14:textId="77777777" w:rsidR="00126336" w:rsidRPr="00423AB6" w:rsidRDefault="00126336" w:rsidP="00423AB6">
            <w:pPr>
              <w:tabs>
                <w:tab w:val="left" w:pos="2520"/>
              </w:tabs>
              <w:jc w:val="center"/>
              <w:rPr>
                <w:b/>
              </w:rPr>
            </w:pPr>
            <w:r w:rsidRPr="00423AB6">
              <w:rPr>
                <w:b/>
              </w:rPr>
              <w:t>ПРЕДЕЛЬНЫЕ РАЗМЕРЫ ЗЕМЕЛЬНЫХ</w:t>
            </w:r>
          </w:p>
          <w:p w14:paraId="2677AE60" w14:textId="77777777" w:rsidR="00126336" w:rsidRPr="00423AB6" w:rsidRDefault="00126336" w:rsidP="00423AB6">
            <w:pPr>
              <w:tabs>
                <w:tab w:val="left" w:pos="2520"/>
              </w:tabs>
              <w:jc w:val="center"/>
              <w:rPr>
                <w:b/>
              </w:rPr>
            </w:pPr>
            <w:r w:rsidRPr="00423AB6">
              <w:rPr>
                <w:b/>
              </w:rPr>
              <w:t>УЧАСТКОВ И ПРЕДЕЛЬНЫЕ ПАРАМЕТРЫ</w:t>
            </w:r>
          </w:p>
          <w:p w14:paraId="5869561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E87EE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6C7B753" w14:textId="77777777" w:rsidR="009D29DF" w:rsidRPr="00423AB6" w:rsidRDefault="009D29DF"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D0C3B8" w14:textId="77777777" w:rsidR="009D29DF" w:rsidRPr="00423AB6" w:rsidRDefault="009D29DF" w:rsidP="00423AB6">
            <w:pPr>
              <w:tabs>
                <w:tab w:val="left" w:pos="6946"/>
              </w:tabs>
              <w:suppressAutoHyphens/>
              <w:textAlignment w:val="baseline"/>
              <w:rPr>
                <w:b/>
              </w:rPr>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07DB265" w14:textId="77777777" w:rsidR="009D29DF" w:rsidRPr="00423AB6" w:rsidRDefault="009D29DF" w:rsidP="00423AB6">
            <w:pPr>
              <w:autoSpaceDE w:val="0"/>
              <w:autoSpaceDN w:val="0"/>
              <w:adjustRightInd w:val="0"/>
              <w:jc w:val="both"/>
            </w:pPr>
            <w:r w:rsidRPr="00423AB6">
              <w:t>Размещение малоэтажных многоквартирных домов (многоквартирные дома высотой до 4 этажей, включая мансардный);</w:t>
            </w:r>
          </w:p>
          <w:p w14:paraId="113181E5" w14:textId="77777777" w:rsidR="009D29DF" w:rsidRPr="00423AB6" w:rsidRDefault="009D29DF"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3350E052" w14:textId="77777777" w:rsidR="009D29DF" w:rsidRPr="00423AB6" w:rsidRDefault="009D29DF" w:rsidP="00423AB6">
            <w:pPr>
              <w:autoSpaceDE w:val="0"/>
              <w:autoSpaceDN w:val="0"/>
              <w:adjustRightInd w:val="0"/>
              <w:jc w:val="both"/>
            </w:pPr>
          </w:p>
          <w:p w14:paraId="31266ABF" w14:textId="4C7E332A"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D9E26D" w14:textId="77777777" w:rsidR="009D29DF" w:rsidRPr="00423AB6" w:rsidRDefault="009D29DF" w:rsidP="00423AB6">
            <w:pPr>
              <w:jc w:val="both"/>
            </w:pPr>
            <w:r w:rsidRPr="00423AB6">
              <w:t xml:space="preserve">- минимальная/максимальная площадь земельных участков – </w:t>
            </w:r>
            <w:r w:rsidRPr="00423AB6">
              <w:rPr>
                <w:b/>
              </w:rPr>
              <w:t>500/15000</w:t>
            </w:r>
            <w:r w:rsidRPr="00423AB6">
              <w:t xml:space="preserve"> кв.м.;</w:t>
            </w:r>
          </w:p>
          <w:p w14:paraId="26D03C8D" w14:textId="77777777" w:rsidR="009D29DF" w:rsidRPr="00423AB6" w:rsidRDefault="009D29DF" w:rsidP="00423AB6">
            <w:pPr>
              <w:jc w:val="both"/>
              <w:rPr>
                <w:b/>
              </w:rPr>
            </w:pPr>
            <w:r w:rsidRPr="00423AB6">
              <w:t xml:space="preserve"> - максимальное количество этажей  – не более </w:t>
            </w:r>
            <w:r w:rsidRPr="00423AB6">
              <w:rPr>
                <w:b/>
              </w:rPr>
              <w:t>4 этажей;</w:t>
            </w:r>
          </w:p>
          <w:p w14:paraId="1DAFB59B"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8D6C09D" w14:textId="77777777" w:rsidR="009D29DF" w:rsidRPr="00423AB6" w:rsidRDefault="009D29D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A847E9" w14:textId="77777777" w:rsidR="009D29DF" w:rsidRPr="00423AB6" w:rsidRDefault="009D29DF"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FDB9FAC" w14:textId="77777777" w:rsidR="009D29DF" w:rsidRPr="00423AB6" w:rsidRDefault="009D29DF" w:rsidP="00423AB6">
            <w:pPr>
              <w:autoSpaceDE w:val="0"/>
              <w:autoSpaceDN w:val="0"/>
              <w:adjustRightInd w:val="0"/>
              <w:jc w:val="both"/>
            </w:pPr>
            <w:r w:rsidRPr="00423AB6">
              <w:t>- минимальная ширина земельных участков вдоль фронта улицы (проезда) – 12 м;</w:t>
            </w:r>
          </w:p>
          <w:p w14:paraId="77893DC8"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14199D" w14:textId="77777777" w:rsidR="009D29DF" w:rsidRPr="00423AB6" w:rsidRDefault="009D29DF"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92794E6" w14:textId="77777777" w:rsidR="009D29DF" w:rsidRPr="00423AB6" w:rsidRDefault="009D29DF"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1AEAC7D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FD5B87C" w14:textId="77777777" w:rsidR="009D29DF" w:rsidRPr="00423AB6" w:rsidRDefault="009D29DF" w:rsidP="00423AB6">
            <w:pPr>
              <w:tabs>
                <w:tab w:val="left" w:pos="2520"/>
              </w:tabs>
              <w:jc w:val="center"/>
              <w:rPr>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133CEB" w14:textId="77777777" w:rsidR="009D29DF" w:rsidRPr="00423AB6" w:rsidRDefault="009D29DF"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E14F556" w14:textId="77777777" w:rsidR="009D29DF" w:rsidRPr="00423AB6" w:rsidRDefault="009D29DF"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14C8A5" w14:textId="77777777" w:rsidR="009D29DF" w:rsidRDefault="009D29DF"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4F617A93" w14:textId="597F465F"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w:t>
            </w:r>
            <w:r w:rsidR="006E7A35">
              <w:rPr>
                <w:rFonts w:eastAsia="Calibri"/>
                <w:lang w:eastAsia="en-US"/>
              </w:rPr>
              <w:t>графии</w:t>
            </w:r>
            <w:r w:rsidRPr="00656AAC">
              <w:rPr>
                <w:rFonts w:eastAsia="Calibri"/>
                <w:lang w:eastAsia="en-US"/>
              </w:rPr>
              <w:t xml:space="preserve"> </w:t>
            </w:r>
            <w:r w:rsidR="006E7A35">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02BB7FC9" w14:textId="672D7D7A"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69624B10" w14:textId="2A18470F" w:rsidR="009D29DF" w:rsidRPr="00423AB6" w:rsidRDefault="009D29DF"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AE69EF1" w14:textId="77777777" w:rsidR="009D29DF" w:rsidRPr="00423AB6" w:rsidRDefault="009D29DF"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C6C8699"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6A748FF2"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4C31434" w14:textId="77777777" w:rsidR="009D29DF" w:rsidRPr="00423AB6" w:rsidRDefault="009D29DF"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383A753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C013861" w14:textId="77777777" w:rsidR="009D29DF" w:rsidRPr="00423AB6" w:rsidRDefault="009D29DF" w:rsidP="00423AB6">
            <w:pPr>
              <w:tabs>
                <w:tab w:val="left" w:pos="2520"/>
              </w:tabs>
              <w:jc w:val="center"/>
              <w:rPr>
                <w:b/>
              </w:rPr>
            </w:pPr>
            <w:r w:rsidRPr="00423AB6">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DCC0B3" w14:textId="77777777" w:rsidR="009D29DF" w:rsidRPr="00423AB6" w:rsidRDefault="009D29DF"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B92891A" w14:textId="77777777" w:rsidR="009D29DF" w:rsidRPr="00423AB6" w:rsidRDefault="009D29DF"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3CCE3961" w14:textId="77777777"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E7C0233"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66D2EB4"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5A57081"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56D9D8C8"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E5E5B47"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04E09ED8" w14:textId="77777777" w:rsidR="009D29DF" w:rsidRPr="00423AB6" w:rsidRDefault="009D29DF"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F191B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10516A8" w14:textId="337ACF6B"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42F8CF" w14:textId="2C8B8701" w:rsidR="009D29DF" w:rsidRPr="00423AB6" w:rsidRDefault="009D29DF" w:rsidP="00423AB6">
            <w:pPr>
              <w:tabs>
                <w:tab w:val="left" w:pos="6946"/>
              </w:tabs>
              <w:suppressAutoHyphens/>
              <w:textAlignment w:val="baseline"/>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7FC70175" w14:textId="77777777" w:rsidR="009D29DF" w:rsidRPr="00423AB6" w:rsidRDefault="009D29DF"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434FE581"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DF8CAE"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C249C78"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3937657"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2B2FE423"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74FE835"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6B246A91" w14:textId="7F8C1CC1"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BC8644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19549ECB" w14:textId="1483B05D"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5C9F4C" w14:textId="108FEC61" w:rsidR="009D29DF" w:rsidRPr="00423AB6" w:rsidRDefault="009D29DF" w:rsidP="00423AB6">
            <w:pPr>
              <w:tabs>
                <w:tab w:val="left" w:pos="6946"/>
              </w:tabs>
              <w:suppressAutoHyphens/>
              <w:textAlignment w:val="baseline"/>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7C6BF6EA" w14:textId="77777777" w:rsidR="009D29DF" w:rsidRPr="00423AB6" w:rsidRDefault="009D29DF"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4EC5941" w14:textId="77777777" w:rsidR="009D29DF" w:rsidRPr="00423AB6" w:rsidRDefault="009D29DF" w:rsidP="00423AB6">
            <w:pPr>
              <w:autoSpaceDE w:val="0"/>
              <w:autoSpaceDN w:val="0"/>
              <w:adjustRightInd w:val="0"/>
              <w:jc w:val="both"/>
            </w:pPr>
          </w:p>
          <w:p w14:paraId="2258006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3820B5"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D4B9EB1"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913A519"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11B17DC9"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133495B"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5132D95" w14:textId="079210E3"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2718FE9"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B0D53E" w14:textId="77777777" w:rsidR="009D29DF" w:rsidRPr="00423AB6" w:rsidRDefault="009D29DF" w:rsidP="00423AB6">
            <w:pPr>
              <w:tabs>
                <w:tab w:val="left" w:pos="2520"/>
              </w:tabs>
              <w:jc w:val="center"/>
              <w:rPr>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F17FD1" w14:textId="77777777" w:rsidR="009D29DF" w:rsidRPr="00423AB6" w:rsidRDefault="009D29DF"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15C07" w14:textId="77777777" w:rsidR="009D29DF" w:rsidRPr="00423AB6" w:rsidRDefault="009D29DF"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F44FFC" w14:textId="77777777" w:rsidR="009D29DF" w:rsidRPr="00423AB6" w:rsidRDefault="009D29DF"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25AD4F6A" w14:textId="77777777" w:rsidR="009D29DF" w:rsidRPr="00423AB6" w:rsidRDefault="009D29DF"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CC5952" w14:textId="77777777" w:rsidR="009D29DF" w:rsidRPr="00423AB6" w:rsidRDefault="009D29DF" w:rsidP="00423AB6">
            <w:pPr>
              <w:jc w:val="both"/>
            </w:pPr>
            <w:r w:rsidRPr="00423AB6">
              <w:t xml:space="preserve">-максимальное количество этажей зданий – </w:t>
            </w:r>
            <w:r w:rsidRPr="00423AB6">
              <w:rPr>
                <w:b/>
              </w:rPr>
              <w:t>5 этажей;</w:t>
            </w:r>
            <w:r w:rsidRPr="00423AB6">
              <w:t xml:space="preserve"> </w:t>
            </w:r>
          </w:p>
          <w:p w14:paraId="2E8B6107"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41612E6" w14:textId="77777777" w:rsidR="009D29DF" w:rsidRPr="00423AB6" w:rsidRDefault="009D29DF"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DDFD4B9"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F0AEE0" w14:textId="77777777" w:rsidR="009D29DF" w:rsidRPr="00423AB6" w:rsidRDefault="009D29DF"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9A32B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9AA8A87" w14:textId="77777777" w:rsidR="009D29DF" w:rsidRPr="00423AB6" w:rsidRDefault="009D29DF"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12F51" w14:textId="0504E5B9" w:rsidR="009D29DF" w:rsidRPr="00423AB6" w:rsidRDefault="009D29DF"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57504F" w14:textId="77777777" w:rsidR="009D29DF" w:rsidRPr="00423AB6" w:rsidRDefault="009D29DF"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72D0FAD5" w14:textId="27ED8D6D"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33B75C" w14:textId="77777777" w:rsidR="009D29DF" w:rsidRPr="00423AB6" w:rsidRDefault="009D29DF"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190E398A" w14:textId="77777777" w:rsidR="009D29DF" w:rsidRPr="00423AB6" w:rsidRDefault="009D29DF"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1C212F0" w14:textId="77777777" w:rsidR="009D29DF" w:rsidRPr="00423AB6" w:rsidRDefault="009D29DF" w:rsidP="00423AB6">
            <w:pPr>
              <w:ind w:hanging="4"/>
              <w:rPr>
                <w:b/>
              </w:rPr>
            </w:pPr>
            <w:r w:rsidRPr="00423AB6">
              <w:t xml:space="preserve">-максимальное количество этажей  – не более </w:t>
            </w:r>
            <w:r w:rsidRPr="00423AB6">
              <w:rPr>
                <w:b/>
              </w:rPr>
              <w:t>5 этажей;</w:t>
            </w:r>
          </w:p>
          <w:p w14:paraId="1D5D56AF" w14:textId="77777777" w:rsidR="009D29DF" w:rsidRPr="00423AB6" w:rsidRDefault="009D29DF" w:rsidP="00423AB6">
            <w:pPr>
              <w:ind w:hanging="4"/>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20D334B8" w14:textId="77777777" w:rsidR="009D29DF" w:rsidRPr="00423AB6" w:rsidRDefault="009D29DF"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3984EF9" w14:textId="77777777" w:rsidR="00126336" w:rsidRPr="00423AB6" w:rsidRDefault="00126336" w:rsidP="00423AB6">
      <w:pPr>
        <w:rPr>
          <w:b/>
        </w:rPr>
      </w:pPr>
    </w:p>
    <w:p w14:paraId="351AA503" w14:textId="77777777" w:rsidR="00132CDF" w:rsidRPr="00423AB6" w:rsidRDefault="00132CDF"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5A3935FC" w14:textId="77777777" w:rsidR="00B642DD" w:rsidRPr="00423AB6" w:rsidRDefault="00B642DD"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FD8F2D7" w14:textId="77777777" w:rsidR="00B642DD" w:rsidRPr="00423AB6" w:rsidRDefault="00B642DD"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631"/>
      </w:tblGrid>
      <w:tr w:rsidR="001A4791" w:rsidRPr="00423AB6" w14:paraId="172172E4" w14:textId="77777777" w:rsidTr="00417179">
        <w:trPr>
          <w:cantSplit/>
          <w:trHeight w:val="624"/>
        </w:trPr>
        <w:tc>
          <w:tcPr>
            <w:tcW w:w="4219" w:type="dxa"/>
            <w:vAlign w:val="center"/>
          </w:tcPr>
          <w:p w14:paraId="20E90A55" w14:textId="77777777" w:rsidR="00B642DD" w:rsidRPr="00423AB6" w:rsidRDefault="00B642DD" w:rsidP="00423AB6">
            <w:pPr>
              <w:rPr>
                <w:b/>
              </w:rPr>
            </w:pPr>
            <w:r w:rsidRPr="00423AB6">
              <w:rPr>
                <w:b/>
              </w:rPr>
              <w:t>ВИДЫ РАЗРЕШЕННОГО ИСПОЛЬЗОВАНИЯ</w:t>
            </w:r>
          </w:p>
        </w:tc>
        <w:tc>
          <w:tcPr>
            <w:tcW w:w="10631" w:type="dxa"/>
            <w:vAlign w:val="center"/>
          </w:tcPr>
          <w:p w14:paraId="273E2BC2" w14:textId="77777777" w:rsidR="00B642DD" w:rsidRPr="00423AB6" w:rsidRDefault="00B642DD" w:rsidP="00423AB6">
            <w:pPr>
              <w:jc w:val="both"/>
              <w:rPr>
                <w:b/>
              </w:rPr>
            </w:pPr>
            <w:r w:rsidRPr="00423AB6">
              <w:rPr>
                <w:b/>
              </w:rPr>
              <w:t>ПРЕДЕЛЬНЫЕ ПАРАМЕТРЫ РАЗРЕШЕННОГО СТРОИТЕЛЬСТВА</w:t>
            </w:r>
          </w:p>
        </w:tc>
      </w:tr>
      <w:tr w:rsidR="002D0B3D" w:rsidRPr="00423AB6" w14:paraId="26CF6EA1" w14:textId="77777777" w:rsidTr="002D0B3D">
        <w:trPr>
          <w:trHeight w:val="1731"/>
        </w:trPr>
        <w:tc>
          <w:tcPr>
            <w:tcW w:w="4219" w:type="dxa"/>
          </w:tcPr>
          <w:p w14:paraId="43BF60BB" w14:textId="0A582599"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631" w:type="dxa"/>
          </w:tcPr>
          <w:p w14:paraId="1FEECA31" w14:textId="72A709E3"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40342CCB" w14:textId="77777777" w:rsidTr="00417179">
        <w:trPr>
          <w:trHeight w:val="3615"/>
        </w:trPr>
        <w:tc>
          <w:tcPr>
            <w:tcW w:w="4219" w:type="dxa"/>
          </w:tcPr>
          <w:p w14:paraId="79415E41"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631" w:type="dxa"/>
          </w:tcPr>
          <w:p w14:paraId="5BC9E41D"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B411A27"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3B954068"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67D4A188" w14:textId="77777777" w:rsidR="002D0B3D" w:rsidRPr="00423AB6" w:rsidRDefault="002D0B3D" w:rsidP="002D0B3D">
            <w:pPr>
              <w:autoSpaceDE w:val="0"/>
              <w:autoSpaceDN w:val="0"/>
              <w:adjustRightInd w:val="0"/>
              <w:ind w:firstLine="540"/>
              <w:jc w:val="both"/>
            </w:pPr>
            <w:r w:rsidRPr="00423AB6">
              <w:t>для автобусов - 40 кв. м;</w:t>
            </w:r>
          </w:p>
          <w:p w14:paraId="6345D0BF" w14:textId="77777777" w:rsidR="002D0B3D" w:rsidRPr="00423AB6" w:rsidRDefault="002D0B3D" w:rsidP="002D0B3D">
            <w:pPr>
              <w:autoSpaceDE w:val="0"/>
              <w:autoSpaceDN w:val="0"/>
              <w:adjustRightInd w:val="0"/>
              <w:ind w:firstLine="540"/>
              <w:jc w:val="both"/>
            </w:pPr>
            <w:r w:rsidRPr="00423AB6">
              <w:t>для велосипедов - 0,9 кв. м.</w:t>
            </w:r>
          </w:p>
          <w:p w14:paraId="08661046"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E8AFB96"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4E27F2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764E7C51" w14:textId="77777777" w:rsidTr="00417179">
        <w:trPr>
          <w:trHeight w:val="432"/>
        </w:trPr>
        <w:tc>
          <w:tcPr>
            <w:tcW w:w="4219" w:type="dxa"/>
          </w:tcPr>
          <w:p w14:paraId="2CA741BD" w14:textId="77777777" w:rsidR="002D0B3D" w:rsidRPr="00423AB6" w:rsidRDefault="002D0B3D" w:rsidP="002D0B3D">
            <w:pPr>
              <w:jc w:val="both"/>
            </w:pPr>
            <w:r w:rsidRPr="00423AB6">
              <w:t>Площадки для сбора твердых бытовых отходов.</w:t>
            </w:r>
          </w:p>
        </w:tc>
        <w:tc>
          <w:tcPr>
            <w:tcW w:w="10631" w:type="dxa"/>
          </w:tcPr>
          <w:p w14:paraId="2791A8E8" w14:textId="77777777" w:rsidR="002D0B3D" w:rsidRPr="00423AB6" w:rsidRDefault="002D0B3D" w:rsidP="002D0B3D">
            <w:pPr>
              <w:jc w:val="both"/>
            </w:pPr>
            <w:r w:rsidRPr="00423AB6">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14:paraId="1A099D6E" w14:textId="77777777" w:rsidR="002D0B3D" w:rsidRPr="00423AB6" w:rsidRDefault="002D0B3D" w:rsidP="002D0B3D">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DE953EF" w14:textId="77777777" w:rsidR="002D0B3D" w:rsidRPr="00423AB6" w:rsidRDefault="002D0B3D" w:rsidP="002D0B3D">
            <w:pPr>
              <w:jc w:val="both"/>
            </w:pPr>
            <w:r w:rsidRPr="00423AB6">
              <w:t>Общее количество контейнеров не более 5 шт.</w:t>
            </w:r>
          </w:p>
          <w:p w14:paraId="7B45E2E5" w14:textId="77777777" w:rsidR="002D0B3D" w:rsidRPr="00423AB6" w:rsidRDefault="002D0B3D" w:rsidP="002D0B3D">
            <w:pPr>
              <w:jc w:val="both"/>
            </w:pPr>
            <w:r w:rsidRPr="00423AB6">
              <w:t>Высота  - не более 2 м.</w:t>
            </w:r>
          </w:p>
          <w:p w14:paraId="431E5AC3" w14:textId="77777777" w:rsidR="002D0B3D" w:rsidRPr="00423AB6" w:rsidRDefault="002D0B3D" w:rsidP="002D0B3D">
            <w:pPr>
              <w:autoSpaceDE w:val="0"/>
              <w:autoSpaceDN w:val="0"/>
              <w:adjustRightInd w:val="0"/>
              <w:ind w:firstLine="540"/>
              <w:jc w:val="both"/>
            </w:pPr>
            <w:r w:rsidRPr="00423AB6">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7E8CB025"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5B6F9387" w14:textId="77777777" w:rsidTr="00417179">
        <w:trPr>
          <w:trHeight w:val="1078"/>
        </w:trPr>
        <w:tc>
          <w:tcPr>
            <w:tcW w:w="4219" w:type="dxa"/>
          </w:tcPr>
          <w:p w14:paraId="3C041973"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14:paraId="04512B85"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8FF3F85" w14:textId="77777777" w:rsidR="002D0B3D" w:rsidRPr="00423AB6" w:rsidRDefault="002D0B3D" w:rsidP="002D0B3D">
            <w:pPr>
              <w:jc w:val="both"/>
            </w:pPr>
            <w:r w:rsidRPr="00423AB6">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p>
          <w:p w14:paraId="33349F9E"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04DC4320"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1107C41F"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71FB9427" w14:textId="77777777" w:rsidR="002D0B3D" w:rsidRPr="00423AB6" w:rsidRDefault="002D0B3D" w:rsidP="002D0B3D">
            <w:pPr>
              <w:jc w:val="both"/>
            </w:pPr>
            <w:r w:rsidRPr="00423AB6">
              <w:t>Для линейных объектов регламенты не устанавливаются.</w:t>
            </w:r>
          </w:p>
        </w:tc>
      </w:tr>
    </w:tbl>
    <w:p w14:paraId="627B8984" w14:textId="77777777" w:rsidR="00B642DD" w:rsidRPr="00423AB6" w:rsidRDefault="00B642DD" w:rsidP="00423AB6">
      <w:pPr>
        <w:rPr>
          <w:u w:val="single"/>
        </w:rPr>
      </w:pPr>
    </w:p>
    <w:p w14:paraId="3857873D" w14:textId="77777777" w:rsidR="00B642DD" w:rsidRPr="00423AB6" w:rsidRDefault="00B642DD" w:rsidP="00423AB6">
      <w:pPr>
        <w:rPr>
          <w:u w:val="single"/>
        </w:rPr>
      </w:pPr>
      <w:r w:rsidRPr="00423AB6">
        <w:rPr>
          <w:u w:val="single"/>
        </w:rPr>
        <w:t>Примечание:</w:t>
      </w:r>
    </w:p>
    <w:p w14:paraId="10EBF36C" w14:textId="77777777" w:rsidR="00B642DD" w:rsidRPr="00423AB6" w:rsidRDefault="00B642DD" w:rsidP="00423AB6">
      <w:pPr>
        <w:ind w:firstLine="426"/>
        <w:jc w:val="both"/>
      </w:pPr>
      <w:r w:rsidRPr="00423AB6">
        <w:t>Расстояние между зданиями определяется  по нормам инсоляции и освещенности.</w:t>
      </w:r>
    </w:p>
    <w:p w14:paraId="46E63BEB" w14:textId="77777777" w:rsidR="00B642DD" w:rsidRPr="00423AB6" w:rsidRDefault="00B642DD" w:rsidP="00423AB6">
      <w:pPr>
        <w:ind w:firstLine="426"/>
        <w:jc w:val="both"/>
      </w:pPr>
      <w:r w:rsidRPr="00423AB6">
        <w:t>Отмостка должна располагаться в пределах отведенного (предоставленного) земельного участка.</w:t>
      </w:r>
    </w:p>
    <w:p w14:paraId="09957D5E" w14:textId="77777777" w:rsidR="00B642DD" w:rsidRPr="00423AB6" w:rsidRDefault="00B642DD" w:rsidP="00423AB6">
      <w:pPr>
        <w:ind w:firstLine="426"/>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46F72E34" w14:textId="77777777" w:rsidR="00B642DD" w:rsidRPr="00423AB6" w:rsidRDefault="00B642DD" w:rsidP="00423AB6">
      <w:pPr>
        <w:ind w:firstLine="426"/>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3B45D6E" w14:textId="77777777" w:rsidR="00B642DD" w:rsidRPr="00423AB6" w:rsidRDefault="00B642DD" w:rsidP="00423AB6">
      <w:pPr>
        <w:ind w:firstLine="426"/>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97104F4" w14:textId="77777777" w:rsidR="00B642DD" w:rsidRPr="00423AB6" w:rsidRDefault="00B642DD" w:rsidP="00423AB6">
      <w:pPr>
        <w:ind w:firstLine="426"/>
        <w:jc w:val="both"/>
      </w:pPr>
      <w:r w:rsidRPr="00423AB6">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14:paraId="2271608E" w14:textId="36F881F9" w:rsidR="00B642DD" w:rsidRPr="008576BA" w:rsidRDefault="00B642DD" w:rsidP="008576BA">
      <w:pPr>
        <w:ind w:firstLine="426"/>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91E7A6" w14:textId="77777777" w:rsidR="00B642DD" w:rsidRPr="00423AB6" w:rsidRDefault="00B642DD" w:rsidP="00423AB6">
      <w:pPr>
        <w:jc w:val="center"/>
        <w:rPr>
          <w:b/>
          <w:u w:val="single"/>
        </w:rPr>
      </w:pPr>
      <w:r w:rsidRPr="00423AB6">
        <w:rPr>
          <w:b/>
          <w:u w:val="single"/>
        </w:rPr>
        <w:t>Требования к ограждению земельных участков:</w:t>
      </w:r>
    </w:p>
    <w:p w14:paraId="6270B0C1" w14:textId="77777777" w:rsidR="00B642DD" w:rsidRPr="00423AB6" w:rsidRDefault="00B642DD" w:rsidP="008576BA">
      <w:pPr>
        <w:ind w:firstLine="709"/>
        <w:jc w:val="both"/>
      </w:pPr>
      <w:r w:rsidRPr="00423AB6">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39DA38" w14:textId="77777777" w:rsidR="00B642DD" w:rsidRPr="00423AB6" w:rsidRDefault="00B642DD" w:rsidP="008576BA">
      <w:pPr>
        <w:ind w:firstLine="709"/>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7E7564B7" w14:textId="77777777" w:rsidR="00092D66" w:rsidRPr="00423AB6" w:rsidRDefault="00092D66" w:rsidP="00423AB6">
      <w:pPr>
        <w:rPr>
          <w:b/>
        </w:rPr>
      </w:pPr>
    </w:p>
    <w:p w14:paraId="78A5C088" w14:textId="4C31F468" w:rsidR="00126336" w:rsidRPr="00423AB6" w:rsidRDefault="00126336" w:rsidP="00417179">
      <w:pPr>
        <w:jc w:val="center"/>
        <w:rPr>
          <w:b/>
          <w:bCs/>
        </w:rPr>
      </w:pPr>
      <w:r w:rsidRPr="00417179">
        <w:rPr>
          <w:b/>
          <w:bCs/>
        </w:rPr>
        <w:t>ОД-3</w:t>
      </w:r>
      <w:r w:rsidRPr="00423AB6">
        <w:rPr>
          <w:b/>
          <w:bCs/>
        </w:rPr>
        <w:t xml:space="preserve"> ЗОНА </w:t>
      </w:r>
      <w:r w:rsidR="00813918" w:rsidRPr="00423AB6">
        <w:rPr>
          <w:b/>
          <w:bCs/>
        </w:rPr>
        <w:t>ОБЪЕКТОВ ОБРАЗОВАНИЯ</w:t>
      </w:r>
    </w:p>
    <w:p w14:paraId="09D80B95" w14:textId="77777777" w:rsidR="00B642DD" w:rsidRPr="00423AB6" w:rsidRDefault="00B642DD" w:rsidP="00423AB6">
      <w:pPr>
        <w:widowControl w:val="0"/>
        <w:tabs>
          <w:tab w:val="left" w:pos="1260"/>
        </w:tabs>
        <w:spacing w:before="120" w:after="120"/>
        <w:ind w:firstLine="709"/>
        <w:jc w:val="both"/>
        <w:rPr>
          <w:rFonts w:eastAsia="Times New Roman"/>
          <w:iCs/>
          <w:lang w:eastAsia="ru-RU"/>
        </w:rPr>
      </w:pPr>
      <w:r w:rsidRPr="00423AB6">
        <w:rPr>
          <w:rFonts w:eastAsia="Times New Roman"/>
          <w:iCs/>
          <w:lang w:eastAsia="ru-RU"/>
        </w:rPr>
        <w:t>Зона ОД-3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40411571" w14:textId="77777777" w:rsidR="00126336" w:rsidRPr="00423AB6" w:rsidRDefault="00126336" w:rsidP="00423AB6">
      <w:pPr>
        <w:rPr>
          <w:b/>
        </w:rPr>
      </w:pPr>
    </w:p>
    <w:p w14:paraId="1BE06060"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3FD064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9DE11EE" w14:textId="77777777" w:rsidR="00126336" w:rsidRPr="00423AB6" w:rsidRDefault="00126336" w:rsidP="00423AB6">
            <w:pPr>
              <w:tabs>
                <w:tab w:val="left" w:pos="2520"/>
              </w:tabs>
              <w:jc w:val="center"/>
              <w:rPr>
                <w:b/>
              </w:rPr>
            </w:pPr>
            <w:r w:rsidRPr="00423AB6">
              <w:rPr>
                <w:b/>
              </w:rPr>
              <w:t>КОД ВИДА</w:t>
            </w:r>
          </w:p>
          <w:p w14:paraId="27627CC7"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9A34E"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AA5F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3BF6" w14:textId="77777777" w:rsidR="00126336" w:rsidRPr="00423AB6" w:rsidRDefault="00126336" w:rsidP="00423AB6">
            <w:pPr>
              <w:tabs>
                <w:tab w:val="left" w:pos="2520"/>
              </w:tabs>
              <w:jc w:val="center"/>
              <w:rPr>
                <w:b/>
              </w:rPr>
            </w:pPr>
            <w:r w:rsidRPr="00423AB6">
              <w:rPr>
                <w:b/>
              </w:rPr>
              <w:t>ПРЕДЕЛЬНЫЕ РАЗМЕРЫ ЗЕМЕЛЬНЫХ</w:t>
            </w:r>
          </w:p>
          <w:p w14:paraId="5EEF4BF8" w14:textId="77777777" w:rsidR="00126336" w:rsidRPr="00423AB6" w:rsidRDefault="00126336" w:rsidP="00423AB6">
            <w:pPr>
              <w:tabs>
                <w:tab w:val="left" w:pos="2520"/>
              </w:tabs>
              <w:jc w:val="center"/>
              <w:rPr>
                <w:b/>
              </w:rPr>
            </w:pPr>
            <w:r w:rsidRPr="00423AB6">
              <w:rPr>
                <w:b/>
              </w:rPr>
              <w:t>УЧАСТКОВ И ПРЕДЕЛЬНЫЕ ПАРАМЕТРЫ</w:t>
            </w:r>
          </w:p>
          <w:p w14:paraId="1D424FD3"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3083C6D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6CE5B2B8"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062525"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2AACD09" w14:textId="77777777" w:rsidR="00976819" w:rsidRPr="00423AB6" w:rsidRDefault="00976819"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DCBD049" w14:textId="279E658E"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2642C" w14:textId="6F89E0FA" w:rsidR="0037672C" w:rsidRPr="00423AB6" w:rsidRDefault="0037672C"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49C9DC27"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600F9ADC"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1B4C9D4"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FAFB70A"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CF25EA9"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30DB920" w14:textId="392655A2"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812FC68"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76C6AD2" w14:textId="6717D02B" w:rsidR="00976819" w:rsidRPr="00423AB6" w:rsidRDefault="00976819"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4AB81C" w14:textId="56663AFA"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AF17E4F" w14:textId="77777777" w:rsidR="00976819" w:rsidRPr="00423AB6" w:rsidRDefault="00976819"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1E85B808"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6494A0" w14:textId="150D2512" w:rsidR="00976819" w:rsidRPr="00423AB6" w:rsidRDefault="00976819"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7EA6787E"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536966B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D967EE2"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8E5601"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EF06F7D" w14:textId="77777777" w:rsidR="00976819" w:rsidRDefault="00976819"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AF1C4AE" w14:textId="38F1C243" w:rsidR="000A08F7" w:rsidRPr="00423AB6" w:rsidRDefault="000A08F7" w:rsidP="00423AB6">
            <w:pPr>
              <w:jc w:val="both"/>
            </w:pPr>
            <w:r w:rsidRPr="00423AB6">
              <w:rPr>
                <w:b/>
              </w:rPr>
              <w:t>Не распространяются на линейные объекты</w:t>
            </w:r>
          </w:p>
        </w:tc>
      </w:tr>
      <w:tr w:rsidR="001A4791" w:rsidRPr="00423AB6" w14:paraId="4CB193B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F23A87F" w14:textId="5F197E9F" w:rsidR="00976819" w:rsidRPr="00423AB6" w:rsidRDefault="00976819"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03DA8A" w14:textId="0D876F59"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CE3C822" w14:textId="1FC76A39" w:rsidR="00976819" w:rsidRPr="00423AB6" w:rsidRDefault="00976819"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E4E460" w14:textId="78A3475C" w:rsidR="00976819" w:rsidRPr="00423AB6" w:rsidRDefault="00976819"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4C19FD3B"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1C14AFC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A83BFC"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1121275"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9819EB1" w14:textId="1D5AD92A" w:rsidR="00976819" w:rsidRPr="00423AB6" w:rsidRDefault="00976819"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46007B1"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A6FBAC9" w14:textId="77777777" w:rsidR="00976819" w:rsidRPr="00423AB6" w:rsidRDefault="00976819" w:rsidP="00423AB6">
            <w:pPr>
              <w:tabs>
                <w:tab w:val="left" w:pos="2520"/>
              </w:tabs>
              <w:jc w:val="center"/>
              <w:rPr>
                <w:b/>
              </w:rPr>
            </w:pPr>
            <w:r w:rsidRPr="00423AB6">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5D8FF4" w14:textId="77777777" w:rsidR="00976819" w:rsidRPr="00423AB6" w:rsidRDefault="00976819"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02CF4C15" w14:textId="77777777" w:rsidR="00976819" w:rsidRPr="00423AB6" w:rsidRDefault="00976819"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37161FB0" w14:textId="11D0656A" w:rsidR="00976819" w:rsidRPr="00423AB6" w:rsidRDefault="00976819"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CA656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DA0D85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E97623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30A0644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434A2E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25A7C51" w14:textId="77777777" w:rsidR="00976819" w:rsidRPr="00423AB6" w:rsidRDefault="00976819"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ABF3747"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8E4F921" w14:textId="7BF9C73C"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364F71" w14:textId="7A3044B1" w:rsidR="00976819" w:rsidRPr="00423AB6" w:rsidRDefault="00976819" w:rsidP="00423AB6">
            <w:pPr>
              <w:tabs>
                <w:tab w:val="left" w:pos="6946"/>
              </w:tabs>
              <w:suppressAutoHyphens/>
              <w:textAlignment w:val="baseline"/>
              <w:rPr>
                <w:rFonts w:eastAsia="Times New Roman"/>
                <w:lang w:eastAsia="ru-RU"/>
              </w:rPr>
            </w:pPr>
            <w:bookmarkStart w:id="76" w:name="sub_10351"/>
            <w:r w:rsidRPr="00423AB6">
              <w:t>Дошкольное, начальное и среднее общее образование</w:t>
            </w:r>
            <w:bookmarkEnd w:id="76"/>
          </w:p>
        </w:tc>
        <w:tc>
          <w:tcPr>
            <w:tcW w:w="4252" w:type="dxa"/>
            <w:tcBorders>
              <w:top w:val="single" w:sz="4" w:space="0" w:color="000000"/>
              <w:left w:val="single" w:sz="4" w:space="0" w:color="000000"/>
              <w:bottom w:val="single" w:sz="4" w:space="0" w:color="000000"/>
              <w:right w:val="single" w:sz="4" w:space="0" w:color="000000"/>
            </w:tcBorders>
          </w:tcPr>
          <w:p w14:paraId="25925D79" w14:textId="28C83795" w:rsidR="00976819" w:rsidRPr="00423AB6" w:rsidRDefault="00976819" w:rsidP="00423AB6">
            <w:pPr>
              <w:autoSpaceDE w:val="0"/>
              <w:autoSpaceDN w:val="0"/>
              <w:adjustRightInd w:val="0"/>
              <w:jc w:val="both"/>
            </w:pPr>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82BF90"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31FBBE7F"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21C7D70B"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0A9190B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9C6E0"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B18A001" w14:textId="2DFF45A9"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444B719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8409BFA" w14:textId="160F87EB"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AC970C" w14:textId="24091D95" w:rsidR="00976819" w:rsidRPr="00423AB6" w:rsidRDefault="00976819" w:rsidP="00423AB6">
            <w:pPr>
              <w:tabs>
                <w:tab w:val="left" w:pos="6946"/>
              </w:tabs>
              <w:suppressAutoHyphens/>
              <w:textAlignment w:val="baseline"/>
              <w:rPr>
                <w:rFonts w:eastAsia="Times New Roman"/>
                <w:lang w:eastAsia="ru-RU"/>
              </w:rPr>
            </w:pPr>
            <w:r w:rsidRPr="00423AB6">
              <w:t>Среднее и высшее профессиональное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0CC0976D" w14:textId="77777777" w:rsidR="00976819" w:rsidRPr="00423AB6" w:rsidRDefault="00976819" w:rsidP="00423AB6">
            <w:pPr>
              <w:autoSpaceDE w:val="0"/>
              <w:autoSpaceDN w:val="0"/>
              <w:adjustRightInd w:val="0"/>
              <w:jc w:val="both"/>
            </w:pPr>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552B56F0"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6E3E9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9642CC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315B24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4265BA7E"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3B0460B"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B31C23" w14:textId="2C7BFEC5"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30E9DBC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313EA18" w14:textId="77777777" w:rsidR="00976819" w:rsidRPr="00423AB6" w:rsidRDefault="00976819"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08578F" w14:textId="77777777"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767B5D0D" w14:textId="77777777" w:rsidR="00976819" w:rsidRPr="00423AB6" w:rsidRDefault="00976819" w:rsidP="00423AB6">
            <w:pPr>
              <w:autoSpaceDE w:val="0"/>
              <w:autoSpaceDN w:val="0"/>
              <w:adjustRightInd w:val="0"/>
              <w:jc w:val="both"/>
            </w:pPr>
            <w:r w:rsidRPr="00423AB6">
              <w:t>Земельные участки общего пользования.</w:t>
            </w:r>
          </w:p>
          <w:p w14:paraId="75ADA4EB" w14:textId="77777777" w:rsidR="00976819" w:rsidRPr="00423AB6" w:rsidRDefault="00976819"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113F5AC" w14:textId="5DF0B5CD" w:rsidR="00976819" w:rsidRPr="00423AB6" w:rsidRDefault="00976819"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C4908B" w14:textId="77777777" w:rsidR="00976819" w:rsidRPr="00423AB6" w:rsidRDefault="00976819"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05C230C"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E489E6F" w14:textId="6F44392B" w:rsidR="00976819" w:rsidRPr="00423AB6" w:rsidRDefault="00976819"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F2F891" w14:textId="6BCF0122"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7F6B5BED" w14:textId="77777777" w:rsidR="00976819" w:rsidRPr="00423AB6" w:rsidRDefault="00976819"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4B28690" w14:textId="77777777" w:rsidR="00976819" w:rsidRPr="00423AB6" w:rsidRDefault="00976819"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4E36B043"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14CF29" w14:textId="03FFD70A" w:rsidR="00976819" w:rsidRPr="00423AB6" w:rsidRDefault="00976819"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4DFA305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3689" w14:textId="27A43E8B" w:rsidR="00976819" w:rsidRPr="00423AB6" w:rsidRDefault="00976819"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D40800" w14:textId="5FE118B4"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1E43C6DD" w14:textId="597D9BCA" w:rsidR="00976819" w:rsidRPr="00423AB6" w:rsidRDefault="00976819"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30BE1D" w14:textId="08E94891" w:rsidR="00976819" w:rsidRPr="00423AB6" w:rsidRDefault="00976819" w:rsidP="00423AB6">
            <w:pPr>
              <w:jc w:val="both"/>
            </w:pPr>
            <w:r w:rsidRPr="00423AB6">
              <w:t>Не установлены в соответствии с ч.4, ст.36 Градостроительного кодекса Российской Федерации.</w:t>
            </w:r>
          </w:p>
        </w:tc>
      </w:tr>
    </w:tbl>
    <w:p w14:paraId="16A1D689" w14:textId="77777777" w:rsidR="00126336" w:rsidRPr="00423AB6" w:rsidRDefault="00126336" w:rsidP="00423AB6">
      <w:pPr>
        <w:rPr>
          <w:b/>
        </w:rPr>
      </w:pPr>
    </w:p>
    <w:p w14:paraId="59B00CCD"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134" w:type="dxa"/>
        <w:tblLayout w:type="fixed"/>
        <w:tblLook w:val="0000" w:firstRow="0" w:lastRow="0" w:firstColumn="0" w:lastColumn="0" w:noHBand="0" w:noVBand="0"/>
      </w:tblPr>
      <w:tblGrid>
        <w:gridCol w:w="1526"/>
        <w:gridCol w:w="2552"/>
        <w:gridCol w:w="4252"/>
        <w:gridCol w:w="6804"/>
      </w:tblGrid>
      <w:tr w:rsidR="001A4791" w:rsidRPr="00423AB6" w14:paraId="6EA0F647"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51E7F5CE" w14:textId="77777777" w:rsidR="00126336" w:rsidRPr="00423AB6" w:rsidRDefault="00126336" w:rsidP="00423AB6">
            <w:pPr>
              <w:tabs>
                <w:tab w:val="left" w:pos="2520"/>
              </w:tabs>
              <w:jc w:val="center"/>
              <w:rPr>
                <w:b/>
              </w:rPr>
            </w:pPr>
            <w:r w:rsidRPr="00423AB6">
              <w:rPr>
                <w:b/>
              </w:rPr>
              <w:t>КОД ВИДА</w:t>
            </w:r>
          </w:p>
          <w:p w14:paraId="4ACDB7CD"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16C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7A2B771"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42EE9" w14:textId="77777777" w:rsidR="00126336" w:rsidRPr="00423AB6" w:rsidRDefault="00126336" w:rsidP="00423AB6">
            <w:pPr>
              <w:tabs>
                <w:tab w:val="left" w:pos="2520"/>
              </w:tabs>
              <w:jc w:val="center"/>
              <w:rPr>
                <w:b/>
              </w:rPr>
            </w:pPr>
            <w:r w:rsidRPr="00423AB6">
              <w:rPr>
                <w:b/>
              </w:rPr>
              <w:t>ПРЕДЕЛЬНЫЕ РАЗМЕРЫ ЗЕМЕЛЬНЫХ</w:t>
            </w:r>
          </w:p>
          <w:p w14:paraId="166877B7" w14:textId="77777777" w:rsidR="00126336" w:rsidRPr="00423AB6" w:rsidRDefault="00126336" w:rsidP="00423AB6">
            <w:pPr>
              <w:tabs>
                <w:tab w:val="left" w:pos="2520"/>
              </w:tabs>
              <w:jc w:val="center"/>
              <w:rPr>
                <w:b/>
              </w:rPr>
            </w:pPr>
            <w:r w:rsidRPr="00423AB6">
              <w:rPr>
                <w:b/>
              </w:rPr>
              <w:t>УЧАСТКОВ И ПРЕДЕЛЬНЫЕ ПАРАМЕТРЫ</w:t>
            </w:r>
          </w:p>
          <w:p w14:paraId="40C55D81"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638EA37"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3014E885" w14:textId="77777777" w:rsidR="00126336" w:rsidRPr="00423AB6" w:rsidRDefault="00605064"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29115B" w14:textId="77777777" w:rsidR="00126336" w:rsidRPr="00423AB6" w:rsidRDefault="00605064" w:rsidP="00423AB6">
            <w:pPr>
              <w:tabs>
                <w:tab w:val="left" w:pos="6946"/>
              </w:tabs>
              <w:suppressAutoHyphens/>
              <w:textAlignment w:val="baseline"/>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4C3EF61F" w14:textId="77777777" w:rsidR="00976819" w:rsidRPr="00423AB6" w:rsidRDefault="00976819"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1B8B9E23" w14:textId="04C67339" w:rsidR="00126336" w:rsidRPr="00423AB6" w:rsidRDefault="00126336" w:rsidP="00423AB6">
            <w:pPr>
              <w:tabs>
                <w:tab w:val="left" w:pos="6946"/>
              </w:tabs>
              <w:suppressAutoHyphens/>
              <w:textAlignment w:val="baseline"/>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63E6288" w14:textId="77777777" w:rsidR="00B642DD" w:rsidRPr="00423AB6" w:rsidRDefault="00B642DD" w:rsidP="00423AB6">
            <w:pPr>
              <w:ind w:firstLine="223"/>
              <w:jc w:val="both"/>
            </w:pPr>
            <w:r w:rsidRPr="00423AB6">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3256CFA0" w14:textId="77777777" w:rsidR="00B642DD" w:rsidRPr="00423AB6" w:rsidRDefault="00B642DD"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7680D42" w14:textId="77777777" w:rsidR="00B642DD" w:rsidRPr="00423AB6" w:rsidRDefault="00B642DD" w:rsidP="00423AB6">
            <w:pPr>
              <w:widowControl w:val="0"/>
              <w:ind w:firstLine="284"/>
              <w:rPr>
                <w:b/>
              </w:rPr>
            </w:pPr>
            <w:r w:rsidRPr="00423AB6">
              <w:t xml:space="preserve">- максимальное количество этажей зданий – </w:t>
            </w:r>
            <w:r w:rsidRPr="00423AB6">
              <w:rPr>
                <w:b/>
              </w:rPr>
              <w:t>3 этажа;</w:t>
            </w:r>
          </w:p>
          <w:p w14:paraId="7DD17889" w14:textId="77777777" w:rsidR="00B642DD" w:rsidRPr="00423AB6" w:rsidRDefault="00B642D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80A1E9F" w14:textId="77777777" w:rsidR="00B642DD" w:rsidRPr="00423AB6" w:rsidRDefault="00B642D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45A788" w14:textId="77777777" w:rsidR="00126336" w:rsidRPr="00423AB6" w:rsidRDefault="00B642D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2845451"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2E790FD0" w14:textId="507DC76A" w:rsidR="00976819" w:rsidRPr="00423AB6" w:rsidRDefault="00976819"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606930" w14:textId="355A4D0E" w:rsidR="00976819" w:rsidRPr="00423AB6" w:rsidRDefault="00976819"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644AED0C" w14:textId="77777777" w:rsidR="00976819" w:rsidRPr="00423AB6" w:rsidRDefault="00976819"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0EB05359"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755A47E"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B946C64"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80EF10C"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0424674"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95BBF7"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D7A2905" w14:textId="2058B4D2"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42315119"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26D33C9A" w14:textId="79F63A05" w:rsidR="00976819" w:rsidRPr="00423AB6" w:rsidRDefault="00976819"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C8A6C1" w14:textId="2974D2D5" w:rsidR="00976819" w:rsidRPr="00423AB6" w:rsidRDefault="00976819"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01C8F752" w14:textId="77777777" w:rsidR="00976819" w:rsidRPr="00423AB6" w:rsidRDefault="00976819"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7CB20689"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61D97B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851D62B"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691FA2D"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9375FE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C67B6D3"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4B1C076" w14:textId="31DDB18B"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31F8274"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DFFB" w14:textId="02FD880E" w:rsidR="00976819" w:rsidRPr="00423AB6" w:rsidRDefault="00976819"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1F936D" w14:textId="15C4B246" w:rsidR="00976819" w:rsidRPr="00423AB6" w:rsidRDefault="00976819"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35F7E4B9" w14:textId="77777777" w:rsidR="00976819" w:rsidRPr="00423AB6" w:rsidRDefault="00976819"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32677E03"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0F0E2C3"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4380E55"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58AB54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355891C6"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1DD28E1"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5A0285" w14:textId="3C76124F"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D887483"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05E5DFAA" w14:textId="5A876E8B" w:rsidR="00976819" w:rsidRPr="00423AB6" w:rsidRDefault="00976819"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C23EEB" w14:textId="020E6E05" w:rsidR="00976819" w:rsidRPr="00423AB6" w:rsidRDefault="00976819"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7E9F5D00" w14:textId="77777777" w:rsidR="00976819" w:rsidRPr="00423AB6" w:rsidRDefault="00976819"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CF4A61F"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18A940FC"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02EC6AF"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D88F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A9821BB"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52F91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5CA8E" w14:textId="1F2AF8B8"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C3E7F95"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006C64A1" w14:textId="135C864F" w:rsidR="00976819" w:rsidRPr="00423AB6" w:rsidRDefault="00976819"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D36B9" w14:textId="42BFC921" w:rsidR="00976819" w:rsidRPr="00423AB6" w:rsidRDefault="00976819"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5293D8C5" w14:textId="77777777" w:rsidR="00976819" w:rsidRPr="00423AB6" w:rsidRDefault="00976819"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680946ED"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4E946D01"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2F26A81D"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90C3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64C68AF1"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CD31F8"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6F2D0BB" w14:textId="6E02B894"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2CC4DFF"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5B684CC5" w14:textId="29D48304" w:rsidR="00976819" w:rsidRPr="00423AB6" w:rsidRDefault="00976819"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560AB1" w14:textId="0CEFD8FB" w:rsidR="00976819" w:rsidRPr="00423AB6" w:rsidRDefault="00976819"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863DFBC" w14:textId="77777777" w:rsidR="00976819" w:rsidRPr="00423AB6" w:rsidRDefault="00976819"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5A8B253C" w14:textId="77777777" w:rsidR="00976819" w:rsidRPr="00423AB6" w:rsidRDefault="00976819" w:rsidP="00423AB6">
            <w:pPr>
              <w:autoSpaceDE w:val="0"/>
              <w:autoSpaceDN w:val="0"/>
              <w:adjustRightInd w:val="0"/>
              <w:jc w:val="both"/>
            </w:pPr>
          </w:p>
          <w:p w14:paraId="3EE4FC12"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96FFC8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8379D22"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8941650"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428E9A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098AFC5"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A71B39" w14:textId="7C9BD4F5"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88793DB" w14:textId="77777777" w:rsidTr="0038516B">
        <w:trPr>
          <w:trHeight w:val="589"/>
        </w:trPr>
        <w:tc>
          <w:tcPr>
            <w:tcW w:w="1526" w:type="dxa"/>
            <w:tcBorders>
              <w:top w:val="single" w:sz="4" w:space="0" w:color="000000"/>
              <w:left w:val="single" w:sz="4" w:space="0" w:color="000000"/>
              <w:bottom w:val="single" w:sz="4" w:space="0" w:color="000000"/>
              <w:right w:val="single" w:sz="4" w:space="0" w:color="000000"/>
            </w:tcBorders>
          </w:tcPr>
          <w:p w14:paraId="446CBF96" w14:textId="738BCD02" w:rsidR="00976819" w:rsidRPr="00423AB6" w:rsidRDefault="00976819"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FEC772" w14:textId="272044E4" w:rsidR="00976819" w:rsidRPr="00423AB6" w:rsidRDefault="00976819"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1BFFAD5B" w14:textId="77777777" w:rsidR="00976819" w:rsidRPr="00423AB6" w:rsidRDefault="00976819"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3AAA3D52" w14:textId="77777777" w:rsidR="00976819" w:rsidRPr="00423AB6" w:rsidRDefault="00976819" w:rsidP="00423AB6">
            <w:pPr>
              <w:autoSpaceDE w:val="0"/>
              <w:autoSpaceDN w:val="0"/>
              <w:adjustRightInd w:val="0"/>
              <w:jc w:val="both"/>
            </w:pPr>
          </w:p>
          <w:p w14:paraId="3B360DBF" w14:textId="77777777" w:rsidR="00976819" w:rsidRPr="00423AB6" w:rsidRDefault="00976819"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145A44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7BC251C"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E8A3E7"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72E4961A"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65F64B2"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BA2E1B" w14:textId="54A6E73D"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bl>
    <w:p w14:paraId="007E29B5" w14:textId="77777777" w:rsidR="00126336" w:rsidRPr="00423AB6" w:rsidRDefault="00126336" w:rsidP="00423AB6">
      <w:pPr>
        <w:rPr>
          <w:b/>
        </w:rPr>
      </w:pPr>
    </w:p>
    <w:p w14:paraId="0312C39F"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1E76D74" w14:textId="77777777" w:rsidR="00A15909" w:rsidRPr="00423AB6" w:rsidRDefault="00A15909"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65EAD14" w14:textId="77777777" w:rsidR="00A15909" w:rsidRPr="00423AB6" w:rsidRDefault="00A15909" w:rsidP="00423AB6">
      <w:pPr>
        <w:keepLines/>
        <w:widowControl w:val="0"/>
        <w:ind w:firstLine="284"/>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1056"/>
      </w:tblGrid>
      <w:tr w:rsidR="001A4791" w:rsidRPr="00423AB6" w14:paraId="2E671D5A" w14:textId="77777777" w:rsidTr="00D016BC">
        <w:trPr>
          <w:trHeight w:val="552"/>
          <w:tblHeader/>
        </w:trPr>
        <w:tc>
          <w:tcPr>
            <w:tcW w:w="3936" w:type="dxa"/>
            <w:vAlign w:val="center"/>
          </w:tcPr>
          <w:p w14:paraId="1922B0BB" w14:textId="77777777" w:rsidR="00A15909" w:rsidRPr="00423AB6" w:rsidRDefault="00A15909" w:rsidP="00423AB6">
            <w:pPr>
              <w:jc w:val="center"/>
              <w:rPr>
                <w:b/>
              </w:rPr>
            </w:pPr>
            <w:r w:rsidRPr="00423AB6">
              <w:rPr>
                <w:b/>
              </w:rPr>
              <w:t>ВИДЫ РАЗРЕШЕННОГО ИСПОЛЬЗОВАНИЯ</w:t>
            </w:r>
          </w:p>
        </w:tc>
        <w:tc>
          <w:tcPr>
            <w:tcW w:w="11056" w:type="dxa"/>
            <w:vAlign w:val="center"/>
          </w:tcPr>
          <w:p w14:paraId="62E2B5D8" w14:textId="77777777" w:rsidR="00A15909" w:rsidRPr="00423AB6" w:rsidRDefault="00A15909" w:rsidP="00423AB6">
            <w:pPr>
              <w:jc w:val="center"/>
              <w:rPr>
                <w:b/>
              </w:rPr>
            </w:pPr>
            <w:r w:rsidRPr="00423AB6">
              <w:rPr>
                <w:b/>
              </w:rPr>
              <w:t>ПРЕДЕЛЬНЫЕ ПАРАМЕТРЫ РАЗРЕШЕННОГО СТРОИТЕЛЬСТВА</w:t>
            </w:r>
          </w:p>
        </w:tc>
      </w:tr>
      <w:tr w:rsidR="002D0B3D" w:rsidRPr="00423AB6" w14:paraId="29E55A79" w14:textId="77777777" w:rsidTr="00D016BC">
        <w:trPr>
          <w:trHeight w:val="502"/>
        </w:trPr>
        <w:tc>
          <w:tcPr>
            <w:tcW w:w="3936" w:type="dxa"/>
          </w:tcPr>
          <w:p w14:paraId="69BDC979" w14:textId="77B43964"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1056" w:type="dxa"/>
          </w:tcPr>
          <w:p w14:paraId="30E70631" w14:textId="580AA398"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5180659A" w14:textId="77777777" w:rsidTr="00D016BC">
        <w:trPr>
          <w:trHeight w:val="502"/>
        </w:trPr>
        <w:tc>
          <w:tcPr>
            <w:tcW w:w="3936" w:type="dxa"/>
          </w:tcPr>
          <w:p w14:paraId="44DDBF2A"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1056" w:type="dxa"/>
          </w:tcPr>
          <w:p w14:paraId="09FB9450"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37583AD"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1E4949AF"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7C9C7D23" w14:textId="77777777" w:rsidR="002D0B3D" w:rsidRPr="00423AB6" w:rsidRDefault="002D0B3D" w:rsidP="002D0B3D">
            <w:pPr>
              <w:autoSpaceDE w:val="0"/>
              <w:autoSpaceDN w:val="0"/>
              <w:adjustRightInd w:val="0"/>
              <w:ind w:firstLine="540"/>
              <w:jc w:val="both"/>
            </w:pPr>
            <w:r w:rsidRPr="00423AB6">
              <w:t>для автобусов - 40 кв. м;</w:t>
            </w:r>
          </w:p>
          <w:p w14:paraId="1A799B42" w14:textId="77777777" w:rsidR="002D0B3D" w:rsidRPr="00423AB6" w:rsidRDefault="002D0B3D" w:rsidP="002D0B3D">
            <w:pPr>
              <w:autoSpaceDE w:val="0"/>
              <w:autoSpaceDN w:val="0"/>
              <w:adjustRightInd w:val="0"/>
              <w:ind w:firstLine="540"/>
              <w:jc w:val="both"/>
            </w:pPr>
            <w:r w:rsidRPr="00423AB6">
              <w:t>для велосипедов - 0,9 кв. м.</w:t>
            </w:r>
          </w:p>
          <w:p w14:paraId="4645EA0C"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330BB9C"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F99FCB3"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3BD31C7C" w14:textId="77777777" w:rsidTr="00D016BC">
        <w:trPr>
          <w:trHeight w:val="1078"/>
        </w:trPr>
        <w:tc>
          <w:tcPr>
            <w:tcW w:w="3936" w:type="dxa"/>
          </w:tcPr>
          <w:p w14:paraId="45C69831" w14:textId="77777777" w:rsidR="002D0B3D" w:rsidRPr="00423AB6" w:rsidRDefault="002D0B3D" w:rsidP="002D0B3D">
            <w:pPr>
              <w:jc w:val="both"/>
            </w:pPr>
            <w:r w:rsidRPr="00423AB6">
              <w:t>Площадки для сбора твердых бытовых отходов.</w:t>
            </w:r>
          </w:p>
        </w:tc>
        <w:tc>
          <w:tcPr>
            <w:tcW w:w="11056" w:type="dxa"/>
          </w:tcPr>
          <w:p w14:paraId="6EC96212" w14:textId="77777777" w:rsidR="002D0B3D" w:rsidRPr="00423AB6" w:rsidRDefault="002D0B3D" w:rsidP="002D0B3D">
            <w:pPr>
              <w:jc w:val="both"/>
            </w:pPr>
            <w:r w:rsidRPr="00423AB6">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14:paraId="3EC43750" w14:textId="77777777" w:rsidR="002D0B3D" w:rsidRPr="00423AB6" w:rsidRDefault="002D0B3D" w:rsidP="002D0B3D">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88ACBC3" w14:textId="77777777" w:rsidR="002D0B3D" w:rsidRPr="00423AB6" w:rsidRDefault="002D0B3D" w:rsidP="002D0B3D">
            <w:pPr>
              <w:jc w:val="both"/>
            </w:pPr>
            <w:r w:rsidRPr="00423AB6">
              <w:t>Общее количество контейнеров не более 5 шт.</w:t>
            </w:r>
          </w:p>
          <w:p w14:paraId="4FB7A732" w14:textId="77777777" w:rsidR="002D0B3D" w:rsidRPr="00423AB6" w:rsidRDefault="002D0B3D" w:rsidP="002D0B3D">
            <w:pPr>
              <w:jc w:val="both"/>
            </w:pPr>
            <w:r w:rsidRPr="00423AB6">
              <w:t>Высота  - не более 2 м.</w:t>
            </w:r>
          </w:p>
          <w:p w14:paraId="5395FB36"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58AF0C3F" w14:textId="77777777" w:rsidTr="00D016BC">
        <w:trPr>
          <w:trHeight w:val="637"/>
        </w:trPr>
        <w:tc>
          <w:tcPr>
            <w:tcW w:w="3936" w:type="dxa"/>
          </w:tcPr>
          <w:p w14:paraId="2CF8A108"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6" w:type="dxa"/>
          </w:tcPr>
          <w:p w14:paraId="59467D88"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04AAB25"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4B944AA9"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13011349"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2B4D89DF"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E75BDBA" w14:textId="77777777" w:rsidR="00A15909" w:rsidRPr="00423AB6" w:rsidRDefault="00A15909" w:rsidP="00423AB6">
      <w:pPr>
        <w:rPr>
          <w:b/>
        </w:rPr>
      </w:pPr>
    </w:p>
    <w:p w14:paraId="23C54DB4" w14:textId="77777777" w:rsidR="008576BA" w:rsidRDefault="00A15909" w:rsidP="008576BA">
      <w:pPr>
        <w:ind w:left="284" w:firstLine="709"/>
        <w:rPr>
          <w:u w:val="single"/>
        </w:rPr>
      </w:pPr>
      <w:r w:rsidRPr="00423AB6">
        <w:rPr>
          <w:u w:val="single"/>
        </w:rPr>
        <w:t>Примечание:</w:t>
      </w:r>
    </w:p>
    <w:p w14:paraId="2A4E73A6" w14:textId="77777777" w:rsidR="008576BA" w:rsidRDefault="00A15909" w:rsidP="008576BA">
      <w:pPr>
        <w:ind w:left="284" w:firstLine="709"/>
        <w:rPr>
          <w:u w:val="single"/>
        </w:rPr>
      </w:pPr>
      <w:r w:rsidRPr="00423AB6">
        <w:t xml:space="preserve">Размеры земельного участка </w:t>
      </w:r>
      <w:r w:rsidRPr="00423AB6">
        <w:rPr>
          <w:u w:val="single"/>
        </w:rPr>
        <w:t>для отдельно стоящего объекта дошкольного  образования:</w:t>
      </w:r>
    </w:p>
    <w:p w14:paraId="6C54E5AF" w14:textId="77777777" w:rsidR="008576BA" w:rsidRDefault="00A15909" w:rsidP="008576BA">
      <w:pPr>
        <w:ind w:left="284" w:firstLine="709"/>
        <w:rPr>
          <w:u w:val="single"/>
        </w:rPr>
      </w:pPr>
      <w:r w:rsidRPr="00423AB6">
        <w:t>-  при вместимости до 100 мест – 40 кв.м. на 1 чел.;</w:t>
      </w:r>
    </w:p>
    <w:p w14:paraId="29ED2A3C" w14:textId="77777777" w:rsidR="008576BA" w:rsidRDefault="00A15909" w:rsidP="008576BA">
      <w:pPr>
        <w:ind w:left="284" w:firstLine="709"/>
        <w:rPr>
          <w:u w:val="single"/>
        </w:rPr>
      </w:pPr>
      <w:r w:rsidRPr="00423AB6">
        <w:t>- при вместимости свыше 100 мест – 35 кв.м. на 1 чел.</w:t>
      </w:r>
    </w:p>
    <w:p w14:paraId="707D6D92" w14:textId="77777777" w:rsidR="008576BA" w:rsidRDefault="00A15909" w:rsidP="008576BA">
      <w:pPr>
        <w:ind w:left="284" w:firstLine="709"/>
        <w:rPr>
          <w:u w:val="single"/>
        </w:rPr>
      </w:pPr>
      <w:r w:rsidRPr="00423AB6">
        <w:t xml:space="preserve">Размеры земельного участка </w:t>
      </w:r>
      <w:r w:rsidRPr="00423AB6">
        <w:rPr>
          <w:u w:val="single"/>
        </w:rPr>
        <w:t>для встроенного объекта дошкольного  образования</w:t>
      </w:r>
      <w:r w:rsidRPr="00423AB6">
        <w:t>:</w:t>
      </w:r>
    </w:p>
    <w:p w14:paraId="0704FBD8" w14:textId="77777777" w:rsidR="008576BA" w:rsidRDefault="00A15909" w:rsidP="008576BA">
      <w:pPr>
        <w:ind w:left="284" w:firstLine="709"/>
        <w:rPr>
          <w:u w:val="single"/>
        </w:rPr>
      </w:pPr>
      <w:r w:rsidRPr="00423AB6">
        <w:t>- при вместимости более 100 мест – 29 кв.м. на 1 чел.;</w:t>
      </w:r>
    </w:p>
    <w:p w14:paraId="1946089D" w14:textId="77777777" w:rsidR="008576BA" w:rsidRDefault="00A15909" w:rsidP="008576BA">
      <w:pPr>
        <w:ind w:left="284" w:firstLine="709"/>
        <w:rPr>
          <w:u w:val="single"/>
        </w:rPr>
      </w:pPr>
      <w:r w:rsidRPr="00423AB6">
        <w:t>Предельная высота ограждения – 2 м.;</w:t>
      </w:r>
    </w:p>
    <w:p w14:paraId="2ED9D246" w14:textId="77777777" w:rsidR="008576BA" w:rsidRDefault="00A15909" w:rsidP="008576BA">
      <w:pPr>
        <w:ind w:left="284" w:firstLine="709"/>
        <w:rPr>
          <w:u w:val="single"/>
        </w:rPr>
      </w:pPr>
      <w:r w:rsidRPr="00423AB6">
        <w:t>Расстояние между зданиями определяются по нормам инсоляции и освещенности.</w:t>
      </w:r>
    </w:p>
    <w:p w14:paraId="23AF13E4" w14:textId="77777777" w:rsidR="008576BA" w:rsidRDefault="00A15909" w:rsidP="008576BA">
      <w:pPr>
        <w:ind w:left="284" w:firstLine="709"/>
        <w:rPr>
          <w:u w:val="single"/>
        </w:rPr>
      </w:pPr>
      <w:r w:rsidRPr="00423AB6">
        <w:rPr>
          <w:u w:val="single"/>
        </w:rPr>
        <w:t>Для  объекта общеобразовательного назначения</w:t>
      </w:r>
      <w:r w:rsidRPr="00423AB6">
        <w:t xml:space="preserve"> размеры земельного участка при вместимости:</w:t>
      </w:r>
    </w:p>
    <w:p w14:paraId="7F3DB12A" w14:textId="77777777" w:rsidR="008576BA" w:rsidRDefault="00A15909" w:rsidP="008576BA">
      <w:pPr>
        <w:ind w:left="284" w:firstLine="709"/>
        <w:rPr>
          <w:u w:val="single"/>
        </w:rPr>
      </w:pPr>
      <w:r w:rsidRPr="00423AB6">
        <w:t>- до 400 мест – 50 кв.м. на 1 чел.;</w:t>
      </w:r>
    </w:p>
    <w:p w14:paraId="1E795EA3" w14:textId="6EE87E1D" w:rsidR="00A15909" w:rsidRPr="008576BA" w:rsidRDefault="00A15909" w:rsidP="008576BA">
      <w:pPr>
        <w:ind w:left="284" w:firstLine="709"/>
        <w:rPr>
          <w:u w:val="single"/>
        </w:rPr>
      </w:pPr>
      <w:r w:rsidRPr="00423AB6">
        <w:t>- от 401 до 500 мест – 60 кв.м. на 1 чел.;</w:t>
      </w:r>
    </w:p>
    <w:p w14:paraId="31305AFF" w14:textId="77777777" w:rsidR="00A15909" w:rsidRPr="00423AB6" w:rsidRDefault="00A15909" w:rsidP="008576BA">
      <w:pPr>
        <w:ind w:left="426" w:firstLine="709"/>
        <w:jc w:val="both"/>
      </w:pPr>
      <w:r w:rsidRPr="00423AB6">
        <w:t>Расстояние между зданиями определяется  по нормам инсоляции и освещенности.</w:t>
      </w:r>
    </w:p>
    <w:p w14:paraId="271FC2ED" w14:textId="77777777" w:rsidR="00A15909" w:rsidRPr="00423AB6" w:rsidRDefault="00A15909" w:rsidP="008576BA">
      <w:pPr>
        <w:ind w:left="426" w:firstLine="709"/>
        <w:jc w:val="both"/>
      </w:pPr>
      <w:r w:rsidRPr="00423AB6">
        <w:t>Отмостка должна располагаться в пределах отведенного (предоставленного) земельного участка.</w:t>
      </w:r>
    </w:p>
    <w:p w14:paraId="0885D338" w14:textId="77777777" w:rsidR="00A15909" w:rsidRPr="00423AB6" w:rsidRDefault="00A15909" w:rsidP="008576BA">
      <w:pPr>
        <w:ind w:left="426" w:firstLine="709"/>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1104CC03" w14:textId="77777777" w:rsidR="00A15909" w:rsidRPr="00423AB6" w:rsidRDefault="00A15909" w:rsidP="008576BA">
      <w:pPr>
        <w:ind w:left="426" w:firstLine="709"/>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00133934" w14:textId="77777777" w:rsidR="00A15909" w:rsidRPr="00423AB6" w:rsidRDefault="00A15909" w:rsidP="008576BA">
      <w:pPr>
        <w:ind w:left="426" w:firstLine="709"/>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863683" w14:textId="77777777" w:rsidR="00A15909" w:rsidRPr="00423AB6" w:rsidRDefault="00A15909" w:rsidP="008576BA">
      <w:pPr>
        <w:ind w:left="426" w:firstLine="709"/>
        <w:jc w:val="both"/>
      </w:pPr>
      <w:r w:rsidRPr="00423AB6">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14:paraId="43E62964" w14:textId="77777777" w:rsidR="00A15909" w:rsidRPr="00423AB6" w:rsidRDefault="00A15909" w:rsidP="008576BA">
      <w:pPr>
        <w:ind w:left="426" w:firstLine="709"/>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6FCEB4DF" w14:textId="77777777" w:rsidR="00A15909" w:rsidRPr="00423AB6" w:rsidRDefault="00A15909" w:rsidP="00423AB6">
      <w:pPr>
        <w:jc w:val="center"/>
        <w:rPr>
          <w:b/>
          <w:u w:val="single"/>
        </w:rPr>
      </w:pPr>
    </w:p>
    <w:p w14:paraId="67FDBD27" w14:textId="77777777" w:rsidR="00A15909" w:rsidRPr="00423AB6" w:rsidRDefault="00A15909" w:rsidP="00423AB6">
      <w:pPr>
        <w:jc w:val="center"/>
        <w:rPr>
          <w:b/>
          <w:u w:val="single"/>
        </w:rPr>
      </w:pPr>
      <w:r w:rsidRPr="00423AB6">
        <w:rPr>
          <w:b/>
          <w:u w:val="single"/>
        </w:rPr>
        <w:t>Требования к ограждению земельных участков:</w:t>
      </w:r>
    </w:p>
    <w:p w14:paraId="0C4E81F9" w14:textId="77777777" w:rsidR="00A15909" w:rsidRPr="00423AB6" w:rsidRDefault="00A15909" w:rsidP="00423AB6">
      <w:pPr>
        <w:ind w:left="426"/>
        <w:jc w:val="both"/>
      </w:pPr>
      <w:r w:rsidRPr="00423AB6">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777C15" w14:textId="337A1EC9" w:rsidR="00126336" w:rsidRPr="00417179" w:rsidRDefault="00A15909" w:rsidP="00417179">
      <w:pPr>
        <w:ind w:left="426"/>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ADFE136" w14:textId="77777777" w:rsidR="00126336" w:rsidRPr="00423AB6" w:rsidRDefault="00126336" w:rsidP="00417179">
      <w:pPr>
        <w:pStyle w:val="20"/>
        <w:rPr>
          <w:szCs w:val="24"/>
        </w:rPr>
      </w:pPr>
      <w:bookmarkStart w:id="77" w:name="_Toc531245425"/>
      <w:r w:rsidRPr="00423AB6">
        <w:rPr>
          <w:szCs w:val="24"/>
        </w:rPr>
        <w:t>Статья 4</w:t>
      </w:r>
      <w:r w:rsidR="00741113" w:rsidRPr="00423AB6">
        <w:rPr>
          <w:szCs w:val="24"/>
          <w:lang w:val="ru-RU"/>
        </w:rPr>
        <w:t>2</w:t>
      </w:r>
      <w:r w:rsidR="00DB002F" w:rsidRPr="00423AB6">
        <w:rPr>
          <w:szCs w:val="24"/>
        </w:rPr>
        <w:t xml:space="preserve">  </w:t>
      </w:r>
      <w:r w:rsidRPr="00423AB6">
        <w:rPr>
          <w:szCs w:val="24"/>
        </w:rPr>
        <w:t>ПРОИЗВОДСТВЕННЫЕ И КОМУНАЛЬНО-СКЛАДСКИЕ ЗОНЫ.</w:t>
      </w:r>
      <w:bookmarkEnd w:id="77"/>
    </w:p>
    <w:p w14:paraId="39CF9535" w14:textId="77777777" w:rsidR="00126336" w:rsidRPr="00423AB6" w:rsidRDefault="00126336" w:rsidP="00423AB6">
      <w:pPr>
        <w:rPr>
          <w:b/>
        </w:rPr>
      </w:pPr>
    </w:p>
    <w:p w14:paraId="6B9BDBC2" w14:textId="40BC91C5" w:rsidR="00126336" w:rsidRPr="00423AB6" w:rsidRDefault="00126336" w:rsidP="00417179">
      <w:pPr>
        <w:jc w:val="center"/>
        <w:rPr>
          <w:b/>
          <w:bCs/>
          <w:lang w:eastAsia="ru-RU"/>
        </w:rPr>
      </w:pPr>
      <w:r w:rsidRPr="00417179">
        <w:rPr>
          <w:b/>
          <w:bCs/>
        </w:rPr>
        <w:t>ПК-5</w:t>
      </w:r>
      <w:r w:rsidRPr="00417179">
        <w:rPr>
          <w:b/>
          <w:bCs/>
          <w:lang w:eastAsia="ru-RU"/>
        </w:rPr>
        <w:t xml:space="preserve"> </w:t>
      </w:r>
      <w:r w:rsidRPr="00423AB6">
        <w:rPr>
          <w:b/>
          <w:bCs/>
          <w:lang w:eastAsia="ru-RU"/>
        </w:rPr>
        <w:t xml:space="preserve"> ЗОНА ПРОИЗВОДСТВЕННЫХ И КОММУНАЛЬНО-СКЛАДСКИХ ОБЪЕКТОВ V КЛАССА </w:t>
      </w:r>
      <w:r w:rsidR="00D87C20" w:rsidRPr="00423AB6">
        <w:rPr>
          <w:b/>
          <w:bCs/>
          <w:lang w:eastAsia="ru-RU"/>
        </w:rPr>
        <w:t>ОПАСНОСТИ</w:t>
      </w:r>
      <w:r w:rsidR="001400CB">
        <w:rPr>
          <w:b/>
          <w:bCs/>
          <w:lang w:eastAsia="ru-RU"/>
        </w:rPr>
        <w:t xml:space="preserve"> </w:t>
      </w:r>
    </w:p>
    <w:p w14:paraId="554A8295" w14:textId="77777777" w:rsidR="003B4AB4" w:rsidRPr="00423AB6" w:rsidRDefault="003B4AB4" w:rsidP="00423AB6">
      <w:pPr>
        <w:ind w:firstLine="709"/>
        <w:jc w:val="both"/>
        <w:rPr>
          <w:i/>
          <w:iCs/>
        </w:rPr>
      </w:pPr>
    </w:p>
    <w:p w14:paraId="2680778E" w14:textId="77777777" w:rsidR="003B4AB4" w:rsidRPr="00423AB6" w:rsidRDefault="003B4AB4" w:rsidP="00423AB6">
      <w:pPr>
        <w:ind w:firstLine="709"/>
        <w:jc w:val="both"/>
        <w:rPr>
          <w:i/>
          <w:iCs/>
        </w:rPr>
      </w:pPr>
      <w:r w:rsidRPr="00423AB6">
        <w:rPr>
          <w:i/>
          <w:iCs/>
        </w:rPr>
        <w:t xml:space="preserve">Зона П-5 выделена для обеспечения правовых условий формирования предприятий, производств и объектов </w:t>
      </w:r>
      <w:r w:rsidRPr="00423AB6">
        <w:rPr>
          <w:i/>
          <w:iCs/>
          <w:lang w:val="en-US"/>
        </w:rPr>
        <w:t>V</w:t>
      </w:r>
      <w:r w:rsidRPr="00423AB6">
        <w:rPr>
          <w:i/>
          <w:iCs/>
        </w:rPr>
        <w:t xml:space="preserve"> класса </w:t>
      </w:r>
      <w:r w:rsidRPr="00423AB6">
        <w:rPr>
          <w:bCs/>
          <w:i/>
        </w:rPr>
        <w:t>опасности</w:t>
      </w:r>
      <w:r w:rsidRPr="00423AB6">
        <w:rPr>
          <w:i/>
          <w:iCs/>
        </w:rPr>
        <w:t xml:space="preserve">, </w:t>
      </w:r>
      <w:r w:rsidRPr="00423AB6">
        <w:rPr>
          <w:bCs/>
          <w:i/>
        </w:rPr>
        <w:t xml:space="preserve">согласно перечню СанПиН 2.2.1/2.1.1.1200-03, </w:t>
      </w:r>
      <w:r w:rsidRPr="00423AB6">
        <w:rPr>
          <w:i/>
          <w:iCs/>
        </w:rPr>
        <w:t>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9774BDE" w14:textId="77777777" w:rsidR="003B4AB4" w:rsidRPr="00423AB6" w:rsidRDefault="003B4AB4" w:rsidP="00423AB6">
      <w:pPr>
        <w:ind w:firstLine="709"/>
        <w:jc w:val="both"/>
        <w:rPr>
          <w:i/>
          <w:iCs/>
        </w:rPr>
      </w:pPr>
      <w:r w:rsidRPr="00423AB6">
        <w:rPr>
          <w:i/>
          <w:iCs/>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A64FD9" w14:textId="77777777" w:rsidR="003B4AB4" w:rsidRPr="00423AB6" w:rsidRDefault="003B4AB4" w:rsidP="00423AB6">
      <w:pPr>
        <w:ind w:firstLine="709"/>
        <w:jc w:val="both"/>
        <w:rPr>
          <w:i/>
          <w:iCs/>
        </w:rPr>
      </w:pPr>
      <w:r w:rsidRPr="00423AB6">
        <w:rPr>
          <w:i/>
          <w:iCs/>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67522D9E" w14:textId="77777777" w:rsidR="003B4AB4" w:rsidRPr="00423AB6" w:rsidRDefault="003B4AB4" w:rsidP="00423AB6">
      <w:pPr>
        <w:ind w:firstLine="709"/>
        <w:jc w:val="both"/>
        <w:rPr>
          <w:i/>
          <w:iCs/>
        </w:rPr>
      </w:pPr>
      <w:r w:rsidRPr="00423AB6">
        <w:rPr>
          <w:i/>
          <w:iCs/>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56ACF4EB" w14:textId="77777777" w:rsidR="00126336" w:rsidRPr="00423AB6" w:rsidRDefault="00126336" w:rsidP="00423AB6">
      <w:pPr>
        <w:rPr>
          <w:b/>
        </w:rPr>
      </w:pPr>
    </w:p>
    <w:p w14:paraId="443CB223"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A9C1E1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78ACF97" w14:textId="77777777" w:rsidR="00126336" w:rsidRPr="00423AB6" w:rsidRDefault="00126336" w:rsidP="00423AB6">
            <w:pPr>
              <w:tabs>
                <w:tab w:val="left" w:pos="2520"/>
              </w:tabs>
              <w:jc w:val="center"/>
              <w:rPr>
                <w:b/>
              </w:rPr>
            </w:pPr>
            <w:r w:rsidRPr="00423AB6">
              <w:rPr>
                <w:b/>
              </w:rPr>
              <w:t>КОД ВИДА</w:t>
            </w:r>
          </w:p>
          <w:p w14:paraId="534ABCC1"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81D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4CA7BA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A8FB" w14:textId="77777777" w:rsidR="00126336" w:rsidRPr="00423AB6" w:rsidRDefault="00126336" w:rsidP="00423AB6">
            <w:pPr>
              <w:tabs>
                <w:tab w:val="left" w:pos="2520"/>
              </w:tabs>
              <w:jc w:val="center"/>
              <w:rPr>
                <w:b/>
              </w:rPr>
            </w:pPr>
            <w:r w:rsidRPr="00423AB6">
              <w:rPr>
                <w:b/>
              </w:rPr>
              <w:t>ПРЕДЕЛЬНЫЕ РАЗМЕРЫ ЗЕМЕЛЬНЫХ</w:t>
            </w:r>
          </w:p>
          <w:p w14:paraId="1FBD93EE" w14:textId="77777777" w:rsidR="00126336" w:rsidRPr="00423AB6" w:rsidRDefault="00126336" w:rsidP="00423AB6">
            <w:pPr>
              <w:tabs>
                <w:tab w:val="left" w:pos="2520"/>
              </w:tabs>
              <w:jc w:val="center"/>
              <w:rPr>
                <w:b/>
              </w:rPr>
            </w:pPr>
            <w:r w:rsidRPr="00423AB6">
              <w:rPr>
                <w:b/>
              </w:rPr>
              <w:t>УЧАСТКОВ И ПРЕДЕЛЬНЫЕ ПАРАМЕТРЫ</w:t>
            </w:r>
          </w:p>
          <w:p w14:paraId="46E0D6C5"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037F3B4"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23ACF4B"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2F248B"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547A5E4" w14:textId="77777777" w:rsidR="00BB1E4B" w:rsidRPr="00423AB6" w:rsidRDefault="00BB1E4B" w:rsidP="00423AB6">
            <w:pPr>
              <w:rPr>
                <w:rFonts w:eastAsia="Times New Roman"/>
                <w:lang w:eastAsia="ru-RU"/>
              </w:rPr>
            </w:pPr>
            <w:r w:rsidRPr="00423AB6">
              <w:rPr>
                <w:rFonts w:eastAsia="Times New Roman"/>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14:paraId="2C99E075" w14:textId="6A12889C"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44BB00" w14:textId="370CF5C2" w:rsidR="0037672C" w:rsidRPr="00423AB6" w:rsidRDefault="0037672C"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35C6C851"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25FF92A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8AB1372"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615EE62"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87708F"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266E3A5" w14:textId="54F5EE0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8DB19D6"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A078F19" w14:textId="5729CBA9" w:rsidR="00BB1E4B" w:rsidRPr="00423AB6" w:rsidRDefault="00BB1E4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09A361" w14:textId="66979FC3"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1D8DB5F" w14:textId="77777777" w:rsidR="00BB1E4B" w:rsidRPr="00423AB6" w:rsidRDefault="00BB1E4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7FCD7176" w14:textId="77777777" w:rsidR="00BB1E4B" w:rsidRPr="00423AB6" w:rsidRDefault="00BB1E4B" w:rsidP="00423AB6">
            <w:pPr>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18AEC6" w14:textId="3CB47FB1" w:rsidR="00BB1E4B" w:rsidRPr="00423AB6" w:rsidRDefault="00BB1E4B"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35F585AC"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715FA9B"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13BE2C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177B74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4D876B0"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786C909" w14:textId="2F4E2843" w:rsidR="000A08F7" w:rsidRPr="00423AB6" w:rsidRDefault="000A08F7" w:rsidP="00423AB6">
            <w:pPr>
              <w:jc w:val="both"/>
            </w:pPr>
            <w:r w:rsidRPr="00423AB6">
              <w:rPr>
                <w:b/>
              </w:rPr>
              <w:t>Не распространяются на линейные объекты</w:t>
            </w:r>
          </w:p>
        </w:tc>
      </w:tr>
      <w:tr w:rsidR="001A4791" w:rsidRPr="00423AB6" w14:paraId="5DCEAA4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B29E0BA" w14:textId="4CF8AECA" w:rsidR="00BB1E4B" w:rsidRPr="00423AB6" w:rsidRDefault="00BB1E4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9F0495" w14:textId="5764BC0E"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F7F86C4" w14:textId="4E8F382E" w:rsidR="00BB1E4B" w:rsidRPr="00423AB6" w:rsidRDefault="00BB1E4B" w:rsidP="00423AB6">
            <w:pPr>
              <w:rPr>
                <w:rFonts w:eastAsia="Times New Roman"/>
                <w:lang w:eastAsia="ru-RU"/>
              </w:rPr>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0E5137" w14:textId="5EA79287" w:rsidR="00BB1E4B" w:rsidRPr="00423AB6" w:rsidRDefault="00BB1E4B"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094EA21F"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8AE2B65"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CC39B02"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71E62F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A6207B6" w14:textId="23C82D6C"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97482F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D8D142A"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4B5C95"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9627772"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E947F39" w14:textId="084EFD92"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E1AC7C"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9A2F7C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5C0841E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D4B54C"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23C0CE9"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4C81A7D"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BAD1110" w14:textId="77777777" w:rsidR="00BB1E4B" w:rsidRPr="00423AB6" w:rsidRDefault="00BB1E4B" w:rsidP="00423AB6">
            <w:pPr>
              <w:tabs>
                <w:tab w:val="left" w:pos="6946"/>
              </w:tabs>
              <w:suppressAutoHyphens/>
              <w:textAlignment w:val="baseline"/>
            </w:pPr>
          </w:p>
        </w:tc>
      </w:tr>
      <w:tr w:rsidR="001A4791" w:rsidRPr="00423AB6" w14:paraId="5642CBA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9CD5E55" w14:textId="250829BB" w:rsidR="00BB1E4B" w:rsidRPr="00423AB6" w:rsidRDefault="00BB1E4B" w:rsidP="00423AB6">
            <w:pPr>
              <w:tabs>
                <w:tab w:val="left" w:pos="2520"/>
              </w:tabs>
              <w:jc w:val="center"/>
              <w:rPr>
                <w:rFonts w:eastAsia="Times New Roman"/>
                <w:b/>
              </w:rPr>
            </w:pPr>
            <w:r w:rsidRPr="00423AB6">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8C8B6" w14:textId="72477C7B" w:rsidR="00BB1E4B" w:rsidRPr="00423AB6" w:rsidRDefault="00BB1E4B" w:rsidP="00423AB6">
            <w:pPr>
              <w:tabs>
                <w:tab w:val="left" w:pos="6946"/>
              </w:tabs>
              <w:suppressAutoHyphens/>
              <w:textAlignment w:val="baseline"/>
              <w:rPr>
                <w:rFonts w:eastAsia="Times New Roman"/>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B7F77BD" w14:textId="77777777" w:rsidR="00BB1E4B" w:rsidRPr="00423AB6" w:rsidRDefault="00BB1E4B"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24216DA5" w14:textId="77777777" w:rsidR="00BB1E4B" w:rsidRPr="00423AB6" w:rsidRDefault="00BB1E4B"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4289BD2"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63798"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20F7A1E"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66CC97B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1E4C72E"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0BA140A"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9FA5CB"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4EEBFDA" w14:textId="77777777" w:rsidR="00BB1E4B" w:rsidRPr="00423AB6" w:rsidRDefault="00BB1E4B" w:rsidP="00423AB6">
            <w:pPr>
              <w:keepLines/>
              <w:suppressAutoHyphens/>
              <w:overflowPunct w:val="0"/>
              <w:autoSpaceDE w:val="0"/>
              <w:jc w:val="both"/>
              <w:textAlignment w:val="baseline"/>
            </w:pPr>
          </w:p>
        </w:tc>
      </w:tr>
      <w:tr w:rsidR="001A4791" w:rsidRPr="00423AB6" w14:paraId="38B083D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6F33AB" w14:textId="33F86AC2" w:rsidR="00BB1E4B" w:rsidRPr="00423AB6" w:rsidRDefault="00BB1E4B" w:rsidP="00423AB6">
            <w:pPr>
              <w:tabs>
                <w:tab w:val="left" w:pos="2520"/>
              </w:tabs>
              <w:jc w:val="center"/>
              <w:rPr>
                <w:rFonts w:eastAsia="Times New Roman"/>
                <w:b/>
              </w:rPr>
            </w:pPr>
            <w:r w:rsidRPr="00423AB6">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1DF079" w14:textId="31782091" w:rsidR="00BB1E4B" w:rsidRPr="00423AB6" w:rsidRDefault="00BB1E4B" w:rsidP="00423AB6">
            <w:pPr>
              <w:tabs>
                <w:tab w:val="left" w:pos="6946"/>
              </w:tabs>
              <w:suppressAutoHyphens/>
              <w:textAlignment w:val="baseline"/>
              <w:rPr>
                <w:rFonts w:eastAsia="Times New Roman"/>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68863B68" w14:textId="77777777" w:rsidR="00BB1E4B" w:rsidRPr="00423AB6" w:rsidRDefault="00BB1E4B" w:rsidP="00423AB6">
            <w:pPr>
              <w:autoSpaceDE w:val="0"/>
              <w:autoSpaceDN w:val="0"/>
              <w:adjustRightInd w:val="0"/>
              <w:jc w:val="both"/>
            </w:pPr>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14:paraId="6B9F4B7D"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A80E46"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386FBF"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32239D79"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B5CEF72"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75A9CA3"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A380A3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91FEC13" w14:textId="77777777" w:rsidR="00BB1E4B" w:rsidRPr="00423AB6" w:rsidRDefault="00BB1E4B" w:rsidP="00423AB6">
            <w:pPr>
              <w:keepLines/>
              <w:suppressAutoHyphens/>
              <w:overflowPunct w:val="0"/>
              <w:autoSpaceDE w:val="0"/>
              <w:jc w:val="both"/>
              <w:textAlignment w:val="baseline"/>
            </w:pPr>
          </w:p>
        </w:tc>
      </w:tr>
      <w:tr w:rsidR="001A4791" w:rsidRPr="00423AB6" w14:paraId="3CCE759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DCFB685" w14:textId="3658257B" w:rsidR="00BB1E4B" w:rsidRPr="00423AB6" w:rsidRDefault="00BB1E4B" w:rsidP="00423AB6">
            <w:pPr>
              <w:tabs>
                <w:tab w:val="left" w:pos="2520"/>
              </w:tabs>
              <w:jc w:val="center"/>
              <w:rPr>
                <w:rFonts w:eastAsia="Times New Roman"/>
                <w:b/>
              </w:rPr>
            </w:pPr>
            <w:r w:rsidRPr="00423AB6">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99E45C" w14:textId="00A1F1BB" w:rsidR="00BB1E4B" w:rsidRPr="00423AB6" w:rsidRDefault="00BB1E4B" w:rsidP="00423AB6">
            <w:pPr>
              <w:tabs>
                <w:tab w:val="left" w:pos="6946"/>
              </w:tabs>
              <w:suppressAutoHyphens/>
              <w:textAlignment w:val="baseline"/>
              <w:rPr>
                <w:rFonts w:eastAsia="Times New Roman"/>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5FC34A74" w14:textId="77777777" w:rsidR="00BB1E4B" w:rsidRPr="00423AB6" w:rsidRDefault="00BB1E4B"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6EDA614E"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EC69C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2A38915"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76CEB986"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3B05425"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E99030E"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F17146A"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D3DCE7" w14:textId="77777777" w:rsidR="00BB1E4B" w:rsidRPr="00423AB6" w:rsidRDefault="00BB1E4B" w:rsidP="00423AB6">
            <w:pPr>
              <w:keepLines/>
              <w:suppressAutoHyphens/>
              <w:overflowPunct w:val="0"/>
              <w:autoSpaceDE w:val="0"/>
              <w:jc w:val="both"/>
              <w:textAlignment w:val="baseline"/>
            </w:pPr>
          </w:p>
        </w:tc>
      </w:tr>
      <w:tr w:rsidR="001A4791" w:rsidRPr="00423AB6" w14:paraId="4BBF4FFC"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89EFB58" w14:textId="6E043960" w:rsidR="00BB1E4B" w:rsidRPr="00423AB6" w:rsidRDefault="00BB1E4B" w:rsidP="00423AB6">
            <w:pPr>
              <w:tabs>
                <w:tab w:val="left" w:pos="2520"/>
              </w:tabs>
              <w:jc w:val="center"/>
              <w:rPr>
                <w:rFonts w:eastAsia="Times New Roman"/>
                <w:b/>
              </w:rPr>
            </w:pPr>
            <w:r w:rsidRPr="00423AB6">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1D0AF5" w14:textId="620C34D5" w:rsidR="00BB1E4B" w:rsidRPr="00423AB6" w:rsidRDefault="00BB1E4B" w:rsidP="00423AB6">
            <w:pPr>
              <w:tabs>
                <w:tab w:val="left" w:pos="6946"/>
              </w:tabs>
              <w:suppressAutoHyphens/>
              <w:textAlignment w:val="baseline"/>
              <w:rPr>
                <w:rFonts w:eastAsia="Times New Roman"/>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0953BBE1"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3A150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7708A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89439A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4974719E"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3378BD9"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4FCC851"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09DA60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6454D9D" w14:textId="77777777" w:rsidR="00BB1E4B" w:rsidRPr="00423AB6" w:rsidRDefault="00BB1E4B" w:rsidP="00423AB6">
            <w:pPr>
              <w:keepLines/>
              <w:suppressAutoHyphens/>
              <w:overflowPunct w:val="0"/>
              <w:autoSpaceDE w:val="0"/>
              <w:jc w:val="both"/>
              <w:textAlignment w:val="baseline"/>
            </w:pPr>
          </w:p>
        </w:tc>
      </w:tr>
      <w:tr w:rsidR="001A4791" w:rsidRPr="00423AB6" w14:paraId="36EEFACD"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5D1ADE0"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084A4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116992E"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5AFF3833"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1BE91A" w14:textId="77777777" w:rsidR="00BB1E4B" w:rsidRDefault="00BB1E4B"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4CB982F4" w14:textId="3063B9D8"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6E7A35">
              <w:rPr>
                <w:rFonts w:eastAsia="Calibri"/>
                <w:lang w:eastAsia="en-US"/>
              </w:rPr>
              <w:t>страции, кадастра и картографии</w:t>
            </w:r>
            <w:r w:rsidRPr="00656AAC">
              <w:rPr>
                <w:rFonts w:eastAsia="Calibri"/>
                <w:lang w:eastAsia="en-US"/>
              </w:rPr>
              <w:t xml:space="preserve"> </w:t>
            </w:r>
            <w:r w:rsidR="006E7A35">
              <w:t xml:space="preserve"> в соответствии с  действующим законодательством</w:t>
            </w:r>
            <w:r w:rsidR="006E7A35" w:rsidRPr="00656AAC">
              <w:rPr>
                <w:rFonts w:eastAsia="Calibri"/>
                <w:lang w:eastAsia="en-US"/>
              </w:rPr>
              <w:t xml:space="preserve"> </w:t>
            </w:r>
            <w:r w:rsidRPr="00656AAC">
              <w:rPr>
                <w:rFonts w:eastAsia="Calibri"/>
                <w:lang w:eastAsia="en-US"/>
              </w:rPr>
              <w:t xml:space="preserve"> площадь земельного участка –  </w:t>
            </w:r>
            <w:r w:rsidRPr="00656AAC">
              <w:rPr>
                <w:rFonts w:eastAsia="Calibri"/>
                <w:b/>
                <w:lang w:eastAsia="en-US"/>
              </w:rPr>
              <w:t>30 кв. м;</w:t>
            </w:r>
          </w:p>
          <w:p w14:paraId="7CDD7027" w14:textId="33878CE1"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rPr>
                <w:rFonts w:eastAsia="Times New Roman"/>
                <w:lang w:eastAsia="ru-RU"/>
              </w:rPr>
              <w:t>Бытовое обслуживание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25CA50F4" w14:textId="3833F282" w:rsidR="00BB1E4B" w:rsidRPr="00423AB6" w:rsidRDefault="00BB1E4B"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5D90778E" w14:textId="77777777" w:rsidR="00BB1E4B" w:rsidRPr="00423AB6" w:rsidRDefault="00BB1E4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A477767"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2BC64B6"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0708018"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675575B"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09185B66"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771221" w14:textId="57553337"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B0D75F8"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9727934" w14:textId="7A9AADE0"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081C2"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339E95FE"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5ECF2A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E27135E"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4C1ED749"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635F910"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A0CA14"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2B570D5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789B4F4" w14:textId="046C54E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EFAB7C" w14:textId="513C3270"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0D67D632"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D92B2C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B8A3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45F2012C"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023E0BB"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B71476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3CD937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09FDE0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FE04F83" w14:textId="4016890A"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42C72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F5F3431" w14:textId="372D766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622CB9" w14:textId="6390F808"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4B8829C4" w14:textId="77777777" w:rsidR="00BB1E4B" w:rsidRPr="00423AB6" w:rsidRDefault="00BB1E4B"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0B5A5E7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4294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3DFFC702"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8825F2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88792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A9D039D"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4A0A98C"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4E7E4D7" w14:textId="52956874"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70849E1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672B080B" w14:textId="743D471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E089A0" w14:textId="41B71C65"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28C9208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6F128EA" w14:textId="77777777" w:rsidR="00BB1E4B" w:rsidRPr="00423AB6" w:rsidRDefault="00BB1E4B" w:rsidP="00423AB6">
            <w:pPr>
              <w:autoSpaceDE w:val="0"/>
              <w:autoSpaceDN w:val="0"/>
              <w:adjustRightInd w:val="0"/>
              <w:jc w:val="both"/>
            </w:pPr>
          </w:p>
          <w:p w14:paraId="590CB41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D5091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2FC9FD10"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2FE1C8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998B54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126FC0B6"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440BE03"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7659EA9" w14:textId="22C66643"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D6E169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8388930" w14:textId="0CCB542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F3D6DE" w14:textId="2CBB855B"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30F7C090" w14:textId="77777777" w:rsidR="00BB1E4B" w:rsidRPr="00423AB6" w:rsidRDefault="00BB1E4B"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0486FA17"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DE4C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374E1788"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E99E9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274D23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6B0F1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D222956"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934E626" w14:textId="2298B32B"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1DB10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EA4FBB9" w14:textId="77777777" w:rsidR="00BB1E4B" w:rsidRPr="00423AB6" w:rsidRDefault="00BB1E4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59D4D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3479792" w14:textId="77777777" w:rsidR="00BB1E4B" w:rsidRPr="00423AB6" w:rsidRDefault="00BB1E4B" w:rsidP="00423AB6">
            <w:pPr>
              <w:tabs>
                <w:tab w:val="left" w:pos="6946"/>
              </w:tabs>
              <w:suppressAutoHyphens/>
              <w:textAlignment w:val="baseline"/>
              <w:rPr>
                <w:b/>
              </w:rPr>
            </w:pPr>
            <w:r w:rsidRPr="00423AB6">
              <w:t>- размещение объектов капитального строительства, предназначенных для текстильной, фарфоро-фаянсовой,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8E96ED"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40E89A"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7628220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7CAD53D4"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075F9B5"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8F95AC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905BB8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1D6716"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086F0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898A761" w14:textId="77777777" w:rsidR="00BB1E4B" w:rsidRPr="00423AB6" w:rsidRDefault="00BB1E4B" w:rsidP="00423AB6">
            <w:pPr>
              <w:tabs>
                <w:tab w:val="left" w:pos="6946"/>
              </w:tabs>
              <w:suppressAutoHyphens/>
              <w:textAlignment w:val="baseline"/>
              <w:rPr>
                <w:b/>
              </w:rPr>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359F86C"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D9C2C50"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B5CD42D"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344976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70B764"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4382590"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44C67F2"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BF94A44" w14:textId="77777777" w:rsidR="00BB1E4B" w:rsidRPr="00423AB6" w:rsidRDefault="00BB1E4B" w:rsidP="00423AB6">
            <w:pPr>
              <w:tabs>
                <w:tab w:val="left" w:pos="2520"/>
              </w:tabs>
              <w:jc w:val="center"/>
              <w:rPr>
                <w:b/>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A3136F"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C2D3F32" w14:textId="77777777" w:rsidR="00BB1E4B" w:rsidRPr="00423AB6" w:rsidRDefault="00BB1E4B" w:rsidP="00423AB6">
            <w:pPr>
              <w:tabs>
                <w:tab w:val="left" w:pos="6946"/>
              </w:tabs>
              <w:suppressAutoHyphens/>
              <w:textAlignment w:val="baseline"/>
            </w:pPr>
            <w:r w:rsidRPr="00423AB6">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E520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1FCDF7B"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1659E9"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D840C86"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E13217"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34B8C25"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30FD075"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23C762B" w14:textId="77777777" w:rsidR="00BB1E4B" w:rsidRPr="00423AB6" w:rsidRDefault="00BB1E4B" w:rsidP="00423AB6">
            <w:pPr>
              <w:tabs>
                <w:tab w:val="left" w:pos="2520"/>
              </w:tabs>
              <w:jc w:val="center"/>
              <w:rPr>
                <w:b/>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8E45DC"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311AD4A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xml:space="preserve">-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p>
          <w:p w14:paraId="6D5DBCD3"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21CB89"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6B8A1B5C"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C489B6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787E5F02" w14:textId="77777777" w:rsidR="00BB1E4B" w:rsidRPr="00423AB6" w:rsidRDefault="00BB1E4B" w:rsidP="00423AB6">
            <w:pPr>
              <w:ind w:firstLine="708"/>
            </w:pPr>
            <w:r w:rsidRPr="00423AB6">
              <w:rPr>
                <w:b/>
              </w:rPr>
              <w:t>Не распространяются на линейные объекты  энергетики.</w:t>
            </w:r>
          </w:p>
        </w:tc>
      </w:tr>
      <w:tr w:rsidR="001A4791" w:rsidRPr="00423AB6" w14:paraId="3BC28ED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0BCCE61" w14:textId="77777777" w:rsidR="00BB1E4B" w:rsidRPr="00423AB6" w:rsidRDefault="00BB1E4B" w:rsidP="00423AB6">
            <w:pPr>
              <w:tabs>
                <w:tab w:val="left" w:pos="2520"/>
              </w:tabs>
              <w:jc w:val="center"/>
              <w:rPr>
                <w:b/>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4629B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7D3352C" w14:textId="77777777" w:rsidR="00BB1E4B" w:rsidRPr="00423AB6" w:rsidRDefault="00BB1E4B" w:rsidP="00423AB6">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p w14:paraId="5CBB4073" w14:textId="3355A622"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A455F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3983BF6D"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E537D6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3FDE8B3" w14:textId="77777777" w:rsidR="00BB1E4B" w:rsidRPr="00423AB6" w:rsidRDefault="00BB1E4B" w:rsidP="00423AB6">
            <w:pPr>
              <w:ind w:firstLine="426"/>
              <w:jc w:val="both"/>
              <w:rPr>
                <w:b/>
              </w:rPr>
            </w:pPr>
            <w:r w:rsidRPr="00423AB6">
              <w:t xml:space="preserve">- высота– не более </w:t>
            </w:r>
            <w:r w:rsidRPr="00423AB6">
              <w:rPr>
                <w:b/>
              </w:rPr>
              <w:t>124 м.</w:t>
            </w:r>
          </w:p>
          <w:p w14:paraId="2ED4FB89" w14:textId="77777777" w:rsidR="00BB1E4B" w:rsidRPr="00423AB6" w:rsidRDefault="00BB1E4B" w:rsidP="00423AB6">
            <w:pPr>
              <w:tabs>
                <w:tab w:val="left" w:pos="2520"/>
              </w:tabs>
              <w:rPr>
                <w:b/>
              </w:rPr>
            </w:pPr>
            <w:r w:rsidRPr="00423AB6">
              <w:rPr>
                <w:b/>
              </w:rPr>
              <w:t>Не распространяются на линейные объекты связи.</w:t>
            </w:r>
          </w:p>
        </w:tc>
      </w:tr>
      <w:tr w:rsidR="001A4791" w:rsidRPr="00423AB6" w14:paraId="1208CC8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1ED8573" w14:textId="77777777" w:rsidR="00BB1E4B" w:rsidRPr="00423AB6" w:rsidRDefault="00BB1E4B" w:rsidP="00423AB6">
            <w:pPr>
              <w:tabs>
                <w:tab w:val="left" w:pos="2520"/>
              </w:tabs>
              <w:jc w:val="center"/>
              <w:rPr>
                <w:b/>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2555F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336069C8" w14:textId="77777777" w:rsidR="00BB1E4B" w:rsidRPr="00423AB6" w:rsidRDefault="00BB1E4B" w:rsidP="00423AB6">
            <w:pPr>
              <w:tabs>
                <w:tab w:val="left" w:pos="6946"/>
              </w:tabs>
              <w:suppressAutoHyphens/>
              <w:textAlignment w:val="baseline"/>
              <w:rPr>
                <w:b/>
              </w:rPr>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6F135"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F202E0F"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093CAF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0DD630E"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82DF252"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5B5F7B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EE50ED" w14:textId="77777777" w:rsidR="00BB1E4B" w:rsidRPr="00423AB6" w:rsidRDefault="00BB1E4B" w:rsidP="00423AB6">
            <w:pPr>
              <w:tabs>
                <w:tab w:val="left" w:pos="6946"/>
              </w:tabs>
              <w:suppressAutoHyphens/>
              <w:textAlignment w:val="baseline"/>
            </w:pPr>
          </w:p>
          <w:p w14:paraId="21A35536" w14:textId="77777777" w:rsidR="00BB1E4B" w:rsidRPr="00423AB6" w:rsidRDefault="00BB1E4B" w:rsidP="00423AB6">
            <w:pPr>
              <w:tabs>
                <w:tab w:val="left" w:pos="2520"/>
              </w:tabs>
              <w:rPr>
                <w:b/>
              </w:rPr>
            </w:pPr>
          </w:p>
        </w:tc>
      </w:tr>
      <w:tr w:rsidR="001A4791" w:rsidRPr="00423AB6" w14:paraId="4F98E57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69B8E64" w14:textId="77777777" w:rsidR="00BB1E4B" w:rsidRPr="00423AB6" w:rsidRDefault="00BB1E4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B27E60"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613EDE6"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059A5F02"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2A70005" w14:textId="603AAD37"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B87CCF"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95AD1F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44A16674" w14:textId="41EAF00F"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E4548B" w14:textId="0B18EE9B"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56866176" w14:textId="77777777" w:rsidR="00BB1E4B" w:rsidRPr="00423AB6" w:rsidRDefault="00BB1E4B"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C55CBB2" w14:textId="77777777" w:rsidR="00BB1E4B" w:rsidRPr="00423AB6" w:rsidRDefault="00BB1E4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88C41A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BE449B" w14:textId="1CD6C2C6"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BE4418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D8B64ED" w14:textId="3471601D" w:rsidR="00BB1E4B" w:rsidRPr="00423AB6" w:rsidRDefault="00BB1E4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ABC831" w14:textId="02747815"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242BCF74" w14:textId="492F8064" w:rsidR="00BB1E4B" w:rsidRPr="00423AB6" w:rsidRDefault="00BB1E4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FC24BD7" w14:textId="75FAEAC9"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bl>
    <w:p w14:paraId="37A910E1" w14:textId="77777777" w:rsidR="00126336" w:rsidRPr="00423AB6" w:rsidRDefault="00126336" w:rsidP="00423AB6">
      <w:pPr>
        <w:rPr>
          <w:b/>
        </w:rPr>
      </w:pPr>
    </w:p>
    <w:p w14:paraId="6BF9561C"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70403B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7697039" w14:textId="77777777" w:rsidR="00126336" w:rsidRPr="00423AB6" w:rsidRDefault="00126336" w:rsidP="00423AB6">
            <w:pPr>
              <w:tabs>
                <w:tab w:val="left" w:pos="2520"/>
              </w:tabs>
              <w:jc w:val="center"/>
              <w:rPr>
                <w:b/>
              </w:rPr>
            </w:pPr>
            <w:r w:rsidRPr="00423AB6">
              <w:rPr>
                <w:b/>
              </w:rPr>
              <w:t>КОД ВИДА</w:t>
            </w:r>
          </w:p>
          <w:p w14:paraId="030324E2"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AB4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536F6"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A658B" w14:textId="77777777" w:rsidR="00126336" w:rsidRPr="00423AB6" w:rsidRDefault="00126336" w:rsidP="00423AB6">
            <w:pPr>
              <w:tabs>
                <w:tab w:val="left" w:pos="2520"/>
              </w:tabs>
              <w:jc w:val="center"/>
              <w:rPr>
                <w:b/>
              </w:rPr>
            </w:pPr>
            <w:r w:rsidRPr="00423AB6">
              <w:rPr>
                <w:b/>
              </w:rPr>
              <w:t>ПРЕДЕЛЬНЫЕ РАЗМЕРЫ ЗЕМЕЛЬНЫХ</w:t>
            </w:r>
          </w:p>
          <w:p w14:paraId="730647CE" w14:textId="77777777" w:rsidR="00126336" w:rsidRPr="00423AB6" w:rsidRDefault="00126336" w:rsidP="00423AB6">
            <w:pPr>
              <w:tabs>
                <w:tab w:val="left" w:pos="2520"/>
              </w:tabs>
              <w:jc w:val="center"/>
              <w:rPr>
                <w:b/>
              </w:rPr>
            </w:pPr>
            <w:r w:rsidRPr="00423AB6">
              <w:rPr>
                <w:b/>
              </w:rPr>
              <w:t>УЧАСТКОВ И ПРЕДЕЛЬНЫЕ ПАРАМЕТРЫ</w:t>
            </w:r>
          </w:p>
          <w:p w14:paraId="52FDA086"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C2B6D81"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00FE89D" w14:textId="77777777" w:rsidR="00126336" w:rsidRPr="00423AB6" w:rsidRDefault="009A07DE"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5B940C" w14:textId="77777777" w:rsidR="00126336" w:rsidRPr="00423AB6" w:rsidRDefault="009A07D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D4B4EFF" w14:textId="77777777" w:rsidR="00126336" w:rsidRPr="00423AB6" w:rsidRDefault="009A07DE"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228725"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0A76F9C"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2716CFE"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46F2463"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16D3DB2F"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88C5F28"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45F35B3B"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4914BDE3" w14:textId="77777777" w:rsidR="0037672C" w:rsidRPr="00423AB6" w:rsidRDefault="0037672C"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C58701"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23D90D87"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8E8B78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F14C0DA" w14:textId="1D3D1BC2" w:rsidR="007F47D0" w:rsidRDefault="0037672C"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Pr>
                <w:rFonts w:eastAsia="Calibri"/>
                <w:lang w:eastAsia="en-US"/>
              </w:rPr>
              <w:t>страции, кадастра и картографии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4C5E97B9" w14:textId="5AEE07F4"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2C44C9E7" w14:textId="7517FEB8"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660274AA"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7427E1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CED0F0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65657D"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8F8502"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3FFB2B6" w14:textId="77777777" w:rsidR="0037672C" w:rsidRPr="00423AB6" w:rsidRDefault="0037672C"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77C683"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50753A0"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1FF844" w14:textId="77777777" w:rsidR="0037672C"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7ED2BE9" w14:textId="456AF18E" w:rsidR="00656AAC" w:rsidRDefault="00656AAC" w:rsidP="00423AB6">
            <w:pPr>
              <w:jc w:val="both"/>
              <w:rPr>
                <w:b/>
              </w:rPr>
            </w:pPr>
            <w:r w:rsidRPr="00656AAC">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t>рафии</w:t>
            </w:r>
            <w:r w:rsidRPr="00656AAC">
              <w:t xml:space="preserve"> </w:t>
            </w:r>
            <w:r w:rsidR="005F1E2C">
              <w:t xml:space="preserve"> в соответствии с  действующим законодательством,</w:t>
            </w:r>
            <w:r w:rsidR="005F1E2C" w:rsidRPr="00656AAC">
              <w:t xml:space="preserve"> </w:t>
            </w:r>
            <w:r w:rsidRPr="00656AAC">
              <w:t xml:space="preserve"> минимальная площадь земельного участка –  </w:t>
            </w:r>
            <w:r w:rsidRPr="00656AAC">
              <w:rPr>
                <w:b/>
              </w:rPr>
              <w:t>30 кв. м;</w:t>
            </w:r>
          </w:p>
          <w:p w14:paraId="32C19DE8" w14:textId="0C591047" w:rsidR="00C738BE" w:rsidRPr="00656AAC" w:rsidRDefault="00C738BE" w:rsidP="00423AB6">
            <w:pPr>
              <w:jc w:val="both"/>
              <w:rPr>
                <w:b/>
              </w:rPr>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76842C0E" w14:textId="644B07DD"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479B0FBE"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2B7D334"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12E29F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30BB0EE" w14:textId="77777777" w:rsidR="0037672C" w:rsidRPr="00423AB6" w:rsidRDefault="0037672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1AED287"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66EE8E44"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D4C029" w14:textId="15BA7F62"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EB5A0D4"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614C6DE" w14:textId="77777777"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1E2BE2"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0E8652E6"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226F435"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3B736700"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5434B5B"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ACF512B" w14:textId="77777777" w:rsidR="00126336" w:rsidRPr="00423AB6" w:rsidRDefault="00126336" w:rsidP="00423AB6">
      <w:pPr>
        <w:rPr>
          <w:b/>
        </w:rPr>
      </w:pPr>
    </w:p>
    <w:p w14:paraId="7E69CD70"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3BFB3467" w14:textId="77777777" w:rsidR="000B09BB" w:rsidRPr="00423AB6" w:rsidRDefault="000B09BB" w:rsidP="00423AB6">
      <w:pPr>
        <w:keepLines/>
        <w:widowControl w:val="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F1630DB" w14:textId="77777777" w:rsidR="000B09BB" w:rsidRPr="00423AB6" w:rsidRDefault="000B09BB" w:rsidP="00423AB6">
      <w:pPr>
        <w:jc w:val="both"/>
        <w:rPr>
          <w:u w:val="singl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8ACB7A0" w14:textId="77777777" w:rsidTr="00226C65">
        <w:trPr>
          <w:trHeight w:val="552"/>
        </w:trPr>
        <w:tc>
          <w:tcPr>
            <w:tcW w:w="4219" w:type="dxa"/>
            <w:vAlign w:val="center"/>
          </w:tcPr>
          <w:p w14:paraId="015D0872" w14:textId="77777777" w:rsidR="000B09BB" w:rsidRPr="00423AB6" w:rsidRDefault="000B09BB" w:rsidP="00423AB6">
            <w:pPr>
              <w:jc w:val="center"/>
              <w:rPr>
                <w:b/>
              </w:rPr>
            </w:pPr>
            <w:r w:rsidRPr="00423AB6">
              <w:rPr>
                <w:b/>
              </w:rPr>
              <w:t>ВИДЫ РАЗРЕШЕННОГО ИСПОЛЬЗОВАНИЯ</w:t>
            </w:r>
          </w:p>
        </w:tc>
        <w:tc>
          <w:tcPr>
            <w:tcW w:w="10773" w:type="dxa"/>
            <w:vAlign w:val="center"/>
          </w:tcPr>
          <w:p w14:paraId="6919AA72" w14:textId="77777777" w:rsidR="000B09BB" w:rsidRPr="00423AB6" w:rsidRDefault="000B09BB" w:rsidP="00423AB6">
            <w:pPr>
              <w:jc w:val="center"/>
              <w:rPr>
                <w:b/>
              </w:rPr>
            </w:pPr>
            <w:r w:rsidRPr="00423AB6">
              <w:rPr>
                <w:b/>
              </w:rPr>
              <w:t>ПРЕДЕЛЬНЫЕ ПАРАМЕТРЫ РАЗРЕШЕННОГО СТРОИТЕЛЬСТВА</w:t>
            </w:r>
          </w:p>
        </w:tc>
      </w:tr>
      <w:tr w:rsidR="002D0B3D" w:rsidRPr="00423AB6" w14:paraId="21017876" w14:textId="77777777" w:rsidTr="00226C65">
        <w:trPr>
          <w:trHeight w:val="211"/>
        </w:trPr>
        <w:tc>
          <w:tcPr>
            <w:tcW w:w="4219" w:type="dxa"/>
          </w:tcPr>
          <w:p w14:paraId="6DB4A3B9" w14:textId="2D080F6E"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773" w:type="dxa"/>
          </w:tcPr>
          <w:p w14:paraId="45F9F38E" w14:textId="2944B492"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4E2B7031" w14:textId="77777777" w:rsidTr="00226C65">
        <w:trPr>
          <w:trHeight w:val="211"/>
        </w:trPr>
        <w:tc>
          <w:tcPr>
            <w:tcW w:w="4219" w:type="dxa"/>
          </w:tcPr>
          <w:p w14:paraId="350D3CC2"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7E0AAD4"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066460"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4D459D27"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02AAB8B0" w14:textId="77777777" w:rsidR="002D0B3D" w:rsidRPr="00423AB6" w:rsidRDefault="002D0B3D" w:rsidP="002D0B3D">
            <w:pPr>
              <w:autoSpaceDE w:val="0"/>
              <w:autoSpaceDN w:val="0"/>
              <w:adjustRightInd w:val="0"/>
              <w:ind w:firstLine="540"/>
              <w:jc w:val="both"/>
            </w:pPr>
            <w:r w:rsidRPr="00423AB6">
              <w:t>для автобусов - 40 кв. м;</w:t>
            </w:r>
          </w:p>
          <w:p w14:paraId="6A7BF168" w14:textId="77777777" w:rsidR="002D0B3D" w:rsidRPr="00423AB6" w:rsidRDefault="002D0B3D" w:rsidP="002D0B3D">
            <w:pPr>
              <w:autoSpaceDE w:val="0"/>
              <w:autoSpaceDN w:val="0"/>
              <w:adjustRightInd w:val="0"/>
              <w:ind w:firstLine="540"/>
              <w:jc w:val="both"/>
            </w:pPr>
            <w:r w:rsidRPr="00423AB6">
              <w:t>для велосипедов - 0,9 кв. м.</w:t>
            </w:r>
          </w:p>
          <w:p w14:paraId="2FE908D6"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A04D35C"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62D2D3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1C9645A2" w14:textId="77777777" w:rsidTr="00226C65">
        <w:trPr>
          <w:trHeight w:val="1078"/>
        </w:trPr>
        <w:tc>
          <w:tcPr>
            <w:tcW w:w="4219" w:type="dxa"/>
          </w:tcPr>
          <w:p w14:paraId="737BD4E6" w14:textId="77777777" w:rsidR="002D0B3D" w:rsidRPr="00423AB6" w:rsidRDefault="002D0B3D" w:rsidP="002D0B3D">
            <w:pPr>
              <w:jc w:val="both"/>
            </w:pPr>
            <w:r w:rsidRPr="00423AB6">
              <w:t>Площадки для мусоросборников.</w:t>
            </w:r>
          </w:p>
        </w:tc>
        <w:tc>
          <w:tcPr>
            <w:tcW w:w="10773" w:type="dxa"/>
          </w:tcPr>
          <w:p w14:paraId="70A3783C"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A48793A"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595F8168"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3FF45CBB"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0FE784D9" w14:textId="77777777" w:rsidTr="00226C65">
        <w:trPr>
          <w:trHeight w:val="927"/>
        </w:trPr>
        <w:tc>
          <w:tcPr>
            <w:tcW w:w="4219" w:type="dxa"/>
          </w:tcPr>
          <w:p w14:paraId="4BFA0735"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51F34E4D"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0FB5D6"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3BBFD917"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49F8150E"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4D4CA1C9"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3FE030BB" w14:textId="77777777" w:rsidR="000B09BB" w:rsidRPr="00423AB6" w:rsidRDefault="000B09BB" w:rsidP="00423AB6">
      <w:pPr>
        <w:autoSpaceDE w:val="0"/>
        <w:autoSpaceDN w:val="0"/>
        <w:adjustRightInd w:val="0"/>
        <w:ind w:left="34" w:firstLine="426"/>
        <w:jc w:val="both"/>
        <w:rPr>
          <w:bCs/>
          <w:u w:val="single"/>
        </w:rPr>
      </w:pPr>
    </w:p>
    <w:p w14:paraId="16BA3CBE" w14:textId="77777777" w:rsidR="000B09BB" w:rsidRPr="00423AB6" w:rsidRDefault="000B09BB" w:rsidP="00423AB6">
      <w:pPr>
        <w:autoSpaceDE w:val="0"/>
        <w:autoSpaceDN w:val="0"/>
        <w:adjustRightInd w:val="0"/>
        <w:ind w:left="34" w:firstLine="426"/>
        <w:jc w:val="both"/>
        <w:rPr>
          <w:bCs/>
          <w:u w:val="single"/>
        </w:rPr>
      </w:pPr>
      <w:r w:rsidRPr="00423AB6">
        <w:rPr>
          <w:bCs/>
          <w:u w:val="single"/>
        </w:rPr>
        <w:t xml:space="preserve">Примечание </w:t>
      </w:r>
    </w:p>
    <w:p w14:paraId="01B91174" w14:textId="77777777" w:rsidR="000B09BB" w:rsidRPr="00423AB6" w:rsidRDefault="000B09BB" w:rsidP="00423AB6">
      <w:pPr>
        <w:autoSpaceDE w:val="0"/>
        <w:autoSpaceDN w:val="0"/>
        <w:adjustRightInd w:val="0"/>
        <w:ind w:left="34" w:firstLine="426"/>
        <w:jc w:val="both"/>
        <w:rPr>
          <w:bCs/>
        </w:rPr>
      </w:pPr>
      <w:r w:rsidRPr="00423AB6">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3DF4D1B" w14:textId="77777777" w:rsidR="000B09BB" w:rsidRPr="00423AB6" w:rsidRDefault="000B09BB" w:rsidP="00423AB6">
      <w:pPr>
        <w:autoSpaceDE w:val="0"/>
        <w:autoSpaceDN w:val="0"/>
        <w:adjustRightInd w:val="0"/>
        <w:ind w:left="34" w:firstLine="426"/>
        <w:jc w:val="both"/>
        <w:rPr>
          <w:bCs/>
        </w:rPr>
      </w:pPr>
      <w:r w:rsidRPr="00423AB6">
        <w:rPr>
          <w:bCs/>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9DE6F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B2809F"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66FD4D5E" w14:textId="77777777" w:rsidR="000B09BB" w:rsidRPr="00423AB6" w:rsidRDefault="000B09BB" w:rsidP="00423AB6">
      <w:pPr>
        <w:autoSpaceDE w:val="0"/>
        <w:autoSpaceDN w:val="0"/>
        <w:adjustRightInd w:val="0"/>
        <w:ind w:left="34" w:firstLine="426"/>
        <w:jc w:val="both"/>
        <w:rPr>
          <w:bCs/>
        </w:rPr>
      </w:pPr>
      <w:r w:rsidRPr="00423AB6">
        <w:rPr>
          <w:bCs/>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1E8E07DC" w14:textId="77777777" w:rsidR="000B09BB" w:rsidRPr="00423AB6" w:rsidRDefault="000B09BB" w:rsidP="00423AB6">
      <w:pPr>
        <w:autoSpaceDE w:val="0"/>
        <w:autoSpaceDN w:val="0"/>
        <w:adjustRightInd w:val="0"/>
        <w:ind w:left="34" w:firstLine="426"/>
        <w:jc w:val="both"/>
        <w:rPr>
          <w:bCs/>
        </w:rPr>
      </w:pPr>
      <w:r w:rsidRPr="00423AB6">
        <w:rPr>
          <w:bCs/>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49D04E4D" w14:textId="77777777" w:rsidR="000B09BB" w:rsidRPr="00423AB6" w:rsidRDefault="000B09BB" w:rsidP="00423AB6">
      <w:pPr>
        <w:autoSpaceDE w:val="0"/>
        <w:autoSpaceDN w:val="0"/>
        <w:adjustRightInd w:val="0"/>
        <w:ind w:left="34" w:firstLine="426"/>
        <w:jc w:val="both"/>
        <w:rPr>
          <w:bCs/>
        </w:rPr>
      </w:pPr>
      <w:r w:rsidRPr="00423AB6">
        <w:rPr>
          <w:bCs/>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758AF78"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00508416"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E7EC47"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7B6020AE" w14:textId="77777777" w:rsidR="000B09BB" w:rsidRPr="00423AB6" w:rsidRDefault="000B09BB" w:rsidP="00423AB6">
      <w:pPr>
        <w:autoSpaceDE w:val="0"/>
        <w:autoSpaceDN w:val="0"/>
        <w:adjustRightInd w:val="0"/>
        <w:ind w:left="34" w:firstLine="426"/>
        <w:jc w:val="both"/>
        <w:rPr>
          <w:bCs/>
        </w:rPr>
      </w:pPr>
      <w:r w:rsidRPr="00423AB6">
        <w:rPr>
          <w:bCs/>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1D2A6FA" w14:textId="77777777" w:rsidR="000B09BB" w:rsidRPr="00423AB6" w:rsidRDefault="000B09BB" w:rsidP="00423AB6">
      <w:pPr>
        <w:autoSpaceDE w:val="0"/>
        <w:autoSpaceDN w:val="0"/>
        <w:adjustRightInd w:val="0"/>
        <w:ind w:left="34" w:firstLine="426"/>
        <w:jc w:val="both"/>
        <w:rPr>
          <w:bCs/>
        </w:rPr>
      </w:pPr>
      <w:r w:rsidRPr="00423AB6">
        <w:rPr>
          <w:bCs/>
        </w:rPr>
        <w:t>Не допускается расширение производственных предприятий, если при этом требуется увеличение размера санитарно-защитных зон.</w:t>
      </w:r>
    </w:p>
    <w:p w14:paraId="795C90B8" w14:textId="77777777" w:rsidR="000B09BB" w:rsidRPr="00423AB6" w:rsidRDefault="000B09BB" w:rsidP="00423AB6">
      <w:pPr>
        <w:autoSpaceDE w:val="0"/>
        <w:autoSpaceDN w:val="0"/>
        <w:adjustRightInd w:val="0"/>
        <w:ind w:left="34" w:firstLine="426"/>
        <w:jc w:val="both"/>
        <w:rPr>
          <w:bCs/>
        </w:rPr>
      </w:pPr>
      <w:r w:rsidRPr="00423AB6">
        <w:rPr>
          <w:bCs/>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6F28E31E" w14:textId="77777777" w:rsidR="000B09BB" w:rsidRPr="00423AB6" w:rsidRDefault="000B09BB" w:rsidP="00423AB6">
      <w:pPr>
        <w:ind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E9DF4E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CC91743"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5076C0C1" w14:textId="77777777" w:rsidR="00AC2CAA" w:rsidRPr="00423AB6" w:rsidRDefault="00AC2CAA" w:rsidP="00423AB6">
      <w:pPr>
        <w:spacing w:after="200"/>
        <w:rPr>
          <w:b/>
          <w:bCs/>
          <w:shd w:val="clear" w:color="auto" w:fill="0C0C0C"/>
        </w:rPr>
      </w:pPr>
    </w:p>
    <w:p w14:paraId="76CD8A38" w14:textId="1D30FFE5" w:rsidR="00126336" w:rsidRPr="00423AB6" w:rsidRDefault="00126336" w:rsidP="00417179">
      <w:pPr>
        <w:spacing w:after="200"/>
        <w:jc w:val="center"/>
        <w:rPr>
          <w:b/>
          <w:bCs/>
          <w:lang w:eastAsia="ru-RU"/>
        </w:rPr>
      </w:pPr>
      <w:r w:rsidRPr="00417179">
        <w:rPr>
          <w:b/>
          <w:bCs/>
        </w:rPr>
        <w:t>ПК-4</w:t>
      </w:r>
      <w:r w:rsidRPr="00423AB6">
        <w:rPr>
          <w:b/>
          <w:bCs/>
          <w:lang w:eastAsia="ru-RU"/>
        </w:rPr>
        <w:t xml:space="preserve"> ЗОНА ПРОИЗВОДСТВЕННЫХ И КОММУНАЛЬНО-СКЛАДСКИХ ОБЪЕКТОВ </w:t>
      </w:r>
      <w:r w:rsidRPr="00423AB6">
        <w:rPr>
          <w:b/>
          <w:bCs/>
          <w:lang w:val="en-US" w:eastAsia="ru-RU"/>
        </w:rPr>
        <w:t>I</w:t>
      </w:r>
      <w:r w:rsidRPr="00423AB6">
        <w:rPr>
          <w:b/>
          <w:bCs/>
          <w:lang w:eastAsia="ru-RU"/>
        </w:rPr>
        <w:t xml:space="preserve">V КЛАССА </w:t>
      </w:r>
      <w:r w:rsidR="00D87C20" w:rsidRPr="00423AB6">
        <w:rPr>
          <w:b/>
          <w:bCs/>
          <w:lang w:eastAsia="ru-RU"/>
        </w:rPr>
        <w:t>ОПАСНОСТИ</w:t>
      </w:r>
      <w:r w:rsidRPr="00423AB6">
        <w:rPr>
          <w:b/>
          <w:bCs/>
          <w:lang w:eastAsia="ru-RU"/>
        </w:rPr>
        <w:t xml:space="preserve"> </w:t>
      </w:r>
    </w:p>
    <w:p w14:paraId="463C8BF1" w14:textId="77777777" w:rsidR="00FC0D1B" w:rsidRPr="00423AB6" w:rsidRDefault="00FC0D1B" w:rsidP="00423AB6">
      <w:pPr>
        <w:widowControl w:val="0"/>
        <w:ind w:firstLine="709"/>
        <w:jc w:val="both"/>
        <w:rPr>
          <w:rFonts w:eastAsia="Times New Roman"/>
          <w:iCs/>
          <w:lang w:eastAsia="ru-RU"/>
        </w:rPr>
      </w:pPr>
      <w:r w:rsidRPr="00423AB6">
        <w:rPr>
          <w:rFonts w:eastAsia="Times New Roman"/>
          <w:iCs/>
          <w:lang w:eastAsia="ru-RU"/>
        </w:rPr>
        <w:t>Зона П-4 выделена для обеспечения правовых условий формирования предприятий, производств и объектов не выше IV класса опасности согласно перечню СанПиН 2.2.1/2.1.1.1200-03.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BD1714C" w14:textId="77777777" w:rsidR="00126336" w:rsidRPr="00423AB6" w:rsidRDefault="00126336" w:rsidP="00423AB6">
      <w:pPr>
        <w:rPr>
          <w:b/>
        </w:rPr>
      </w:pPr>
    </w:p>
    <w:p w14:paraId="4CF434CB"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09A332D"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F9A34D3" w14:textId="77777777" w:rsidR="00126336" w:rsidRPr="00423AB6" w:rsidRDefault="00126336" w:rsidP="00423AB6">
            <w:pPr>
              <w:tabs>
                <w:tab w:val="left" w:pos="2520"/>
              </w:tabs>
              <w:jc w:val="center"/>
              <w:rPr>
                <w:b/>
              </w:rPr>
            </w:pPr>
            <w:r w:rsidRPr="00423AB6">
              <w:rPr>
                <w:b/>
              </w:rPr>
              <w:t>КОД ВИДА</w:t>
            </w:r>
          </w:p>
          <w:p w14:paraId="69E95DC3"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EFD3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20639F3"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9CD83" w14:textId="77777777" w:rsidR="00126336" w:rsidRPr="00423AB6" w:rsidRDefault="00126336" w:rsidP="00423AB6">
            <w:pPr>
              <w:tabs>
                <w:tab w:val="left" w:pos="2520"/>
              </w:tabs>
              <w:jc w:val="center"/>
              <w:rPr>
                <w:b/>
              </w:rPr>
            </w:pPr>
            <w:r w:rsidRPr="00423AB6">
              <w:rPr>
                <w:b/>
              </w:rPr>
              <w:t>ПРЕДЕЛЬНЫЕ РАЗМЕРЫ ЗЕМЕЛЬНЫХ</w:t>
            </w:r>
          </w:p>
          <w:p w14:paraId="0B7DD0D7" w14:textId="77777777" w:rsidR="00126336" w:rsidRPr="00423AB6" w:rsidRDefault="00126336" w:rsidP="00423AB6">
            <w:pPr>
              <w:tabs>
                <w:tab w:val="left" w:pos="2520"/>
              </w:tabs>
              <w:jc w:val="center"/>
              <w:rPr>
                <w:b/>
              </w:rPr>
            </w:pPr>
            <w:r w:rsidRPr="00423AB6">
              <w:rPr>
                <w:b/>
              </w:rPr>
              <w:t>УЧАСТКОВ И ПРЕДЕЛЬНЫЕ ПАРАМЕТРЫ</w:t>
            </w:r>
          </w:p>
          <w:p w14:paraId="74C18F0F"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26B3671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AA2195" w14:textId="77777777" w:rsidR="00813918" w:rsidRPr="00423AB6" w:rsidRDefault="00813918"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D741F8" w14:textId="77777777" w:rsidR="00813918" w:rsidRPr="00423AB6" w:rsidRDefault="0081391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C605262" w14:textId="77777777" w:rsidR="00BB1E4B" w:rsidRPr="00423AB6" w:rsidRDefault="00BB1E4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80AB637" w14:textId="3B75418B" w:rsidR="00813918" w:rsidRPr="00423AB6" w:rsidRDefault="0081391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FD1DD7" w14:textId="5BFC1153" w:rsidR="00813918" w:rsidRPr="00423AB6" w:rsidRDefault="00813918" w:rsidP="00423AB6">
            <w:pPr>
              <w:jc w:val="both"/>
            </w:pPr>
            <w:r w:rsidRPr="00423AB6">
              <w:t xml:space="preserve"> -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226EB459" w14:textId="77777777" w:rsidR="00813918" w:rsidRPr="00423AB6" w:rsidRDefault="00813918" w:rsidP="00423AB6">
            <w:pPr>
              <w:jc w:val="both"/>
              <w:rPr>
                <w:b/>
              </w:rPr>
            </w:pPr>
            <w:r w:rsidRPr="00423AB6">
              <w:t xml:space="preserve"> - максимальное количество этажей  – не более </w:t>
            </w:r>
            <w:r w:rsidRPr="00423AB6">
              <w:rPr>
                <w:b/>
              </w:rPr>
              <w:t>2 этажей;</w:t>
            </w:r>
          </w:p>
          <w:p w14:paraId="0C097BE6" w14:textId="77777777" w:rsidR="00813918" w:rsidRPr="00423AB6" w:rsidRDefault="0081391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2E2D78E" w14:textId="77777777" w:rsidR="00813918" w:rsidRPr="00423AB6" w:rsidRDefault="0081391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3745AD9" w14:textId="77777777" w:rsidR="00813918" w:rsidRPr="00423AB6" w:rsidRDefault="0081391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6B202F1" w14:textId="77777777" w:rsidR="00813918" w:rsidRDefault="0081391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CDFEC4" w14:textId="762780F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483D4C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41DCE1F" w14:textId="46B83D85" w:rsidR="00BB1E4B" w:rsidRPr="00423AB6" w:rsidRDefault="00BB1E4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7966B6" w14:textId="123C4C5E" w:rsidR="00BB1E4B" w:rsidRPr="00423AB6" w:rsidRDefault="00BB1E4B" w:rsidP="00346E9C">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4A7F53" w14:textId="77777777" w:rsidR="00BB1E4B" w:rsidRPr="00423AB6" w:rsidRDefault="00BB1E4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4A6619BA"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27EADE" w14:textId="52B38F12" w:rsidR="00BB1E4B" w:rsidRPr="00423AB6" w:rsidRDefault="00BB1E4B"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346A1A92"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658A174C"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DACAAA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1BC605"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E27305"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F5C498" w14:textId="3A636F91" w:rsidR="000A08F7" w:rsidRPr="00423AB6" w:rsidRDefault="000A08F7" w:rsidP="00423AB6">
            <w:pPr>
              <w:jc w:val="both"/>
            </w:pPr>
            <w:r w:rsidRPr="00423AB6">
              <w:rPr>
                <w:b/>
              </w:rPr>
              <w:t>Не распространяются на линейные объекты</w:t>
            </w:r>
          </w:p>
        </w:tc>
      </w:tr>
      <w:tr w:rsidR="001A4791" w:rsidRPr="00423AB6" w14:paraId="1634F6C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A08DC" w14:textId="4C871056" w:rsidR="00BB1E4B" w:rsidRPr="00423AB6" w:rsidRDefault="00BB1E4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C2A2FC" w14:textId="7B03706F"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BF366D3" w14:textId="4DFD57FF" w:rsidR="00BB1E4B" w:rsidRPr="00423AB6" w:rsidRDefault="00BB1E4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E20EFD" w14:textId="1A9AAA29" w:rsidR="00BB1E4B" w:rsidRPr="00423AB6" w:rsidRDefault="00BB1E4B" w:rsidP="00423AB6">
            <w:pPr>
              <w:jc w:val="both"/>
            </w:pPr>
            <w:r w:rsidRPr="00423AB6">
              <w:t xml:space="preserve">- минимальная/максимальная площадь земельных участков – </w:t>
            </w:r>
            <w:r w:rsidR="00656AAC">
              <w:rPr>
                <w:b/>
              </w:rPr>
              <w:t>4/</w:t>
            </w:r>
            <w:r w:rsidR="00A90578">
              <w:rPr>
                <w:b/>
              </w:rPr>
              <w:t>10</w:t>
            </w:r>
            <w:r w:rsidR="00A90578" w:rsidRPr="00746917">
              <w:rPr>
                <w:b/>
              </w:rPr>
              <w:t>0000</w:t>
            </w:r>
            <w:r w:rsidR="00A90578">
              <w:rPr>
                <w:b/>
              </w:rPr>
              <w:t xml:space="preserve"> </w:t>
            </w:r>
            <w:r w:rsidRPr="00423AB6">
              <w:t>кв.м.;</w:t>
            </w:r>
          </w:p>
          <w:p w14:paraId="7465E223"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03A15DF1"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9D988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8F152CE"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3BC9F38" w14:textId="7D02618E"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FAE6B9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B85C40D" w14:textId="77777777" w:rsidR="00BB1E4B" w:rsidRPr="00423AB6" w:rsidRDefault="00BB1E4B"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BF0E7F" w14:textId="3B1DA7C2" w:rsidR="00BB1E4B" w:rsidRPr="00423AB6" w:rsidRDefault="001400CB" w:rsidP="00423AB6">
            <w:pPr>
              <w:tabs>
                <w:tab w:val="left" w:pos="6946"/>
              </w:tabs>
              <w:suppressAutoHyphens/>
              <w:textAlignment w:val="baseline"/>
              <w:rPr>
                <w:rFonts w:eastAsia="Times New Roman"/>
                <w:lang w:eastAsia="ru-RU"/>
              </w:rPr>
            </w:pPr>
            <w:r w:rsidRPr="00423AB6">
              <w:rPr>
                <w:rFonts w:eastAsia="Times New Roman"/>
                <w:lang w:eastAsia="ru-RU"/>
              </w:rPr>
              <w:t>Автомоб</w:t>
            </w:r>
            <w:r>
              <w:rPr>
                <w:rFonts w:eastAsia="Times New Roman"/>
                <w:lang w:eastAsia="ru-RU"/>
              </w:rPr>
              <w:t>илестрои</w:t>
            </w:r>
          </w:p>
          <w:p w14:paraId="6D9C0DE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16CF3D9A" w14:textId="52D16AC8" w:rsidR="00BB1E4B" w:rsidRPr="00423AB6" w:rsidRDefault="00346E9C" w:rsidP="00423AB6">
            <w:pPr>
              <w:tabs>
                <w:tab w:val="left" w:pos="6946"/>
              </w:tabs>
              <w:suppressAutoHyphens/>
              <w:textAlignment w:val="baseline"/>
              <w:rPr>
                <w:b/>
              </w:rPr>
            </w:pPr>
            <w:r w:rsidRPr="00423AB6">
              <w:t xml:space="preserve">Размещение </w:t>
            </w:r>
            <w:r w:rsidR="00BB1E4B" w:rsidRPr="00423AB6">
              <w:t>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7B0434"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55D0EC4"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E0C40C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71F033D"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CC244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198D84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1ABCE0"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1618DF6" w14:textId="77777777" w:rsidR="00BB1E4B" w:rsidRPr="00423AB6" w:rsidRDefault="00BB1E4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9012F9"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34B6FF" w14:textId="3E4144FC" w:rsidR="00BB1E4B" w:rsidRPr="00423AB6" w:rsidRDefault="00346E9C" w:rsidP="00423AB6">
            <w:pPr>
              <w:tabs>
                <w:tab w:val="left" w:pos="6946"/>
              </w:tabs>
              <w:suppressAutoHyphens/>
              <w:textAlignment w:val="baseline"/>
            </w:pPr>
            <w:r w:rsidRPr="00423AB6">
              <w:t xml:space="preserve">Размещение </w:t>
            </w:r>
            <w:r w:rsidR="00BB1E4B" w:rsidRPr="00423AB6">
              <w:t>объектов капитального строительства, предназначенных для текстильной, фарфоро-фаянсовой,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5D14A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AED1C9D"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456F686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5E045E07"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89817F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DDD693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7B44D4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CC98F1" w14:textId="77777777" w:rsidR="00BB1E4B" w:rsidRPr="00423AB6" w:rsidRDefault="00BB1E4B"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143EE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DBDE66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3BF57F"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C45F676"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30CC0F1"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B52C09B"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0B3D93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EA1FEAF"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4ED425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B055E22"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F900D0"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6A109D2" w14:textId="77777777" w:rsidR="00BB1E4B" w:rsidRPr="00423AB6" w:rsidRDefault="00BB1E4B" w:rsidP="00423AB6">
            <w:pPr>
              <w:tabs>
                <w:tab w:val="left" w:pos="6946"/>
              </w:tabs>
              <w:suppressAutoHyphens/>
              <w:textAlignment w:val="baseline"/>
              <w:rPr>
                <w:b/>
              </w:rPr>
            </w:pPr>
            <w:r w:rsidRPr="00423AB6">
              <w:t>-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02AA7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0523D4B"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E064A9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267CB8F"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2F904D8"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63B886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4A583E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D160846" w14:textId="77777777" w:rsidR="00BB1E4B" w:rsidRPr="00423AB6" w:rsidRDefault="00BB1E4B" w:rsidP="00423AB6">
            <w:pPr>
              <w:tabs>
                <w:tab w:val="left" w:pos="2520"/>
              </w:tabs>
              <w:jc w:val="center"/>
              <w:rPr>
                <w:b/>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48402B"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Нефтехимическая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BD28A30" w14:textId="77777777" w:rsidR="00BB1E4B" w:rsidRPr="00423AB6" w:rsidRDefault="00BB1E4B" w:rsidP="00423AB6">
            <w:pPr>
              <w:tabs>
                <w:tab w:val="left" w:pos="6946"/>
              </w:tabs>
              <w:suppressAutoHyphens/>
              <w:textAlignment w:val="baseline"/>
              <w:rPr>
                <w:b/>
              </w:rPr>
            </w:pPr>
            <w:r w:rsidRPr="00423AB6">
              <w:t>- 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0C21BD" w14:textId="77777777" w:rsidR="00BB1E4B" w:rsidRPr="00423AB6" w:rsidRDefault="00BB1E4B"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7772262"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06ED175"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6656C2"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7F1B47F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C78309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CC16052"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99273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B826BE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717D1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D8B9FD"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E64088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A93448"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C47A25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32CE5C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81D9A7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9ED62F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FA27DA"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51D77750"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xml:space="preserve">-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p>
          <w:p w14:paraId="52091CD8"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A460B6"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371F0294"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B2C72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548EDF69" w14:textId="77777777" w:rsidR="00BB1E4B" w:rsidRPr="00423AB6" w:rsidRDefault="00BB1E4B" w:rsidP="00423AB6">
            <w:r w:rsidRPr="00423AB6">
              <w:rPr>
                <w:b/>
              </w:rPr>
              <w:t>Не распространяются на линейные объекты  энергетики.</w:t>
            </w:r>
          </w:p>
        </w:tc>
      </w:tr>
      <w:tr w:rsidR="001A4791" w:rsidRPr="00423AB6" w14:paraId="6ECE7154"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2BC4AA1"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87FC8C"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47F05CA7" w14:textId="37286E86" w:rsidR="00BB1E4B" w:rsidRPr="00423AB6" w:rsidRDefault="00BB1E4B" w:rsidP="00226C65">
            <w:pPr>
              <w:autoSpaceDE w:val="0"/>
              <w:autoSpaceDN w:val="0"/>
              <w:adjustRightInd w:val="0"/>
              <w:jc w:val="both"/>
            </w:pPr>
            <w:r w:rsidRPr="00423AB6">
              <w:rPr>
                <w:rFonts w:eastAsia="Times New Roman"/>
                <w:lang w:eastAsia="ru-RU"/>
              </w:rPr>
              <w:t>-</w:t>
            </w:r>
            <w:r w:rsidRPr="00423AB6">
              <w:t xml:space="preserve">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F4BA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2AA74A53"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6EDB0C3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6470B7C7" w14:textId="77777777" w:rsidR="00BB1E4B" w:rsidRPr="00423AB6" w:rsidRDefault="00BB1E4B" w:rsidP="00423AB6">
            <w:pPr>
              <w:ind w:firstLine="426"/>
              <w:jc w:val="both"/>
              <w:rPr>
                <w:b/>
              </w:rPr>
            </w:pPr>
            <w:r w:rsidRPr="00423AB6">
              <w:t xml:space="preserve">- высота– не более </w:t>
            </w:r>
            <w:r w:rsidRPr="00423AB6">
              <w:rPr>
                <w:b/>
              </w:rPr>
              <w:t>124 м.</w:t>
            </w:r>
          </w:p>
          <w:p w14:paraId="53473BD0" w14:textId="77777777" w:rsidR="00BB1E4B" w:rsidRPr="00423AB6" w:rsidRDefault="00BB1E4B" w:rsidP="00423AB6">
            <w:r w:rsidRPr="00423AB6">
              <w:rPr>
                <w:b/>
              </w:rPr>
              <w:t>Не распространяются на линейные объекты связи.</w:t>
            </w:r>
          </w:p>
        </w:tc>
      </w:tr>
      <w:tr w:rsidR="001A4791" w:rsidRPr="00423AB6" w14:paraId="3E22DE3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0DE8A6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70074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08D5012D" w14:textId="77777777" w:rsidR="00BB1E4B" w:rsidRPr="00423AB6" w:rsidRDefault="00BB1E4B" w:rsidP="00423AB6">
            <w:pPr>
              <w:tabs>
                <w:tab w:val="left" w:pos="6946"/>
              </w:tabs>
              <w:suppressAutoHyphens/>
              <w:textAlignment w:val="baseline"/>
              <w:rPr>
                <w:rFonts w:eastAsia="Times New Roman"/>
                <w:lang w:eastAsia="ru-RU"/>
              </w:rPr>
            </w:pPr>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ABF1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41A1A17C"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0BCDA8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817532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1DD629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1D3FBC"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69DBE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788283" w14:textId="4422AD8E"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3C444" w14:textId="4C358E39" w:rsidR="00BB1E4B" w:rsidRPr="00423AB6" w:rsidRDefault="00BB1E4B" w:rsidP="00423AB6">
            <w:pPr>
              <w:tabs>
                <w:tab w:val="left" w:pos="6946"/>
              </w:tabs>
              <w:suppressAutoHyphens/>
              <w:jc w:val="center"/>
              <w:textAlignment w:val="baseline"/>
              <w:rPr>
                <w:rFonts w:eastAsia="Times New Roman"/>
                <w:lang w:eastAsia="ru-RU"/>
              </w:rPr>
            </w:pPr>
            <w:bookmarkStart w:id="78" w:name="sub_1691"/>
            <w:r w:rsidRPr="00423AB6">
              <w:t>Складские площадки</w:t>
            </w:r>
            <w:bookmarkEnd w:id="78"/>
          </w:p>
        </w:tc>
        <w:tc>
          <w:tcPr>
            <w:tcW w:w="4252" w:type="dxa"/>
            <w:tcBorders>
              <w:top w:val="single" w:sz="4" w:space="0" w:color="000000"/>
              <w:left w:val="single" w:sz="4" w:space="0" w:color="000000"/>
              <w:bottom w:val="single" w:sz="4" w:space="0" w:color="000000"/>
              <w:right w:val="single" w:sz="4" w:space="0" w:color="000000"/>
            </w:tcBorders>
          </w:tcPr>
          <w:p w14:paraId="3D9E0FE7" w14:textId="77777777" w:rsidR="00BB1E4B" w:rsidRPr="00423AB6" w:rsidRDefault="00BB1E4B"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6FFD3506"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EC20B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38AFD0AA"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4BE4EEF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8B12299"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E89146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E81C97" w14:textId="5BDFD468" w:rsidR="00BB1E4B" w:rsidRPr="00423AB6" w:rsidRDefault="00BB1E4B" w:rsidP="00423AB6">
            <w:pPr>
              <w:ind w:firstLine="223"/>
              <w:jc w:val="both"/>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F4D341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AB30844"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510C52"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D5263AE" w14:textId="77777777" w:rsidR="00BB1E4B" w:rsidRPr="00423AB6" w:rsidRDefault="00BB1E4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C6E56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5B5612"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C01A61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64E7B82"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BE4DD1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6031518"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1D9F31E"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FD3AE91" w14:textId="77777777" w:rsidR="00BB1E4B" w:rsidRPr="00423AB6" w:rsidRDefault="00BB1E4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DCDFA4"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76070EA"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79D8B6A4"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27C973C" w14:textId="14C1BC45"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287A0"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79A1BCC"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E3F2EAF" w14:textId="6701B2E8"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EEAC45" w14:textId="2D8C92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4DBBD32" w14:textId="77777777" w:rsidR="00BB1E4B" w:rsidRPr="00423AB6" w:rsidRDefault="00BB1E4B"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CF5D218" w14:textId="77777777" w:rsidR="00BB1E4B" w:rsidRPr="00423AB6" w:rsidRDefault="00BB1E4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7538B7C"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1B0BA3" w14:textId="22E6C265"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372CC746"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CD9B0BB" w14:textId="7B8D19D2" w:rsidR="00BB1E4B" w:rsidRPr="00423AB6" w:rsidRDefault="00BB1E4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5DE880" w14:textId="7D89E5FD"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BAD4600" w14:textId="2E49241B" w:rsidR="00BB1E4B" w:rsidRPr="00423AB6" w:rsidRDefault="00BB1E4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633D1F" w14:textId="09BC6D65"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bl>
    <w:p w14:paraId="3150B89D" w14:textId="77777777" w:rsidR="00126336" w:rsidRPr="00423AB6" w:rsidRDefault="00126336" w:rsidP="00423AB6">
      <w:pPr>
        <w:rPr>
          <w:b/>
        </w:rPr>
      </w:pPr>
    </w:p>
    <w:p w14:paraId="00C73C66"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FC4F96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64D4F7" w14:textId="77777777" w:rsidR="00126336" w:rsidRPr="00423AB6" w:rsidRDefault="00126336" w:rsidP="00423AB6">
            <w:pPr>
              <w:tabs>
                <w:tab w:val="left" w:pos="2520"/>
              </w:tabs>
              <w:jc w:val="center"/>
              <w:rPr>
                <w:b/>
              </w:rPr>
            </w:pPr>
            <w:r w:rsidRPr="00423AB6">
              <w:rPr>
                <w:b/>
              </w:rPr>
              <w:t>КОД ВИДА</w:t>
            </w:r>
          </w:p>
          <w:p w14:paraId="154B059D"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1D0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01E140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1826" w14:textId="77777777" w:rsidR="00126336" w:rsidRPr="00423AB6" w:rsidRDefault="00126336" w:rsidP="00423AB6">
            <w:pPr>
              <w:tabs>
                <w:tab w:val="left" w:pos="2520"/>
              </w:tabs>
              <w:jc w:val="center"/>
              <w:rPr>
                <w:b/>
              </w:rPr>
            </w:pPr>
            <w:r w:rsidRPr="00423AB6">
              <w:rPr>
                <w:b/>
              </w:rPr>
              <w:t>ПРЕДЕЛЬНЫЕ РАЗМЕРЫ ЗЕМЕЛЬНЫХ</w:t>
            </w:r>
          </w:p>
          <w:p w14:paraId="3E951C9B" w14:textId="77777777" w:rsidR="00126336" w:rsidRPr="00423AB6" w:rsidRDefault="00126336" w:rsidP="00423AB6">
            <w:pPr>
              <w:tabs>
                <w:tab w:val="left" w:pos="2520"/>
              </w:tabs>
              <w:jc w:val="center"/>
              <w:rPr>
                <w:b/>
              </w:rPr>
            </w:pPr>
            <w:r w:rsidRPr="00423AB6">
              <w:rPr>
                <w:b/>
              </w:rPr>
              <w:t>УЧАСТКОВ И ПРЕДЕЛЬНЫЕ ПАРАМЕТРЫ</w:t>
            </w:r>
          </w:p>
          <w:p w14:paraId="797745FD"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83D4A44"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2A03C2E" w14:textId="77777777" w:rsidR="00126336" w:rsidRPr="00423AB6" w:rsidRDefault="007F474E"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19C3D" w14:textId="77777777" w:rsidR="00126336" w:rsidRPr="00423AB6" w:rsidRDefault="007F474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2437672" w14:textId="544D9152" w:rsidR="00126336" w:rsidRPr="00423AB6" w:rsidRDefault="00EA316E" w:rsidP="00423AB6">
            <w:pPr>
              <w:tabs>
                <w:tab w:val="left" w:pos="6946"/>
              </w:tabs>
              <w:suppressAutoHyphens/>
              <w:textAlignment w:val="baseline"/>
              <w:rPr>
                <w:rFonts w:eastAsia="Times New Roman"/>
                <w:lang w:eastAsia="ru-RU"/>
              </w:rPr>
            </w:pPr>
            <w:r w:rsidRPr="00423AB6">
              <w:t xml:space="preserve">Размещение </w:t>
            </w:r>
            <w:r w:rsidR="007F474E" w:rsidRPr="00423AB6">
              <w:t>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3ECA6"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A3A723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F3DC1D7"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F421EC2"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56A2E785"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298BAA6"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CDA25D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2571C58" w14:textId="77777777" w:rsidR="0037672C" w:rsidRPr="00423AB6" w:rsidRDefault="0037672C"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E74FBC" w14:textId="77777777" w:rsidR="0037672C" w:rsidRPr="00423AB6" w:rsidRDefault="0037672C" w:rsidP="00423AB6">
            <w:pPr>
              <w:tabs>
                <w:tab w:val="left" w:pos="6946"/>
              </w:tabs>
              <w:suppressAutoHyphens/>
              <w:textAlignment w:val="baseline"/>
              <w:rPr>
                <w:b/>
              </w:rPr>
            </w:pPr>
            <w:r w:rsidRPr="00423AB6">
              <w:t>Магазины</w:t>
            </w:r>
          </w:p>
          <w:p w14:paraId="3EEAAB20" w14:textId="77777777" w:rsidR="0037672C" w:rsidRPr="00423AB6" w:rsidRDefault="0037672C" w:rsidP="00423AB6">
            <w:pPr>
              <w:jc w:val="center"/>
            </w:pPr>
          </w:p>
        </w:tc>
        <w:tc>
          <w:tcPr>
            <w:tcW w:w="4252" w:type="dxa"/>
            <w:tcBorders>
              <w:top w:val="single" w:sz="4" w:space="0" w:color="000000"/>
              <w:left w:val="single" w:sz="4" w:space="0" w:color="000000"/>
              <w:bottom w:val="single" w:sz="4" w:space="0" w:color="000000"/>
              <w:right w:val="single" w:sz="4" w:space="0" w:color="000000"/>
            </w:tcBorders>
          </w:tcPr>
          <w:p w14:paraId="4BB3BD92" w14:textId="52BCFE8A" w:rsidR="0037672C" w:rsidRPr="00423AB6" w:rsidRDefault="00EA316E" w:rsidP="00423AB6">
            <w:pPr>
              <w:tabs>
                <w:tab w:val="left" w:pos="6946"/>
              </w:tabs>
              <w:suppressAutoHyphens/>
              <w:textAlignment w:val="baseline"/>
              <w:rPr>
                <w:b/>
              </w:rPr>
            </w:pPr>
            <w:r w:rsidRPr="00423AB6">
              <w:t xml:space="preserve">Размещение </w:t>
            </w:r>
            <w:r w:rsidR="0037672C" w:rsidRPr="00423AB6">
              <w:t>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7C66C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FC1D2DB" w14:textId="2B9EDAA8" w:rsidR="007F47D0" w:rsidRDefault="0037672C"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Pr>
                <w:rFonts w:eastAsia="Calibri"/>
                <w:lang w:eastAsia="en-US"/>
              </w:rPr>
              <w:t>фии</w:t>
            </w:r>
            <w:r w:rsidR="007F47D0" w:rsidRPr="007F47D0">
              <w:rPr>
                <w:rFonts w:eastAsia="Calibri"/>
                <w:lang w:eastAsia="en-US"/>
              </w:rPr>
              <w:t xml:space="preserve"> </w:t>
            </w:r>
            <w:r w:rsidR="005F0B7C">
              <w:t xml:space="preserve"> в соответствии с  действующим законодательством,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08371BF4" w14:textId="2A266531"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14D53746" w14:textId="6AABB7DB"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52B62EE7"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2322FC8"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5FD9A8"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A2DDF3E"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FAFC2DC"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7EB6F0B" w14:textId="77777777" w:rsidR="0037672C" w:rsidRPr="00423AB6" w:rsidRDefault="0037672C" w:rsidP="00423AB6">
            <w:pPr>
              <w:tabs>
                <w:tab w:val="left" w:pos="2520"/>
              </w:tabs>
              <w:jc w:val="center"/>
              <w:rPr>
                <w:b/>
              </w:rPr>
            </w:pPr>
            <w:r w:rsidRPr="00423AB6">
              <w:rPr>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FD815"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30E1645D" w14:textId="7036DC6B" w:rsidR="0037672C" w:rsidRPr="00423AB6" w:rsidRDefault="00EA316E" w:rsidP="00423AB6">
            <w:pPr>
              <w:tabs>
                <w:tab w:val="left" w:pos="6946"/>
              </w:tabs>
              <w:suppressAutoHyphens/>
              <w:textAlignment w:val="baseline"/>
              <w:rPr>
                <w:b/>
              </w:rPr>
            </w:pPr>
            <w:r w:rsidRPr="00423AB6">
              <w:t xml:space="preserve">Размещение </w:t>
            </w:r>
            <w:r w:rsidR="0037672C" w:rsidRPr="00423AB6">
              <w:t>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D4093E" w14:textId="77777777" w:rsidR="0037672C"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604C20A" w14:textId="5D9AA698"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w:t>
            </w:r>
            <w:r w:rsidR="005F1E2C">
              <w:rPr>
                <w:rFonts w:eastAsia="Calibri"/>
                <w:lang w:eastAsia="en-US"/>
              </w:rPr>
              <w:t xml:space="preserve">трации, кадастра и картографии </w:t>
            </w:r>
            <w:r w:rsidR="005F1E2C">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10F60B3C" w14:textId="58A03C8B"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4E7377F9" w14:textId="0D7D66EC"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3ECE6D3D"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0419893"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F8709F5"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A95CB94"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1FD07A"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4D34073"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5C3D0B" w14:textId="4E522F27"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1E7B858"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189E8A7E" w14:textId="03BFF9F9" w:rsidR="00BB1E4B" w:rsidRPr="00423AB6" w:rsidRDefault="00BB1E4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33BFCB"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7D51952D"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DD4D5A9"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2915870B"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39EA71E2"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40FDE7B6"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98DCF4E"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56CE42" w14:textId="7197E540"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6B42CDEB"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8A48B71" w14:textId="5A2F9396"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6243A"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5428850F"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856EE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6FDA28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2B5148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4B8B9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53803FE"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7C8CD11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EF886A8" w14:textId="5B0B76F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52CE6C" w14:textId="7A5F7A1F"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3BDCF01F"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6C5D49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2800C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76B23BE3"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EB067C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8938E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B58849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DE3F8DD"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E793FAE" w14:textId="6DCF05EE"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C1916B"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FEFC5BB" w14:textId="347F130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816BAD" w14:textId="25F4AEA7"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36DD0AE5" w14:textId="77777777" w:rsidR="00BB1E4B" w:rsidRPr="00423AB6" w:rsidRDefault="00BB1E4B"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3C0CB66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237EE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7EC7950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ACB06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0F7C293"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BF0378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098E08E3"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EBE25EB" w14:textId="28F7B42C"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2E5C6B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007EF11A" w14:textId="5955381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F42673" w14:textId="58F7BEF1"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336515E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805ACB6" w14:textId="77777777" w:rsidR="00BB1E4B" w:rsidRPr="00423AB6" w:rsidRDefault="00BB1E4B" w:rsidP="00423AB6">
            <w:pPr>
              <w:autoSpaceDE w:val="0"/>
              <w:autoSpaceDN w:val="0"/>
              <w:adjustRightInd w:val="0"/>
              <w:jc w:val="both"/>
            </w:pPr>
          </w:p>
          <w:p w14:paraId="5173BF8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1C7CF4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2968BC9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2173A0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1AFF1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6B893DB"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20D207C"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0867FE8" w14:textId="5CA40C69"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EF1F07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DEA1CB0" w14:textId="0EE419C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B5FDB" w14:textId="1CBF96A4"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D02C0DB" w14:textId="77777777" w:rsidR="00BB1E4B" w:rsidRPr="00423AB6" w:rsidRDefault="00BB1E4B"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21793F2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7D1068"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04EB2DB7"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D45875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F6607D7"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0847D14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6332764" w14:textId="77777777" w:rsidR="00BB1E4B" w:rsidRPr="00423AB6" w:rsidRDefault="00BB1E4B"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379B3C2" w14:textId="337B0870"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38F6E4FD"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7AF130C" w14:textId="77777777" w:rsidR="00BB1E4B" w:rsidRPr="00423AB6" w:rsidRDefault="00BB1E4B" w:rsidP="00423AB6">
            <w:pPr>
              <w:tabs>
                <w:tab w:val="left" w:pos="2520"/>
              </w:tabs>
              <w:jc w:val="center"/>
              <w:rPr>
                <w:b/>
              </w:rPr>
            </w:pPr>
            <w:r w:rsidRPr="00423AB6">
              <w:rPr>
                <w:b/>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7A9CB5"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4DAB46D" w14:textId="03CCA784" w:rsidR="00BB1E4B" w:rsidRPr="00423AB6" w:rsidRDefault="00EA316E" w:rsidP="00423AB6">
            <w:pPr>
              <w:tabs>
                <w:tab w:val="left" w:pos="6946"/>
              </w:tabs>
              <w:suppressAutoHyphens/>
              <w:textAlignment w:val="baseline"/>
            </w:pPr>
            <w:r w:rsidRPr="00423AB6">
              <w:t xml:space="preserve">Размещение </w:t>
            </w:r>
            <w:r w:rsidR="00BB1E4B" w:rsidRPr="00423AB6">
              <w:t>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48B04A"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09FAF91"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91F3FB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EDC3ADA"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1CAA2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5BD52AD"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1B1969A7" w14:textId="77777777" w:rsidR="00BB1E4B" w:rsidRPr="00423AB6" w:rsidRDefault="00BB1E4B" w:rsidP="00423AB6">
            <w:pPr>
              <w:tabs>
                <w:tab w:val="left" w:pos="2520"/>
              </w:tabs>
              <w:rPr>
                <w:b/>
              </w:rPr>
            </w:pPr>
          </w:p>
        </w:tc>
      </w:tr>
    </w:tbl>
    <w:p w14:paraId="72BB9606" w14:textId="77777777" w:rsidR="00126336" w:rsidRPr="00423AB6" w:rsidRDefault="00126336" w:rsidP="00423AB6">
      <w:pPr>
        <w:rPr>
          <w:b/>
        </w:rPr>
      </w:pPr>
    </w:p>
    <w:p w14:paraId="21775566"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A13EF3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69CCDD8E"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68141BD" w14:textId="77777777" w:rsidTr="00417179">
        <w:trPr>
          <w:trHeight w:val="552"/>
        </w:trPr>
        <w:tc>
          <w:tcPr>
            <w:tcW w:w="4219" w:type="dxa"/>
            <w:vAlign w:val="center"/>
          </w:tcPr>
          <w:p w14:paraId="735C8300"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3F1A7EDA" w14:textId="77777777" w:rsidR="00FC0D1B" w:rsidRPr="00423AB6" w:rsidRDefault="00FC0D1B" w:rsidP="00423AB6">
            <w:pPr>
              <w:jc w:val="both"/>
              <w:rPr>
                <w:b/>
              </w:rPr>
            </w:pPr>
            <w:r w:rsidRPr="00423AB6">
              <w:rPr>
                <w:b/>
              </w:rPr>
              <w:t>ПРЕДЕЛЬНЫЕ ПАРАМЕТРЫ РАЗРЕШЕННОГО СТРОИТЕЛЬСТВА</w:t>
            </w:r>
          </w:p>
        </w:tc>
      </w:tr>
      <w:tr w:rsidR="002D0B3D" w:rsidRPr="00423AB6" w14:paraId="417F7D54" w14:textId="77777777" w:rsidTr="00417179">
        <w:trPr>
          <w:trHeight w:val="855"/>
        </w:trPr>
        <w:tc>
          <w:tcPr>
            <w:tcW w:w="4219" w:type="dxa"/>
          </w:tcPr>
          <w:p w14:paraId="2F05F62F" w14:textId="1976C634"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773" w:type="dxa"/>
          </w:tcPr>
          <w:p w14:paraId="12C2428B" w14:textId="7C9E6552"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62174B5C" w14:textId="77777777" w:rsidTr="00417179">
        <w:trPr>
          <w:trHeight w:val="855"/>
        </w:trPr>
        <w:tc>
          <w:tcPr>
            <w:tcW w:w="4219" w:type="dxa"/>
          </w:tcPr>
          <w:p w14:paraId="57C3F9FA"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1459D1A7"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4CCA160"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4957B212"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44574058" w14:textId="77777777" w:rsidR="002D0B3D" w:rsidRPr="00423AB6" w:rsidRDefault="002D0B3D" w:rsidP="002D0B3D">
            <w:pPr>
              <w:autoSpaceDE w:val="0"/>
              <w:autoSpaceDN w:val="0"/>
              <w:adjustRightInd w:val="0"/>
              <w:ind w:firstLine="540"/>
              <w:jc w:val="both"/>
            </w:pPr>
            <w:r w:rsidRPr="00423AB6">
              <w:t>для автобусов - 40 кв. м;</w:t>
            </w:r>
          </w:p>
          <w:p w14:paraId="624C47B5" w14:textId="77777777" w:rsidR="002D0B3D" w:rsidRPr="00423AB6" w:rsidRDefault="002D0B3D" w:rsidP="002D0B3D">
            <w:pPr>
              <w:autoSpaceDE w:val="0"/>
              <w:autoSpaceDN w:val="0"/>
              <w:adjustRightInd w:val="0"/>
              <w:ind w:firstLine="540"/>
              <w:jc w:val="both"/>
            </w:pPr>
            <w:r w:rsidRPr="00423AB6">
              <w:t>для велосипедов - 0,9 кв. м.</w:t>
            </w:r>
          </w:p>
          <w:p w14:paraId="2367DF7F"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F5BE76"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8989EF8"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1A475192" w14:textId="77777777" w:rsidTr="00417179">
        <w:trPr>
          <w:trHeight w:val="1078"/>
        </w:trPr>
        <w:tc>
          <w:tcPr>
            <w:tcW w:w="4219" w:type="dxa"/>
          </w:tcPr>
          <w:p w14:paraId="32B2FC43" w14:textId="77777777" w:rsidR="002D0B3D" w:rsidRPr="00423AB6" w:rsidRDefault="002D0B3D" w:rsidP="002D0B3D">
            <w:pPr>
              <w:jc w:val="both"/>
            </w:pPr>
            <w:r w:rsidRPr="00423AB6">
              <w:t>Площадки для мусоросборников.</w:t>
            </w:r>
          </w:p>
        </w:tc>
        <w:tc>
          <w:tcPr>
            <w:tcW w:w="10773" w:type="dxa"/>
          </w:tcPr>
          <w:p w14:paraId="17846923"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DC2328A"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2E19B545"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2B4BE971"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2D90382D" w14:textId="77777777" w:rsidTr="00417179">
        <w:trPr>
          <w:trHeight w:val="360"/>
        </w:trPr>
        <w:tc>
          <w:tcPr>
            <w:tcW w:w="4219" w:type="dxa"/>
          </w:tcPr>
          <w:p w14:paraId="3D110663"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512ECE38"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AA1469"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16DDC05C"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54295672"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50E64920"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0C7F13D" w14:textId="77777777" w:rsidR="00126336" w:rsidRPr="00423AB6" w:rsidRDefault="00126336" w:rsidP="00423AB6">
      <w:pPr>
        <w:rPr>
          <w:b/>
        </w:rPr>
      </w:pPr>
    </w:p>
    <w:p w14:paraId="617E714C" w14:textId="7BB98854" w:rsidR="00126336" w:rsidRPr="00423AB6" w:rsidRDefault="00126336" w:rsidP="00417179">
      <w:pPr>
        <w:jc w:val="center"/>
        <w:rPr>
          <w:b/>
          <w:bCs/>
          <w:shd w:val="clear" w:color="auto" w:fill="0C0C0C"/>
        </w:rPr>
      </w:pPr>
      <w:r w:rsidRPr="00417179">
        <w:rPr>
          <w:b/>
          <w:bCs/>
        </w:rPr>
        <w:t>ПК-3</w:t>
      </w:r>
      <w:r w:rsidRPr="00423AB6">
        <w:rPr>
          <w:b/>
          <w:bCs/>
        </w:rPr>
        <w:t xml:space="preserve"> </w:t>
      </w:r>
      <w:r w:rsidRPr="00423AB6">
        <w:rPr>
          <w:b/>
          <w:bCs/>
          <w:lang w:eastAsia="ru-RU"/>
        </w:rPr>
        <w:t xml:space="preserve">ЗОНА ПРОИЗВОДСТВЕННЫХ И КОММУНАЛЬНО-СКЛАДСКИХ ОБЪЕКТОВ </w:t>
      </w:r>
      <w:r w:rsidRPr="00423AB6">
        <w:rPr>
          <w:b/>
          <w:bCs/>
          <w:lang w:val="en-US" w:eastAsia="ru-RU"/>
        </w:rPr>
        <w:t>III</w:t>
      </w:r>
      <w:r w:rsidRPr="00423AB6">
        <w:rPr>
          <w:b/>
          <w:bCs/>
          <w:lang w:eastAsia="ru-RU"/>
        </w:rPr>
        <w:t xml:space="preserve"> КЛАССА </w:t>
      </w:r>
      <w:r w:rsidR="00D87C20" w:rsidRPr="00423AB6">
        <w:rPr>
          <w:b/>
          <w:bCs/>
          <w:lang w:eastAsia="ru-RU"/>
        </w:rPr>
        <w:t>ОПАСНОСТИ</w:t>
      </w:r>
      <w:r w:rsidRPr="00423AB6">
        <w:rPr>
          <w:b/>
          <w:bCs/>
          <w:lang w:eastAsia="ru-RU"/>
        </w:rPr>
        <w:t xml:space="preserve"> </w:t>
      </w:r>
    </w:p>
    <w:p w14:paraId="4ACD5D08" w14:textId="77777777" w:rsidR="00126336" w:rsidRPr="00423AB6" w:rsidRDefault="00FC0D1B" w:rsidP="00423AB6">
      <w:pPr>
        <w:spacing w:before="120" w:after="120"/>
        <w:rPr>
          <w:rFonts w:eastAsia="Times New Roman"/>
          <w:iCs/>
          <w:lang w:eastAsia="ru-RU"/>
        </w:rPr>
      </w:pPr>
      <w:r w:rsidRPr="00423AB6">
        <w:rPr>
          <w:rFonts w:eastAsia="Times New Roman"/>
          <w:iCs/>
          <w:lang w:eastAsia="ru-RU"/>
        </w:rPr>
        <w:t xml:space="preserve">Зона П-3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376CF60" w14:textId="77777777" w:rsidR="00FC0D1B" w:rsidRPr="00423AB6" w:rsidRDefault="00FC0D1B" w:rsidP="00423AB6">
      <w:pPr>
        <w:rPr>
          <w:b/>
        </w:rPr>
      </w:pPr>
    </w:p>
    <w:p w14:paraId="3FFE7D0D"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B88368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1103A22" w14:textId="77777777" w:rsidR="00126336" w:rsidRPr="00423AB6" w:rsidRDefault="00126336" w:rsidP="00423AB6">
            <w:pPr>
              <w:tabs>
                <w:tab w:val="left" w:pos="2520"/>
              </w:tabs>
              <w:jc w:val="center"/>
              <w:rPr>
                <w:b/>
              </w:rPr>
            </w:pPr>
            <w:r w:rsidRPr="00423AB6">
              <w:rPr>
                <w:b/>
              </w:rPr>
              <w:t>КОД ВИДА</w:t>
            </w:r>
          </w:p>
          <w:p w14:paraId="0692FF19"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2644"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35E3C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04AC5" w14:textId="77777777" w:rsidR="00126336" w:rsidRPr="00423AB6" w:rsidRDefault="00126336" w:rsidP="00423AB6">
            <w:pPr>
              <w:tabs>
                <w:tab w:val="left" w:pos="2520"/>
              </w:tabs>
              <w:jc w:val="center"/>
              <w:rPr>
                <w:b/>
              </w:rPr>
            </w:pPr>
            <w:r w:rsidRPr="00423AB6">
              <w:rPr>
                <w:b/>
              </w:rPr>
              <w:t>ПРЕДЕЛЬНЫЕ РАЗМЕРЫ ЗЕМЕЛЬНЫХ</w:t>
            </w:r>
          </w:p>
          <w:p w14:paraId="18F13C9D" w14:textId="77777777" w:rsidR="00126336" w:rsidRPr="00423AB6" w:rsidRDefault="00126336" w:rsidP="00423AB6">
            <w:pPr>
              <w:tabs>
                <w:tab w:val="left" w:pos="2520"/>
              </w:tabs>
              <w:jc w:val="center"/>
              <w:rPr>
                <w:b/>
              </w:rPr>
            </w:pPr>
            <w:r w:rsidRPr="00423AB6">
              <w:rPr>
                <w:b/>
              </w:rPr>
              <w:t>УЧАСТКОВ И ПРЕДЕЛЬНЫЕ ПАРАМЕТРЫ</w:t>
            </w:r>
          </w:p>
          <w:p w14:paraId="79AF0CBA"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BA23718"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3A0B5BB"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894DD"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6E89CDC" w14:textId="77777777" w:rsidR="009F3D4F" w:rsidRPr="00423AB6" w:rsidRDefault="009F3D4F"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223922A" w14:textId="45436E3B"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AB31B8" w14:textId="7BF051CF" w:rsidR="005E217C" w:rsidRPr="00423AB6" w:rsidRDefault="005E217C" w:rsidP="00423AB6">
            <w:pPr>
              <w:jc w:val="both"/>
            </w:pPr>
            <w:r w:rsidRPr="00423AB6">
              <w:t xml:space="preserve"> -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779F3F39"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334976AD"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45AA630"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4A64306"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1741294"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6610E0" w14:textId="2CF96C71"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2BB3B92"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E219BD7" w14:textId="20A8A8F0" w:rsidR="009F3D4F" w:rsidRPr="00423AB6" w:rsidRDefault="009F3D4F"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6441A0" w14:textId="7B9B2D9C" w:rsidR="009F3D4F" w:rsidRPr="00423AB6" w:rsidRDefault="009F3D4F" w:rsidP="00346E9C">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3366BA5" w14:textId="2524E51F" w:rsidR="009F3D4F" w:rsidRPr="00423AB6" w:rsidRDefault="009F3D4F"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48CBEA" w14:textId="6F0D6828" w:rsidR="009F3D4F" w:rsidRPr="00423AB6" w:rsidRDefault="009F3D4F"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79C3BFF3"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65A7B580"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DEAE2D0"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70C344E"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7F24CD" w14:textId="77777777" w:rsidR="009F3D4F"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CC6E96" w14:textId="13B3C722" w:rsidR="000A08F7" w:rsidRPr="00423AB6" w:rsidRDefault="000A08F7" w:rsidP="00423AB6">
            <w:pPr>
              <w:jc w:val="both"/>
            </w:pPr>
            <w:r w:rsidRPr="00423AB6">
              <w:rPr>
                <w:b/>
              </w:rPr>
              <w:t>Не распространяются на линейные объекты</w:t>
            </w:r>
          </w:p>
        </w:tc>
      </w:tr>
      <w:tr w:rsidR="001A4791" w:rsidRPr="00423AB6" w14:paraId="3DF99E6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B521" w14:textId="41093EC6" w:rsidR="009F3D4F" w:rsidRPr="00423AB6" w:rsidRDefault="009F3D4F"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37C1D" w14:textId="0A1701C5" w:rsidR="009F3D4F" w:rsidRPr="00423AB6" w:rsidRDefault="009F3D4F"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3AD6F87" w14:textId="2FAB8CD4" w:rsidR="009F3D4F" w:rsidRPr="00423AB6" w:rsidRDefault="009F3D4F"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2466FB" w14:textId="03D5D9C4" w:rsidR="009F3D4F" w:rsidRPr="00423AB6" w:rsidRDefault="009F3D4F"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7C8F8CF6"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2A1FBB25"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E5B44FF"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E72BA36"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F9C65C9" w14:textId="025E7FB7" w:rsidR="009F3D4F" w:rsidRPr="00423AB6"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EE7F2CB"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392865C4" w14:textId="77777777" w:rsidR="009F3D4F" w:rsidRPr="00423AB6" w:rsidRDefault="009F3D4F"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D4E612"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194E3ECD" w14:textId="77777777" w:rsidR="00E63D1D" w:rsidRPr="00423AB6" w:rsidRDefault="00E63D1D" w:rsidP="00423AB6">
            <w:pPr>
              <w:autoSpaceDE w:val="0"/>
              <w:autoSpaceDN w:val="0"/>
              <w:adjustRightInd w:val="0"/>
              <w:jc w:val="both"/>
            </w:pPr>
            <w:r w:rsidRPr="00423AB6">
              <w:t>Осуществление геологических изысканий;</w:t>
            </w:r>
          </w:p>
          <w:p w14:paraId="69CC0D5F" w14:textId="77777777" w:rsidR="00E63D1D" w:rsidRPr="00423AB6" w:rsidRDefault="00E63D1D" w:rsidP="00423AB6">
            <w:pPr>
              <w:autoSpaceDE w:val="0"/>
              <w:autoSpaceDN w:val="0"/>
              <w:adjustRightInd w:val="0"/>
              <w:jc w:val="both"/>
            </w:pPr>
            <w:r w:rsidRPr="00423AB6">
              <w:t>добыча полезных ископаемых открытым (карьеры, отвалы) и закрытым (шахты, скважины) способами;</w:t>
            </w:r>
          </w:p>
          <w:p w14:paraId="5429D99D" w14:textId="77777777" w:rsidR="00E63D1D" w:rsidRPr="00423AB6" w:rsidRDefault="00E63D1D"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48E4FA6" w14:textId="77777777" w:rsidR="00E63D1D" w:rsidRPr="00423AB6" w:rsidRDefault="00E63D1D" w:rsidP="00423AB6">
            <w:pPr>
              <w:autoSpaceDE w:val="0"/>
              <w:autoSpaceDN w:val="0"/>
              <w:adjustRightInd w:val="0"/>
              <w:jc w:val="both"/>
            </w:pPr>
            <w:r w:rsidRPr="00423AB6">
              <w:t>размещение объектов капитального строительства, необходимых для подготовки сырья к транспортировке и (или) промышленной переработке;</w:t>
            </w:r>
          </w:p>
          <w:p w14:paraId="78A6DB25" w14:textId="137692F5" w:rsidR="009F3D4F" w:rsidRPr="00226C65" w:rsidRDefault="00E63D1D"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320B22"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EE1F861"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E02AA0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742CF01"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90C0CC4" w14:textId="77777777" w:rsidR="009F3D4F" w:rsidRPr="00423AB6" w:rsidRDefault="009F3D4F"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E5285E8" w14:textId="77777777" w:rsidR="009F3D4F" w:rsidRPr="00423AB6" w:rsidRDefault="009F3D4F" w:rsidP="00423AB6">
            <w:pPr>
              <w:tabs>
                <w:tab w:val="left" w:pos="6946"/>
              </w:tabs>
              <w:suppressAutoHyphens/>
              <w:textAlignment w:val="baseline"/>
              <w:rPr>
                <w:b/>
              </w:rPr>
            </w:pPr>
          </w:p>
        </w:tc>
      </w:tr>
      <w:tr w:rsidR="001A4791" w:rsidRPr="00423AB6" w14:paraId="51CBAAA7"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335A2399" w14:textId="77777777" w:rsidR="009F3D4F" w:rsidRPr="00423AB6" w:rsidRDefault="009F3D4F" w:rsidP="00423AB6">
            <w:pPr>
              <w:tabs>
                <w:tab w:val="left" w:pos="2520"/>
              </w:tabs>
              <w:jc w:val="center"/>
              <w:rPr>
                <w:b/>
              </w:rPr>
            </w:pPr>
            <w:r w:rsidRPr="00423AB6">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1473DC"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FAD7924" w14:textId="02B2C3A0" w:rsidR="009F3D4F" w:rsidRPr="00423AB6" w:rsidRDefault="00FF4978" w:rsidP="00423AB6">
            <w:pPr>
              <w:tabs>
                <w:tab w:val="left" w:pos="6946"/>
              </w:tabs>
              <w:suppressAutoHyphens/>
              <w:textAlignment w:val="baseline"/>
              <w:rPr>
                <w:b/>
              </w:rPr>
            </w:pPr>
            <w:r w:rsidRPr="00423AB6">
              <w:t xml:space="preserve">Размещение </w:t>
            </w:r>
            <w:r w:rsidR="009F3D4F" w:rsidRPr="00423AB6">
              <w:t>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0D3915"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F53E71E"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0D659EA"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A445520"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8294C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E925C34" w14:textId="77777777" w:rsidR="009F3D4F" w:rsidRPr="00423AB6" w:rsidRDefault="009F3D4F"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0FE7FC6D" w14:textId="77777777" w:rsidR="009F3D4F" w:rsidRPr="00423AB6" w:rsidRDefault="009F3D4F" w:rsidP="00423AB6">
            <w:pPr>
              <w:tabs>
                <w:tab w:val="left" w:pos="2520"/>
              </w:tabs>
              <w:rPr>
                <w:b/>
              </w:rPr>
            </w:pPr>
          </w:p>
        </w:tc>
      </w:tr>
      <w:tr w:rsidR="001A4791" w:rsidRPr="00423AB6" w14:paraId="010282E4"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D5EA655" w14:textId="77777777" w:rsidR="009F3D4F" w:rsidRPr="00423AB6" w:rsidRDefault="009F3D4F"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1FC04F"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Автомобилестрои</w:t>
            </w:r>
          </w:p>
          <w:p w14:paraId="7421375D"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955F27C" w14:textId="7FF7E548" w:rsidR="009F3D4F" w:rsidRPr="00423AB6" w:rsidRDefault="00FF4978" w:rsidP="00423AB6">
            <w:pPr>
              <w:tabs>
                <w:tab w:val="left" w:pos="6946"/>
              </w:tabs>
              <w:suppressAutoHyphens/>
              <w:textAlignment w:val="baseline"/>
              <w:rPr>
                <w:b/>
              </w:rPr>
            </w:pPr>
            <w:r w:rsidRPr="00423AB6">
              <w:t xml:space="preserve">Размещение </w:t>
            </w:r>
            <w:r w:rsidR="009F3D4F" w:rsidRPr="00423AB6">
              <w:t>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4447A7"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37DABE2"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737CB41"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27D416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42B62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C52D6AD"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0F3320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86428B6" w14:textId="77777777" w:rsidR="009F3D4F" w:rsidRPr="00423AB6" w:rsidRDefault="009F3D4F"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7ABDB1"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CBD9A3" w14:textId="55C4AF45" w:rsidR="009F3D4F" w:rsidRPr="00423AB6" w:rsidRDefault="00FF4978" w:rsidP="00423AB6">
            <w:pPr>
              <w:tabs>
                <w:tab w:val="left" w:pos="6946"/>
              </w:tabs>
              <w:suppressAutoHyphens/>
              <w:textAlignment w:val="baseline"/>
              <w:rPr>
                <w:b/>
              </w:rPr>
            </w:pPr>
            <w:r w:rsidRPr="00423AB6">
              <w:t xml:space="preserve">Размещение </w:t>
            </w:r>
            <w:r w:rsidR="009F3D4F" w:rsidRPr="00423AB6">
              <w:t>объектов капитального строительства, предназначенных для текстильной, фарфоро-фаянсовой,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690DBE"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4410F76"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6EFAE8B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2ABFE12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E2D28BA"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802AB5"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7A49DF9"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6CD21871" w14:textId="77777777" w:rsidR="009F3D4F" w:rsidRPr="00423AB6" w:rsidRDefault="009F3D4F"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3009D36"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599C0BB0" w14:textId="005C9878" w:rsidR="009F3D4F" w:rsidRPr="00423AB6" w:rsidRDefault="00FF4978" w:rsidP="00423AB6">
            <w:pPr>
              <w:tabs>
                <w:tab w:val="left" w:pos="6946"/>
              </w:tabs>
              <w:suppressAutoHyphens/>
              <w:textAlignment w:val="baseline"/>
            </w:pPr>
            <w:r w:rsidRPr="00423AB6">
              <w:t xml:space="preserve">Размещение </w:t>
            </w:r>
            <w:r w:rsidR="009F3D4F" w:rsidRPr="00423AB6">
              <w:t>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14:paraId="52794E6E" w14:textId="77777777" w:rsidR="009F3D4F" w:rsidRPr="00423AB6" w:rsidRDefault="009F3D4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C2B698"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2E39685"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0125A17"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B16DBCD"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FB3133"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D9B3DF4"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53E3626"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14D1540" w14:textId="77777777" w:rsidR="009F3D4F" w:rsidRPr="00423AB6" w:rsidRDefault="009F3D4F"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351025"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FB91164" w14:textId="0D854CF6" w:rsidR="009F3D4F" w:rsidRPr="00423AB6" w:rsidRDefault="00FF4978" w:rsidP="00423AB6">
            <w:pPr>
              <w:tabs>
                <w:tab w:val="left" w:pos="6946"/>
              </w:tabs>
              <w:suppressAutoHyphens/>
              <w:textAlignment w:val="baseline"/>
              <w:rPr>
                <w:b/>
              </w:rPr>
            </w:pPr>
            <w:r w:rsidRPr="00423AB6">
              <w:t xml:space="preserve">Размещение </w:t>
            </w:r>
            <w:r w:rsidR="009F3D4F" w:rsidRPr="00423AB6">
              <w:t>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DCFAC6"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D8D68C7"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F974E2"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105CCBB"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8BF87B"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2C8324C"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9E1666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EB00D8B"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4811D"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tcPr>
          <w:p w14:paraId="7ED9F36C" w14:textId="77777777" w:rsidR="009F3D4F" w:rsidRPr="00423AB6" w:rsidRDefault="009F3D4F"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5C77CA" w14:textId="77777777" w:rsidR="009F3D4F" w:rsidRPr="00423AB6" w:rsidRDefault="009F3D4F"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86C361C"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A648CB8"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E771954"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A1384FB" w14:textId="77777777" w:rsidR="009F3D4F" w:rsidRPr="00423AB6" w:rsidRDefault="009F3D4F"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19CF53EB"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7215EE0"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415D5E"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4A79626" w14:textId="12BAA77D" w:rsidR="009F3D4F" w:rsidRPr="00423AB6" w:rsidRDefault="00FF4978" w:rsidP="00423AB6">
            <w:pPr>
              <w:tabs>
                <w:tab w:val="left" w:pos="6946"/>
              </w:tabs>
              <w:suppressAutoHyphens/>
              <w:textAlignment w:val="baseline"/>
              <w:rPr>
                <w:rFonts w:eastAsia="Times New Roman"/>
                <w:lang w:eastAsia="ru-RU"/>
              </w:rPr>
            </w:pPr>
            <w:r w:rsidRPr="00423AB6">
              <w:t xml:space="preserve">Размещение </w:t>
            </w:r>
            <w:r w:rsidR="009F3D4F" w:rsidRPr="00423AB6">
              <w:t>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37EFB9"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8F43D5D"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CE2D241"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64A8EDAA"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FB27BBC"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D41A121" w14:textId="77777777" w:rsidR="009F3D4F" w:rsidRPr="00423AB6" w:rsidRDefault="009F3D4F"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434BD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1D32B8C"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3A7725"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26F9A5C1" w14:textId="3B78231E" w:rsidR="009F3D4F" w:rsidRPr="00423AB6" w:rsidRDefault="00FF4978" w:rsidP="00423AB6">
            <w:pPr>
              <w:tabs>
                <w:tab w:val="left" w:pos="6946"/>
              </w:tabs>
              <w:suppressAutoHyphens/>
              <w:textAlignment w:val="baseline"/>
            </w:pPr>
            <w:r w:rsidRPr="00423AB6">
              <w:t xml:space="preserve">Размещение </w:t>
            </w:r>
            <w:r w:rsidR="009F3D4F" w:rsidRPr="00423AB6">
              <w:rPr>
                <w:rFonts w:eastAsia="Times New Roman"/>
                <w:lang w:eastAsia="ru-RU"/>
              </w:rPr>
              <w:t xml:space="preserve">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009F3D4F"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589263" w14:textId="77777777" w:rsidR="009F3D4F" w:rsidRPr="00423AB6" w:rsidRDefault="009F3D4F"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2AF4BF6D" w14:textId="77777777" w:rsidR="009F3D4F" w:rsidRPr="00423AB6" w:rsidRDefault="009F3D4F"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A607BD0"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27A8B6B" w14:textId="77777777" w:rsidR="009F3D4F" w:rsidRPr="00423AB6" w:rsidRDefault="009F3D4F"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C46B71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AC0FA8E"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58DAB3"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3CAD8F2" w14:textId="53D86A78" w:rsidR="00E63D1D" w:rsidRPr="00423AB6" w:rsidRDefault="00E63D1D"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F1A689"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1C8EC1E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BB125CA"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460387AE" w14:textId="77777777" w:rsidR="00E63D1D" w:rsidRPr="00423AB6" w:rsidRDefault="00E63D1D" w:rsidP="00423AB6">
            <w:pPr>
              <w:ind w:firstLine="426"/>
              <w:jc w:val="both"/>
              <w:rPr>
                <w:b/>
              </w:rPr>
            </w:pPr>
            <w:r w:rsidRPr="00423AB6">
              <w:t xml:space="preserve">- высота– не более </w:t>
            </w:r>
            <w:r w:rsidRPr="00423AB6">
              <w:rPr>
                <w:b/>
              </w:rPr>
              <w:t>124 м.</w:t>
            </w:r>
          </w:p>
          <w:p w14:paraId="1078FB20" w14:textId="77777777" w:rsidR="00E63D1D" w:rsidRPr="00423AB6" w:rsidRDefault="00E63D1D"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5957B40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FEADD9A"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44142B"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0EC68A71" w14:textId="77777777" w:rsidR="00E63D1D" w:rsidRPr="00423AB6" w:rsidRDefault="00E63D1D"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71B9DC33" w14:textId="0593819C" w:rsidR="00E63D1D" w:rsidRPr="00423AB6" w:rsidRDefault="00FF4978" w:rsidP="00423AB6">
            <w:pPr>
              <w:tabs>
                <w:tab w:val="left" w:pos="6946"/>
              </w:tabs>
              <w:suppressAutoHyphens/>
              <w:textAlignment w:val="baseline"/>
            </w:pPr>
            <w:r w:rsidRPr="00423AB6">
              <w:t xml:space="preserve">Размещение </w:t>
            </w:r>
            <w:r w:rsidR="00E63D1D" w:rsidRPr="00423AB6">
              <w:t>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4197DA"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96B3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D54A0F"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E86D54D"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5B1B91F"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E17C569"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FD1D3F" w14:textId="77777777" w:rsidR="00E63D1D" w:rsidRPr="00423AB6" w:rsidRDefault="00E63D1D" w:rsidP="00423AB6">
            <w:pPr>
              <w:tabs>
                <w:tab w:val="left" w:pos="6946"/>
              </w:tabs>
              <w:suppressAutoHyphens/>
              <w:textAlignment w:val="baseline"/>
            </w:pPr>
          </w:p>
        </w:tc>
      </w:tr>
      <w:tr w:rsidR="001A4791" w:rsidRPr="00423AB6" w14:paraId="1A386C7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BC48" w14:textId="22BF530F"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DEE773" w14:textId="2CF62BDC" w:rsidR="00E63D1D" w:rsidRPr="00423AB6" w:rsidRDefault="00E63D1D"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tcPr>
          <w:p w14:paraId="7AFD6119" w14:textId="77777777" w:rsidR="00E63D1D" w:rsidRPr="00423AB6" w:rsidRDefault="00E63D1D"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03622A0E" w14:textId="77777777"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A0B061"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069B5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10E975"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0D8DF55"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AFC91B4"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7F4178D" w14:textId="30795EB4" w:rsidR="00E63D1D" w:rsidRPr="00423AB6" w:rsidRDefault="00E63D1D"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63A9E87"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14A26EF3"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7242A"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9832876" w14:textId="57DCD45B" w:rsidR="00E63D1D" w:rsidRPr="00423AB6" w:rsidRDefault="00FF4978" w:rsidP="00423AB6">
            <w:pPr>
              <w:tabs>
                <w:tab w:val="left" w:pos="6946"/>
              </w:tabs>
              <w:suppressAutoHyphens/>
              <w:textAlignment w:val="baseline"/>
            </w:pPr>
            <w:r w:rsidRPr="00423AB6">
              <w:t xml:space="preserve">Размещение </w:t>
            </w:r>
            <w:r w:rsidR="00E63D1D" w:rsidRPr="00423AB6">
              <w:t xml:space="preserve">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B42277"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49B02C7"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9C65414"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68943730"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1627EC"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2064967"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0E58C6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1E07E08"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4FD359"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1A6B6D5D" w14:textId="77777777" w:rsidR="00E63D1D" w:rsidRPr="00423AB6" w:rsidRDefault="00E63D1D" w:rsidP="00423AB6">
            <w:pPr>
              <w:autoSpaceDE w:val="0"/>
              <w:autoSpaceDN w:val="0"/>
              <w:adjustRightInd w:val="0"/>
              <w:jc w:val="both"/>
            </w:pPr>
            <w:r w:rsidRPr="00423AB6">
              <w:t>Размещение зданий и сооружений автомобильного транспорта.</w:t>
            </w:r>
          </w:p>
          <w:p w14:paraId="264F3AB0" w14:textId="77777777" w:rsidR="00E63D1D" w:rsidRPr="00423AB6" w:rsidRDefault="00E63D1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8CC56F6" w14:textId="682CD16F"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3112F4"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3FB0F09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20A6B16"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4BACE22" w14:textId="77777777" w:rsidR="00E63D1D" w:rsidRPr="00423AB6" w:rsidRDefault="00E63D1D" w:rsidP="00423AB6">
            <w:pPr>
              <w:ind w:firstLine="426"/>
              <w:jc w:val="both"/>
              <w:rPr>
                <w:b/>
              </w:rPr>
            </w:pPr>
            <w:r w:rsidRPr="00423AB6">
              <w:t xml:space="preserve">- максимальное количество этажей – не более </w:t>
            </w:r>
            <w:r w:rsidRPr="00423AB6">
              <w:rPr>
                <w:b/>
              </w:rPr>
              <w:t>2 этажей.</w:t>
            </w:r>
          </w:p>
          <w:p w14:paraId="6D82CF75" w14:textId="77777777" w:rsidR="00E63D1D" w:rsidRPr="00423AB6" w:rsidRDefault="00E63D1D"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7CFF802F" w14:textId="07957EFF" w:rsidR="00E63D1D" w:rsidRPr="00423AB6" w:rsidRDefault="000A08F7" w:rsidP="00423AB6">
            <w:pPr>
              <w:tabs>
                <w:tab w:val="left" w:pos="6946"/>
              </w:tabs>
              <w:suppressAutoHyphens/>
              <w:textAlignment w:val="baseline"/>
            </w:pPr>
            <w:r w:rsidRPr="00423AB6">
              <w:rPr>
                <w:b/>
              </w:rPr>
              <w:t>Не распространяются на линейные объект</w:t>
            </w:r>
            <w:r w:rsidR="00226C65">
              <w:rPr>
                <w:b/>
              </w:rPr>
              <w:t>ы</w:t>
            </w:r>
          </w:p>
        </w:tc>
      </w:tr>
      <w:tr w:rsidR="001A4791" w:rsidRPr="00423AB6" w14:paraId="710F463D"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63F9C85" w14:textId="057D285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458CE" w14:textId="53EDE34F" w:rsidR="002D528B" w:rsidRPr="00423AB6" w:rsidRDefault="002D528B" w:rsidP="00423AB6">
            <w:pPr>
              <w:tabs>
                <w:tab w:val="left" w:pos="6946"/>
              </w:tabs>
              <w:suppressAutoHyphens/>
              <w:textAlignment w:val="baseline"/>
              <w:rPr>
                <w:rFonts w:eastAsia="Times New Roman"/>
                <w:lang w:eastAsia="ru-RU"/>
              </w:rPr>
            </w:pPr>
            <w:bookmarkStart w:id="79" w:name="sub_1721"/>
            <w:r w:rsidRPr="00423AB6">
              <w:t>Размещение автомобильных дорог</w:t>
            </w:r>
            <w:bookmarkEnd w:id="79"/>
          </w:p>
        </w:tc>
        <w:tc>
          <w:tcPr>
            <w:tcW w:w="4252" w:type="dxa"/>
            <w:tcBorders>
              <w:top w:val="single" w:sz="4" w:space="0" w:color="000000"/>
              <w:left w:val="single" w:sz="4" w:space="0" w:color="000000"/>
              <w:bottom w:val="single" w:sz="4" w:space="0" w:color="000000"/>
              <w:right w:val="single" w:sz="4" w:space="0" w:color="000000"/>
            </w:tcBorders>
          </w:tcPr>
          <w:p w14:paraId="683642A9" w14:textId="77777777" w:rsidR="002D528B" w:rsidRPr="00423AB6" w:rsidRDefault="002D528B"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1AFC369" w14:textId="0D35B643" w:rsidR="002D528B" w:rsidRPr="00423AB6" w:rsidRDefault="002D528B"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B47B68"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59EF29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725B80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D120651"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7890B20"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EE84E43" w14:textId="1DF9DAB1"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5C0D3DF1"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A55731F" w14:textId="7A14EEEC"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2E535C" w14:textId="451236A5" w:rsidR="002D528B" w:rsidRPr="00423AB6" w:rsidRDefault="002D528B" w:rsidP="00423AB6">
            <w:pPr>
              <w:tabs>
                <w:tab w:val="left" w:pos="6946"/>
              </w:tabs>
              <w:suppressAutoHyphens/>
              <w:textAlignment w:val="baseline"/>
              <w:rPr>
                <w:rFonts w:eastAsia="Times New Roman"/>
                <w:lang w:eastAsia="ru-RU"/>
              </w:rPr>
            </w:pPr>
            <w:bookmarkStart w:id="80" w:name="sub_1722"/>
            <w:r w:rsidRPr="00423AB6">
              <w:t>Обслуживание перевозок пассажиров</w:t>
            </w:r>
            <w:bookmarkEnd w:id="80"/>
          </w:p>
        </w:tc>
        <w:tc>
          <w:tcPr>
            <w:tcW w:w="4252" w:type="dxa"/>
            <w:tcBorders>
              <w:top w:val="single" w:sz="4" w:space="0" w:color="000000"/>
              <w:left w:val="single" w:sz="4" w:space="0" w:color="000000"/>
              <w:bottom w:val="single" w:sz="4" w:space="0" w:color="000000"/>
              <w:right w:val="single" w:sz="4" w:space="0" w:color="000000"/>
            </w:tcBorders>
          </w:tcPr>
          <w:p w14:paraId="66C73AB2"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6B40EE39"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F7C78DB"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5535462B"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7D1CCF0"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6B013EA"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5000003" w14:textId="609DCF9A"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D9A14AA"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4E10EF7C" w14:textId="0F5B5F1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23A7F1" w14:textId="77777777" w:rsidR="002D528B" w:rsidRPr="00423AB6" w:rsidRDefault="002D528B" w:rsidP="00423AB6">
            <w:pPr>
              <w:autoSpaceDE w:val="0"/>
              <w:autoSpaceDN w:val="0"/>
              <w:adjustRightInd w:val="0"/>
            </w:pPr>
            <w:bookmarkStart w:id="81" w:name="sub_1723"/>
            <w:r w:rsidRPr="00423AB6">
              <w:t>Стоянки</w:t>
            </w:r>
            <w:bookmarkEnd w:id="81"/>
          </w:p>
          <w:p w14:paraId="7AC03EE3" w14:textId="66EE83E4"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C39784F" w14:textId="6746BCA2"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F33F5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65D2C1E7"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165A311"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32DAF73"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3C953A2" w14:textId="213227AE"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73F3F44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14812A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0146CC"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6CE18CB1"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0D05D2AF" w14:textId="1C2904CC"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703D7F"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E4ABA3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54FD507" w14:textId="55439F47" w:rsidR="002D528B" w:rsidRPr="00423AB6" w:rsidRDefault="002D528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C3F23" w14:textId="44918DC4"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F86D40" w14:textId="77777777" w:rsidR="002D528B" w:rsidRPr="00423AB6" w:rsidRDefault="002D528B"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4FF1A80" w14:textId="6CA9BDA1" w:rsidR="002D528B" w:rsidRPr="00423AB6" w:rsidRDefault="002D528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9A872D8" w14:textId="3206E32D"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37A28C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1FC59B4C" w14:textId="17D0A2B9" w:rsidR="002D528B" w:rsidRPr="00423AB6" w:rsidRDefault="002D528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E3833B" w14:textId="4EB2BD82"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52E595C" w14:textId="3A1D00D7"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26D9B0" w14:textId="4D46116F"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70EEF1AD" w14:textId="77777777" w:rsidR="00126336" w:rsidRPr="00423AB6" w:rsidRDefault="00126336" w:rsidP="00423AB6">
      <w:pPr>
        <w:rPr>
          <w:b/>
        </w:rPr>
      </w:pPr>
    </w:p>
    <w:p w14:paraId="19BA685F"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A3D533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F42B4FE" w14:textId="77777777" w:rsidR="00126336" w:rsidRPr="00423AB6" w:rsidRDefault="00126336" w:rsidP="00423AB6">
            <w:pPr>
              <w:tabs>
                <w:tab w:val="left" w:pos="2520"/>
              </w:tabs>
              <w:jc w:val="center"/>
              <w:rPr>
                <w:b/>
              </w:rPr>
            </w:pPr>
            <w:r w:rsidRPr="00423AB6">
              <w:rPr>
                <w:b/>
              </w:rPr>
              <w:t>КОД ВИДА</w:t>
            </w:r>
          </w:p>
          <w:p w14:paraId="5D263BC1"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3FE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FD2F36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A87E" w14:textId="77777777" w:rsidR="00126336" w:rsidRPr="00423AB6" w:rsidRDefault="00126336" w:rsidP="00423AB6">
            <w:pPr>
              <w:tabs>
                <w:tab w:val="left" w:pos="2520"/>
              </w:tabs>
              <w:jc w:val="center"/>
              <w:rPr>
                <w:b/>
              </w:rPr>
            </w:pPr>
            <w:r w:rsidRPr="00423AB6">
              <w:rPr>
                <w:b/>
              </w:rPr>
              <w:t>ПРЕДЕЛЬНЫЕ РАЗМЕРЫ ЗЕМЕЛЬНЫХ</w:t>
            </w:r>
          </w:p>
          <w:p w14:paraId="4839A1F8" w14:textId="77777777" w:rsidR="00126336" w:rsidRPr="00423AB6" w:rsidRDefault="00126336" w:rsidP="00423AB6">
            <w:pPr>
              <w:tabs>
                <w:tab w:val="left" w:pos="2520"/>
              </w:tabs>
              <w:jc w:val="center"/>
              <w:rPr>
                <w:b/>
              </w:rPr>
            </w:pPr>
            <w:r w:rsidRPr="00423AB6">
              <w:rPr>
                <w:b/>
              </w:rPr>
              <w:t>УЧАСТКОВ И ПРЕДЕЛЬНЫЕ ПАРАМЕТРЫ</w:t>
            </w:r>
          </w:p>
          <w:p w14:paraId="660789C6"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03623E6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DAF0AA0" w14:textId="77777777" w:rsidR="00126336" w:rsidRPr="00423AB6" w:rsidRDefault="008B777F" w:rsidP="00423AB6">
            <w:pPr>
              <w:tabs>
                <w:tab w:val="left" w:pos="2520"/>
              </w:tabs>
              <w:jc w:val="center"/>
              <w:rPr>
                <w:b/>
              </w:rPr>
            </w:pPr>
            <w:r w:rsidRPr="00423AB6">
              <w:rPr>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77032" w14:textId="77777777" w:rsidR="00126336" w:rsidRPr="00423AB6" w:rsidRDefault="008B777F"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CD8005B" w14:textId="14533B43" w:rsidR="00126336" w:rsidRPr="00423AB6" w:rsidRDefault="00FF4978" w:rsidP="00423AB6">
            <w:pPr>
              <w:tabs>
                <w:tab w:val="left" w:pos="6946"/>
              </w:tabs>
              <w:suppressAutoHyphens/>
              <w:textAlignment w:val="baseline"/>
            </w:pPr>
            <w:r w:rsidRPr="00423AB6">
              <w:t xml:space="preserve">Размещение </w:t>
            </w:r>
            <w:r w:rsidR="008B777F" w:rsidRPr="00423AB6">
              <w:t>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92AD3B"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70C61C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11136F0"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C756EE0"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702B7179"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DAD1097" w14:textId="77777777" w:rsidR="00126336" w:rsidRPr="00423AB6" w:rsidRDefault="00531931"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19BF82D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B00F58B" w14:textId="77777777" w:rsidR="004A5345" w:rsidRPr="00423AB6" w:rsidRDefault="004A5345"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D8C691"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D465FE5" w14:textId="419E45FE" w:rsidR="004A5345" w:rsidRPr="00423AB6" w:rsidRDefault="00FF4978" w:rsidP="00423AB6">
            <w:pPr>
              <w:tabs>
                <w:tab w:val="left" w:pos="6946"/>
              </w:tabs>
              <w:suppressAutoHyphens/>
              <w:textAlignment w:val="baseline"/>
              <w:rPr>
                <w:b/>
              </w:rPr>
            </w:pPr>
            <w:r w:rsidRPr="00423AB6">
              <w:t xml:space="preserve">Размещение </w:t>
            </w:r>
            <w:r w:rsidR="004A5345" w:rsidRPr="00423AB6">
              <w:t>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D9CF60" w14:textId="77777777" w:rsidR="004A5345" w:rsidRPr="00423AB6"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DFB84C2" w14:textId="4766E2B4" w:rsidR="007F47D0" w:rsidRDefault="0037672C"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Pr>
                <w:rFonts w:eastAsia="Calibri"/>
                <w:lang w:eastAsia="en-US"/>
              </w:rPr>
              <w:t>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5113F46C" w14:textId="3569DC5A"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2D982A80" w14:textId="0F570C7F"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41A34BFD"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0A6FA6F"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E23FC8"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2B58BC2"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31C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30B6B7D" w14:textId="77777777" w:rsidR="004A5345" w:rsidRPr="00423AB6" w:rsidRDefault="004A5345"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277E24"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2E1EFBDA" w14:textId="62E36BD4" w:rsidR="004A5345" w:rsidRPr="00423AB6" w:rsidRDefault="00FF4978" w:rsidP="00423AB6">
            <w:pPr>
              <w:tabs>
                <w:tab w:val="left" w:pos="6946"/>
              </w:tabs>
              <w:suppressAutoHyphens/>
              <w:textAlignment w:val="baseline"/>
              <w:rPr>
                <w:rFonts w:eastAsia="Times New Roman"/>
                <w:lang w:eastAsia="ru-RU"/>
              </w:rPr>
            </w:pPr>
            <w:r w:rsidRPr="00423AB6">
              <w:t xml:space="preserve">Размещение </w:t>
            </w:r>
            <w:r w:rsidR="004A5345" w:rsidRPr="00423AB6">
              <w:t>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B0ACB0" w14:textId="77777777" w:rsidR="004A5345"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99CBFC4" w14:textId="2B512170"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w:t>
            </w:r>
            <w:r w:rsidR="005F1E2C">
              <w:rPr>
                <w:rFonts w:eastAsia="Calibri"/>
                <w:lang w:eastAsia="en-US"/>
              </w:rPr>
              <w:t xml:space="preserve"> кадастра и картографии</w:t>
            </w:r>
            <w:r w:rsidRPr="00656AAC">
              <w:rPr>
                <w:rFonts w:eastAsia="Calibri"/>
                <w:lang w:eastAsia="en-US"/>
              </w:rPr>
              <w:t xml:space="preserve"> </w:t>
            </w:r>
            <w:r w:rsidR="005F1E2C">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627C8992" w14:textId="5DBD8C81" w:rsidR="00C738BE" w:rsidRPr="00656AAC" w:rsidRDefault="00C738B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15DDDB9E" w14:textId="5E262BAF"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7B3F03A7"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B7C13E8"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15м;</w:t>
            </w:r>
            <w:r w:rsidRPr="00423AB6">
              <w:t xml:space="preserve"> </w:t>
            </w:r>
          </w:p>
          <w:p w14:paraId="22147709"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6276040"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1A53BFF"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162716"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E64CA2" w14:textId="1E89567D"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7BEF7F5"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B16D44B" w14:textId="15C7A98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5DB1B63"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61B66C25"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E5FB6B6"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8F133D8"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85EA322"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6AFB8E02" w14:textId="77777777" w:rsidR="00126336" w:rsidRPr="00423AB6" w:rsidRDefault="00126336" w:rsidP="00423AB6">
      <w:pPr>
        <w:rPr>
          <w:b/>
        </w:rPr>
      </w:pPr>
    </w:p>
    <w:p w14:paraId="4F83E3FA"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1CDD46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5A1A15"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D185365" w14:textId="77777777" w:rsidTr="00417179">
        <w:trPr>
          <w:trHeight w:val="552"/>
        </w:trPr>
        <w:tc>
          <w:tcPr>
            <w:tcW w:w="4219" w:type="dxa"/>
            <w:vAlign w:val="center"/>
          </w:tcPr>
          <w:p w14:paraId="3BA766FB"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20266C60" w14:textId="77777777" w:rsidR="00FC0D1B" w:rsidRPr="00423AB6" w:rsidRDefault="00FC0D1B" w:rsidP="00423AB6">
            <w:pPr>
              <w:jc w:val="both"/>
              <w:rPr>
                <w:b/>
              </w:rPr>
            </w:pPr>
            <w:r w:rsidRPr="00423AB6">
              <w:rPr>
                <w:b/>
              </w:rPr>
              <w:t>ПРЕДЕЛЬНЫЕ ПАРАМЕТРЫ РАЗРЕШЕННОГО СТРОИТЕЛЬСТВА</w:t>
            </w:r>
          </w:p>
        </w:tc>
      </w:tr>
      <w:tr w:rsidR="002D0B3D" w:rsidRPr="00423AB6" w14:paraId="1A2B75B9" w14:textId="77777777" w:rsidTr="00226C65">
        <w:trPr>
          <w:trHeight w:val="288"/>
        </w:trPr>
        <w:tc>
          <w:tcPr>
            <w:tcW w:w="4219" w:type="dxa"/>
          </w:tcPr>
          <w:p w14:paraId="2EF099E5" w14:textId="0CF31578"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773" w:type="dxa"/>
          </w:tcPr>
          <w:p w14:paraId="5F4CA38E" w14:textId="648B6041"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22075DD7" w14:textId="77777777" w:rsidTr="00226C65">
        <w:trPr>
          <w:trHeight w:val="288"/>
        </w:trPr>
        <w:tc>
          <w:tcPr>
            <w:tcW w:w="4219" w:type="dxa"/>
          </w:tcPr>
          <w:p w14:paraId="2944568F"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4342AC2"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0592746"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27448E42"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0C124E20" w14:textId="77777777" w:rsidR="002D0B3D" w:rsidRPr="00423AB6" w:rsidRDefault="002D0B3D" w:rsidP="002D0B3D">
            <w:pPr>
              <w:autoSpaceDE w:val="0"/>
              <w:autoSpaceDN w:val="0"/>
              <w:adjustRightInd w:val="0"/>
              <w:ind w:firstLine="540"/>
              <w:jc w:val="both"/>
            </w:pPr>
            <w:r w:rsidRPr="00423AB6">
              <w:t>для автобусов - 40 кв. м;</w:t>
            </w:r>
          </w:p>
          <w:p w14:paraId="354BD46D" w14:textId="77777777" w:rsidR="002D0B3D" w:rsidRPr="00423AB6" w:rsidRDefault="002D0B3D" w:rsidP="002D0B3D">
            <w:pPr>
              <w:autoSpaceDE w:val="0"/>
              <w:autoSpaceDN w:val="0"/>
              <w:adjustRightInd w:val="0"/>
              <w:ind w:firstLine="540"/>
              <w:jc w:val="both"/>
            </w:pPr>
            <w:r w:rsidRPr="00423AB6">
              <w:t>для велосипедов - 0,9 кв. м.</w:t>
            </w:r>
          </w:p>
          <w:p w14:paraId="39213948"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A9F5746"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1472948" w14:textId="5DE3E348"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091BD343" w14:textId="77777777" w:rsidTr="00417179">
        <w:trPr>
          <w:trHeight w:val="1078"/>
        </w:trPr>
        <w:tc>
          <w:tcPr>
            <w:tcW w:w="4219" w:type="dxa"/>
          </w:tcPr>
          <w:p w14:paraId="0FA7BACE" w14:textId="77777777" w:rsidR="002D0B3D" w:rsidRPr="00423AB6" w:rsidRDefault="002D0B3D" w:rsidP="002D0B3D">
            <w:pPr>
              <w:jc w:val="both"/>
            </w:pPr>
            <w:r w:rsidRPr="00423AB6">
              <w:t>Площадки для мусоросборников.</w:t>
            </w:r>
          </w:p>
        </w:tc>
        <w:tc>
          <w:tcPr>
            <w:tcW w:w="10773" w:type="dxa"/>
          </w:tcPr>
          <w:p w14:paraId="30B62A92"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8BE7EF"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2D4DA98F"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176E9A22"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68E6FC35" w14:textId="77777777" w:rsidTr="00417179">
        <w:trPr>
          <w:trHeight w:val="360"/>
        </w:trPr>
        <w:tc>
          <w:tcPr>
            <w:tcW w:w="4219" w:type="dxa"/>
          </w:tcPr>
          <w:p w14:paraId="0B845AB4"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6F98690E"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5032ABB"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258B3076"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67CEE140"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06A451E9"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666FAC" w14:textId="77777777" w:rsidR="00126336" w:rsidRPr="00423AB6" w:rsidRDefault="00126336" w:rsidP="00423AB6">
      <w:pPr>
        <w:rPr>
          <w:b/>
        </w:rPr>
      </w:pPr>
    </w:p>
    <w:p w14:paraId="74D6DAF8" w14:textId="52AF6E7D" w:rsidR="00455E69" w:rsidRPr="00423AB6" w:rsidRDefault="00455E69" w:rsidP="00417179">
      <w:pPr>
        <w:jc w:val="center"/>
        <w:rPr>
          <w:b/>
          <w:bCs/>
          <w:lang w:eastAsia="ru-RU"/>
        </w:rPr>
      </w:pPr>
      <w:r w:rsidRPr="00417179">
        <w:rPr>
          <w:b/>
          <w:bCs/>
        </w:rPr>
        <w:t xml:space="preserve">ПК-2 </w:t>
      </w:r>
      <w:r w:rsidRPr="00423AB6">
        <w:rPr>
          <w:b/>
          <w:bCs/>
          <w:lang w:eastAsia="ru-RU"/>
        </w:rPr>
        <w:t xml:space="preserve">ЗОНА ПРОИЗВОДСТВЕННЫХ И КОММУНАЛЬНО-СКЛАДСКИХ ОБЪЕКТОВ </w:t>
      </w:r>
      <w:r w:rsidRPr="00423AB6">
        <w:rPr>
          <w:b/>
          <w:bCs/>
          <w:lang w:val="en-US" w:eastAsia="ru-RU"/>
        </w:rPr>
        <w:t>II</w:t>
      </w:r>
      <w:r w:rsidRPr="00423AB6">
        <w:rPr>
          <w:b/>
          <w:bCs/>
          <w:lang w:eastAsia="ru-RU"/>
        </w:rPr>
        <w:t xml:space="preserve"> КЛАССА </w:t>
      </w:r>
      <w:r w:rsidR="00D87C20" w:rsidRPr="00423AB6">
        <w:rPr>
          <w:b/>
          <w:bCs/>
          <w:lang w:eastAsia="ru-RU"/>
        </w:rPr>
        <w:t>ОПАСНОСТИ</w:t>
      </w:r>
      <w:r w:rsidR="001400CB">
        <w:rPr>
          <w:b/>
          <w:bCs/>
          <w:lang w:eastAsia="ru-RU"/>
        </w:rPr>
        <w:t xml:space="preserve"> </w:t>
      </w:r>
      <w:r w:rsidRPr="00423AB6">
        <w:rPr>
          <w:b/>
          <w:bCs/>
          <w:lang w:eastAsia="ru-RU"/>
        </w:rPr>
        <w:t xml:space="preserve"> СЗЗ-500м.</w:t>
      </w:r>
    </w:p>
    <w:p w14:paraId="719B52DB" w14:textId="77777777" w:rsidR="00FC0D1B" w:rsidRPr="00423AB6" w:rsidRDefault="00FC0D1B" w:rsidP="00423AB6">
      <w:pPr>
        <w:widowControl w:val="0"/>
        <w:spacing w:before="120" w:after="120"/>
        <w:ind w:firstLine="709"/>
        <w:jc w:val="both"/>
        <w:rPr>
          <w:rFonts w:eastAsia="Times New Roman"/>
          <w:iCs/>
          <w:lang w:eastAsia="ru-RU"/>
        </w:rPr>
      </w:pPr>
      <w:r w:rsidRPr="00423AB6">
        <w:rPr>
          <w:rFonts w:eastAsia="Times New Roman"/>
          <w:iCs/>
          <w:lang w:eastAsia="ru-RU"/>
        </w:rPr>
        <w:t xml:space="preserve">Зона П-2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EC68009" w14:textId="77777777" w:rsidR="00455E69" w:rsidRPr="00423AB6" w:rsidRDefault="00455E69" w:rsidP="00423AB6">
      <w:pPr>
        <w:rPr>
          <w:b/>
        </w:rPr>
      </w:pPr>
    </w:p>
    <w:p w14:paraId="502AC970"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68CD61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47EA462" w14:textId="77777777" w:rsidR="00455E69" w:rsidRPr="00226C65" w:rsidRDefault="00455E69" w:rsidP="00423AB6">
            <w:pPr>
              <w:tabs>
                <w:tab w:val="left" w:pos="2520"/>
              </w:tabs>
              <w:jc w:val="center"/>
              <w:rPr>
                <w:b/>
                <w:bCs/>
              </w:rPr>
            </w:pPr>
            <w:r w:rsidRPr="00226C65">
              <w:rPr>
                <w:b/>
                <w:bCs/>
              </w:rPr>
              <w:t>КОД ВИДА</w:t>
            </w:r>
          </w:p>
          <w:p w14:paraId="5974FD25" w14:textId="77777777" w:rsidR="00455E69" w:rsidRPr="00226C65" w:rsidRDefault="00455E69" w:rsidP="00423AB6">
            <w:pPr>
              <w:tabs>
                <w:tab w:val="left" w:pos="2520"/>
              </w:tabs>
              <w:jc w:val="center"/>
              <w:rPr>
                <w:b/>
                <w:bCs/>
              </w:rPr>
            </w:pPr>
            <w:r w:rsidRPr="00226C65">
              <w:rPr>
                <w:b/>
                <w:bCs/>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06175"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D47D0B9"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0F91" w14:textId="77777777" w:rsidR="00455E69" w:rsidRPr="00226C65" w:rsidRDefault="00455E69" w:rsidP="00423AB6">
            <w:pPr>
              <w:tabs>
                <w:tab w:val="left" w:pos="2520"/>
              </w:tabs>
              <w:jc w:val="center"/>
              <w:rPr>
                <w:b/>
                <w:bCs/>
              </w:rPr>
            </w:pPr>
            <w:r w:rsidRPr="00226C65">
              <w:rPr>
                <w:b/>
                <w:bCs/>
              </w:rPr>
              <w:t>ПРЕДЕЛЬНЫЕ РАЗМЕРЫ ЗЕМЕЛЬНЫХ</w:t>
            </w:r>
          </w:p>
          <w:p w14:paraId="1DA4F6A9" w14:textId="77777777" w:rsidR="00455E69" w:rsidRPr="00226C65" w:rsidRDefault="00455E69" w:rsidP="00423AB6">
            <w:pPr>
              <w:tabs>
                <w:tab w:val="left" w:pos="2520"/>
              </w:tabs>
              <w:jc w:val="center"/>
              <w:rPr>
                <w:b/>
                <w:bCs/>
              </w:rPr>
            </w:pPr>
            <w:r w:rsidRPr="00226C65">
              <w:rPr>
                <w:b/>
                <w:bCs/>
              </w:rPr>
              <w:t>УЧАСТКОВ И ПРЕДЕЛЬНЫЕ ПАРАМЕТРЫ</w:t>
            </w:r>
          </w:p>
          <w:p w14:paraId="5C9761B9" w14:textId="77777777" w:rsidR="00455E69" w:rsidRPr="00226C65" w:rsidRDefault="00455E69" w:rsidP="00423AB6">
            <w:pPr>
              <w:tabs>
                <w:tab w:val="left" w:pos="2520"/>
              </w:tabs>
              <w:jc w:val="center"/>
              <w:rPr>
                <w:b/>
                <w:bCs/>
              </w:rPr>
            </w:pPr>
            <w:r w:rsidRPr="00226C65">
              <w:rPr>
                <w:b/>
                <w:bCs/>
              </w:rPr>
              <w:t>РАЗРЕШЕННОГО СТРОИТЕЛЬСТВА</w:t>
            </w:r>
          </w:p>
        </w:tc>
      </w:tr>
      <w:tr w:rsidR="001A4791" w:rsidRPr="00423AB6" w14:paraId="1A037A1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FF038E"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384370"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A81ED6A" w14:textId="77777777" w:rsidR="002D528B" w:rsidRPr="00423AB6" w:rsidRDefault="002D528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E800C41" w14:textId="50D3DAE9"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32176" w14:textId="49F13BE7" w:rsidR="005E217C" w:rsidRPr="00423AB6" w:rsidRDefault="005E217C" w:rsidP="00423AB6">
            <w:pPr>
              <w:jc w:val="both"/>
            </w:pPr>
            <w:r w:rsidRPr="00423AB6">
              <w:t xml:space="preserve"> - минимальная/максимальная площадь земельных участков – </w:t>
            </w:r>
            <w:r w:rsidRPr="00423AB6">
              <w:rPr>
                <w:b/>
              </w:rPr>
              <w:t>4/</w:t>
            </w:r>
            <w:r w:rsidR="00A90578">
              <w:rPr>
                <w:b/>
              </w:rPr>
              <w:t>10</w:t>
            </w:r>
            <w:r w:rsidR="00A90578" w:rsidRPr="00746917">
              <w:rPr>
                <w:b/>
              </w:rPr>
              <w:t>0000</w:t>
            </w:r>
            <w:r w:rsidR="00A90578">
              <w:rPr>
                <w:b/>
              </w:rPr>
              <w:t xml:space="preserve"> </w:t>
            </w:r>
            <w:r w:rsidRPr="00423AB6">
              <w:t>кв.м.;</w:t>
            </w:r>
          </w:p>
          <w:p w14:paraId="23076B7C"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6EB32FB0"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B396341"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3A1993F"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1D45DCC"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80B744" w14:textId="0B1F340E"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FA537E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140EDE2" w14:textId="4EEB1D33" w:rsidR="002D528B" w:rsidRPr="00423AB6" w:rsidRDefault="002D528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F2CADF" w14:textId="7EA3E621"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5DA9B2" w14:textId="0A932C9B" w:rsidR="002D528B" w:rsidRPr="00423AB6" w:rsidRDefault="002D528B"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419A69" w14:textId="3A65A730" w:rsidR="002D528B" w:rsidRPr="00423AB6" w:rsidRDefault="002D528B"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1BCD74A8"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34010196"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5A6A5F2" w14:textId="77777777" w:rsidR="002D528B" w:rsidRPr="00423AB6" w:rsidRDefault="002D528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8EF3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06C8FFB" w14:textId="77777777" w:rsidR="002D528B"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F4405F4" w14:textId="4FDC59EA" w:rsidR="000A08F7" w:rsidRPr="00423AB6" w:rsidRDefault="000A08F7" w:rsidP="00423AB6">
            <w:pPr>
              <w:jc w:val="both"/>
            </w:pPr>
            <w:r w:rsidRPr="00423AB6">
              <w:rPr>
                <w:b/>
              </w:rPr>
              <w:t>Не распространяются на линейные объекты</w:t>
            </w:r>
          </w:p>
        </w:tc>
      </w:tr>
      <w:tr w:rsidR="001A4791" w:rsidRPr="00423AB6" w14:paraId="017010E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6FCE5F" w14:textId="52121CC8" w:rsidR="002D528B" w:rsidRPr="00423AB6" w:rsidRDefault="002D528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4CBFD9" w14:textId="25391B95"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89730" w14:textId="1AE3EC7C" w:rsidR="002D528B" w:rsidRPr="00423AB6" w:rsidRDefault="002D528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B87B70" w14:textId="2CB4E27D" w:rsidR="002D528B" w:rsidRPr="00423AB6" w:rsidRDefault="002D528B"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4C646801"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42F6D2FE"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0931F1" w14:textId="77777777" w:rsidR="002D528B" w:rsidRPr="00423AB6" w:rsidRDefault="002D528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CDB1F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7CDE7B" w14:textId="3F30E1D1" w:rsidR="002D528B" w:rsidRPr="00423AB6"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35F851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26F2AF5" w14:textId="77777777" w:rsidR="002D528B" w:rsidRPr="00423AB6" w:rsidRDefault="002D528B"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FBCBD" w14:textId="77777777" w:rsidR="002D528B" w:rsidRPr="00423AB6" w:rsidRDefault="002D528B" w:rsidP="00423AB6">
            <w:pPr>
              <w:tabs>
                <w:tab w:val="left" w:pos="6946"/>
              </w:tabs>
              <w:suppressAutoHyphens/>
              <w:textAlignment w:val="baseline"/>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BA6D50D" w14:textId="77777777" w:rsidR="002D528B" w:rsidRPr="00423AB6" w:rsidRDefault="002D528B" w:rsidP="00423AB6">
            <w:pPr>
              <w:autoSpaceDE w:val="0"/>
              <w:autoSpaceDN w:val="0"/>
              <w:adjustRightInd w:val="0"/>
              <w:jc w:val="both"/>
            </w:pPr>
            <w:r w:rsidRPr="00423AB6">
              <w:t>Осуществление геологических изысканий;</w:t>
            </w:r>
          </w:p>
          <w:p w14:paraId="3A481C8E" w14:textId="77777777" w:rsidR="002D528B" w:rsidRPr="00423AB6" w:rsidRDefault="002D528B" w:rsidP="00423AB6">
            <w:pPr>
              <w:autoSpaceDE w:val="0"/>
              <w:autoSpaceDN w:val="0"/>
              <w:adjustRightInd w:val="0"/>
              <w:jc w:val="both"/>
            </w:pPr>
            <w:r w:rsidRPr="00423AB6">
              <w:t>добыча полезных ископаемых открытым (карьеры, отвалы) и закрытым (шахты, скважины) способами;</w:t>
            </w:r>
          </w:p>
          <w:p w14:paraId="7B7C3C57" w14:textId="77777777" w:rsidR="002D528B" w:rsidRPr="00423AB6" w:rsidRDefault="002D528B"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823BDC1" w14:textId="77777777" w:rsidR="002D528B" w:rsidRPr="00423AB6" w:rsidRDefault="002D528B" w:rsidP="00423AB6">
            <w:pPr>
              <w:autoSpaceDE w:val="0"/>
              <w:autoSpaceDN w:val="0"/>
              <w:adjustRightInd w:val="0"/>
              <w:jc w:val="both"/>
            </w:pPr>
            <w:r w:rsidRPr="00423AB6">
              <w:t>размещение объектов капитального строительства, необходимых для подготовки сырья к транспортировке и (или) промышленной переработке;</w:t>
            </w:r>
          </w:p>
          <w:p w14:paraId="75BCB1C6" w14:textId="4B22FBEB" w:rsidR="002D528B" w:rsidRPr="00423AB6" w:rsidRDefault="002D528B"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FCDCCF"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9AFCFFC"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8CAC7C6"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5EA682"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826B02D"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F419E37" w14:textId="77777777" w:rsidR="002D528B" w:rsidRPr="00423AB6" w:rsidRDefault="002D528B" w:rsidP="00423AB6">
            <w:pPr>
              <w:tabs>
                <w:tab w:val="left" w:pos="2520"/>
              </w:tabs>
            </w:pPr>
          </w:p>
        </w:tc>
      </w:tr>
      <w:tr w:rsidR="001A4791" w:rsidRPr="00423AB6" w14:paraId="5951140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1866B" w14:textId="77777777" w:rsidR="002D528B" w:rsidRPr="00423AB6" w:rsidRDefault="002D528B" w:rsidP="00423AB6">
            <w:pPr>
              <w:tabs>
                <w:tab w:val="left" w:pos="2520"/>
              </w:tabs>
              <w:jc w:val="center"/>
              <w:rPr>
                <w:b/>
              </w:rPr>
            </w:pPr>
            <w:r w:rsidRPr="00423AB6">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E803A" w14:textId="77777777" w:rsidR="002D528B" w:rsidRPr="00423AB6" w:rsidRDefault="002D528B" w:rsidP="00423AB6">
            <w:pPr>
              <w:tabs>
                <w:tab w:val="left" w:pos="6946"/>
              </w:tabs>
              <w:suppressAutoHyphens/>
              <w:textAlignment w:val="baseline"/>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D5A043D" w14:textId="12B9B8CF" w:rsidR="002D528B" w:rsidRPr="00423AB6" w:rsidRDefault="00FF4978" w:rsidP="00423AB6">
            <w:pPr>
              <w:tabs>
                <w:tab w:val="left" w:pos="6946"/>
              </w:tabs>
              <w:suppressAutoHyphens/>
              <w:textAlignment w:val="baseline"/>
            </w:pPr>
            <w:r w:rsidRPr="00423AB6">
              <w:t xml:space="preserve">Размещение </w:t>
            </w:r>
            <w:r w:rsidR="002D528B" w:rsidRPr="00423AB6">
              <w:t>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6189D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F152A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65FB77F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B368B78"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7691746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2C60EC" w14:textId="77777777" w:rsidR="002D528B" w:rsidRPr="00423AB6" w:rsidRDefault="002D528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528F2A28" w14:textId="77777777" w:rsidR="002D528B" w:rsidRPr="00423AB6" w:rsidRDefault="002D528B" w:rsidP="00423AB6">
            <w:pPr>
              <w:tabs>
                <w:tab w:val="left" w:pos="2520"/>
              </w:tabs>
            </w:pPr>
          </w:p>
        </w:tc>
      </w:tr>
      <w:tr w:rsidR="001A4791" w:rsidRPr="00423AB6" w14:paraId="35FF801D" w14:textId="77777777" w:rsidTr="00226C65">
        <w:trPr>
          <w:trHeight w:val="421"/>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6792B2E" w14:textId="77777777" w:rsidR="002D528B" w:rsidRPr="00423AB6" w:rsidRDefault="002D528B"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7A3BC2"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Автомобилестрои</w:t>
            </w:r>
          </w:p>
          <w:p w14:paraId="09535639" w14:textId="77777777" w:rsidR="002D528B" w:rsidRPr="00423AB6" w:rsidRDefault="002D528B" w:rsidP="00423AB6">
            <w:pPr>
              <w:tabs>
                <w:tab w:val="left" w:pos="6946"/>
              </w:tabs>
              <w:suppressAutoHyphens/>
              <w:textAlignment w:val="baseline"/>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D1F8CE4" w14:textId="10DF6491" w:rsidR="002D528B" w:rsidRPr="00423AB6" w:rsidRDefault="00FF4978" w:rsidP="00423AB6">
            <w:pPr>
              <w:tabs>
                <w:tab w:val="left" w:pos="6946"/>
              </w:tabs>
              <w:suppressAutoHyphens/>
              <w:textAlignment w:val="baseline"/>
            </w:pPr>
            <w:r w:rsidRPr="00423AB6">
              <w:t xml:space="preserve">Размещение </w:t>
            </w:r>
            <w:r w:rsidR="002D528B" w:rsidRPr="00423AB6">
              <w:t>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6CEBE9"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3A2FE65"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F063DB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D7B355B"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ABAB8A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84ABB48" w14:textId="77777777" w:rsidR="002D528B" w:rsidRPr="00423AB6" w:rsidRDefault="002D528B" w:rsidP="00423AB6">
            <w:pPr>
              <w:tabs>
                <w:tab w:val="left" w:pos="2520"/>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74C048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E2B2E7" w14:textId="77777777" w:rsidR="002D528B" w:rsidRPr="00423AB6" w:rsidRDefault="002D528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F5FDA5" w14:textId="77777777" w:rsidR="002D528B" w:rsidRPr="00423AB6" w:rsidRDefault="002D528B" w:rsidP="00423AB6">
            <w:pPr>
              <w:tabs>
                <w:tab w:val="left" w:pos="6946"/>
              </w:tabs>
              <w:suppressAutoHyphens/>
              <w:textAlignment w:val="baseline"/>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C105F7B" w14:textId="59843676" w:rsidR="002D528B" w:rsidRPr="00423AB6" w:rsidRDefault="00FF4978" w:rsidP="00423AB6">
            <w:pPr>
              <w:tabs>
                <w:tab w:val="left" w:pos="6946"/>
              </w:tabs>
              <w:suppressAutoHyphens/>
              <w:textAlignment w:val="baseline"/>
            </w:pPr>
            <w:r w:rsidRPr="00423AB6">
              <w:t xml:space="preserve">Размещение </w:t>
            </w:r>
            <w:r w:rsidR="002D528B" w:rsidRPr="00423AB6">
              <w:t>объектов капитального строительства, предназначенных для текстильной, фарфоро-фаянсовой,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2BE8E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E9272BA"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03484C1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079C1EBF"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5439B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935FD87"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432567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55A15A" w14:textId="77777777" w:rsidR="002D528B" w:rsidRPr="00423AB6" w:rsidRDefault="002D528B"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1BE763" w14:textId="77777777" w:rsidR="002D528B" w:rsidRPr="00423AB6" w:rsidRDefault="002D528B" w:rsidP="00423AB6">
            <w:pPr>
              <w:tabs>
                <w:tab w:val="left" w:pos="6946"/>
              </w:tabs>
              <w:suppressAutoHyphens/>
              <w:textAlignment w:val="baseline"/>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388BE2C" w14:textId="2EBC612A" w:rsidR="002D528B" w:rsidRPr="00423AB6" w:rsidRDefault="00FF4978" w:rsidP="00423AB6">
            <w:pPr>
              <w:tabs>
                <w:tab w:val="left" w:pos="6946"/>
              </w:tabs>
              <w:suppressAutoHyphens/>
              <w:textAlignment w:val="baseline"/>
            </w:pPr>
            <w:r w:rsidRPr="00423AB6">
              <w:t xml:space="preserve">Размещение </w:t>
            </w:r>
            <w:r w:rsidR="002D528B" w:rsidRPr="00423AB6">
              <w:t>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F4658B"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E84AE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38D7B3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5BCF951"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B5A0CB"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BE67C10"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B0E805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A2B04CB" w14:textId="77777777" w:rsidR="002D528B" w:rsidRPr="00423AB6" w:rsidRDefault="002D528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63AE1E" w14:textId="77777777" w:rsidR="002D528B" w:rsidRPr="00423AB6" w:rsidRDefault="002D528B" w:rsidP="00423AB6">
            <w:pPr>
              <w:tabs>
                <w:tab w:val="left" w:pos="6946"/>
              </w:tabs>
              <w:suppressAutoHyphens/>
              <w:textAlignment w:val="baseline"/>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E1BB4F4" w14:textId="6C2DB495" w:rsidR="002D528B" w:rsidRPr="00423AB6" w:rsidRDefault="00FF4978" w:rsidP="00423AB6">
            <w:pPr>
              <w:tabs>
                <w:tab w:val="left" w:pos="6946"/>
              </w:tabs>
              <w:suppressAutoHyphens/>
              <w:textAlignment w:val="baseline"/>
            </w:pPr>
            <w:r w:rsidRPr="00423AB6">
              <w:t xml:space="preserve">Размещение </w:t>
            </w:r>
            <w:r w:rsidR="002D528B" w:rsidRPr="00423AB6">
              <w:t>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9B873"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225FC61"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64FDE9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11B4065"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D8207A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06B9A62"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BEF1E8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EB74B"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A6D5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32A708" w14:textId="77777777" w:rsidR="002D528B" w:rsidRPr="00423AB6" w:rsidRDefault="002D528B"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CFB8" w14:textId="77777777" w:rsidR="002D528B" w:rsidRPr="00423AB6" w:rsidRDefault="002D528B"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DB3C2C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4311C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C0E94FA"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6761ACF" w14:textId="77777777" w:rsidR="002D528B" w:rsidRPr="00423AB6" w:rsidRDefault="002D528B"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A77AFCC"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F73557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2C56C"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D7C7821" w14:textId="2A4DDEC1" w:rsidR="002D528B" w:rsidRPr="00423AB6" w:rsidRDefault="00FF4978" w:rsidP="00423AB6">
            <w:pPr>
              <w:tabs>
                <w:tab w:val="left" w:pos="6946"/>
              </w:tabs>
              <w:suppressAutoHyphens/>
              <w:textAlignment w:val="baseline"/>
              <w:rPr>
                <w:rFonts w:eastAsia="Times New Roman"/>
                <w:lang w:eastAsia="ru-RU"/>
              </w:rPr>
            </w:pPr>
            <w:r w:rsidRPr="00423AB6">
              <w:t xml:space="preserve">Размещение </w:t>
            </w:r>
            <w:r w:rsidR="002D528B" w:rsidRPr="00423AB6">
              <w:t>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197729"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AFD2C52"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9A2A1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4EA30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9D227FB"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E547E21"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62369E3"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CA00FF6"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10497"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D6A05DA" w14:textId="55BF71AC" w:rsidR="002D528B" w:rsidRPr="00423AB6" w:rsidRDefault="00FF4978" w:rsidP="00423AB6">
            <w:pPr>
              <w:tabs>
                <w:tab w:val="left" w:pos="6946"/>
              </w:tabs>
              <w:suppressAutoHyphens/>
              <w:textAlignment w:val="baseline"/>
            </w:pPr>
            <w:r w:rsidRPr="00423AB6">
              <w:t xml:space="preserve">Размещение </w:t>
            </w:r>
            <w:r w:rsidR="002D528B" w:rsidRPr="00423AB6">
              <w:rPr>
                <w:rFonts w:eastAsia="Times New Roman"/>
                <w:lang w:eastAsia="ru-RU"/>
              </w:rPr>
              <w:t xml:space="preserve">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002D528B"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6F2C61"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4F0630D9"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8CC3B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223DC10A"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67BD5E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7A1E75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35693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11371E6" w14:textId="70A73F71" w:rsidR="002D528B" w:rsidRPr="00423AB6" w:rsidRDefault="002D528B"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05607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435396BE"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78CAD01C"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79EC141" w14:textId="77777777" w:rsidR="002D528B" w:rsidRPr="00423AB6" w:rsidRDefault="002D528B" w:rsidP="00423AB6">
            <w:pPr>
              <w:ind w:firstLine="426"/>
              <w:jc w:val="both"/>
              <w:rPr>
                <w:b/>
              </w:rPr>
            </w:pPr>
            <w:r w:rsidRPr="00423AB6">
              <w:t xml:space="preserve">- высота– не более </w:t>
            </w:r>
            <w:r w:rsidRPr="00423AB6">
              <w:rPr>
                <w:b/>
              </w:rPr>
              <w:t>124 м.</w:t>
            </w:r>
          </w:p>
          <w:p w14:paraId="4068907D"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64212557"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C9546F"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B90089"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11567C49" w14:textId="77777777" w:rsidR="002D528B" w:rsidRPr="00423AB6" w:rsidRDefault="002D528B"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AC14E" w14:textId="2B354417" w:rsidR="002D528B" w:rsidRPr="00423AB6" w:rsidRDefault="00FF4978" w:rsidP="00423AB6">
            <w:pPr>
              <w:tabs>
                <w:tab w:val="left" w:pos="6946"/>
              </w:tabs>
              <w:suppressAutoHyphens/>
              <w:textAlignment w:val="baseline"/>
            </w:pPr>
            <w:r w:rsidRPr="00423AB6">
              <w:t xml:space="preserve">Размещение </w:t>
            </w:r>
            <w:r w:rsidR="002D528B" w:rsidRPr="00423AB6">
              <w:t>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069D6E"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02D28BD6"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24B426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C3FED1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B789E7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644420"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2A9653FF" w14:textId="77777777" w:rsidR="002D528B" w:rsidRPr="00423AB6" w:rsidRDefault="002D528B" w:rsidP="00423AB6">
            <w:pPr>
              <w:tabs>
                <w:tab w:val="left" w:pos="6946"/>
              </w:tabs>
              <w:suppressAutoHyphens/>
              <w:textAlignment w:val="baseline"/>
            </w:pPr>
          </w:p>
        </w:tc>
      </w:tr>
      <w:tr w:rsidR="001A4791" w:rsidRPr="00423AB6" w14:paraId="5A5F5DB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EB773EE" w14:textId="78B6463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E74BE6" w14:textId="7C4443BD" w:rsidR="002D528B" w:rsidRPr="00423AB6" w:rsidRDefault="002D528B"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E7A00C" w14:textId="77777777" w:rsidR="002D528B" w:rsidRPr="00423AB6" w:rsidRDefault="002D528B"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1A57999D" w14:textId="77777777"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D6D29C"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515A78E5"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6DCDB4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1D631AD"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13C9ABC"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DACD475" w14:textId="5B39D240" w:rsidR="002D528B" w:rsidRPr="00423AB6" w:rsidRDefault="002D528B"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7244476"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6A2744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541420" w14:textId="77777777" w:rsidR="002D528B" w:rsidRPr="00423AB6" w:rsidRDefault="002D528B" w:rsidP="00423AB6">
            <w:pPr>
              <w:tabs>
                <w:tab w:val="left" w:pos="6946"/>
              </w:tabs>
              <w:suppressAutoHyphens/>
              <w:textAlignment w:val="baseline"/>
              <w:rPr>
                <w:rFonts w:eastAsia="Times New Roman"/>
              </w:rPr>
            </w:pPr>
            <w:r w:rsidRPr="00423AB6">
              <w:rPr>
                <w:rFonts w:eastAsia="Times New Roman"/>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194CFEB" w14:textId="56235D49" w:rsidR="002D528B" w:rsidRPr="00423AB6" w:rsidRDefault="00FF4978" w:rsidP="00423AB6">
            <w:pPr>
              <w:widowControl w:val="0"/>
              <w:autoSpaceDE w:val="0"/>
              <w:autoSpaceDN w:val="0"/>
              <w:adjustRightInd w:val="0"/>
              <w:rPr>
                <w:rFonts w:eastAsia="Times New Roman"/>
                <w:lang w:eastAsia="ru-RU"/>
              </w:rPr>
            </w:pPr>
            <w:r w:rsidRPr="00423AB6">
              <w:t xml:space="preserve">Размещение </w:t>
            </w:r>
            <w:r w:rsidR="002D528B" w:rsidRPr="00423AB6">
              <w:rPr>
                <w:rFonts w:eastAsia="Times New Roman"/>
                <w:lang w:eastAsia="ru-RU"/>
              </w:rPr>
              <w:t>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F91802"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31AB518"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22A229E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422F673D"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F98743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6AEB361"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4696EF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6353D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4F578"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54AFE67" w14:textId="77777777" w:rsidR="002D528B" w:rsidRPr="00423AB6" w:rsidRDefault="002D528B" w:rsidP="00423AB6">
            <w:pPr>
              <w:autoSpaceDE w:val="0"/>
              <w:autoSpaceDN w:val="0"/>
              <w:adjustRightInd w:val="0"/>
              <w:jc w:val="both"/>
            </w:pPr>
            <w:r w:rsidRPr="00423AB6">
              <w:t>Размещение зданий и сооружений автомобильного транспорта.</w:t>
            </w:r>
          </w:p>
          <w:p w14:paraId="690E8A03" w14:textId="77777777" w:rsidR="002D528B" w:rsidRPr="00423AB6" w:rsidRDefault="002D528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38D6A1CA" w14:textId="40FD0238"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09A67D"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1644D6AA"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EBF5A5"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C3BBC7F"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ABB09C9"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4733FF5" w14:textId="154781A9" w:rsidR="002D528B" w:rsidRPr="00423AB6" w:rsidRDefault="000A08F7" w:rsidP="00423AB6">
            <w:pPr>
              <w:tabs>
                <w:tab w:val="left" w:pos="6946"/>
              </w:tabs>
              <w:suppressAutoHyphens/>
              <w:textAlignment w:val="baseline"/>
            </w:pPr>
            <w:r w:rsidRPr="00423AB6">
              <w:rPr>
                <w:b/>
              </w:rPr>
              <w:t>Не распространяются на линейные объекты</w:t>
            </w:r>
          </w:p>
        </w:tc>
      </w:tr>
      <w:tr w:rsidR="001A4791" w:rsidRPr="00423AB6" w14:paraId="75EE777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9AEDA93" w14:textId="18FC86E2"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03F9FE" w14:textId="4C62313D" w:rsidR="002D528B" w:rsidRPr="00423AB6" w:rsidRDefault="002D528B"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E07C035" w14:textId="77777777" w:rsidR="002D528B" w:rsidRPr="00423AB6" w:rsidRDefault="002D528B"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79A4EC8" w14:textId="381A2E8D" w:rsidR="002D528B" w:rsidRPr="00423AB6" w:rsidRDefault="002D528B"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71212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4C12BF4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6419B6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DF4961E"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B2FB77E"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15CD0967" w14:textId="7345DD33"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7370ABC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BB34D07" w14:textId="4BC5655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9EEC6B" w14:textId="68365FC4" w:rsidR="002D528B" w:rsidRPr="00423AB6" w:rsidRDefault="002D528B"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904D526"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33E0ADC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9F3844"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773E33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5870B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3E9E4BD"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D7743CB" w14:textId="5F78A380"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3460AB5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FF27215" w14:textId="48BF09D5"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71B859" w14:textId="77777777" w:rsidR="002D528B" w:rsidRPr="00423AB6" w:rsidRDefault="002D528B" w:rsidP="00423AB6">
            <w:pPr>
              <w:autoSpaceDE w:val="0"/>
              <w:autoSpaceDN w:val="0"/>
              <w:adjustRightInd w:val="0"/>
            </w:pPr>
            <w:r w:rsidRPr="00423AB6">
              <w:t>Стоянки</w:t>
            </w:r>
          </w:p>
          <w:p w14:paraId="730F699D" w14:textId="3AB9E1E2"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53B202" w14:textId="081B73BF"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FEAD59"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264D0068"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3155DC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5BBD737"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72E0C7DF" w14:textId="32253BE5"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6E7D70E"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BD31F8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6E1694"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7EC7A04"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5364E1A3" w14:textId="5977843A"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0311B0E"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D65CF3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D3303" w14:textId="6B593CC6" w:rsidR="002D528B" w:rsidRPr="00423AB6" w:rsidRDefault="002D528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DEAC816" w14:textId="79E06A79"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619F84" w14:textId="77777777" w:rsidR="002D528B" w:rsidRPr="00423AB6" w:rsidRDefault="002D528B"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30AF790" w14:textId="59187C36" w:rsidR="002D528B" w:rsidRPr="00423AB6" w:rsidRDefault="002D528B"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C84E04" w14:textId="4409AE48"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07E4EE9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7F30933" w14:textId="6F503636" w:rsidR="002D528B" w:rsidRPr="00423AB6" w:rsidRDefault="002D528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B4AC84" w14:textId="443CF0B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B4B0643" w14:textId="70EB75B8"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3C2F08" w14:textId="426FD952"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17320E4D" w14:textId="77777777" w:rsidR="00455E69" w:rsidRPr="00423AB6" w:rsidRDefault="00455E69" w:rsidP="00423AB6">
      <w:pPr>
        <w:rPr>
          <w:b/>
        </w:rPr>
      </w:pPr>
    </w:p>
    <w:p w14:paraId="765B6E1F"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3375816"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C9C8669" w14:textId="77777777" w:rsidR="00455E69" w:rsidRPr="00423AB6" w:rsidRDefault="00455E69" w:rsidP="00423AB6">
            <w:pPr>
              <w:tabs>
                <w:tab w:val="left" w:pos="2520"/>
              </w:tabs>
              <w:jc w:val="center"/>
              <w:rPr>
                <w:b/>
              </w:rPr>
            </w:pPr>
            <w:r w:rsidRPr="00423AB6">
              <w:rPr>
                <w:b/>
              </w:rPr>
              <w:t>КОД ВИДА</w:t>
            </w:r>
          </w:p>
          <w:p w14:paraId="0BDD3A65"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5FCC6"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38F07BB"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5592" w14:textId="77777777" w:rsidR="00455E69" w:rsidRPr="00423AB6" w:rsidRDefault="00455E69" w:rsidP="00423AB6">
            <w:pPr>
              <w:tabs>
                <w:tab w:val="left" w:pos="2520"/>
              </w:tabs>
              <w:jc w:val="center"/>
              <w:rPr>
                <w:b/>
              </w:rPr>
            </w:pPr>
            <w:r w:rsidRPr="00423AB6">
              <w:rPr>
                <w:b/>
              </w:rPr>
              <w:t>ПРЕДЕЛЬНЫЕ РАЗМЕРЫ ЗЕМЕЛЬНЫХ</w:t>
            </w:r>
          </w:p>
          <w:p w14:paraId="23678434" w14:textId="77777777" w:rsidR="00455E69" w:rsidRPr="00423AB6" w:rsidRDefault="00455E69" w:rsidP="00423AB6">
            <w:pPr>
              <w:tabs>
                <w:tab w:val="left" w:pos="2520"/>
              </w:tabs>
              <w:jc w:val="center"/>
              <w:rPr>
                <w:b/>
              </w:rPr>
            </w:pPr>
            <w:r w:rsidRPr="00423AB6">
              <w:rPr>
                <w:b/>
              </w:rPr>
              <w:t>УЧАСТКОВ И ПРЕДЕЛЬНЫЕ ПАРАМЕТРЫ</w:t>
            </w:r>
          </w:p>
          <w:p w14:paraId="55478147"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7A62F81"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6D3B0EEB" w14:textId="77777777" w:rsidR="00C61C56" w:rsidRPr="00423AB6" w:rsidRDefault="00C61C56" w:rsidP="00423AB6">
            <w:pPr>
              <w:tabs>
                <w:tab w:val="left" w:pos="2520"/>
              </w:tabs>
              <w:jc w:val="center"/>
              <w:rPr>
                <w:rFonts w:eastAsia="Times New Roman"/>
                <w:b/>
                <w:lang w:eastAsia="ru-RU"/>
              </w:rPr>
            </w:pPr>
            <w:r w:rsidRPr="00423AB6">
              <w:rPr>
                <w:rFonts w:eastAsia="Times New Roman"/>
                <w:b/>
                <w:lang w:eastAsia="ru-RU"/>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B83FCA" w14:textId="77777777" w:rsidR="00C61C56" w:rsidRPr="00423AB6" w:rsidRDefault="00C61C56" w:rsidP="00423AB6">
            <w:pPr>
              <w:tabs>
                <w:tab w:val="left" w:pos="6946"/>
              </w:tabs>
              <w:suppressAutoHyphens/>
              <w:textAlignment w:val="baseline"/>
              <w:rPr>
                <w:rFonts w:eastAsia="Times New Roman"/>
                <w:lang w:eastAsia="ru-RU"/>
              </w:rPr>
            </w:pPr>
            <w:r w:rsidRPr="00423AB6">
              <w:rPr>
                <w:rFonts w:eastAsia="Times New Roman"/>
              </w:rPr>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14:paraId="61B9AFEB"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29E2C048" w14:textId="1B6206FA" w:rsidR="00C61C56" w:rsidRPr="00226C65"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F75C33" w14:textId="77777777" w:rsidR="00C61C56" w:rsidRPr="00423AB6" w:rsidRDefault="00C61C56"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7E990CC1" w14:textId="77777777" w:rsidR="00C61C56" w:rsidRPr="00423AB6" w:rsidRDefault="00C61C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8B4E9C" w14:textId="77777777" w:rsidR="00C61C56" w:rsidRPr="00423AB6" w:rsidRDefault="00C61C56" w:rsidP="00423AB6">
            <w:pPr>
              <w:ind w:firstLine="223"/>
              <w:jc w:val="both"/>
            </w:pPr>
            <w:r w:rsidRPr="00423AB6">
              <w:t xml:space="preserve">- максимальное количество надземных этажей </w:t>
            </w:r>
            <w:r w:rsidRPr="00423AB6">
              <w:rPr>
                <w:b/>
              </w:rPr>
              <w:t>1 этаж</w:t>
            </w:r>
            <w:r w:rsidRPr="00423AB6">
              <w:t>;</w:t>
            </w:r>
          </w:p>
          <w:p w14:paraId="0B539250" w14:textId="77777777" w:rsidR="00C61C56" w:rsidRPr="00423AB6" w:rsidRDefault="00C61C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020C029" w14:textId="77777777" w:rsidR="00C61C56" w:rsidRPr="00423AB6" w:rsidRDefault="00C61C56"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2378A81B" w14:textId="77777777" w:rsidR="00C61C56" w:rsidRPr="00423AB6" w:rsidRDefault="00C61C56" w:rsidP="00423AB6">
            <w:pPr>
              <w:widowControl w:val="0"/>
              <w:autoSpaceDE w:val="0"/>
              <w:autoSpaceDN w:val="0"/>
              <w:adjustRightInd w:val="0"/>
              <w:rPr>
                <w:rFonts w:eastAsia="Times New Roman"/>
                <w:lang w:eastAsia="ru-RU"/>
              </w:rPr>
            </w:pPr>
          </w:p>
          <w:p w14:paraId="66D5EB06" w14:textId="77777777" w:rsidR="00C61C56" w:rsidRPr="00423AB6" w:rsidRDefault="00C61C56" w:rsidP="00423AB6">
            <w:pPr>
              <w:tabs>
                <w:tab w:val="left" w:pos="6946"/>
              </w:tabs>
              <w:suppressAutoHyphens/>
              <w:textAlignment w:val="baseline"/>
            </w:pPr>
          </w:p>
        </w:tc>
      </w:tr>
      <w:tr w:rsidR="001A4791" w:rsidRPr="00423AB6" w14:paraId="10A2770A"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9F4AB89" w14:textId="46B93109"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59B5C" w14:textId="28C2E9C5" w:rsidR="002D528B" w:rsidRPr="00423AB6" w:rsidRDefault="002D528B" w:rsidP="00423AB6">
            <w:pPr>
              <w:tabs>
                <w:tab w:val="left" w:pos="6946"/>
              </w:tabs>
              <w:suppressAutoHyphens/>
              <w:textAlignment w:val="baseline"/>
              <w:rPr>
                <w:rFonts w:eastAsia="Times New Roman"/>
              </w:rPr>
            </w:pPr>
            <w:bookmarkStart w:id="82" w:name="sub_1018"/>
            <w:r w:rsidRPr="00423AB6">
              <w:t>Скотоводство</w:t>
            </w:r>
            <w:bookmarkEnd w:id="82"/>
          </w:p>
        </w:tc>
        <w:tc>
          <w:tcPr>
            <w:tcW w:w="4252" w:type="dxa"/>
            <w:tcBorders>
              <w:top w:val="single" w:sz="4" w:space="0" w:color="000000"/>
              <w:left w:val="single" w:sz="4" w:space="0" w:color="000000"/>
              <w:bottom w:val="single" w:sz="4" w:space="0" w:color="000000"/>
              <w:right w:val="single" w:sz="4" w:space="0" w:color="000000"/>
            </w:tcBorders>
          </w:tcPr>
          <w:p w14:paraId="588EF019" w14:textId="77777777" w:rsidR="002D528B" w:rsidRPr="00423AB6" w:rsidRDefault="002D528B"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705E42D" w14:textId="1AB252C1" w:rsidR="002D528B" w:rsidRPr="00423AB6" w:rsidRDefault="002D528B" w:rsidP="00423AB6">
            <w:pPr>
              <w:autoSpaceDE w:val="0"/>
              <w:autoSpaceDN w:val="0"/>
              <w:adjustRightInd w:val="0"/>
              <w:jc w:val="both"/>
            </w:pPr>
            <w:r w:rsidRPr="00423AB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349686"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7A7F4BFF"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093741F"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33DA6DC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DB14A32"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480F5E53" w14:textId="77777777" w:rsidR="002D528B" w:rsidRPr="00423AB6" w:rsidRDefault="002D528B" w:rsidP="00423AB6">
            <w:pPr>
              <w:autoSpaceDE w:val="0"/>
              <w:autoSpaceDN w:val="0"/>
              <w:adjustRightInd w:val="0"/>
              <w:ind w:firstLine="174"/>
              <w:jc w:val="both"/>
            </w:pPr>
          </w:p>
        </w:tc>
      </w:tr>
      <w:tr w:rsidR="001A4791" w:rsidRPr="00423AB6" w14:paraId="4DADBFC2"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02CBC6F" w14:textId="790F512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5C671" w14:textId="5058AAD5" w:rsidR="002D528B" w:rsidRPr="00423AB6" w:rsidRDefault="002D528B" w:rsidP="00423AB6">
            <w:pPr>
              <w:tabs>
                <w:tab w:val="left" w:pos="6946"/>
              </w:tabs>
              <w:suppressAutoHyphens/>
              <w:textAlignment w:val="baseline"/>
              <w:rPr>
                <w:rFonts w:eastAsia="Times New Roman"/>
              </w:rPr>
            </w:pPr>
            <w:bookmarkStart w:id="83" w:name="sub_1019"/>
            <w:r w:rsidRPr="00423AB6">
              <w:t>Звероводство</w:t>
            </w:r>
            <w:bookmarkEnd w:id="83"/>
          </w:p>
        </w:tc>
        <w:tc>
          <w:tcPr>
            <w:tcW w:w="4252" w:type="dxa"/>
            <w:tcBorders>
              <w:top w:val="single" w:sz="4" w:space="0" w:color="000000"/>
              <w:left w:val="single" w:sz="4" w:space="0" w:color="000000"/>
              <w:bottom w:val="single" w:sz="4" w:space="0" w:color="000000"/>
              <w:right w:val="single" w:sz="4" w:space="0" w:color="000000"/>
            </w:tcBorders>
          </w:tcPr>
          <w:p w14:paraId="749E8258"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7FFB696B"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02DAA7E9" w14:textId="461D76DA"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7857A2"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24C6E6ED"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D95DC59"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93342C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E94F334"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1968345E" w14:textId="77777777" w:rsidR="002D528B" w:rsidRPr="00423AB6" w:rsidRDefault="002D528B" w:rsidP="00423AB6">
            <w:pPr>
              <w:autoSpaceDE w:val="0"/>
              <w:autoSpaceDN w:val="0"/>
              <w:adjustRightInd w:val="0"/>
              <w:ind w:firstLine="174"/>
              <w:jc w:val="both"/>
            </w:pPr>
          </w:p>
        </w:tc>
      </w:tr>
      <w:tr w:rsidR="001A4791" w:rsidRPr="00423AB6" w14:paraId="62FC6BF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8F797A4" w14:textId="6A4737E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15F6C" w14:textId="209AD645" w:rsidR="002D528B" w:rsidRPr="00423AB6" w:rsidRDefault="002D528B" w:rsidP="00423AB6">
            <w:pPr>
              <w:tabs>
                <w:tab w:val="left" w:pos="6946"/>
              </w:tabs>
              <w:suppressAutoHyphens/>
              <w:textAlignment w:val="baseline"/>
              <w:rPr>
                <w:rFonts w:eastAsia="Times New Roman"/>
              </w:rPr>
            </w:pPr>
            <w:bookmarkStart w:id="84" w:name="sub_110"/>
            <w:r w:rsidRPr="00423AB6">
              <w:t>Птицеводство</w:t>
            </w:r>
            <w:bookmarkEnd w:id="84"/>
          </w:p>
        </w:tc>
        <w:tc>
          <w:tcPr>
            <w:tcW w:w="4252" w:type="dxa"/>
            <w:tcBorders>
              <w:top w:val="single" w:sz="4" w:space="0" w:color="000000"/>
              <w:left w:val="single" w:sz="4" w:space="0" w:color="000000"/>
              <w:bottom w:val="single" w:sz="4" w:space="0" w:color="000000"/>
              <w:right w:val="single" w:sz="4" w:space="0" w:color="000000"/>
            </w:tcBorders>
          </w:tcPr>
          <w:p w14:paraId="6F1AE0E4"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5328422"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7367AD7" w14:textId="736560A2"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42ECED"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69883489"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54501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2291B13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A49490D"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60136451" w14:textId="77777777" w:rsidR="002D528B" w:rsidRPr="00423AB6" w:rsidRDefault="002D528B" w:rsidP="00423AB6">
            <w:pPr>
              <w:autoSpaceDE w:val="0"/>
              <w:autoSpaceDN w:val="0"/>
              <w:adjustRightInd w:val="0"/>
              <w:ind w:firstLine="174"/>
              <w:jc w:val="both"/>
            </w:pPr>
          </w:p>
        </w:tc>
      </w:tr>
      <w:tr w:rsidR="001A4791" w:rsidRPr="00423AB6" w14:paraId="346D2604"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B0E2BA6" w14:textId="14DA6C5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AD6EDF" w14:textId="533CA9DD" w:rsidR="002D528B" w:rsidRPr="00423AB6" w:rsidRDefault="002D528B" w:rsidP="00423AB6">
            <w:pPr>
              <w:tabs>
                <w:tab w:val="left" w:pos="6946"/>
              </w:tabs>
              <w:suppressAutoHyphens/>
              <w:textAlignment w:val="baseline"/>
              <w:rPr>
                <w:rFonts w:eastAsia="Times New Roman"/>
              </w:rPr>
            </w:pPr>
            <w:bookmarkStart w:id="85" w:name="sub_111"/>
            <w:r w:rsidRPr="00423AB6">
              <w:t>Свиноводство</w:t>
            </w:r>
            <w:bookmarkEnd w:id="85"/>
          </w:p>
        </w:tc>
        <w:tc>
          <w:tcPr>
            <w:tcW w:w="4252" w:type="dxa"/>
            <w:tcBorders>
              <w:top w:val="single" w:sz="4" w:space="0" w:color="000000"/>
              <w:left w:val="single" w:sz="4" w:space="0" w:color="000000"/>
              <w:bottom w:val="single" w:sz="4" w:space="0" w:color="000000"/>
              <w:right w:val="single" w:sz="4" w:space="0" w:color="000000"/>
            </w:tcBorders>
          </w:tcPr>
          <w:p w14:paraId="594D5C86"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свиней;</w:t>
            </w:r>
          </w:p>
          <w:p w14:paraId="07E36756"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3D834CAF" w14:textId="13392615"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845408"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0798AEB8"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7738D68"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70489F9"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42E0255"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7121B016" w14:textId="77777777" w:rsidR="002D528B" w:rsidRPr="00423AB6" w:rsidRDefault="002D528B" w:rsidP="00423AB6">
            <w:pPr>
              <w:autoSpaceDE w:val="0"/>
              <w:autoSpaceDN w:val="0"/>
              <w:adjustRightInd w:val="0"/>
              <w:ind w:firstLine="174"/>
              <w:jc w:val="both"/>
            </w:pPr>
          </w:p>
        </w:tc>
      </w:tr>
      <w:tr w:rsidR="001A4791" w:rsidRPr="00423AB6" w14:paraId="2310E22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0B10E25C" w14:textId="5D2C3B9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6EBF90" w14:textId="77777777" w:rsidR="002D528B" w:rsidRPr="00423AB6" w:rsidRDefault="002D528B" w:rsidP="00423AB6">
            <w:pPr>
              <w:autoSpaceDE w:val="0"/>
              <w:autoSpaceDN w:val="0"/>
              <w:adjustRightInd w:val="0"/>
            </w:pPr>
            <w:r w:rsidRPr="00423AB6">
              <w:t>Хранение и переработка</w:t>
            </w:r>
          </w:p>
          <w:p w14:paraId="2CB7D66F" w14:textId="77777777" w:rsidR="002D528B" w:rsidRPr="00423AB6" w:rsidRDefault="002D528B" w:rsidP="00423AB6">
            <w:pPr>
              <w:autoSpaceDE w:val="0"/>
              <w:autoSpaceDN w:val="0"/>
              <w:adjustRightInd w:val="0"/>
              <w:jc w:val="both"/>
            </w:pPr>
            <w:r w:rsidRPr="00423AB6">
              <w:t>сельскохозяйственной</w:t>
            </w:r>
          </w:p>
          <w:p w14:paraId="21C89E51" w14:textId="23AA3DB0" w:rsidR="002D528B" w:rsidRPr="00423AB6" w:rsidRDefault="002D528B" w:rsidP="00423AB6">
            <w:pPr>
              <w:tabs>
                <w:tab w:val="left" w:pos="6946"/>
              </w:tabs>
              <w:suppressAutoHyphens/>
              <w:textAlignment w:val="baseline"/>
              <w:rPr>
                <w:rFonts w:eastAsia="Times New Roman"/>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550D48DA"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79B0AAB5" w14:textId="77777777" w:rsidR="002D528B" w:rsidRPr="00423AB6" w:rsidRDefault="002D528B" w:rsidP="00423AB6">
            <w:pPr>
              <w:autoSpaceDE w:val="0"/>
              <w:autoSpaceDN w:val="0"/>
              <w:adjustRightInd w:val="0"/>
              <w:jc w:val="both"/>
            </w:pPr>
          </w:p>
          <w:p w14:paraId="0991E7F4" w14:textId="77777777" w:rsidR="002D528B" w:rsidRPr="00423AB6" w:rsidRDefault="002D528B" w:rsidP="00423AB6">
            <w:pPr>
              <w:autoSpaceDE w:val="0"/>
              <w:autoSpaceDN w:val="0"/>
              <w:adjustRightInd w:val="0"/>
              <w:jc w:val="both"/>
            </w:pPr>
          </w:p>
          <w:p w14:paraId="286E5A6D"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1C2781"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77247BA4"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A8457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4B7E3FBF"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8FC8A3" w14:textId="1276B798"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71C013BE"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2866990F" w14:textId="5F29D8E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0AA60D" w14:textId="7F8E048E" w:rsidR="002D528B" w:rsidRPr="00423AB6" w:rsidRDefault="002D528B" w:rsidP="00423AB6">
            <w:pPr>
              <w:tabs>
                <w:tab w:val="left" w:pos="6946"/>
              </w:tabs>
              <w:suppressAutoHyphens/>
              <w:textAlignment w:val="baseline"/>
              <w:rPr>
                <w:rFonts w:eastAsia="Times New Roman"/>
              </w:rPr>
            </w:pPr>
            <w:bookmarkStart w:id="86" w:name="sub_1119"/>
            <w:r w:rsidRPr="00423AB6">
              <w:t>Сенокошение</w:t>
            </w:r>
            <w:bookmarkEnd w:id="86"/>
          </w:p>
        </w:tc>
        <w:tc>
          <w:tcPr>
            <w:tcW w:w="4252" w:type="dxa"/>
            <w:tcBorders>
              <w:top w:val="single" w:sz="4" w:space="0" w:color="000000"/>
              <w:left w:val="single" w:sz="4" w:space="0" w:color="000000"/>
              <w:bottom w:val="single" w:sz="4" w:space="0" w:color="000000"/>
              <w:right w:val="single" w:sz="4" w:space="0" w:color="000000"/>
            </w:tcBorders>
          </w:tcPr>
          <w:p w14:paraId="0651AF81" w14:textId="77777777" w:rsidR="002D528B" w:rsidRPr="00423AB6" w:rsidRDefault="002D528B" w:rsidP="00423AB6">
            <w:pPr>
              <w:autoSpaceDE w:val="0"/>
              <w:autoSpaceDN w:val="0"/>
              <w:adjustRightInd w:val="0"/>
            </w:pPr>
            <w:r w:rsidRPr="00423AB6">
              <w:t>Кошение трав, сбор и заготовка сена</w:t>
            </w:r>
          </w:p>
          <w:p w14:paraId="06C69B58" w14:textId="77777777" w:rsidR="002D528B" w:rsidRPr="00423AB6" w:rsidRDefault="002D528B" w:rsidP="00423AB6">
            <w:pPr>
              <w:autoSpaceDE w:val="0"/>
              <w:autoSpaceDN w:val="0"/>
              <w:adjustRightInd w:val="0"/>
            </w:pPr>
          </w:p>
          <w:p w14:paraId="4A90ECC8"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7C7AB3"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p w14:paraId="34D88701" w14:textId="71116B1D" w:rsidR="002B50E7" w:rsidRPr="00226C65" w:rsidRDefault="002B50E7" w:rsidP="00226C65">
            <w:pPr>
              <w:widowControl w:val="0"/>
              <w:autoSpaceDE w:val="0"/>
              <w:autoSpaceDN w:val="0"/>
              <w:adjustRightInd w:val="0"/>
              <w:rPr>
                <w:rFonts w:eastAsia="Times New Roman"/>
                <w:lang w:eastAsia="ru-RU"/>
              </w:rPr>
            </w:pPr>
          </w:p>
        </w:tc>
      </w:tr>
      <w:tr w:rsidR="001A4791" w:rsidRPr="00423AB6" w14:paraId="28BC7B6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3188B95F" w14:textId="2070D408"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422A48" w14:textId="77777777" w:rsidR="002D528B" w:rsidRPr="00423AB6" w:rsidRDefault="002D528B" w:rsidP="00423AB6">
            <w:pPr>
              <w:autoSpaceDE w:val="0"/>
              <w:autoSpaceDN w:val="0"/>
              <w:adjustRightInd w:val="0"/>
            </w:pPr>
            <w:bookmarkStart w:id="87" w:name="sub_1120"/>
            <w:r w:rsidRPr="00423AB6">
              <w:t>Выпас</w:t>
            </w:r>
            <w:bookmarkEnd w:id="87"/>
          </w:p>
          <w:p w14:paraId="615CBF2E" w14:textId="77777777" w:rsidR="002D528B" w:rsidRPr="00423AB6" w:rsidRDefault="002D528B" w:rsidP="00423AB6">
            <w:pPr>
              <w:autoSpaceDE w:val="0"/>
              <w:autoSpaceDN w:val="0"/>
              <w:adjustRightInd w:val="0"/>
            </w:pPr>
            <w:r w:rsidRPr="00423AB6">
              <w:t>сельскохозяйственных</w:t>
            </w:r>
          </w:p>
          <w:p w14:paraId="3E1F3C4D" w14:textId="77777777" w:rsidR="002D528B" w:rsidRPr="00423AB6" w:rsidRDefault="002D528B" w:rsidP="00423AB6">
            <w:pPr>
              <w:autoSpaceDE w:val="0"/>
              <w:autoSpaceDN w:val="0"/>
              <w:adjustRightInd w:val="0"/>
            </w:pPr>
            <w:r w:rsidRPr="00423AB6">
              <w:t>животных</w:t>
            </w:r>
          </w:p>
          <w:p w14:paraId="653C4222" w14:textId="77777777" w:rsidR="002D528B" w:rsidRPr="00423AB6" w:rsidRDefault="002D528B" w:rsidP="00423AB6">
            <w:pPr>
              <w:tabs>
                <w:tab w:val="left" w:pos="6946"/>
              </w:tabs>
              <w:suppressAutoHyphen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14:paraId="4F5921B9" w14:textId="77777777" w:rsidR="002D528B" w:rsidRPr="00423AB6" w:rsidRDefault="002D528B" w:rsidP="00423AB6">
            <w:pPr>
              <w:autoSpaceDE w:val="0"/>
              <w:autoSpaceDN w:val="0"/>
              <w:adjustRightInd w:val="0"/>
            </w:pPr>
            <w:r w:rsidRPr="00423AB6">
              <w:t>Выпас сельскохозяйственных животных</w:t>
            </w:r>
          </w:p>
          <w:p w14:paraId="53C1FD4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1E47FC" w14:textId="2CB13337" w:rsidR="002D528B" w:rsidRPr="002B50E7" w:rsidRDefault="002D528B" w:rsidP="002B50E7">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/1000000 кв.м.</w:t>
            </w:r>
          </w:p>
        </w:tc>
      </w:tr>
      <w:tr w:rsidR="001A4791" w:rsidRPr="00423AB6" w14:paraId="3B8D985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D793808" w14:textId="77777777" w:rsidR="002D528B" w:rsidRPr="00423AB6" w:rsidRDefault="002D528B"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6798B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75BAB61" w14:textId="52CC6287" w:rsidR="002D528B" w:rsidRPr="00423AB6" w:rsidRDefault="00EA316E" w:rsidP="00423AB6">
            <w:pPr>
              <w:tabs>
                <w:tab w:val="left" w:pos="6946"/>
              </w:tabs>
              <w:suppressAutoHyphens/>
              <w:textAlignment w:val="baseline"/>
            </w:pPr>
            <w:r w:rsidRPr="00423AB6">
              <w:t xml:space="preserve">Размещение </w:t>
            </w:r>
            <w:r w:rsidR="002D528B" w:rsidRPr="00423AB6">
              <w:t>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A99D4"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17C41F1" w14:textId="77777777" w:rsidR="002D528B" w:rsidRPr="00423AB6" w:rsidRDefault="002D528B"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6FA91FD" w14:textId="77777777" w:rsidR="002D528B" w:rsidRPr="00423AB6" w:rsidRDefault="002D528B"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05BF962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1EFA70A"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1E7FACF" w14:textId="77777777" w:rsidR="002D528B" w:rsidRPr="00423AB6" w:rsidRDefault="002D528B"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3F56B0D"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21908FC" w14:textId="77777777" w:rsidR="002D528B" w:rsidRPr="00423AB6" w:rsidRDefault="002D528B"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7A86C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5892962E" w14:textId="66370C2A" w:rsidR="002D528B" w:rsidRPr="00423AB6" w:rsidRDefault="00EA316E" w:rsidP="00423AB6">
            <w:pPr>
              <w:tabs>
                <w:tab w:val="left" w:pos="6946"/>
              </w:tabs>
              <w:suppressAutoHyphens/>
              <w:textAlignment w:val="baseline"/>
              <w:rPr>
                <w:b/>
              </w:rPr>
            </w:pPr>
            <w:r w:rsidRPr="00423AB6">
              <w:t xml:space="preserve">Размещение </w:t>
            </w:r>
            <w:r w:rsidR="002D528B" w:rsidRPr="00423AB6">
              <w:t>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983A88" w14:textId="77777777" w:rsidR="002D528B" w:rsidRPr="00423AB6"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740B990" w14:textId="5DDCB494" w:rsidR="007F47D0" w:rsidRDefault="002D528B"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Pr>
                <w:rFonts w:eastAsia="Calibri"/>
                <w:lang w:eastAsia="en-US"/>
              </w:rPr>
              <w:t>страции, кадастра и картографии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770885FA" w14:textId="7C06312B" w:rsidR="00C738BE" w:rsidRPr="007F47D0" w:rsidRDefault="00C738B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58D60588" w14:textId="5CFE0BBD"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259F1CE2"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423C1D9"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D08111"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BF43DD8"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43E9"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19189490" w14:textId="77777777" w:rsidR="002D528B" w:rsidRPr="00423AB6" w:rsidRDefault="002D528B" w:rsidP="00423AB6">
            <w:pPr>
              <w:tabs>
                <w:tab w:val="left" w:pos="2520"/>
              </w:tabs>
              <w:jc w:val="center"/>
              <w:rPr>
                <w:b/>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080CB0"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DB9480" w14:textId="25B93E2A" w:rsidR="002D528B" w:rsidRPr="00423AB6" w:rsidRDefault="00EA316E" w:rsidP="00423AB6">
            <w:pPr>
              <w:tabs>
                <w:tab w:val="left" w:pos="6946"/>
              </w:tabs>
              <w:suppressAutoHyphens/>
              <w:textAlignment w:val="baseline"/>
              <w:rPr>
                <w:rFonts w:eastAsia="Times New Roman"/>
                <w:lang w:eastAsia="ru-RU"/>
              </w:rPr>
            </w:pPr>
            <w:r w:rsidRPr="00423AB6">
              <w:t xml:space="preserve">Размещение </w:t>
            </w:r>
            <w:r w:rsidR="002D528B" w:rsidRPr="00423AB6">
              <w:t>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DCE72A" w14:textId="77777777" w:rsidR="002D528B"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BB81F14" w14:textId="00481F25" w:rsidR="00656AAC" w:rsidRDefault="00656AAC" w:rsidP="00423AB6">
            <w:pPr>
              <w:jc w:val="both"/>
            </w:pPr>
            <w:r w:rsidRPr="00656AAC">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w:t>
            </w:r>
            <w:r w:rsidR="005F1E2C">
              <w:t xml:space="preserve"> кадастра и картографии</w:t>
            </w:r>
            <w:r w:rsidRPr="00656AAC">
              <w:t xml:space="preserve"> </w:t>
            </w:r>
            <w:r w:rsidR="005F1E2C">
              <w:t xml:space="preserve"> в соответствии с  действующим законодательством,</w:t>
            </w:r>
            <w:r w:rsidR="005F1E2C" w:rsidRPr="00656AAC">
              <w:t xml:space="preserve"> </w:t>
            </w:r>
            <w:r w:rsidRPr="00656AAC">
              <w:t xml:space="preserve"> минимальная площадь земельного участка –  </w:t>
            </w:r>
            <w:r w:rsidRPr="00656AAC">
              <w:rPr>
                <w:b/>
              </w:rPr>
              <w:t>30 кв. м</w:t>
            </w:r>
            <w:r w:rsidRPr="00656AAC">
              <w:t>;</w:t>
            </w:r>
          </w:p>
          <w:p w14:paraId="69DF7361" w14:textId="7553789A" w:rsidR="00C738BE" w:rsidRPr="00423AB6" w:rsidRDefault="00C738BE" w:rsidP="00423AB6">
            <w:pPr>
              <w:jc w:val="both"/>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519D08FA" w14:textId="483F5DF7"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106E4D0B"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28E59E3"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1B50D3"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4F89620"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B7427A3"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BCE05E7"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C55AF7" w14:textId="16BC6DF2"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C2D26C"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33F8CB8" w14:textId="55D2A9A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066AA1"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493558A9"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E9731C0"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95C4ADF"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4B128B9"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2221574E" w14:textId="77777777" w:rsidR="00455E69" w:rsidRPr="00423AB6" w:rsidRDefault="00455E69" w:rsidP="00423AB6">
      <w:pPr>
        <w:rPr>
          <w:b/>
        </w:rPr>
      </w:pPr>
    </w:p>
    <w:p w14:paraId="741F22ED"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98BC4E6" w14:textId="77777777" w:rsidR="002E47CA" w:rsidRPr="00423AB6" w:rsidRDefault="002E47CA"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20D8D7D" w14:textId="77777777" w:rsidR="002E47CA" w:rsidRPr="00423AB6" w:rsidRDefault="002E47CA"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3189478" w14:textId="77777777" w:rsidTr="00417179">
        <w:trPr>
          <w:trHeight w:val="552"/>
        </w:trPr>
        <w:tc>
          <w:tcPr>
            <w:tcW w:w="4219" w:type="dxa"/>
            <w:vAlign w:val="center"/>
          </w:tcPr>
          <w:p w14:paraId="4CF9B765" w14:textId="77777777" w:rsidR="002E47CA" w:rsidRPr="00423AB6" w:rsidRDefault="002E47CA" w:rsidP="00423AB6">
            <w:pPr>
              <w:jc w:val="center"/>
              <w:rPr>
                <w:b/>
              </w:rPr>
            </w:pPr>
            <w:r w:rsidRPr="00423AB6">
              <w:rPr>
                <w:b/>
              </w:rPr>
              <w:t>ВИДЫ РАЗРЕШЕННОГО ИСПОЛЬЗОВАНИЯ</w:t>
            </w:r>
          </w:p>
        </w:tc>
        <w:tc>
          <w:tcPr>
            <w:tcW w:w="10773" w:type="dxa"/>
            <w:vAlign w:val="center"/>
          </w:tcPr>
          <w:p w14:paraId="22FD865E" w14:textId="77777777" w:rsidR="002E47CA" w:rsidRPr="00423AB6" w:rsidRDefault="002E47CA" w:rsidP="00423AB6">
            <w:pPr>
              <w:jc w:val="both"/>
              <w:rPr>
                <w:b/>
              </w:rPr>
            </w:pPr>
            <w:r w:rsidRPr="00423AB6">
              <w:rPr>
                <w:b/>
              </w:rPr>
              <w:t>ПРЕДЕЛЬНЫЕ ПАРАМЕТРЫ РАЗРЕШЕННОГО СТРОИТЕЛЬСТВА</w:t>
            </w:r>
          </w:p>
        </w:tc>
      </w:tr>
      <w:tr w:rsidR="002D0B3D" w:rsidRPr="00423AB6" w14:paraId="238E933A" w14:textId="77777777" w:rsidTr="00417179">
        <w:trPr>
          <w:trHeight w:val="70"/>
        </w:trPr>
        <w:tc>
          <w:tcPr>
            <w:tcW w:w="4219" w:type="dxa"/>
          </w:tcPr>
          <w:p w14:paraId="608901A0" w14:textId="61094CB1"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773" w:type="dxa"/>
          </w:tcPr>
          <w:p w14:paraId="03104E0A" w14:textId="3CD00EB9"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34FB5CCE" w14:textId="77777777" w:rsidTr="00417179">
        <w:trPr>
          <w:trHeight w:val="70"/>
        </w:trPr>
        <w:tc>
          <w:tcPr>
            <w:tcW w:w="4219" w:type="dxa"/>
          </w:tcPr>
          <w:p w14:paraId="1104B502"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1E0AA392"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931D3B0"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2792B8EB"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42CCC8C4" w14:textId="77777777" w:rsidR="002D0B3D" w:rsidRPr="00423AB6" w:rsidRDefault="002D0B3D" w:rsidP="002D0B3D">
            <w:pPr>
              <w:autoSpaceDE w:val="0"/>
              <w:autoSpaceDN w:val="0"/>
              <w:adjustRightInd w:val="0"/>
              <w:ind w:firstLine="540"/>
              <w:jc w:val="both"/>
            </w:pPr>
            <w:r w:rsidRPr="00423AB6">
              <w:t>для автобусов - 40 кв. м;</w:t>
            </w:r>
          </w:p>
          <w:p w14:paraId="453EE64A" w14:textId="77777777" w:rsidR="002D0B3D" w:rsidRPr="00423AB6" w:rsidRDefault="002D0B3D" w:rsidP="002D0B3D">
            <w:pPr>
              <w:autoSpaceDE w:val="0"/>
              <w:autoSpaceDN w:val="0"/>
              <w:adjustRightInd w:val="0"/>
              <w:ind w:firstLine="540"/>
              <w:jc w:val="both"/>
            </w:pPr>
            <w:r w:rsidRPr="00423AB6">
              <w:t>для велосипедов - 0,9 кв. м.</w:t>
            </w:r>
          </w:p>
          <w:p w14:paraId="19156B9E"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5CE51DB"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D6273A5" w14:textId="37272702"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1739A9F3" w14:textId="77777777" w:rsidTr="00417179">
        <w:trPr>
          <w:trHeight w:val="1078"/>
        </w:trPr>
        <w:tc>
          <w:tcPr>
            <w:tcW w:w="4219" w:type="dxa"/>
          </w:tcPr>
          <w:p w14:paraId="2A2418D7" w14:textId="77777777" w:rsidR="002D0B3D" w:rsidRPr="00423AB6" w:rsidRDefault="002D0B3D" w:rsidP="002D0B3D">
            <w:pPr>
              <w:jc w:val="both"/>
            </w:pPr>
            <w:r w:rsidRPr="00423AB6">
              <w:t>Площадки для мусоросборников.</w:t>
            </w:r>
          </w:p>
        </w:tc>
        <w:tc>
          <w:tcPr>
            <w:tcW w:w="10773" w:type="dxa"/>
          </w:tcPr>
          <w:p w14:paraId="45D9A6F4"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E6B6FB"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33069AF1"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1F72EEA3"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1366C22A" w14:textId="77777777" w:rsidTr="00417179">
        <w:trPr>
          <w:trHeight w:val="360"/>
        </w:trPr>
        <w:tc>
          <w:tcPr>
            <w:tcW w:w="4219" w:type="dxa"/>
          </w:tcPr>
          <w:p w14:paraId="1A3994BD"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2E0BD8C0"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786F92C"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3011C209"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344D9DD3"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20AC773A"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DB94749" w14:textId="77777777" w:rsidR="00455E69" w:rsidRPr="00423AB6" w:rsidRDefault="00455E69" w:rsidP="00423AB6">
      <w:pPr>
        <w:rPr>
          <w:b/>
        </w:rPr>
      </w:pPr>
    </w:p>
    <w:p w14:paraId="67F07703" w14:textId="77777777" w:rsidR="00455E69" w:rsidRPr="00423AB6" w:rsidRDefault="00455E69" w:rsidP="00417179">
      <w:pPr>
        <w:pStyle w:val="20"/>
        <w:rPr>
          <w:szCs w:val="24"/>
        </w:rPr>
      </w:pPr>
      <w:bookmarkStart w:id="88" w:name="_Toc531245426"/>
      <w:r w:rsidRPr="00423AB6">
        <w:rPr>
          <w:szCs w:val="24"/>
        </w:rPr>
        <w:t>Статья 4</w:t>
      </w:r>
      <w:r w:rsidR="00741113" w:rsidRPr="00423AB6">
        <w:rPr>
          <w:szCs w:val="24"/>
          <w:lang w:val="ru-RU"/>
        </w:rPr>
        <w:t>3</w:t>
      </w:r>
      <w:r w:rsidR="00DB002F" w:rsidRPr="00423AB6">
        <w:rPr>
          <w:szCs w:val="24"/>
        </w:rPr>
        <w:t xml:space="preserve">  </w:t>
      </w:r>
      <w:r w:rsidRPr="00423AB6">
        <w:rPr>
          <w:szCs w:val="24"/>
        </w:rPr>
        <w:t>РЕКРЕАЦИОННЫЕ ЗОНЫ.</w:t>
      </w:r>
      <w:bookmarkEnd w:id="88"/>
    </w:p>
    <w:p w14:paraId="0F129079" w14:textId="77777777" w:rsidR="00455E69" w:rsidRPr="00423AB6" w:rsidRDefault="00455E69" w:rsidP="00423AB6">
      <w:pPr>
        <w:rPr>
          <w:b/>
        </w:rPr>
      </w:pPr>
    </w:p>
    <w:p w14:paraId="563D3863" w14:textId="74105981" w:rsidR="00455E69" w:rsidRPr="00423AB6" w:rsidRDefault="00455E69" w:rsidP="00417179">
      <w:pPr>
        <w:jc w:val="center"/>
        <w:rPr>
          <w:b/>
          <w:bCs/>
          <w:lang w:eastAsia="ru-RU"/>
        </w:rPr>
      </w:pPr>
      <w:r w:rsidRPr="00417179">
        <w:rPr>
          <w:b/>
          <w:bCs/>
        </w:rPr>
        <w:t>Р-1</w:t>
      </w:r>
      <w:r w:rsidRPr="00423AB6">
        <w:rPr>
          <w:b/>
          <w:bCs/>
        </w:rPr>
        <w:t xml:space="preserve"> </w:t>
      </w:r>
      <w:r w:rsidRPr="00423AB6">
        <w:rPr>
          <w:b/>
          <w:bCs/>
          <w:lang w:eastAsia="ru-RU"/>
        </w:rPr>
        <w:t xml:space="preserve">ЗОНА </w:t>
      </w:r>
      <w:r w:rsidR="002E47CA" w:rsidRPr="00423AB6">
        <w:rPr>
          <w:b/>
          <w:bCs/>
          <w:lang w:eastAsia="ru-RU"/>
        </w:rPr>
        <w:t>ПАРКОВ, СКВЕРОВ, БУЛЬВАРОВ, ОЗЕЛЕНЕНИЯ</w:t>
      </w:r>
      <w:r w:rsidR="005C00C5" w:rsidRPr="00423AB6">
        <w:rPr>
          <w:b/>
          <w:bCs/>
          <w:lang w:eastAsia="ru-RU"/>
        </w:rPr>
        <w:t xml:space="preserve"> ОБЩЕГО ПОЛЬЗОВАНИЯ</w:t>
      </w:r>
    </w:p>
    <w:p w14:paraId="05A92448" w14:textId="77777777" w:rsidR="00C404FB" w:rsidRPr="00423AB6" w:rsidRDefault="00C404FB" w:rsidP="00EA316E">
      <w:pPr>
        <w:widowControl w:val="0"/>
        <w:ind w:firstLine="567"/>
        <w:jc w:val="both"/>
        <w:rPr>
          <w:rFonts w:eastAsia="Times New Roman"/>
          <w:iCs/>
          <w:lang w:eastAsia="ru-RU"/>
        </w:rPr>
      </w:pPr>
      <w:r w:rsidRPr="00423AB6">
        <w:rPr>
          <w:rFonts w:eastAsia="Times New Roman"/>
          <w:iCs/>
          <w:lang w:eastAsia="ru-RU"/>
        </w:rPr>
        <w:t>Зона парков, скверов, бульваров, озеленения общего пользования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14:paraId="44E18A5D" w14:textId="77777777" w:rsidR="00C404FB" w:rsidRPr="00423AB6" w:rsidRDefault="00C404FB" w:rsidP="00EA316E">
      <w:pPr>
        <w:widowControl w:val="0"/>
        <w:ind w:firstLine="567"/>
        <w:jc w:val="both"/>
        <w:rPr>
          <w:rFonts w:eastAsia="Times New Roman"/>
          <w:iCs/>
          <w:lang w:eastAsia="ru-RU"/>
        </w:rPr>
      </w:pPr>
      <w:r w:rsidRPr="00423AB6">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B85F212" w14:textId="77777777" w:rsidR="00C404FB" w:rsidRPr="00423AB6" w:rsidRDefault="00C404FB" w:rsidP="00EA316E">
      <w:pPr>
        <w:widowControl w:val="0"/>
        <w:ind w:firstLine="567"/>
        <w:jc w:val="both"/>
        <w:rPr>
          <w:rFonts w:eastAsia="Times New Roman"/>
          <w:iCs/>
          <w:lang w:eastAsia="ru-RU"/>
        </w:rPr>
      </w:pPr>
      <w:r w:rsidRPr="00423AB6">
        <w:rPr>
          <w:rFonts w:eastAsia="Times New Roman"/>
          <w:iCs/>
          <w:lang w:eastAsia="ru-RU"/>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14:paraId="48F74018" w14:textId="77777777" w:rsidR="00455E69" w:rsidRPr="00423AB6" w:rsidRDefault="00455E69" w:rsidP="00423AB6">
      <w:pPr>
        <w:rPr>
          <w:b/>
        </w:rPr>
      </w:pPr>
    </w:p>
    <w:p w14:paraId="5062C73D"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107B3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88245ED" w14:textId="77777777" w:rsidR="00455E69" w:rsidRPr="00423AB6" w:rsidRDefault="00455E69" w:rsidP="00423AB6">
            <w:pPr>
              <w:tabs>
                <w:tab w:val="left" w:pos="2520"/>
              </w:tabs>
              <w:jc w:val="center"/>
              <w:rPr>
                <w:b/>
              </w:rPr>
            </w:pPr>
            <w:r w:rsidRPr="00423AB6">
              <w:rPr>
                <w:b/>
              </w:rPr>
              <w:t>КОД ВИДА</w:t>
            </w:r>
          </w:p>
          <w:p w14:paraId="38C17BF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DE86E"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D8AB029"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D375" w14:textId="77777777" w:rsidR="00455E69" w:rsidRPr="00423AB6" w:rsidRDefault="00455E69" w:rsidP="00423AB6">
            <w:pPr>
              <w:tabs>
                <w:tab w:val="left" w:pos="2520"/>
              </w:tabs>
              <w:jc w:val="center"/>
              <w:rPr>
                <w:b/>
              </w:rPr>
            </w:pPr>
            <w:r w:rsidRPr="00423AB6">
              <w:rPr>
                <w:b/>
              </w:rPr>
              <w:t>ПРЕДЕЛЬНЫЕ РАЗМЕРЫ ЗЕМЕЛЬНЫХ</w:t>
            </w:r>
          </w:p>
          <w:p w14:paraId="2481230C" w14:textId="77777777" w:rsidR="00455E69" w:rsidRPr="00423AB6" w:rsidRDefault="00455E69" w:rsidP="00423AB6">
            <w:pPr>
              <w:tabs>
                <w:tab w:val="left" w:pos="2520"/>
              </w:tabs>
              <w:jc w:val="center"/>
              <w:rPr>
                <w:b/>
              </w:rPr>
            </w:pPr>
            <w:r w:rsidRPr="00423AB6">
              <w:rPr>
                <w:b/>
              </w:rPr>
              <w:t>УЧАСТКОВ И ПРЕДЕЛЬНЫЕ ПАРАМЕТРЫ</w:t>
            </w:r>
          </w:p>
          <w:p w14:paraId="092A3A6F"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1F90818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75373A5" w14:textId="77777777" w:rsidR="00455E69" w:rsidRPr="00423AB6" w:rsidRDefault="002876A0"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888783" w14:textId="77777777" w:rsidR="00455E69" w:rsidRPr="00423AB6" w:rsidRDefault="002876A0" w:rsidP="00423AB6">
            <w:pPr>
              <w:tabs>
                <w:tab w:val="left" w:pos="6946"/>
              </w:tabs>
              <w:suppressAutoHyphens/>
              <w:textAlignment w:val="baseline"/>
              <w:rPr>
                <w:b/>
              </w:rPr>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725A752E" w14:textId="77777777" w:rsidR="008F49EA" w:rsidRPr="00423AB6" w:rsidRDefault="008F49EA"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2BC38F1F" w14:textId="646784B1" w:rsidR="00455E69" w:rsidRPr="00423AB6" w:rsidRDefault="00455E69" w:rsidP="00423AB6">
            <w:pPr>
              <w:widowControl w:val="0"/>
              <w:autoSpaceDE w:val="0"/>
              <w:autoSpaceDN w:val="0"/>
              <w:adjustRightInd w:val="0"/>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566CA2" w14:textId="77777777" w:rsidR="00924923" w:rsidRPr="00423AB6" w:rsidRDefault="00924923" w:rsidP="00423AB6">
            <w:pPr>
              <w:ind w:firstLine="223"/>
              <w:jc w:val="both"/>
            </w:pPr>
            <w:r w:rsidRPr="00423AB6">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76924A8E" w14:textId="77777777" w:rsidR="00924923" w:rsidRPr="00423AB6" w:rsidRDefault="00924923"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5432344" w14:textId="77777777" w:rsidR="00924923" w:rsidRPr="00423AB6" w:rsidRDefault="00924923" w:rsidP="00423AB6">
            <w:pPr>
              <w:widowControl w:val="0"/>
              <w:ind w:firstLine="284"/>
              <w:rPr>
                <w:b/>
              </w:rPr>
            </w:pPr>
            <w:r w:rsidRPr="00423AB6">
              <w:t xml:space="preserve">- максимальное количество этажей зданий – </w:t>
            </w:r>
            <w:r w:rsidRPr="00423AB6">
              <w:rPr>
                <w:b/>
              </w:rPr>
              <w:t>3 этажа;</w:t>
            </w:r>
          </w:p>
          <w:p w14:paraId="5BACE74E" w14:textId="77777777" w:rsidR="00924923" w:rsidRPr="00423AB6" w:rsidRDefault="00924923"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33281FE" w14:textId="77777777" w:rsidR="00924923" w:rsidRPr="00423AB6" w:rsidRDefault="00924923"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3B19AE8" w14:textId="77777777" w:rsidR="00455E69" w:rsidRPr="00423AB6" w:rsidRDefault="00455E69" w:rsidP="00423AB6">
            <w:pPr>
              <w:tabs>
                <w:tab w:val="left" w:pos="2520"/>
              </w:tabs>
              <w:rPr>
                <w:b/>
              </w:rPr>
            </w:pPr>
          </w:p>
        </w:tc>
      </w:tr>
      <w:tr w:rsidR="001A4791" w:rsidRPr="00423AB6" w14:paraId="0C188A06"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7B7565C" w14:textId="28D1821B" w:rsidR="008F49EA" w:rsidRPr="00423AB6" w:rsidRDefault="008F49EA" w:rsidP="00423AB6">
            <w:pPr>
              <w:tabs>
                <w:tab w:val="left" w:pos="2520"/>
              </w:tabs>
              <w:jc w:val="center"/>
              <w:rPr>
                <w:b/>
              </w:rPr>
            </w:pPr>
            <w:r w:rsidRPr="00423AB6">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78AC10" w14:textId="13BCA041" w:rsidR="008F49EA" w:rsidRPr="00423AB6" w:rsidRDefault="008F49EA"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465C8926" w14:textId="77777777" w:rsidR="008F49EA" w:rsidRPr="00423AB6" w:rsidRDefault="008F49EA"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736DB4D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84E31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208BD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480183"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596EA4A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2BF331C" w14:textId="40C5AC12"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359AC80"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5B2CE602" w14:textId="4BA27B94" w:rsidR="008F49EA" w:rsidRPr="00423AB6" w:rsidRDefault="008F49EA"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80C127" w14:textId="67063EBC" w:rsidR="008F49EA" w:rsidRPr="00423AB6" w:rsidRDefault="008F49EA"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75A19A85" w14:textId="77777777" w:rsidR="008F49EA" w:rsidRPr="00423AB6" w:rsidRDefault="008F49EA"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3A7EDA9F"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A7DECB"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21AE9A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81EE86"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CA8827E"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95DD5B" w14:textId="7A67163D"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E2D03B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DB95986" w14:textId="1DFF2670" w:rsidR="008F49EA" w:rsidRPr="00423AB6" w:rsidRDefault="008F49EA"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AC313D" w14:textId="53B1D38E" w:rsidR="008F49EA" w:rsidRPr="00423AB6" w:rsidRDefault="008F49EA"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680DD682" w14:textId="77777777" w:rsidR="008F49EA" w:rsidRPr="00423AB6" w:rsidRDefault="008F49EA"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5AE9B68B"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84FE70"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21D531"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FFCB614"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1CE2121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30CD3FA" w14:textId="5FCD0AF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7E61129B"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90B6C65" w14:textId="4420540C" w:rsidR="008F49EA" w:rsidRPr="00423AB6" w:rsidRDefault="008F49EA"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4A609D" w14:textId="75EB36F4" w:rsidR="008F49EA" w:rsidRPr="00423AB6" w:rsidRDefault="008F49EA"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5BA826E6" w14:textId="77777777" w:rsidR="008F49EA" w:rsidRPr="00423AB6" w:rsidRDefault="008F49EA"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1E6965E4"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DB4895"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707C5A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9615C8"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31CE7AB1"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76A33C" w14:textId="582B43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1D1A04B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87ECA0A" w14:textId="0743A152" w:rsidR="008F49EA" w:rsidRPr="00423AB6" w:rsidRDefault="008F49EA"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19D5EB" w14:textId="5CE933EC" w:rsidR="008F49EA" w:rsidRPr="00423AB6" w:rsidRDefault="008F49EA"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7979D3ED" w14:textId="77777777" w:rsidR="008F49EA" w:rsidRPr="00423AB6" w:rsidRDefault="008F49EA"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713094F9"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5D93F6"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02326F"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155C601"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029A13F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FD01747" w14:textId="0ED802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6896ACE5"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AFEFF56" w14:textId="1C513A6B" w:rsidR="008F49EA" w:rsidRPr="00423AB6" w:rsidRDefault="008F49EA"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966DCC" w14:textId="51C41A37" w:rsidR="008F49EA" w:rsidRPr="00423AB6" w:rsidRDefault="008F49EA"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B2E9834" w14:textId="77777777" w:rsidR="008F49EA" w:rsidRPr="00423AB6" w:rsidRDefault="008F49EA"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7591F621" w14:textId="77777777" w:rsidR="008F49EA" w:rsidRPr="00423AB6" w:rsidRDefault="008F49EA" w:rsidP="00423AB6">
            <w:pPr>
              <w:autoSpaceDE w:val="0"/>
              <w:autoSpaceDN w:val="0"/>
              <w:adjustRightInd w:val="0"/>
              <w:jc w:val="both"/>
            </w:pPr>
          </w:p>
          <w:p w14:paraId="5CFEDFC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FC507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6A7E9C7"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2C05D80"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8CFA1B0"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38DBF018" w14:textId="0FF33A0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3E26964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9F260" w14:textId="6DFAD70B" w:rsidR="008F49EA" w:rsidRPr="00423AB6" w:rsidRDefault="008F49EA"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63FDBB" w14:textId="7B9C37E9" w:rsidR="008F49EA" w:rsidRPr="00423AB6" w:rsidRDefault="008F49EA"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3319E373" w14:textId="77777777" w:rsidR="008F49EA" w:rsidRPr="00423AB6" w:rsidRDefault="008F49EA"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03378BB9" w14:textId="77777777" w:rsidR="008F49EA" w:rsidRPr="00423AB6" w:rsidRDefault="008F49EA" w:rsidP="00423AB6">
            <w:pPr>
              <w:autoSpaceDE w:val="0"/>
              <w:autoSpaceDN w:val="0"/>
              <w:adjustRightInd w:val="0"/>
              <w:jc w:val="both"/>
            </w:pPr>
          </w:p>
          <w:p w14:paraId="1609B2E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8729B9"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E5881A2"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472257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3A149C7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20CB5E" w14:textId="01069CB4"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6E380ED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5C54028" w14:textId="77777777" w:rsidR="008F49EA" w:rsidRPr="00423AB6" w:rsidRDefault="008F49EA" w:rsidP="00423AB6">
            <w:pPr>
              <w:tabs>
                <w:tab w:val="left" w:pos="2520"/>
              </w:tabs>
              <w:jc w:val="center"/>
              <w:rPr>
                <w:b/>
              </w:rPr>
            </w:pPr>
            <w:r w:rsidRPr="00423AB6">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3AEF88"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EE0B65C" w14:textId="77777777" w:rsidR="008F49EA" w:rsidRPr="00423AB6" w:rsidRDefault="008F49EA" w:rsidP="00423AB6">
            <w:pPr>
              <w:autoSpaceDE w:val="0"/>
              <w:autoSpaceDN w:val="0"/>
              <w:adjustRightInd w:val="0"/>
              <w:jc w:val="both"/>
            </w:pPr>
            <w:r w:rsidRPr="00423AB6">
              <w:t>Земельные участки общего пользования.</w:t>
            </w:r>
          </w:p>
          <w:p w14:paraId="4DC0CA67"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F042CAB" w14:textId="59DE43ED" w:rsidR="008F49EA" w:rsidRPr="00423AB6" w:rsidRDefault="008F49EA"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326420" w14:textId="77777777" w:rsidR="008F49EA" w:rsidRPr="00423AB6" w:rsidRDefault="008F49EA" w:rsidP="00423AB6">
            <w:pPr>
              <w:tabs>
                <w:tab w:val="left" w:pos="2520"/>
              </w:tabs>
              <w:rPr>
                <w:b/>
              </w:rPr>
            </w:pPr>
            <w:r w:rsidRPr="00423AB6">
              <w:t>Не установлены в соответствии с ч.4, ст.36 Градостроительного кодекса Российской Федерации.</w:t>
            </w:r>
          </w:p>
        </w:tc>
      </w:tr>
      <w:tr w:rsidR="001A4791" w:rsidRPr="00423AB6" w14:paraId="614E31D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3B89C8AC" w14:textId="650AFE7A"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E43E36" w14:textId="371AED6D" w:rsidR="008F49EA" w:rsidRPr="00423AB6" w:rsidRDefault="008F49EA" w:rsidP="00423AB6">
            <w:pPr>
              <w:tabs>
                <w:tab w:val="left" w:pos="6946"/>
              </w:tabs>
              <w:suppressAutoHyphens/>
              <w:textAlignment w:val="baseline"/>
              <w:rPr>
                <w:rFonts w:eastAsia="Times New Roman"/>
                <w:lang w:eastAsia="ru-RU"/>
              </w:rPr>
            </w:pPr>
            <w:r w:rsidRPr="00423AB6">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134B5C" w14:textId="77777777" w:rsidR="008F49EA" w:rsidRPr="00423AB6" w:rsidRDefault="008F49EA"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23EDD51" w14:textId="77777777" w:rsidR="008F49EA" w:rsidRPr="00423AB6" w:rsidRDefault="008F49EA"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2335B4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41C5CD" w14:textId="7F1C8194" w:rsidR="008F49EA" w:rsidRPr="00423AB6" w:rsidRDefault="008F49EA" w:rsidP="00423AB6">
            <w:pPr>
              <w:tabs>
                <w:tab w:val="left" w:pos="2520"/>
              </w:tabs>
            </w:pPr>
            <w:r w:rsidRPr="00423AB6">
              <w:t>Не установлены в соответствии с ч.4, ст.36 Градостроительного кодекса Российской Федерации.</w:t>
            </w:r>
          </w:p>
        </w:tc>
      </w:tr>
      <w:tr w:rsidR="001A4791" w:rsidRPr="00423AB6" w14:paraId="16B0234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28019EC" w14:textId="1ED8CC16"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F1907" w14:textId="00BD3E8D" w:rsidR="008F49EA" w:rsidRPr="00423AB6" w:rsidRDefault="008F49EA" w:rsidP="00423AB6">
            <w:pPr>
              <w:tabs>
                <w:tab w:val="left" w:pos="6946"/>
              </w:tabs>
              <w:suppressAutoHyphens/>
              <w:textAlignment w:val="baseline"/>
              <w:rPr>
                <w:rFonts w:eastAsia="Times New Roman"/>
                <w:lang w:eastAsia="ru-RU"/>
              </w:rPr>
            </w:pPr>
            <w:r w:rsidRPr="00423AB6">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C1FCE0D" w14:textId="77155DB1" w:rsidR="008F49EA" w:rsidRPr="00423AB6" w:rsidRDefault="008F49EA"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B30B582" w14:textId="03A40D4B" w:rsidR="008F49EA" w:rsidRPr="00423AB6" w:rsidRDefault="008F49EA" w:rsidP="00423AB6">
            <w:pPr>
              <w:tabs>
                <w:tab w:val="left" w:pos="2520"/>
              </w:tabs>
            </w:pPr>
            <w:r w:rsidRPr="00423AB6">
              <w:t>Не установлены в соответствии с ч.4, ст.36 Градостроительного кодекса Российской Федерации.</w:t>
            </w:r>
          </w:p>
        </w:tc>
      </w:tr>
    </w:tbl>
    <w:p w14:paraId="6A212938" w14:textId="77777777" w:rsidR="00C404FB" w:rsidRPr="00423AB6" w:rsidRDefault="00C404FB" w:rsidP="00423AB6">
      <w:pPr>
        <w:rPr>
          <w:b/>
        </w:rPr>
      </w:pPr>
    </w:p>
    <w:p w14:paraId="15373CA9"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602069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31EE7C8" w14:textId="77777777" w:rsidR="00455E69" w:rsidRPr="00423AB6" w:rsidRDefault="00455E69" w:rsidP="00423AB6">
            <w:pPr>
              <w:tabs>
                <w:tab w:val="left" w:pos="2520"/>
              </w:tabs>
              <w:jc w:val="center"/>
              <w:rPr>
                <w:b/>
              </w:rPr>
            </w:pPr>
            <w:r w:rsidRPr="00423AB6">
              <w:rPr>
                <w:b/>
              </w:rPr>
              <w:t>КОД ВИДА</w:t>
            </w:r>
          </w:p>
          <w:p w14:paraId="53AE829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2875"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7E1188"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6002" w14:textId="77777777" w:rsidR="00455E69" w:rsidRPr="00423AB6" w:rsidRDefault="00455E69" w:rsidP="00423AB6">
            <w:pPr>
              <w:tabs>
                <w:tab w:val="left" w:pos="2520"/>
              </w:tabs>
              <w:jc w:val="center"/>
              <w:rPr>
                <w:b/>
              </w:rPr>
            </w:pPr>
            <w:r w:rsidRPr="00423AB6">
              <w:rPr>
                <w:b/>
              </w:rPr>
              <w:t>ПРЕДЕЛЬНЫЕ РАЗМЕРЫ ЗЕМЕЛЬНЫХ</w:t>
            </w:r>
          </w:p>
          <w:p w14:paraId="7C36D8C8" w14:textId="77777777" w:rsidR="00455E69" w:rsidRPr="00423AB6" w:rsidRDefault="00455E69" w:rsidP="00423AB6">
            <w:pPr>
              <w:tabs>
                <w:tab w:val="left" w:pos="2520"/>
              </w:tabs>
              <w:jc w:val="center"/>
              <w:rPr>
                <w:b/>
              </w:rPr>
            </w:pPr>
            <w:r w:rsidRPr="00423AB6">
              <w:rPr>
                <w:b/>
              </w:rPr>
              <w:t>УЧАСТКОВ И ПРЕДЕЛЬНЫЕ ПАРАМЕТРЫ</w:t>
            </w:r>
          </w:p>
          <w:p w14:paraId="5F27695D"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81F4C6D"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6C4186A" w14:textId="77777777" w:rsidR="009A1B93" w:rsidRPr="00423AB6" w:rsidRDefault="009A1B93" w:rsidP="00423AB6">
            <w:pPr>
              <w:tabs>
                <w:tab w:val="left" w:pos="2520"/>
              </w:tabs>
              <w:jc w:val="center"/>
              <w:rPr>
                <w:b/>
              </w:rPr>
            </w:pPr>
            <w:r w:rsidRPr="00423AB6">
              <w:rPr>
                <w:b/>
              </w:rPr>
              <w:t>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E96582" w14:textId="77777777" w:rsidR="009A1B93" w:rsidRPr="00423AB6" w:rsidRDefault="009A1B93" w:rsidP="00423AB6">
            <w:pPr>
              <w:pStyle w:val="affff2"/>
              <w:rPr>
                <w:rFonts w:ascii="Times New Roman" w:hAnsi="Times New Roman" w:cs="Times New Roman"/>
              </w:rPr>
            </w:pPr>
            <w:bookmarkStart w:id="89" w:name="sub_1050"/>
            <w:r w:rsidRPr="00423AB6">
              <w:rPr>
                <w:rFonts w:ascii="Times New Roman" w:hAnsi="Times New Roman" w:cs="Times New Roman"/>
              </w:rPr>
              <w:t>Отдых (рекреация)</w:t>
            </w:r>
            <w:bookmarkEnd w:id="89"/>
          </w:p>
          <w:p w14:paraId="43E8259C" w14:textId="77777777" w:rsidR="009A1B93" w:rsidRPr="00423AB6" w:rsidRDefault="009A1B93"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1AE96511" w14:textId="77777777" w:rsidR="008F49EA" w:rsidRPr="00423AB6" w:rsidRDefault="008F49EA" w:rsidP="00423AB6">
            <w:pPr>
              <w:autoSpaceDE w:val="0"/>
              <w:autoSpaceDN w:val="0"/>
              <w:adjustRightInd w:val="0"/>
              <w:jc w:val="both"/>
            </w:pPr>
            <w:r w:rsidRPr="00423AB6">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6D70CD4" w14:textId="77777777" w:rsidR="008F49EA" w:rsidRPr="00423AB6" w:rsidRDefault="008F49EA" w:rsidP="00423AB6">
            <w:pPr>
              <w:autoSpaceDE w:val="0"/>
              <w:autoSpaceDN w:val="0"/>
              <w:adjustRightInd w:val="0"/>
              <w:jc w:val="both"/>
            </w:pPr>
            <w:r w:rsidRPr="00423AB6">
              <w:t>создание и уход за городскими лесами, скверами, прудами, озерами, водохранилищами, пляжами, а также обустройство мест отдыха в них.</w:t>
            </w:r>
          </w:p>
          <w:p w14:paraId="26F5874C" w14:textId="39E183D0" w:rsidR="009A1B93" w:rsidRPr="00226C65" w:rsidRDefault="008F49EA"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23AB6">
                <w:t>кодами 5.1 - 5.5</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50856E"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111BA215"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C25C04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7F4ECDB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36E8FC"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5E70EE" w14:textId="2824DD74" w:rsidR="009A1B93" w:rsidRPr="00423AB6" w:rsidRDefault="009A1B93" w:rsidP="00423AB6">
            <w:pPr>
              <w:tabs>
                <w:tab w:val="left" w:pos="2520"/>
              </w:tabs>
              <w:rPr>
                <w:b/>
              </w:rPr>
            </w:pPr>
          </w:p>
        </w:tc>
      </w:tr>
      <w:tr w:rsidR="001A4791" w:rsidRPr="00423AB6" w14:paraId="21DEA869"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23C3D614" w14:textId="77777777" w:rsidR="009A1B93" w:rsidRPr="00423AB6" w:rsidRDefault="009A1B93" w:rsidP="00423AB6">
            <w:pPr>
              <w:tabs>
                <w:tab w:val="left" w:pos="2520"/>
              </w:tabs>
              <w:jc w:val="center"/>
              <w:rPr>
                <w:b/>
              </w:rPr>
            </w:pPr>
            <w:r w:rsidRPr="00423AB6">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F886FF" w14:textId="77777777" w:rsidR="009A1B93" w:rsidRPr="00423AB6" w:rsidRDefault="009A1B93" w:rsidP="00423AB6">
            <w:pPr>
              <w:tabs>
                <w:tab w:val="left" w:pos="6946"/>
              </w:tabs>
              <w:suppressAutoHyphens/>
              <w:ind w:firstLine="34"/>
              <w:textAlignment w:val="baseline"/>
              <w:rPr>
                <w:b/>
              </w:rPr>
            </w:pPr>
            <w:r w:rsidRPr="00423AB6">
              <w:rPr>
                <w:rFonts w:eastAsia="Times New Roman"/>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14:paraId="1B5FB44A" w14:textId="77777777" w:rsidR="009A1B93" w:rsidRPr="00423AB6" w:rsidRDefault="009A1B93"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1943195" w14:textId="77777777" w:rsidR="009A1B93" w:rsidRPr="00423AB6" w:rsidRDefault="009A1B93" w:rsidP="00423AB6">
            <w:pPr>
              <w:tabs>
                <w:tab w:val="left" w:pos="6946"/>
              </w:tabs>
              <w:suppressAutoHyphens/>
              <w:jc w:val="both"/>
              <w:textAlignment w:val="baseline"/>
              <w:rPr>
                <w:b/>
              </w:rPr>
            </w:pPr>
            <w:r w:rsidRPr="00423AB6">
              <w:rPr>
                <w:rFonts w:eastAsia="Times New Roman"/>
                <w:lang w:eastAsia="ru-RU"/>
              </w:rPr>
              <w:t>- осуществление необходимых природоохранных и природовосстановительных мероприятий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EB88" w14:textId="77777777" w:rsidR="009A1B93" w:rsidRPr="00423AB6" w:rsidRDefault="009A1B93" w:rsidP="00423AB6">
            <w:pPr>
              <w:tabs>
                <w:tab w:val="left" w:pos="2520"/>
              </w:tabs>
              <w:rPr>
                <w:b/>
              </w:rPr>
            </w:pPr>
            <w:r w:rsidRPr="00423AB6">
              <w:t>Регламенты не распространяются</w:t>
            </w:r>
          </w:p>
        </w:tc>
      </w:tr>
      <w:tr w:rsidR="001A4791" w:rsidRPr="00423AB6" w14:paraId="57981E5F"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5EF7C1D" w14:textId="77777777" w:rsidR="008F49EA" w:rsidRPr="00423AB6" w:rsidRDefault="008F49EA" w:rsidP="00423AB6">
            <w:pPr>
              <w:tabs>
                <w:tab w:val="left" w:pos="2520"/>
              </w:tabs>
              <w:jc w:val="center"/>
              <w:rPr>
                <w:b/>
              </w:rPr>
            </w:pPr>
            <w:r w:rsidRPr="00423AB6">
              <w:rPr>
                <w:b/>
              </w:rPr>
              <w:t>5.5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7958AC"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Поля для гольфа или конных прогулок</w:t>
            </w:r>
          </w:p>
        </w:tc>
        <w:tc>
          <w:tcPr>
            <w:tcW w:w="4252" w:type="dxa"/>
            <w:tcBorders>
              <w:top w:val="single" w:sz="4" w:space="0" w:color="000000"/>
              <w:left w:val="single" w:sz="4" w:space="0" w:color="000000"/>
              <w:bottom w:val="single" w:sz="4" w:space="0" w:color="000000"/>
              <w:right w:val="single" w:sz="4" w:space="0" w:color="000000"/>
            </w:tcBorders>
          </w:tcPr>
          <w:p w14:paraId="6D4BAD4D" w14:textId="3D4762E9" w:rsidR="008F49EA" w:rsidRPr="00226C65" w:rsidRDefault="008F49EA" w:rsidP="00226C65">
            <w:pPr>
              <w:autoSpaceDE w:val="0"/>
              <w:autoSpaceDN w:val="0"/>
              <w:adjustRightInd w:val="0"/>
              <w:jc w:val="both"/>
            </w:pPr>
            <w:r w:rsidRPr="00423AB6">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4455B1" w14:textId="77777777" w:rsidR="008F49EA" w:rsidRPr="00423AB6" w:rsidRDefault="008F49EA" w:rsidP="00423AB6">
            <w:pPr>
              <w:tabs>
                <w:tab w:val="left" w:pos="2520"/>
              </w:tabs>
              <w:rPr>
                <w:b/>
              </w:rPr>
            </w:pPr>
            <w:r w:rsidRPr="00423AB6">
              <w:t>Регламенты не устанавливаются</w:t>
            </w:r>
          </w:p>
        </w:tc>
      </w:tr>
    </w:tbl>
    <w:p w14:paraId="01D20FC3" w14:textId="77777777" w:rsidR="00455E69" w:rsidRPr="00423AB6" w:rsidRDefault="00455E69" w:rsidP="00423AB6">
      <w:pPr>
        <w:rPr>
          <w:b/>
        </w:rPr>
      </w:pPr>
    </w:p>
    <w:p w14:paraId="72B358DE"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5654338" w14:textId="77777777" w:rsidR="00E738F6" w:rsidRPr="00423AB6" w:rsidRDefault="00C404FB" w:rsidP="00423AB6">
      <w:r w:rsidRPr="00423AB6">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p w14:paraId="78D0B4F3" w14:textId="77777777" w:rsidR="00C404FB" w:rsidRPr="00423AB6" w:rsidRDefault="00C404FB"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46F4734F" w14:textId="77777777" w:rsidTr="00A34517">
        <w:trPr>
          <w:trHeight w:val="20"/>
        </w:trPr>
        <w:tc>
          <w:tcPr>
            <w:tcW w:w="4361" w:type="dxa"/>
            <w:vAlign w:val="center"/>
          </w:tcPr>
          <w:p w14:paraId="79BAC6E9" w14:textId="77777777" w:rsidR="00C404FB" w:rsidRPr="00423AB6" w:rsidRDefault="00C404FB" w:rsidP="00423AB6">
            <w:pPr>
              <w:jc w:val="center"/>
              <w:rPr>
                <w:b/>
              </w:rPr>
            </w:pPr>
            <w:r w:rsidRPr="00423AB6">
              <w:rPr>
                <w:b/>
              </w:rPr>
              <w:t>ВИДЫ РАЗРЕШЕННОГО ИСПОЛЬЗОВАНИЯ</w:t>
            </w:r>
          </w:p>
        </w:tc>
        <w:tc>
          <w:tcPr>
            <w:tcW w:w="10915" w:type="dxa"/>
            <w:vAlign w:val="center"/>
          </w:tcPr>
          <w:p w14:paraId="0D6DC392" w14:textId="77777777" w:rsidR="00C404FB" w:rsidRPr="00423AB6" w:rsidRDefault="00C404FB" w:rsidP="00423AB6">
            <w:pPr>
              <w:jc w:val="center"/>
              <w:rPr>
                <w:b/>
              </w:rPr>
            </w:pPr>
            <w:r w:rsidRPr="00423AB6">
              <w:rPr>
                <w:b/>
              </w:rPr>
              <w:t>ПРЕДЕЛЬНЫЕ ПАРАМЕТРЫ РАЗРЕШЕННОГО СТРОИТЕЛЬСТВА</w:t>
            </w:r>
          </w:p>
        </w:tc>
      </w:tr>
      <w:tr w:rsidR="002D0B3D" w:rsidRPr="00423AB6" w14:paraId="48077F5B" w14:textId="77777777" w:rsidTr="00A34517">
        <w:trPr>
          <w:trHeight w:val="20"/>
        </w:trPr>
        <w:tc>
          <w:tcPr>
            <w:tcW w:w="4361" w:type="dxa"/>
          </w:tcPr>
          <w:p w14:paraId="3E375A1A" w14:textId="5EEB8A8D"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915" w:type="dxa"/>
          </w:tcPr>
          <w:p w14:paraId="6C8867EA" w14:textId="0D2F211C"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1830B87D" w14:textId="77777777" w:rsidTr="00A34517">
        <w:trPr>
          <w:trHeight w:val="20"/>
        </w:trPr>
        <w:tc>
          <w:tcPr>
            <w:tcW w:w="4361" w:type="dxa"/>
          </w:tcPr>
          <w:p w14:paraId="2AF86B2D"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17347025"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1BF0A44"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28F9AFD7"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0DDB9C7B" w14:textId="77777777" w:rsidR="002D0B3D" w:rsidRPr="00423AB6" w:rsidRDefault="002D0B3D" w:rsidP="002D0B3D">
            <w:pPr>
              <w:autoSpaceDE w:val="0"/>
              <w:autoSpaceDN w:val="0"/>
              <w:adjustRightInd w:val="0"/>
              <w:ind w:firstLine="540"/>
              <w:jc w:val="both"/>
            </w:pPr>
            <w:r w:rsidRPr="00423AB6">
              <w:t>для автобусов - 40 кв. м;</w:t>
            </w:r>
          </w:p>
          <w:p w14:paraId="3D0ED833" w14:textId="77777777" w:rsidR="002D0B3D" w:rsidRPr="00423AB6" w:rsidRDefault="002D0B3D" w:rsidP="002D0B3D">
            <w:pPr>
              <w:autoSpaceDE w:val="0"/>
              <w:autoSpaceDN w:val="0"/>
              <w:adjustRightInd w:val="0"/>
              <w:ind w:firstLine="540"/>
              <w:jc w:val="both"/>
            </w:pPr>
            <w:r w:rsidRPr="00423AB6">
              <w:t>для велосипедов - 0,9 кв. м.</w:t>
            </w:r>
          </w:p>
          <w:p w14:paraId="7D88FB3C"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B1B1D6B"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A4445A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61E4F075" w14:textId="77777777" w:rsidTr="00A34517">
        <w:trPr>
          <w:trHeight w:val="20"/>
        </w:trPr>
        <w:tc>
          <w:tcPr>
            <w:tcW w:w="4361" w:type="dxa"/>
          </w:tcPr>
          <w:p w14:paraId="20225C51" w14:textId="77777777" w:rsidR="002D0B3D" w:rsidRPr="00423AB6" w:rsidRDefault="002D0B3D" w:rsidP="002D0B3D">
            <w:pPr>
              <w:jc w:val="both"/>
            </w:pPr>
            <w:r w:rsidRPr="00423AB6">
              <w:t>Площадки для сбора твердых бытовых отходов.</w:t>
            </w:r>
          </w:p>
        </w:tc>
        <w:tc>
          <w:tcPr>
            <w:tcW w:w="10915" w:type="dxa"/>
          </w:tcPr>
          <w:p w14:paraId="613C5F26"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1B18D5" w14:textId="77777777" w:rsidR="002D0B3D" w:rsidRPr="00423AB6" w:rsidRDefault="002D0B3D" w:rsidP="002D0B3D">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E949005" w14:textId="77777777" w:rsidR="002D0B3D" w:rsidRPr="00423AB6" w:rsidRDefault="002D0B3D" w:rsidP="002D0B3D">
            <w:pPr>
              <w:jc w:val="both"/>
            </w:pPr>
            <w:r w:rsidRPr="00423AB6">
              <w:t>Общее количество контейнеров не более 5 шт.</w:t>
            </w:r>
          </w:p>
          <w:p w14:paraId="24661E8F" w14:textId="77777777" w:rsidR="002D0B3D" w:rsidRPr="00423AB6" w:rsidRDefault="002D0B3D" w:rsidP="002D0B3D">
            <w:pPr>
              <w:jc w:val="both"/>
            </w:pPr>
            <w:r w:rsidRPr="00423AB6">
              <w:t>Высота  - не более 2 м.</w:t>
            </w:r>
          </w:p>
          <w:p w14:paraId="7CAF087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4C384B29" w14:textId="77777777" w:rsidTr="00A34517">
        <w:trPr>
          <w:trHeight w:val="20"/>
        </w:trPr>
        <w:tc>
          <w:tcPr>
            <w:tcW w:w="4361" w:type="dxa"/>
          </w:tcPr>
          <w:p w14:paraId="26E9A4ED" w14:textId="77777777" w:rsidR="002D0B3D" w:rsidRPr="00423AB6" w:rsidRDefault="002D0B3D" w:rsidP="002D0B3D">
            <w:r w:rsidRPr="00423AB6">
              <w:t>Общественные туалеты</w:t>
            </w:r>
          </w:p>
          <w:p w14:paraId="6C68EB91" w14:textId="77777777" w:rsidR="002D0B3D" w:rsidRPr="00423AB6" w:rsidRDefault="002D0B3D" w:rsidP="002D0B3D">
            <w:pPr>
              <w:jc w:val="both"/>
            </w:pPr>
          </w:p>
        </w:tc>
        <w:tc>
          <w:tcPr>
            <w:tcW w:w="10915" w:type="dxa"/>
          </w:tcPr>
          <w:p w14:paraId="102200DB"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38789AF" w14:textId="77777777" w:rsidR="002D0B3D" w:rsidRPr="00423AB6" w:rsidRDefault="002D0B3D" w:rsidP="002D0B3D">
            <w:pPr>
              <w:jc w:val="both"/>
            </w:pPr>
            <w:r w:rsidRPr="00423AB6">
              <w:t>Минимальное расстояние от туалета , при отсутствии централизованной канализации, до источника водоснабжения (колодца) - не менее 25 м.</w:t>
            </w:r>
          </w:p>
          <w:p w14:paraId="01B9B3ED"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5F4B43B1" w14:textId="77777777" w:rsidTr="00A34517">
        <w:trPr>
          <w:trHeight w:val="20"/>
        </w:trPr>
        <w:tc>
          <w:tcPr>
            <w:tcW w:w="4361" w:type="dxa"/>
          </w:tcPr>
          <w:p w14:paraId="26A8495A"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2112C9EE"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8D966D5"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774ADC22"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0DEBEDA1"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2F07F4E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2B40BC1E" w14:textId="77777777" w:rsidTr="00A34517">
        <w:trPr>
          <w:trHeight w:val="20"/>
        </w:trPr>
        <w:tc>
          <w:tcPr>
            <w:tcW w:w="4361" w:type="dxa"/>
          </w:tcPr>
          <w:p w14:paraId="6570CE37" w14:textId="77777777" w:rsidR="002D0B3D" w:rsidRPr="00423AB6" w:rsidRDefault="002D0B3D" w:rsidP="002D0B3D">
            <w:pPr>
              <w:jc w:val="both"/>
            </w:pPr>
            <w:r w:rsidRPr="00423AB6">
              <w:t>Фонтаны, малые архитектурные формы; мемориальные комплексы (без захоронений);</w:t>
            </w:r>
          </w:p>
          <w:p w14:paraId="33A409EB" w14:textId="77777777" w:rsidR="002D0B3D" w:rsidRPr="00423AB6" w:rsidRDefault="002D0B3D" w:rsidP="002D0B3D">
            <w:pPr>
              <w:jc w:val="both"/>
            </w:pPr>
            <w:r w:rsidRPr="00423AB6">
              <w:t>естественные и искусственные водоемы;</w:t>
            </w:r>
          </w:p>
          <w:p w14:paraId="371D5277" w14:textId="77777777" w:rsidR="002D0B3D" w:rsidRPr="00423AB6" w:rsidRDefault="002D0B3D" w:rsidP="002D0B3D">
            <w:pPr>
              <w:jc w:val="both"/>
            </w:pPr>
            <w:r w:rsidRPr="00423AB6">
              <w:t>спортивные и игровые площадки;</w:t>
            </w:r>
          </w:p>
          <w:p w14:paraId="7AF16DC1" w14:textId="77777777" w:rsidR="002D0B3D" w:rsidRPr="00423AB6" w:rsidRDefault="002D0B3D" w:rsidP="002D0B3D">
            <w:pPr>
              <w:jc w:val="both"/>
            </w:pPr>
            <w:r w:rsidRPr="00423AB6">
              <w:t>места для пикников;</w:t>
            </w:r>
          </w:p>
          <w:p w14:paraId="1B0C6CBE" w14:textId="77777777" w:rsidR="002D0B3D" w:rsidRPr="00423AB6" w:rsidRDefault="002D0B3D" w:rsidP="002D0B3D">
            <w:pPr>
              <w:jc w:val="both"/>
            </w:pPr>
            <w:r w:rsidRPr="00423AB6">
              <w:t>велосипедные и прогулочные дорожки;</w:t>
            </w:r>
          </w:p>
          <w:p w14:paraId="46B47097" w14:textId="77777777" w:rsidR="002D0B3D" w:rsidRPr="00423AB6" w:rsidRDefault="002D0B3D" w:rsidP="002D0B3D">
            <w:pPr>
              <w:jc w:val="both"/>
            </w:pPr>
            <w:r w:rsidRPr="00423AB6">
              <w:t>элементы благоустройства;</w:t>
            </w:r>
          </w:p>
          <w:p w14:paraId="13503A35" w14:textId="77777777" w:rsidR="002D0B3D" w:rsidRPr="00423AB6" w:rsidRDefault="002D0B3D" w:rsidP="002D0B3D">
            <w:pPr>
              <w:jc w:val="both"/>
            </w:pPr>
            <w:r w:rsidRPr="00423AB6">
              <w:t>специализированные технические средства оповещения и информации;</w:t>
            </w:r>
          </w:p>
          <w:p w14:paraId="07D5C592" w14:textId="77777777" w:rsidR="002D0B3D" w:rsidRPr="00423AB6" w:rsidRDefault="002D0B3D" w:rsidP="002D0B3D">
            <w:pPr>
              <w:contextualSpacing/>
              <w:jc w:val="both"/>
              <w:rPr>
                <w:b/>
                <w:lang w:bidi="en-US"/>
              </w:rPr>
            </w:pPr>
            <w:r w:rsidRPr="00423AB6">
              <w:t>общественные туалеты, раздевалки;</w:t>
            </w:r>
          </w:p>
          <w:p w14:paraId="2F091C00" w14:textId="77777777" w:rsidR="002D0B3D" w:rsidRPr="00423AB6" w:rsidRDefault="002D0B3D" w:rsidP="002D0B3D">
            <w:pPr>
              <w:jc w:val="both"/>
            </w:pPr>
            <w:r w:rsidRPr="00423AB6">
              <w:t>пункты проката;</w:t>
            </w:r>
          </w:p>
          <w:p w14:paraId="0B83FB0E" w14:textId="77777777" w:rsidR="002D0B3D" w:rsidRPr="00423AB6" w:rsidRDefault="002D0B3D" w:rsidP="002D0B3D">
            <w:pPr>
              <w:jc w:val="both"/>
            </w:pPr>
            <w:r w:rsidRPr="00423AB6">
              <w:t>пешеходные переходы, надземные и подземные;</w:t>
            </w:r>
          </w:p>
          <w:p w14:paraId="6142ED66" w14:textId="77777777" w:rsidR="002D0B3D" w:rsidRPr="00423AB6" w:rsidRDefault="002D0B3D" w:rsidP="002D0B3D">
            <w:pPr>
              <w:jc w:val="both"/>
            </w:pPr>
            <w:r w:rsidRPr="00423AB6">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915" w:type="dxa"/>
          </w:tcPr>
          <w:p w14:paraId="5F9A4D6D"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D99339A" w14:textId="77777777" w:rsidR="002D0B3D" w:rsidRPr="00423AB6" w:rsidRDefault="002D0B3D" w:rsidP="002D0B3D">
            <w:pPr>
              <w:jc w:val="both"/>
            </w:pPr>
            <w:r w:rsidRPr="00423AB6">
              <w:t>Максимальная высота  объектов и сооружений -</w:t>
            </w:r>
            <w:r w:rsidRPr="00423AB6">
              <w:rPr>
                <w:b/>
              </w:rPr>
              <w:t xml:space="preserve">25 </w:t>
            </w:r>
            <w:r w:rsidRPr="00423AB6">
              <w:t>м.</w:t>
            </w:r>
          </w:p>
          <w:p w14:paraId="395D6F17" w14:textId="77777777" w:rsidR="002D0B3D" w:rsidRPr="00423AB6" w:rsidRDefault="002D0B3D" w:rsidP="002D0B3D">
            <w:pPr>
              <w:jc w:val="both"/>
            </w:pPr>
            <w:r w:rsidRPr="00423AB6">
              <w:t>Минимальный отступ от границ земельного участка и красной линии -</w:t>
            </w:r>
            <w:r w:rsidRPr="00423AB6">
              <w:rPr>
                <w:b/>
              </w:rPr>
              <w:t xml:space="preserve">5 </w:t>
            </w:r>
            <w:r w:rsidRPr="00423AB6">
              <w:t>м.</w:t>
            </w:r>
          </w:p>
          <w:p w14:paraId="507B9E85" w14:textId="77777777" w:rsidR="002D0B3D" w:rsidRPr="00423AB6" w:rsidRDefault="002D0B3D" w:rsidP="002D0B3D">
            <w:pPr>
              <w:jc w:val="both"/>
            </w:pPr>
            <w:r w:rsidRPr="00423AB6">
              <w:t xml:space="preserve">Минимальное расстояние от туалета, при отсутствии централизованной канализации, до источника водоснабжения (колодца) - не менее </w:t>
            </w:r>
            <w:r w:rsidRPr="00423AB6">
              <w:rPr>
                <w:b/>
              </w:rPr>
              <w:t>25</w:t>
            </w:r>
            <w:r w:rsidRPr="00423AB6">
              <w:t xml:space="preserve"> м.</w:t>
            </w:r>
          </w:p>
          <w:p w14:paraId="317D3400" w14:textId="77777777" w:rsidR="002D0B3D" w:rsidRPr="00423AB6" w:rsidRDefault="002D0B3D" w:rsidP="002D0B3D">
            <w:pPr>
              <w:jc w:val="both"/>
            </w:pPr>
          </w:p>
        </w:tc>
      </w:tr>
    </w:tbl>
    <w:p w14:paraId="6D7D95C0" w14:textId="77777777" w:rsidR="00C404FB" w:rsidRPr="00423AB6" w:rsidRDefault="00C404FB" w:rsidP="00423AB6">
      <w:pPr>
        <w:tabs>
          <w:tab w:val="left" w:pos="2520"/>
        </w:tabs>
        <w:jc w:val="both"/>
        <w:rPr>
          <w:u w:val="single"/>
        </w:rPr>
      </w:pPr>
    </w:p>
    <w:p w14:paraId="05E6D233" w14:textId="77777777" w:rsidR="00C404FB" w:rsidRPr="00423AB6" w:rsidRDefault="00C404FB" w:rsidP="00423AB6">
      <w:pPr>
        <w:tabs>
          <w:tab w:val="left" w:pos="2520"/>
        </w:tabs>
        <w:jc w:val="both"/>
        <w:rPr>
          <w:u w:val="single"/>
        </w:rPr>
      </w:pPr>
      <w:r w:rsidRPr="00423AB6">
        <w:rPr>
          <w:u w:val="single"/>
        </w:rPr>
        <w:t>Примечание.</w:t>
      </w:r>
    </w:p>
    <w:p w14:paraId="031AB44A" w14:textId="77777777" w:rsidR="00C404FB" w:rsidRPr="00423AB6" w:rsidRDefault="00C404FB" w:rsidP="00423AB6">
      <w:pPr>
        <w:autoSpaceDE w:val="0"/>
        <w:autoSpaceDN w:val="0"/>
        <w:adjustRightInd w:val="0"/>
        <w:ind w:firstLine="540"/>
        <w:jc w:val="both"/>
        <w:rPr>
          <w:bCs/>
        </w:rPr>
      </w:pPr>
      <w:r w:rsidRPr="00423AB6">
        <w:rPr>
          <w:bCs/>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283327B" w14:textId="77777777" w:rsidR="00C404FB" w:rsidRPr="00423AB6" w:rsidRDefault="00C404FB" w:rsidP="00423AB6">
      <w:pPr>
        <w:autoSpaceDE w:val="0"/>
        <w:autoSpaceDN w:val="0"/>
        <w:adjustRightInd w:val="0"/>
        <w:ind w:firstLine="540"/>
        <w:jc w:val="both"/>
        <w:rPr>
          <w:bCs/>
        </w:rPr>
      </w:pPr>
      <w:r w:rsidRPr="00423AB6">
        <w:rPr>
          <w:bCs/>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6E3469FB" w14:textId="77777777" w:rsidR="00C404FB" w:rsidRPr="00423AB6" w:rsidRDefault="00C404FB" w:rsidP="00423AB6">
      <w:pPr>
        <w:autoSpaceDE w:val="0"/>
        <w:autoSpaceDN w:val="0"/>
        <w:adjustRightInd w:val="0"/>
        <w:ind w:firstLine="540"/>
        <w:jc w:val="both"/>
        <w:rPr>
          <w:bCs/>
        </w:rPr>
      </w:pPr>
      <w:r w:rsidRPr="00423AB6">
        <w:rPr>
          <w:bCs/>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6BD2B618" w14:textId="77777777" w:rsidR="00C404FB" w:rsidRPr="00423AB6" w:rsidRDefault="00C404FB" w:rsidP="00423AB6">
      <w:pPr>
        <w:autoSpaceDE w:val="0"/>
        <w:autoSpaceDN w:val="0"/>
        <w:adjustRightInd w:val="0"/>
        <w:ind w:firstLine="540"/>
        <w:jc w:val="both"/>
        <w:rPr>
          <w:bCs/>
        </w:rPr>
      </w:pPr>
      <w:r w:rsidRPr="00423AB6">
        <w:rPr>
          <w:bCs/>
        </w:rPr>
        <w:t>В поселениях необходимо предусматривать непрерывную систему озелененных территорий и других открытых пространств.</w:t>
      </w:r>
    </w:p>
    <w:p w14:paraId="0DA0B6ED" w14:textId="77777777" w:rsidR="00C404FB" w:rsidRPr="00423AB6" w:rsidRDefault="00C404FB" w:rsidP="00423AB6">
      <w:pPr>
        <w:autoSpaceDE w:val="0"/>
        <w:autoSpaceDN w:val="0"/>
        <w:adjustRightInd w:val="0"/>
        <w:ind w:firstLine="540"/>
        <w:jc w:val="both"/>
        <w:rPr>
          <w:bCs/>
        </w:rPr>
      </w:pPr>
      <w:r w:rsidRPr="00423AB6">
        <w:rPr>
          <w:bCs/>
        </w:rPr>
        <w:t>На озелененных территориях нормируются:</w:t>
      </w:r>
    </w:p>
    <w:p w14:paraId="69964D7B" w14:textId="77777777" w:rsidR="00C404FB" w:rsidRPr="00423AB6" w:rsidRDefault="00C404FB" w:rsidP="00423AB6">
      <w:pPr>
        <w:autoSpaceDE w:val="0"/>
        <w:autoSpaceDN w:val="0"/>
        <w:adjustRightInd w:val="0"/>
        <w:ind w:firstLine="540"/>
        <w:jc w:val="both"/>
        <w:rPr>
          <w:bCs/>
        </w:rPr>
      </w:pPr>
      <w:r w:rsidRPr="00423AB6">
        <w:rPr>
          <w:bCs/>
        </w:rPr>
        <w:t>- соотношение территорий, занятых зелеными насаждениями, элементами благоустройства, сооружениями и застройкой;</w:t>
      </w:r>
    </w:p>
    <w:p w14:paraId="4627480B" w14:textId="77777777" w:rsidR="00C404FB" w:rsidRPr="00423AB6" w:rsidRDefault="00C404FB" w:rsidP="00423AB6">
      <w:pPr>
        <w:autoSpaceDE w:val="0"/>
        <w:autoSpaceDN w:val="0"/>
        <w:adjustRightInd w:val="0"/>
        <w:ind w:firstLine="540"/>
        <w:jc w:val="both"/>
        <w:rPr>
          <w:bCs/>
        </w:rPr>
      </w:pPr>
      <w:r w:rsidRPr="00423AB6">
        <w:rPr>
          <w:bCs/>
        </w:rPr>
        <w:t>- габариты допускаемой застройки и ее назначение;</w:t>
      </w:r>
    </w:p>
    <w:p w14:paraId="6C039819" w14:textId="77777777" w:rsidR="00C404FB" w:rsidRPr="00423AB6" w:rsidRDefault="00C404FB" w:rsidP="00423AB6">
      <w:pPr>
        <w:autoSpaceDE w:val="0"/>
        <w:autoSpaceDN w:val="0"/>
        <w:adjustRightInd w:val="0"/>
        <w:ind w:firstLine="540"/>
        <w:jc w:val="both"/>
        <w:rPr>
          <w:bCs/>
        </w:rPr>
      </w:pPr>
      <w:r w:rsidRPr="00423AB6">
        <w:rPr>
          <w:bCs/>
        </w:rPr>
        <w:t>- расстояния от зеленых насаждений до зданий, сооружений, коммуникаций.</w:t>
      </w:r>
    </w:p>
    <w:p w14:paraId="60EEE992" w14:textId="77777777" w:rsidR="00C404FB" w:rsidRPr="00423AB6" w:rsidRDefault="00C404FB" w:rsidP="00423AB6">
      <w:pPr>
        <w:autoSpaceDE w:val="0"/>
        <w:autoSpaceDN w:val="0"/>
        <w:adjustRightInd w:val="0"/>
        <w:ind w:firstLine="540"/>
        <w:jc w:val="both"/>
        <w:rPr>
          <w:bCs/>
        </w:rPr>
      </w:pPr>
      <w:r w:rsidRPr="00423AB6">
        <w:rPr>
          <w:bCs/>
        </w:rPr>
        <w:t>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488374DC" w14:textId="77777777" w:rsidR="00C404FB" w:rsidRPr="00423AB6" w:rsidRDefault="00C404FB" w:rsidP="00423AB6">
      <w:pPr>
        <w:autoSpaceDE w:val="0"/>
        <w:autoSpaceDN w:val="0"/>
        <w:adjustRightInd w:val="0"/>
        <w:ind w:firstLine="540"/>
        <w:jc w:val="both"/>
        <w:rPr>
          <w:bCs/>
        </w:rPr>
      </w:pPr>
    </w:p>
    <w:p w14:paraId="7626E832" w14:textId="77777777" w:rsidR="00C404FB" w:rsidRPr="00423AB6" w:rsidRDefault="00C404FB" w:rsidP="00423AB6">
      <w:pPr>
        <w:autoSpaceDE w:val="0"/>
        <w:autoSpaceDN w:val="0"/>
        <w:adjustRightInd w:val="0"/>
        <w:ind w:firstLine="540"/>
        <w:jc w:val="both"/>
        <w:rPr>
          <w:b/>
          <w:bCs/>
        </w:rPr>
      </w:pPr>
      <w:bookmarkStart w:id="90" w:name="_Toc437598690"/>
      <w:r w:rsidRPr="00423AB6">
        <w:rPr>
          <w:b/>
          <w:bCs/>
        </w:rPr>
        <w:t>Озелененные территории общего пользования</w:t>
      </w:r>
      <w:bookmarkEnd w:id="90"/>
    </w:p>
    <w:p w14:paraId="4DA6C2EB" w14:textId="77777777" w:rsidR="00C404FB" w:rsidRPr="00423AB6" w:rsidRDefault="00C404FB" w:rsidP="00423AB6">
      <w:pPr>
        <w:autoSpaceDE w:val="0"/>
        <w:autoSpaceDN w:val="0"/>
        <w:adjustRightInd w:val="0"/>
        <w:jc w:val="both"/>
        <w:rPr>
          <w:bCs/>
        </w:rPr>
      </w:pPr>
      <w:r w:rsidRPr="00423AB6">
        <w:rPr>
          <w:bCs/>
        </w:rPr>
        <w:t>Площадь озелененных территорий общего пользования - парков, садов, бульваров, скверов, размещаемых на селитебной территории поселений, следует в соответствии с требованиями местных нормативов градостроительного проектирования Переправненского сельского поселения.</w:t>
      </w:r>
    </w:p>
    <w:p w14:paraId="11909BD9" w14:textId="77777777" w:rsidR="00C404FB" w:rsidRPr="00423AB6" w:rsidRDefault="00C404FB" w:rsidP="00423AB6">
      <w:pPr>
        <w:autoSpaceDE w:val="0"/>
        <w:autoSpaceDN w:val="0"/>
        <w:adjustRightInd w:val="0"/>
        <w:ind w:firstLine="540"/>
        <w:jc w:val="both"/>
        <w:rPr>
          <w:bCs/>
        </w:rPr>
      </w:pPr>
      <w:r w:rsidRPr="00423AB6">
        <w:rPr>
          <w:bCs/>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73B78B93" w14:textId="77777777" w:rsidR="00C404FB" w:rsidRPr="00423AB6" w:rsidRDefault="00C404FB" w:rsidP="00423AB6">
      <w:pPr>
        <w:autoSpaceDE w:val="0"/>
        <w:autoSpaceDN w:val="0"/>
        <w:adjustRightInd w:val="0"/>
        <w:ind w:firstLine="540"/>
        <w:jc w:val="both"/>
        <w:rPr>
          <w:bCs/>
        </w:rPr>
      </w:pPr>
      <w:r w:rsidRPr="00423AB6">
        <w:rPr>
          <w:bCs/>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63728BFF" w14:textId="77777777" w:rsidR="00C404FB" w:rsidRPr="00423AB6" w:rsidRDefault="00C404FB" w:rsidP="00423AB6">
      <w:pPr>
        <w:autoSpaceDE w:val="0"/>
        <w:autoSpaceDN w:val="0"/>
        <w:adjustRightInd w:val="0"/>
        <w:ind w:firstLine="540"/>
        <w:jc w:val="both"/>
        <w:rPr>
          <w:bCs/>
        </w:rPr>
      </w:pPr>
      <w:r w:rsidRPr="00423AB6">
        <w:rPr>
          <w:bCs/>
        </w:rPr>
        <w:t>Минимальные размеры площади в гектарах принимаются:</w:t>
      </w:r>
    </w:p>
    <w:p w14:paraId="3C71B0BF" w14:textId="77777777" w:rsidR="00C404FB" w:rsidRPr="00423AB6" w:rsidRDefault="00C404FB" w:rsidP="00423AB6">
      <w:pPr>
        <w:autoSpaceDE w:val="0"/>
        <w:autoSpaceDN w:val="0"/>
        <w:adjustRightInd w:val="0"/>
        <w:ind w:firstLine="540"/>
        <w:jc w:val="both"/>
        <w:rPr>
          <w:bCs/>
        </w:rPr>
      </w:pPr>
      <w:r w:rsidRPr="00423AB6">
        <w:rPr>
          <w:bCs/>
        </w:rPr>
        <w:t>городских парков -15;</w:t>
      </w:r>
    </w:p>
    <w:p w14:paraId="70965392" w14:textId="77777777" w:rsidR="00C404FB" w:rsidRPr="00423AB6" w:rsidRDefault="00C404FB" w:rsidP="00423AB6">
      <w:pPr>
        <w:autoSpaceDE w:val="0"/>
        <w:autoSpaceDN w:val="0"/>
        <w:adjustRightInd w:val="0"/>
        <w:ind w:firstLine="540"/>
        <w:jc w:val="both"/>
        <w:rPr>
          <w:bCs/>
        </w:rPr>
      </w:pPr>
      <w:r w:rsidRPr="00423AB6">
        <w:rPr>
          <w:bCs/>
        </w:rPr>
        <w:t>парков планировочных районов (жилых районов) - 10;</w:t>
      </w:r>
    </w:p>
    <w:p w14:paraId="5210ED1E" w14:textId="77777777" w:rsidR="00C404FB" w:rsidRPr="00423AB6" w:rsidRDefault="00C404FB" w:rsidP="00423AB6">
      <w:pPr>
        <w:autoSpaceDE w:val="0"/>
        <w:autoSpaceDN w:val="0"/>
        <w:adjustRightInd w:val="0"/>
        <w:ind w:firstLine="540"/>
        <w:jc w:val="both"/>
        <w:rPr>
          <w:bCs/>
        </w:rPr>
      </w:pPr>
      <w:r w:rsidRPr="00423AB6">
        <w:rPr>
          <w:bCs/>
        </w:rPr>
        <w:t>садов жилых зон (микрорайонов) - 3;</w:t>
      </w:r>
    </w:p>
    <w:p w14:paraId="6E657315" w14:textId="77777777" w:rsidR="00C404FB" w:rsidRPr="00423AB6" w:rsidRDefault="00C404FB" w:rsidP="00423AB6">
      <w:pPr>
        <w:autoSpaceDE w:val="0"/>
        <w:autoSpaceDN w:val="0"/>
        <w:adjustRightInd w:val="0"/>
        <w:ind w:firstLine="540"/>
        <w:jc w:val="both"/>
        <w:rPr>
          <w:bCs/>
        </w:rPr>
      </w:pPr>
      <w:r w:rsidRPr="00423AB6">
        <w:rPr>
          <w:bCs/>
        </w:rPr>
        <w:t>скверов - 0,5.</w:t>
      </w:r>
    </w:p>
    <w:p w14:paraId="44FCEF01" w14:textId="77777777" w:rsidR="00C404FB" w:rsidRPr="00423AB6" w:rsidRDefault="00C404FB" w:rsidP="00423AB6">
      <w:pPr>
        <w:autoSpaceDE w:val="0"/>
        <w:autoSpaceDN w:val="0"/>
        <w:adjustRightInd w:val="0"/>
        <w:ind w:firstLine="540"/>
        <w:jc w:val="both"/>
        <w:rPr>
          <w:bCs/>
        </w:rPr>
      </w:pPr>
      <w:r w:rsidRPr="00423AB6">
        <w:rPr>
          <w:bCs/>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3669D54D" w14:textId="77777777" w:rsidR="00C404FB" w:rsidRPr="00423AB6" w:rsidRDefault="00C404FB" w:rsidP="00423AB6">
      <w:pPr>
        <w:autoSpaceDE w:val="0"/>
        <w:autoSpaceDN w:val="0"/>
        <w:adjustRightInd w:val="0"/>
        <w:ind w:firstLine="540"/>
        <w:jc w:val="both"/>
        <w:rPr>
          <w:bCs/>
        </w:rPr>
      </w:pPr>
      <w:r w:rsidRPr="00423AB6">
        <w:rPr>
          <w:bCs/>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528BFF2" w14:textId="77777777" w:rsidR="00C404FB" w:rsidRPr="00423AB6" w:rsidRDefault="00C404FB" w:rsidP="00423AB6">
      <w:pPr>
        <w:autoSpaceDE w:val="0"/>
        <w:autoSpaceDN w:val="0"/>
        <w:adjustRightInd w:val="0"/>
        <w:ind w:firstLine="540"/>
        <w:jc w:val="both"/>
        <w:rPr>
          <w:bCs/>
        </w:rPr>
      </w:pPr>
      <w:r w:rsidRPr="00423AB6">
        <w:rPr>
          <w:bCs/>
        </w:rPr>
        <w:t>Соотношение элементов территории парка следует принимать в процентах от общей площади парка:</w:t>
      </w:r>
    </w:p>
    <w:p w14:paraId="575859A4" w14:textId="77777777" w:rsidR="00C404FB" w:rsidRPr="00423AB6" w:rsidRDefault="00C404FB" w:rsidP="00423AB6">
      <w:pPr>
        <w:autoSpaceDE w:val="0"/>
        <w:autoSpaceDN w:val="0"/>
        <w:adjustRightInd w:val="0"/>
        <w:ind w:firstLine="540"/>
        <w:jc w:val="both"/>
        <w:rPr>
          <w:bCs/>
        </w:rPr>
      </w:pPr>
      <w:r w:rsidRPr="00423AB6">
        <w:rPr>
          <w:bCs/>
        </w:rPr>
        <w:t>территории зеленых насаждений и водоемов - 65 - 75;</w:t>
      </w:r>
    </w:p>
    <w:p w14:paraId="7373C14A" w14:textId="77777777" w:rsidR="00C404FB" w:rsidRPr="00423AB6" w:rsidRDefault="00C404FB" w:rsidP="00423AB6">
      <w:pPr>
        <w:autoSpaceDE w:val="0"/>
        <w:autoSpaceDN w:val="0"/>
        <w:adjustRightInd w:val="0"/>
        <w:ind w:firstLine="540"/>
        <w:jc w:val="both"/>
        <w:rPr>
          <w:bCs/>
        </w:rPr>
      </w:pPr>
      <w:r w:rsidRPr="00423AB6">
        <w:rPr>
          <w:bCs/>
        </w:rPr>
        <w:t>аллеи, дороги, площадки - 10 - 15;</w:t>
      </w:r>
    </w:p>
    <w:p w14:paraId="3ACB367C" w14:textId="77777777" w:rsidR="00C404FB" w:rsidRPr="00423AB6" w:rsidRDefault="00C404FB" w:rsidP="00423AB6">
      <w:pPr>
        <w:autoSpaceDE w:val="0"/>
        <w:autoSpaceDN w:val="0"/>
        <w:adjustRightInd w:val="0"/>
        <w:ind w:firstLine="540"/>
        <w:jc w:val="both"/>
        <w:rPr>
          <w:bCs/>
        </w:rPr>
      </w:pPr>
      <w:r w:rsidRPr="00423AB6">
        <w:rPr>
          <w:bCs/>
        </w:rPr>
        <w:t>площадки - 8 - 12;</w:t>
      </w:r>
    </w:p>
    <w:p w14:paraId="20F5FD9A" w14:textId="77777777" w:rsidR="00C404FB" w:rsidRPr="00423AB6" w:rsidRDefault="00C404FB" w:rsidP="00423AB6">
      <w:pPr>
        <w:autoSpaceDE w:val="0"/>
        <w:autoSpaceDN w:val="0"/>
        <w:adjustRightInd w:val="0"/>
        <w:ind w:firstLine="540"/>
        <w:jc w:val="both"/>
        <w:rPr>
          <w:bCs/>
        </w:rPr>
      </w:pPr>
      <w:r w:rsidRPr="00423AB6">
        <w:rPr>
          <w:bCs/>
        </w:rPr>
        <w:t>здания и сооружения - 5 - 7.</w:t>
      </w:r>
    </w:p>
    <w:p w14:paraId="180ECC86" w14:textId="77777777" w:rsidR="00C404FB" w:rsidRPr="00423AB6" w:rsidRDefault="00C404FB" w:rsidP="00423AB6">
      <w:pPr>
        <w:autoSpaceDE w:val="0"/>
        <w:autoSpaceDN w:val="0"/>
        <w:adjustRightInd w:val="0"/>
        <w:ind w:firstLine="540"/>
        <w:jc w:val="both"/>
        <w:rPr>
          <w:bCs/>
        </w:rPr>
      </w:pPr>
      <w:r w:rsidRPr="00423AB6">
        <w:rPr>
          <w:bCs/>
        </w:rPr>
        <w:t>Функциональная организация территории парка определяется проектом в зависимости от специализации.</w:t>
      </w:r>
    </w:p>
    <w:p w14:paraId="0AC8E06A" w14:textId="77777777" w:rsidR="00C404FB" w:rsidRPr="00423AB6" w:rsidRDefault="00C404FB" w:rsidP="00423AB6">
      <w:pPr>
        <w:autoSpaceDE w:val="0"/>
        <w:autoSpaceDN w:val="0"/>
        <w:adjustRightInd w:val="0"/>
        <w:ind w:firstLine="540"/>
        <w:jc w:val="both"/>
        <w:rPr>
          <w:bCs/>
        </w:rPr>
      </w:pPr>
      <w:r w:rsidRPr="00423AB6">
        <w:rPr>
          <w:bCs/>
        </w:rPr>
        <w:t>Время доступности должно составлять не более:</w:t>
      </w:r>
    </w:p>
    <w:p w14:paraId="5755EAAB"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- 20 минут;</w:t>
      </w:r>
    </w:p>
    <w:p w14:paraId="161889C0" w14:textId="77777777" w:rsidR="00C404FB" w:rsidRPr="00423AB6" w:rsidRDefault="00C404FB" w:rsidP="00423AB6">
      <w:pPr>
        <w:autoSpaceDE w:val="0"/>
        <w:autoSpaceDN w:val="0"/>
        <w:adjustRightInd w:val="0"/>
        <w:ind w:firstLine="540"/>
        <w:jc w:val="both"/>
        <w:rPr>
          <w:bCs/>
        </w:rPr>
      </w:pPr>
      <w:r w:rsidRPr="00423AB6">
        <w:rPr>
          <w:bCs/>
        </w:rPr>
        <w:t>для парков планировочных районов - 15 минут или 1200 м.</w:t>
      </w:r>
    </w:p>
    <w:p w14:paraId="4669463E" w14:textId="77777777" w:rsidR="00C404FB" w:rsidRPr="00423AB6" w:rsidRDefault="00C404FB" w:rsidP="00423AB6">
      <w:pPr>
        <w:autoSpaceDE w:val="0"/>
        <w:autoSpaceDN w:val="0"/>
        <w:adjustRightInd w:val="0"/>
        <w:ind w:firstLine="540"/>
        <w:jc w:val="both"/>
        <w:rPr>
          <w:bCs/>
        </w:rPr>
      </w:pPr>
      <w:r w:rsidRPr="00423AB6">
        <w:rPr>
          <w:bCs/>
        </w:rPr>
        <w:t>Расстояние между жилой застройкой и ближним краем паркового массива должно быть не менее 30 м.</w:t>
      </w:r>
    </w:p>
    <w:p w14:paraId="4FB89AE7" w14:textId="77777777" w:rsidR="00C404FB" w:rsidRPr="00423AB6" w:rsidRDefault="00C404FB" w:rsidP="00423AB6">
      <w:pPr>
        <w:autoSpaceDE w:val="0"/>
        <w:autoSpaceDN w:val="0"/>
        <w:adjustRightInd w:val="0"/>
        <w:ind w:firstLine="540"/>
        <w:jc w:val="both"/>
        <w:rPr>
          <w:bCs/>
        </w:rPr>
      </w:pPr>
      <w:r w:rsidRPr="00423AB6">
        <w:rPr>
          <w:bCs/>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781B7CB6" w14:textId="77777777" w:rsidR="00C404FB" w:rsidRPr="00423AB6" w:rsidRDefault="00C404FB" w:rsidP="00423AB6">
      <w:pPr>
        <w:autoSpaceDE w:val="0"/>
        <w:autoSpaceDN w:val="0"/>
        <w:adjustRightInd w:val="0"/>
        <w:jc w:val="both"/>
        <w:rPr>
          <w:bCs/>
        </w:rPr>
      </w:pPr>
      <w:r w:rsidRPr="00423AB6">
        <w:rPr>
          <w:bCs/>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14:paraId="518C486E" w14:textId="77777777" w:rsidR="00C404FB" w:rsidRPr="00423AB6" w:rsidRDefault="00C404FB" w:rsidP="00423AB6">
      <w:pPr>
        <w:autoSpaceDE w:val="0"/>
        <w:autoSpaceDN w:val="0"/>
        <w:adjustRightInd w:val="0"/>
        <w:ind w:firstLine="540"/>
        <w:jc w:val="both"/>
        <w:rPr>
          <w:bCs/>
        </w:rPr>
      </w:pPr>
      <w:r w:rsidRPr="00423AB6">
        <w:rPr>
          <w:bCs/>
        </w:rPr>
        <w:t>для легковых автомобилей - 25 кв. м;</w:t>
      </w:r>
    </w:p>
    <w:p w14:paraId="0DC3769C" w14:textId="77777777" w:rsidR="00C404FB" w:rsidRPr="00423AB6" w:rsidRDefault="00C404FB" w:rsidP="00423AB6">
      <w:pPr>
        <w:autoSpaceDE w:val="0"/>
        <w:autoSpaceDN w:val="0"/>
        <w:adjustRightInd w:val="0"/>
        <w:ind w:firstLine="540"/>
        <w:jc w:val="both"/>
        <w:rPr>
          <w:bCs/>
        </w:rPr>
      </w:pPr>
      <w:r w:rsidRPr="00423AB6">
        <w:rPr>
          <w:bCs/>
        </w:rPr>
        <w:t>для автобусов - 40 кв. м;</w:t>
      </w:r>
    </w:p>
    <w:p w14:paraId="1EA9FF90" w14:textId="77777777" w:rsidR="00C404FB" w:rsidRPr="00423AB6" w:rsidRDefault="00C404FB" w:rsidP="00423AB6">
      <w:pPr>
        <w:autoSpaceDE w:val="0"/>
        <w:autoSpaceDN w:val="0"/>
        <w:adjustRightInd w:val="0"/>
        <w:ind w:firstLine="540"/>
        <w:jc w:val="both"/>
        <w:rPr>
          <w:bCs/>
        </w:rPr>
      </w:pPr>
      <w:r w:rsidRPr="00423AB6">
        <w:rPr>
          <w:bCs/>
        </w:rPr>
        <w:t>для велосипедов - 0,9 кв. м.</w:t>
      </w:r>
    </w:p>
    <w:p w14:paraId="7ABDF653" w14:textId="77777777" w:rsidR="00C404FB" w:rsidRPr="00423AB6" w:rsidRDefault="00C404FB" w:rsidP="00423AB6">
      <w:pPr>
        <w:autoSpaceDE w:val="0"/>
        <w:autoSpaceDN w:val="0"/>
        <w:adjustRightInd w:val="0"/>
        <w:ind w:firstLine="540"/>
        <w:jc w:val="both"/>
        <w:rPr>
          <w:bCs/>
        </w:rPr>
      </w:pPr>
      <w:r w:rsidRPr="00423AB6">
        <w:rPr>
          <w:bCs/>
        </w:rPr>
        <w:t>В указанные размеры не входит площадь подъездов и разделительных полос зеленых насаждений.</w:t>
      </w:r>
    </w:p>
    <w:p w14:paraId="649FC523" w14:textId="77777777" w:rsidR="00C404FB" w:rsidRPr="00423AB6" w:rsidRDefault="00C404FB" w:rsidP="00423AB6">
      <w:pPr>
        <w:autoSpaceDE w:val="0"/>
        <w:autoSpaceDN w:val="0"/>
        <w:adjustRightInd w:val="0"/>
        <w:jc w:val="both"/>
        <w:rPr>
          <w:bCs/>
        </w:rPr>
      </w:pPr>
      <w:r w:rsidRPr="00423AB6">
        <w:rPr>
          <w:bCs/>
        </w:rPr>
        <w:t xml:space="preserve">          Расчетное число единовременных посетителей территории парков, лесопарков, лесов, зеленых зон следует принимать не более:</w:t>
      </w:r>
    </w:p>
    <w:p w14:paraId="605ABAA3"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- 100 чел./га;</w:t>
      </w:r>
    </w:p>
    <w:p w14:paraId="13B6E0C6" w14:textId="77777777" w:rsidR="00C404FB" w:rsidRPr="00423AB6" w:rsidRDefault="00C404FB" w:rsidP="00423AB6">
      <w:pPr>
        <w:autoSpaceDE w:val="0"/>
        <w:autoSpaceDN w:val="0"/>
        <w:adjustRightInd w:val="0"/>
        <w:ind w:firstLine="540"/>
        <w:jc w:val="both"/>
        <w:rPr>
          <w:bCs/>
        </w:rPr>
      </w:pPr>
      <w:r w:rsidRPr="00423AB6">
        <w:rPr>
          <w:bCs/>
        </w:rPr>
        <w:t>для парков зон отдыха - 70 чел./га;</w:t>
      </w:r>
    </w:p>
    <w:p w14:paraId="69D9D26F" w14:textId="77777777" w:rsidR="00C404FB" w:rsidRPr="00423AB6" w:rsidRDefault="00C404FB" w:rsidP="00423AB6">
      <w:pPr>
        <w:autoSpaceDE w:val="0"/>
        <w:autoSpaceDN w:val="0"/>
        <w:adjustRightInd w:val="0"/>
        <w:ind w:firstLine="540"/>
        <w:jc w:val="both"/>
        <w:rPr>
          <w:bCs/>
        </w:rPr>
      </w:pPr>
      <w:r w:rsidRPr="00423AB6">
        <w:rPr>
          <w:bCs/>
        </w:rPr>
        <w:t>для лесопарков - 10 чел./га;</w:t>
      </w:r>
    </w:p>
    <w:p w14:paraId="646AE99A" w14:textId="77777777" w:rsidR="00C404FB" w:rsidRPr="00423AB6" w:rsidRDefault="00C404FB" w:rsidP="00423AB6">
      <w:pPr>
        <w:autoSpaceDE w:val="0"/>
        <w:autoSpaceDN w:val="0"/>
        <w:adjustRightInd w:val="0"/>
        <w:ind w:firstLine="540"/>
        <w:jc w:val="both"/>
        <w:rPr>
          <w:bCs/>
        </w:rPr>
      </w:pPr>
      <w:r w:rsidRPr="00423AB6">
        <w:rPr>
          <w:bCs/>
        </w:rPr>
        <w:t>для лесов - 1 - 3 чел./га.</w:t>
      </w:r>
    </w:p>
    <w:p w14:paraId="7490ADC1" w14:textId="77777777" w:rsidR="00C404FB" w:rsidRPr="00423AB6" w:rsidRDefault="00C404FB" w:rsidP="00423AB6">
      <w:pPr>
        <w:autoSpaceDE w:val="0"/>
        <w:autoSpaceDN w:val="0"/>
        <w:adjustRightInd w:val="0"/>
        <w:ind w:firstLine="540"/>
        <w:jc w:val="both"/>
        <w:rPr>
          <w:bCs/>
        </w:rPr>
      </w:pPr>
      <w:r w:rsidRPr="00423AB6">
        <w:rPr>
          <w:bCs/>
        </w:rPr>
        <w:t>При размещении парков на пойменных территориях необходимо соблюдать требования настоящего раздела и СНиП 2.06.15-85.</w:t>
      </w:r>
    </w:p>
    <w:p w14:paraId="6D66CC22" w14:textId="77777777" w:rsidR="00C404FB" w:rsidRPr="00423AB6" w:rsidRDefault="00C404FB" w:rsidP="00423AB6">
      <w:pPr>
        <w:autoSpaceDE w:val="0"/>
        <w:autoSpaceDN w:val="0"/>
        <w:adjustRightInd w:val="0"/>
        <w:ind w:firstLine="540"/>
        <w:jc w:val="both"/>
        <w:rPr>
          <w:bCs/>
        </w:rPr>
      </w:pPr>
      <w:bookmarkStart w:id="91" w:name="Par64"/>
      <w:bookmarkEnd w:id="91"/>
      <w:r w:rsidRPr="00423AB6">
        <w:rPr>
          <w:bCs/>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1BB21A7B" w14:textId="77777777" w:rsidR="00C404FB" w:rsidRPr="00423AB6" w:rsidRDefault="00C404FB" w:rsidP="00423AB6">
      <w:pPr>
        <w:autoSpaceDE w:val="0"/>
        <w:autoSpaceDN w:val="0"/>
        <w:adjustRightInd w:val="0"/>
        <w:ind w:firstLine="540"/>
        <w:jc w:val="both"/>
        <w:rPr>
          <w:bCs/>
        </w:rPr>
      </w:pPr>
      <w:r w:rsidRPr="00423AB6">
        <w:rPr>
          <w:bCs/>
        </w:rPr>
        <w:t>Бульвары и пешеходные аллеи следует предусматривать в направлении массовых потоков пешеходного движения.</w:t>
      </w:r>
    </w:p>
    <w:p w14:paraId="1AAEAA57" w14:textId="77777777" w:rsidR="00C404FB" w:rsidRPr="00423AB6" w:rsidRDefault="00C404FB" w:rsidP="00423AB6">
      <w:pPr>
        <w:autoSpaceDE w:val="0"/>
        <w:autoSpaceDN w:val="0"/>
        <w:adjustRightInd w:val="0"/>
        <w:ind w:firstLine="540"/>
        <w:jc w:val="both"/>
        <w:rPr>
          <w:bCs/>
        </w:rPr>
      </w:pPr>
      <w:r w:rsidRPr="00423AB6">
        <w:rPr>
          <w:bCs/>
        </w:rPr>
        <w:t>Ширину бульваров с одной продольной пешеходной аллеей следует принимать в метрах, не менее размещаемых:</w:t>
      </w:r>
    </w:p>
    <w:p w14:paraId="39C99449" w14:textId="77777777" w:rsidR="00C404FB" w:rsidRPr="00423AB6" w:rsidRDefault="00C404FB" w:rsidP="00423AB6">
      <w:pPr>
        <w:autoSpaceDE w:val="0"/>
        <w:autoSpaceDN w:val="0"/>
        <w:adjustRightInd w:val="0"/>
        <w:ind w:firstLine="540"/>
        <w:jc w:val="both"/>
        <w:rPr>
          <w:bCs/>
        </w:rPr>
      </w:pPr>
      <w:r w:rsidRPr="00423AB6">
        <w:rPr>
          <w:bCs/>
        </w:rPr>
        <w:t>по оси улиц - 18;</w:t>
      </w:r>
    </w:p>
    <w:p w14:paraId="054A95B5" w14:textId="77777777" w:rsidR="00C404FB" w:rsidRPr="00423AB6" w:rsidRDefault="00C404FB" w:rsidP="00423AB6">
      <w:pPr>
        <w:autoSpaceDE w:val="0"/>
        <w:autoSpaceDN w:val="0"/>
        <w:adjustRightInd w:val="0"/>
        <w:ind w:firstLine="540"/>
        <w:jc w:val="both"/>
        <w:rPr>
          <w:bCs/>
        </w:rPr>
      </w:pPr>
      <w:r w:rsidRPr="00423AB6">
        <w:rPr>
          <w:bCs/>
        </w:rPr>
        <w:t>с одной стороны улицы между проезжей частью и застройкой - 10.</w:t>
      </w:r>
    </w:p>
    <w:p w14:paraId="195DE46C" w14:textId="77777777" w:rsidR="00C404FB" w:rsidRPr="00423AB6" w:rsidRDefault="00C404FB" w:rsidP="00423AB6">
      <w:pPr>
        <w:autoSpaceDE w:val="0"/>
        <w:autoSpaceDN w:val="0"/>
        <w:adjustRightInd w:val="0"/>
        <w:jc w:val="both"/>
        <w:rPr>
          <w:bCs/>
        </w:rPr>
      </w:pPr>
      <w:bookmarkStart w:id="92" w:name="_Toc437598691"/>
      <w:r w:rsidRPr="00423AB6">
        <w:rPr>
          <w:bCs/>
        </w:rPr>
        <w:t>Соотношение элементов бульваров необходимо принимать в соответствии с таблицей 1.</w:t>
      </w:r>
      <w:bookmarkEnd w:id="92"/>
    </w:p>
    <w:p w14:paraId="4210C865" w14:textId="77777777" w:rsidR="00C404FB" w:rsidRPr="00423AB6" w:rsidRDefault="00C404FB" w:rsidP="00423AB6">
      <w:pPr>
        <w:autoSpaceDE w:val="0"/>
        <w:autoSpaceDN w:val="0"/>
        <w:adjustRightInd w:val="0"/>
        <w:jc w:val="both"/>
        <w:rPr>
          <w:bCs/>
        </w:rPr>
      </w:pPr>
    </w:p>
    <w:p w14:paraId="18E49745" w14:textId="77777777" w:rsidR="00C404FB" w:rsidRPr="00423AB6" w:rsidRDefault="00C404FB" w:rsidP="00423AB6">
      <w:pPr>
        <w:autoSpaceDE w:val="0"/>
        <w:autoSpaceDN w:val="0"/>
        <w:adjustRightInd w:val="0"/>
        <w:jc w:val="both"/>
        <w:rPr>
          <w:bCs/>
        </w:rPr>
      </w:pPr>
    </w:p>
    <w:p w14:paraId="148BFDF9" w14:textId="77777777" w:rsidR="00C404FB" w:rsidRPr="00423AB6" w:rsidRDefault="00C404FB" w:rsidP="00423AB6">
      <w:pPr>
        <w:autoSpaceDE w:val="0"/>
        <w:autoSpaceDN w:val="0"/>
        <w:adjustRightInd w:val="0"/>
        <w:ind w:firstLine="540"/>
        <w:jc w:val="right"/>
        <w:rPr>
          <w:bCs/>
        </w:rPr>
      </w:pPr>
      <w:bookmarkStart w:id="93" w:name="_Toc437598692"/>
      <w:r w:rsidRPr="00423AB6">
        <w:rPr>
          <w:bCs/>
        </w:rPr>
        <w:t>Таблица 1</w:t>
      </w:r>
      <w:bookmarkEnd w:id="93"/>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1A4791" w:rsidRPr="00423AB6" w14:paraId="70FC716A" w14:textId="77777777" w:rsidTr="005D252B">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599AED02" w14:textId="77777777" w:rsidR="00C404FB" w:rsidRPr="00423AB6" w:rsidRDefault="00C404FB" w:rsidP="00423AB6">
            <w:pPr>
              <w:autoSpaceDE w:val="0"/>
              <w:autoSpaceDN w:val="0"/>
              <w:adjustRightInd w:val="0"/>
              <w:jc w:val="center"/>
              <w:rPr>
                <w:bCs/>
              </w:rPr>
            </w:pPr>
            <w:r w:rsidRPr="00423AB6">
              <w:rPr>
                <w:bCs/>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27833E5E"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0F9F5B24" w14:textId="77777777" w:rsidTr="005D252B">
        <w:trPr>
          <w:jc w:val="center"/>
        </w:trPr>
        <w:tc>
          <w:tcPr>
            <w:tcW w:w="2475" w:type="dxa"/>
            <w:vMerge/>
            <w:tcBorders>
              <w:top w:val="single" w:sz="4" w:space="0" w:color="auto"/>
              <w:left w:val="single" w:sz="4" w:space="0" w:color="auto"/>
              <w:bottom w:val="single" w:sz="4" w:space="0" w:color="auto"/>
              <w:right w:val="single" w:sz="4" w:space="0" w:color="auto"/>
            </w:tcBorders>
          </w:tcPr>
          <w:p w14:paraId="1F97E479" w14:textId="77777777" w:rsidR="00C404FB" w:rsidRPr="00423AB6" w:rsidRDefault="00C404FB" w:rsidP="00423AB6">
            <w:pPr>
              <w:autoSpaceDE w:val="0"/>
              <w:autoSpaceDN w:val="0"/>
              <w:adjustRightInd w:val="0"/>
              <w:jc w:val="both"/>
              <w:rPr>
                <w:bCs/>
              </w:rPr>
            </w:pPr>
          </w:p>
        </w:tc>
        <w:tc>
          <w:tcPr>
            <w:tcW w:w="2835" w:type="dxa"/>
            <w:tcBorders>
              <w:top w:val="single" w:sz="4" w:space="0" w:color="auto"/>
              <w:left w:val="single" w:sz="4" w:space="0" w:color="auto"/>
              <w:bottom w:val="single" w:sz="4" w:space="0" w:color="auto"/>
              <w:right w:val="single" w:sz="4" w:space="0" w:color="auto"/>
            </w:tcBorders>
          </w:tcPr>
          <w:p w14:paraId="2124BE44"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19A3F50C" w14:textId="77777777" w:rsidR="00C404FB" w:rsidRPr="00423AB6" w:rsidRDefault="00C404FB" w:rsidP="00423AB6">
            <w:pPr>
              <w:autoSpaceDE w:val="0"/>
              <w:autoSpaceDN w:val="0"/>
              <w:adjustRightInd w:val="0"/>
              <w:jc w:val="center"/>
              <w:rPr>
                <w:bCs/>
              </w:rPr>
            </w:pPr>
            <w:r w:rsidRPr="00423AB6">
              <w:rPr>
                <w:bCs/>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1FC85A1" w14:textId="77777777" w:rsidR="00C404FB" w:rsidRPr="00423AB6" w:rsidRDefault="00C404FB" w:rsidP="00423AB6">
            <w:pPr>
              <w:autoSpaceDE w:val="0"/>
              <w:autoSpaceDN w:val="0"/>
              <w:adjustRightInd w:val="0"/>
              <w:jc w:val="center"/>
              <w:rPr>
                <w:bCs/>
              </w:rPr>
            </w:pPr>
            <w:r w:rsidRPr="00423AB6">
              <w:rPr>
                <w:bCs/>
              </w:rPr>
              <w:t>сооружения и застройка</w:t>
            </w:r>
          </w:p>
        </w:tc>
      </w:tr>
      <w:tr w:rsidR="001A4791" w:rsidRPr="00423AB6" w14:paraId="028A66E7" w14:textId="77777777" w:rsidTr="005D252B">
        <w:trPr>
          <w:jc w:val="center"/>
        </w:trPr>
        <w:tc>
          <w:tcPr>
            <w:tcW w:w="2475" w:type="dxa"/>
            <w:tcBorders>
              <w:top w:val="single" w:sz="4" w:space="0" w:color="auto"/>
              <w:left w:val="single" w:sz="4" w:space="0" w:color="auto"/>
              <w:right w:val="single" w:sz="4" w:space="0" w:color="auto"/>
            </w:tcBorders>
          </w:tcPr>
          <w:p w14:paraId="6F782BE6" w14:textId="77777777" w:rsidR="00C404FB" w:rsidRPr="00423AB6" w:rsidRDefault="00C404FB" w:rsidP="00423AB6">
            <w:pPr>
              <w:autoSpaceDE w:val="0"/>
              <w:autoSpaceDN w:val="0"/>
              <w:adjustRightInd w:val="0"/>
              <w:rPr>
                <w:bCs/>
              </w:rPr>
            </w:pPr>
            <w:r w:rsidRPr="00423AB6">
              <w:rPr>
                <w:bCs/>
              </w:rPr>
              <w:t>18 - 25</w:t>
            </w:r>
          </w:p>
        </w:tc>
        <w:tc>
          <w:tcPr>
            <w:tcW w:w="2835" w:type="dxa"/>
            <w:tcBorders>
              <w:top w:val="single" w:sz="4" w:space="0" w:color="auto"/>
              <w:left w:val="single" w:sz="4" w:space="0" w:color="auto"/>
              <w:right w:val="single" w:sz="4" w:space="0" w:color="auto"/>
            </w:tcBorders>
          </w:tcPr>
          <w:p w14:paraId="7038FCC1" w14:textId="77777777" w:rsidR="00C404FB" w:rsidRPr="00423AB6" w:rsidRDefault="00C404FB" w:rsidP="00423AB6">
            <w:pPr>
              <w:autoSpaceDE w:val="0"/>
              <w:autoSpaceDN w:val="0"/>
              <w:adjustRightInd w:val="0"/>
              <w:jc w:val="center"/>
              <w:rPr>
                <w:bCs/>
              </w:rPr>
            </w:pPr>
            <w:r w:rsidRPr="00423AB6">
              <w:rPr>
                <w:bCs/>
              </w:rPr>
              <w:t>70 - 75</w:t>
            </w:r>
          </w:p>
        </w:tc>
        <w:tc>
          <w:tcPr>
            <w:tcW w:w="2211" w:type="dxa"/>
            <w:tcBorders>
              <w:top w:val="single" w:sz="4" w:space="0" w:color="auto"/>
              <w:left w:val="single" w:sz="4" w:space="0" w:color="auto"/>
              <w:right w:val="single" w:sz="4" w:space="0" w:color="auto"/>
            </w:tcBorders>
          </w:tcPr>
          <w:p w14:paraId="55456F06"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top w:val="single" w:sz="4" w:space="0" w:color="auto"/>
              <w:left w:val="single" w:sz="4" w:space="0" w:color="auto"/>
              <w:right w:val="single" w:sz="4" w:space="0" w:color="auto"/>
            </w:tcBorders>
          </w:tcPr>
          <w:p w14:paraId="63C11D35"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4832052C" w14:textId="77777777" w:rsidTr="005D252B">
        <w:trPr>
          <w:jc w:val="center"/>
        </w:trPr>
        <w:tc>
          <w:tcPr>
            <w:tcW w:w="2475" w:type="dxa"/>
            <w:tcBorders>
              <w:left w:val="single" w:sz="4" w:space="0" w:color="auto"/>
              <w:right w:val="single" w:sz="4" w:space="0" w:color="auto"/>
            </w:tcBorders>
          </w:tcPr>
          <w:p w14:paraId="129A6DEF" w14:textId="77777777" w:rsidR="00C404FB" w:rsidRPr="00423AB6" w:rsidRDefault="00C404FB" w:rsidP="00423AB6">
            <w:pPr>
              <w:autoSpaceDE w:val="0"/>
              <w:autoSpaceDN w:val="0"/>
              <w:adjustRightInd w:val="0"/>
              <w:rPr>
                <w:bCs/>
              </w:rPr>
            </w:pPr>
            <w:r w:rsidRPr="00423AB6">
              <w:rPr>
                <w:bCs/>
              </w:rPr>
              <w:t>25 - 50</w:t>
            </w:r>
          </w:p>
        </w:tc>
        <w:tc>
          <w:tcPr>
            <w:tcW w:w="2835" w:type="dxa"/>
            <w:tcBorders>
              <w:left w:val="single" w:sz="4" w:space="0" w:color="auto"/>
              <w:right w:val="single" w:sz="4" w:space="0" w:color="auto"/>
            </w:tcBorders>
          </w:tcPr>
          <w:p w14:paraId="49781E47" w14:textId="77777777" w:rsidR="00C404FB" w:rsidRPr="00423AB6" w:rsidRDefault="00C404FB" w:rsidP="00423AB6">
            <w:pPr>
              <w:autoSpaceDE w:val="0"/>
              <w:autoSpaceDN w:val="0"/>
              <w:adjustRightInd w:val="0"/>
              <w:jc w:val="center"/>
              <w:rPr>
                <w:bCs/>
              </w:rPr>
            </w:pPr>
            <w:r w:rsidRPr="00423AB6">
              <w:rPr>
                <w:bCs/>
              </w:rPr>
              <w:t>75 - 80</w:t>
            </w:r>
          </w:p>
        </w:tc>
        <w:tc>
          <w:tcPr>
            <w:tcW w:w="2211" w:type="dxa"/>
            <w:tcBorders>
              <w:left w:val="single" w:sz="4" w:space="0" w:color="auto"/>
              <w:right w:val="single" w:sz="4" w:space="0" w:color="auto"/>
            </w:tcBorders>
          </w:tcPr>
          <w:p w14:paraId="202E59F8" w14:textId="77777777" w:rsidR="00C404FB" w:rsidRPr="00423AB6" w:rsidRDefault="00C404FB" w:rsidP="00423AB6">
            <w:pPr>
              <w:autoSpaceDE w:val="0"/>
              <w:autoSpaceDN w:val="0"/>
              <w:adjustRightInd w:val="0"/>
              <w:jc w:val="center"/>
              <w:rPr>
                <w:bCs/>
              </w:rPr>
            </w:pPr>
            <w:r w:rsidRPr="00423AB6">
              <w:rPr>
                <w:bCs/>
              </w:rPr>
              <w:t>23 - 17</w:t>
            </w:r>
          </w:p>
        </w:tc>
        <w:tc>
          <w:tcPr>
            <w:tcW w:w="2098" w:type="dxa"/>
            <w:tcBorders>
              <w:left w:val="single" w:sz="4" w:space="0" w:color="auto"/>
              <w:right w:val="single" w:sz="4" w:space="0" w:color="auto"/>
            </w:tcBorders>
          </w:tcPr>
          <w:p w14:paraId="2D3E4035" w14:textId="77777777" w:rsidR="00C404FB" w:rsidRPr="00423AB6" w:rsidRDefault="00C404FB" w:rsidP="00423AB6">
            <w:pPr>
              <w:autoSpaceDE w:val="0"/>
              <w:autoSpaceDN w:val="0"/>
              <w:adjustRightInd w:val="0"/>
              <w:jc w:val="center"/>
              <w:rPr>
                <w:bCs/>
              </w:rPr>
            </w:pPr>
            <w:r w:rsidRPr="00423AB6">
              <w:rPr>
                <w:bCs/>
              </w:rPr>
              <w:t>2 - 3</w:t>
            </w:r>
          </w:p>
        </w:tc>
      </w:tr>
      <w:tr w:rsidR="00C404FB" w:rsidRPr="00423AB6" w14:paraId="3E97349D" w14:textId="77777777" w:rsidTr="005D252B">
        <w:trPr>
          <w:jc w:val="center"/>
        </w:trPr>
        <w:tc>
          <w:tcPr>
            <w:tcW w:w="2475" w:type="dxa"/>
            <w:tcBorders>
              <w:left w:val="single" w:sz="4" w:space="0" w:color="auto"/>
              <w:bottom w:val="single" w:sz="4" w:space="0" w:color="auto"/>
              <w:right w:val="single" w:sz="4" w:space="0" w:color="auto"/>
            </w:tcBorders>
          </w:tcPr>
          <w:p w14:paraId="41FD539C" w14:textId="77777777" w:rsidR="00C404FB" w:rsidRPr="00423AB6" w:rsidRDefault="00C404FB" w:rsidP="00423AB6">
            <w:pPr>
              <w:autoSpaceDE w:val="0"/>
              <w:autoSpaceDN w:val="0"/>
              <w:adjustRightInd w:val="0"/>
              <w:rPr>
                <w:bCs/>
              </w:rPr>
            </w:pPr>
            <w:r w:rsidRPr="00423AB6">
              <w:rPr>
                <w:bCs/>
              </w:rPr>
              <w:t>более 50</w:t>
            </w:r>
          </w:p>
        </w:tc>
        <w:tc>
          <w:tcPr>
            <w:tcW w:w="2835" w:type="dxa"/>
            <w:tcBorders>
              <w:left w:val="single" w:sz="4" w:space="0" w:color="auto"/>
              <w:bottom w:val="single" w:sz="4" w:space="0" w:color="auto"/>
              <w:right w:val="single" w:sz="4" w:space="0" w:color="auto"/>
            </w:tcBorders>
          </w:tcPr>
          <w:p w14:paraId="2E7D4D5B" w14:textId="77777777" w:rsidR="00C404FB" w:rsidRPr="00423AB6" w:rsidRDefault="00C404FB" w:rsidP="00423AB6">
            <w:pPr>
              <w:autoSpaceDE w:val="0"/>
              <w:autoSpaceDN w:val="0"/>
              <w:adjustRightInd w:val="0"/>
              <w:jc w:val="center"/>
              <w:rPr>
                <w:bCs/>
              </w:rPr>
            </w:pPr>
            <w:r w:rsidRPr="00423AB6">
              <w:rPr>
                <w:bCs/>
              </w:rPr>
              <w:t>65 - 70</w:t>
            </w:r>
          </w:p>
        </w:tc>
        <w:tc>
          <w:tcPr>
            <w:tcW w:w="2211" w:type="dxa"/>
            <w:tcBorders>
              <w:left w:val="single" w:sz="4" w:space="0" w:color="auto"/>
              <w:bottom w:val="single" w:sz="4" w:space="0" w:color="auto"/>
              <w:right w:val="single" w:sz="4" w:space="0" w:color="auto"/>
            </w:tcBorders>
          </w:tcPr>
          <w:p w14:paraId="180D730E"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left w:val="single" w:sz="4" w:space="0" w:color="auto"/>
              <w:bottom w:val="single" w:sz="4" w:space="0" w:color="auto"/>
              <w:right w:val="single" w:sz="4" w:space="0" w:color="auto"/>
            </w:tcBorders>
          </w:tcPr>
          <w:p w14:paraId="57038F24" w14:textId="77777777" w:rsidR="00C404FB" w:rsidRPr="00423AB6" w:rsidRDefault="00C404FB" w:rsidP="00423AB6">
            <w:pPr>
              <w:autoSpaceDE w:val="0"/>
              <w:autoSpaceDN w:val="0"/>
              <w:adjustRightInd w:val="0"/>
              <w:jc w:val="center"/>
              <w:rPr>
                <w:bCs/>
              </w:rPr>
            </w:pPr>
            <w:r w:rsidRPr="00423AB6">
              <w:rPr>
                <w:bCs/>
              </w:rPr>
              <w:t>не более 5</w:t>
            </w:r>
          </w:p>
        </w:tc>
      </w:tr>
    </w:tbl>
    <w:p w14:paraId="49CA5163" w14:textId="77777777" w:rsidR="00C404FB" w:rsidRPr="00423AB6" w:rsidRDefault="00C404FB" w:rsidP="00423AB6">
      <w:pPr>
        <w:autoSpaceDE w:val="0"/>
        <w:autoSpaceDN w:val="0"/>
        <w:adjustRightInd w:val="0"/>
        <w:ind w:firstLine="540"/>
        <w:jc w:val="both"/>
        <w:rPr>
          <w:bCs/>
        </w:rPr>
      </w:pPr>
    </w:p>
    <w:p w14:paraId="71A12172" w14:textId="77777777" w:rsidR="00C404FB" w:rsidRPr="00423AB6" w:rsidRDefault="00C404FB" w:rsidP="00423AB6">
      <w:pPr>
        <w:autoSpaceDE w:val="0"/>
        <w:autoSpaceDN w:val="0"/>
        <w:adjustRightInd w:val="0"/>
        <w:ind w:firstLine="540"/>
        <w:jc w:val="both"/>
        <w:rPr>
          <w:bCs/>
        </w:rPr>
      </w:pPr>
      <w:r w:rsidRPr="00423AB6">
        <w:rPr>
          <w:bCs/>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4D8D147D" w14:textId="77777777" w:rsidR="00C404FB" w:rsidRPr="00423AB6" w:rsidRDefault="00C404FB" w:rsidP="00423AB6">
      <w:pPr>
        <w:autoSpaceDE w:val="0"/>
        <w:autoSpaceDN w:val="0"/>
        <w:adjustRightInd w:val="0"/>
        <w:ind w:firstLine="540"/>
        <w:jc w:val="both"/>
        <w:rPr>
          <w:bCs/>
        </w:rPr>
      </w:pPr>
      <w:r w:rsidRPr="00423AB6">
        <w:rPr>
          <w:bCs/>
        </w:rPr>
        <w:t>На территории сквера запрещается размещение застройки.</w:t>
      </w:r>
    </w:p>
    <w:p w14:paraId="3857E5D7" w14:textId="77777777" w:rsidR="00C404FB" w:rsidRPr="00423AB6" w:rsidRDefault="00C404FB" w:rsidP="00423AB6">
      <w:pPr>
        <w:autoSpaceDE w:val="0"/>
        <w:autoSpaceDN w:val="0"/>
        <w:adjustRightInd w:val="0"/>
        <w:ind w:firstLine="540"/>
        <w:jc w:val="both"/>
        <w:rPr>
          <w:bCs/>
        </w:rPr>
      </w:pPr>
      <w:r w:rsidRPr="00423AB6">
        <w:rPr>
          <w:bCs/>
        </w:rPr>
        <w:t xml:space="preserve">Соотношение элементов территории сквера следует принимать по </w:t>
      </w:r>
      <w:hyperlink r:id="rId14" w:history="1">
        <w:r w:rsidRPr="00423AB6">
          <w:rPr>
            <w:bCs/>
          </w:rPr>
          <w:t>таблице 2</w:t>
        </w:r>
      </w:hyperlink>
      <w:r w:rsidRPr="00423AB6">
        <w:rPr>
          <w:bCs/>
        </w:rPr>
        <w:t>.</w:t>
      </w:r>
    </w:p>
    <w:p w14:paraId="1F192833" w14:textId="77777777" w:rsidR="00C404FB" w:rsidRPr="00423AB6" w:rsidRDefault="00C404FB" w:rsidP="00423AB6">
      <w:pPr>
        <w:autoSpaceDE w:val="0"/>
        <w:autoSpaceDN w:val="0"/>
        <w:adjustRightInd w:val="0"/>
        <w:jc w:val="both"/>
        <w:rPr>
          <w:bCs/>
        </w:rPr>
      </w:pPr>
    </w:p>
    <w:p w14:paraId="2327DDC2" w14:textId="77777777" w:rsidR="00C404FB" w:rsidRPr="00423AB6" w:rsidRDefault="00C404FB" w:rsidP="00423AB6">
      <w:pPr>
        <w:autoSpaceDE w:val="0"/>
        <w:autoSpaceDN w:val="0"/>
        <w:adjustRightInd w:val="0"/>
        <w:ind w:firstLine="540"/>
        <w:jc w:val="right"/>
        <w:rPr>
          <w:bCs/>
        </w:rPr>
      </w:pPr>
      <w:bookmarkStart w:id="94" w:name="_Toc437598693"/>
      <w:r w:rsidRPr="00423AB6">
        <w:rPr>
          <w:bCs/>
        </w:rPr>
        <w:t>Таблица 2</w:t>
      </w:r>
      <w:bookmarkEnd w:id="94"/>
    </w:p>
    <w:p w14:paraId="4B731BEA"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1A4791" w:rsidRPr="00423AB6" w14:paraId="30C95972" w14:textId="77777777" w:rsidTr="005D252B">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A02C1F1" w14:textId="77777777" w:rsidR="00C404FB" w:rsidRPr="00423AB6" w:rsidRDefault="00C404FB" w:rsidP="00423AB6">
            <w:pPr>
              <w:autoSpaceDE w:val="0"/>
              <w:autoSpaceDN w:val="0"/>
              <w:adjustRightInd w:val="0"/>
              <w:jc w:val="center"/>
              <w:rPr>
                <w:bCs/>
              </w:rPr>
            </w:pPr>
            <w:r w:rsidRPr="00423AB6">
              <w:rPr>
                <w:bCs/>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76D6FD89"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56E1DF52" w14:textId="77777777" w:rsidTr="005D252B">
        <w:trPr>
          <w:jc w:val="center"/>
        </w:trPr>
        <w:tc>
          <w:tcPr>
            <w:tcW w:w="4290" w:type="dxa"/>
            <w:vMerge/>
            <w:tcBorders>
              <w:top w:val="single" w:sz="4" w:space="0" w:color="auto"/>
              <w:left w:val="single" w:sz="4" w:space="0" w:color="auto"/>
              <w:bottom w:val="single" w:sz="4" w:space="0" w:color="auto"/>
              <w:right w:val="single" w:sz="4" w:space="0" w:color="auto"/>
            </w:tcBorders>
          </w:tcPr>
          <w:p w14:paraId="37793AD0" w14:textId="77777777" w:rsidR="00C404FB" w:rsidRPr="00423AB6" w:rsidRDefault="00C404FB" w:rsidP="00423AB6">
            <w:pPr>
              <w:autoSpaceDE w:val="0"/>
              <w:autoSpaceDN w:val="0"/>
              <w:adjustRightInd w:val="0"/>
              <w:jc w:val="both"/>
              <w:rPr>
                <w:bCs/>
              </w:rPr>
            </w:pPr>
          </w:p>
        </w:tc>
        <w:tc>
          <w:tcPr>
            <w:tcW w:w="2608" w:type="dxa"/>
            <w:tcBorders>
              <w:top w:val="single" w:sz="4" w:space="0" w:color="auto"/>
              <w:left w:val="single" w:sz="4" w:space="0" w:color="auto"/>
              <w:bottom w:val="single" w:sz="4" w:space="0" w:color="auto"/>
              <w:right w:val="single" w:sz="4" w:space="0" w:color="auto"/>
            </w:tcBorders>
          </w:tcPr>
          <w:p w14:paraId="40D21395"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4602AF" w14:textId="77777777" w:rsidR="00C404FB" w:rsidRPr="00423AB6" w:rsidRDefault="00C404FB" w:rsidP="00423AB6">
            <w:pPr>
              <w:autoSpaceDE w:val="0"/>
              <w:autoSpaceDN w:val="0"/>
              <w:adjustRightInd w:val="0"/>
              <w:jc w:val="center"/>
              <w:rPr>
                <w:bCs/>
              </w:rPr>
            </w:pPr>
            <w:r w:rsidRPr="00423AB6">
              <w:rPr>
                <w:bCs/>
              </w:rPr>
              <w:t>аллеи, дорожки, площадки, малые формы</w:t>
            </w:r>
          </w:p>
        </w:tc>
      </w:tr>
      <w:tr w:rsidR="001A4791" w:rsidRPr="00423AB6" w14:paraId="6ABBB96D" w14:textId="77777777" w:rsidTr="005D252B">
        <w:trPr>
          <w:jc w:val="center"/>
        </w:trPr>
        <w:tc>
          <w:tcPr>
            <w:tcW w:w="4290" w:type="dxa"/>
            <w:tcBorders>
              <w:top w:val="single" w:sz="4" w:space="0" w:color="auto"/>
              <w:left w:val="single" w:sz="4" w:space="0" w:color="auto"/>
              <w:right w:val="single" w:sz="4" w:space="0" w:color="auto"/>
            </w:tcBorders>
          </w:tcPr>
          <w:p w14:paraId="32412E46" w14:textId="77777777" w:rsidR="00C404FB" w:rsidRPr="00423AB6" w:rsidRDefault="00C404FB" w:rsidP="00423AB6">
            <w:pPr>
              <w:autoSpaceDE w:val="0"/>
              <w:autoSpaceDN w:val="0"/>
              <w:adjustRightInd w:val="0"/>
              <w:jc w:val="both"/>
              <w:rPr>
                <w:bCs/>
              </w:rPr>
            </w:pPr>
            <w:r w:rsidRPr="00423AB6">
              <w:rPr>
                <w:bCs/>
              </w:rPr>
              <w:t>На городских улицах и площадях</w:t>
            </w:r>
          </w:p>
        </w:tc>
        <w:tc>
          <w:tcPr>
            <w:tcW w:w="2608" w:type="dxa"/>
            <w:tcBorders>
              <w:top w:val="single" w:sz="4" w:space="0" w:color="auto"/>
              <w:left w:val="single" w:sz="4" w:space="0" w:color="auto"/>
              <w:right w:val="single" w:sz="4" w:space="0" w:color="auto"/>
            </w:tcBorders>
          </w:tcPr>
          <w:p w14:paraId="0998F2F9" w14:textId="77777777" w:rsidR="00C404FB" w:rsidRPr="00423AB6" w:rsidRDefault="00C404FB" w:rsidP="00423AB6">
            <w:pPr>
              <w:autoSpaceDE w:val="0"/>
              <w:autoSpaceDN w:val="0"/>
              <w:adjustRightInd w:val="0"/>
              <w:jc w:val="center"/>
              <w:rPr>
                <w:bCs/>
              </w:rPr>
            </w:pPr>
            <w:r w:rsidRPr="00423AB6">
              <w:rPr>
                <w:bCs/>
              </w:rPr>
              <w:t>60 - 75</w:t>
            </w:r>
          </w:p>
        </w:tc>
        <w:tc>
          <w:tcPr>
            <w:tcW w:w="2721" w:type="dxa"/>
            <w:tcBorders>
              <w:top w:val="single" w:sz="4" w:space="0" w:color="auto"/>
              <w:left w:val="single" w:sz="4" w:space="0" w:color="auto"/>
              <w:right w:val="single" w:sz="4" w:space="0" w:color="auto"/>
            </w:tcBorders>
          </w:tcPr>
          <w:p w14:paraId="4BADEF22" w14:textId="77777777" w:rsidR="00C404FB" w:rsidRPr="00423AB6" w:rsidRDefault="00C404FB" w:rsidP="00423AB6">
            <w:pPr>
              <w:autoSpaceDE w:val="0"/>
              <w:autoSpaceDN w:val="0"/>
              <w:adjustRightInd w:val="0"/>
              <w:jc w:val="center"/>
              <w:rPr>
                <w:bCs/>
              </w:rPr>
            </w:pPr>
            <w:r w:rsidRPr="00423AB6">
              <w:rPr>
                <w:bCs/>
              </w:rPr>
              <w:t>40 - 25</w:t>
            </w:r>
          </w:p>
        </w:tc>
      </w:tr>
      <w:tr w:rsidR="00C404FB" w:rsidRPr="00423AB6" w14:paraId="15F2EDC6" w14:textId="77777777" w:rsidTr="00EA316E">
        <w:trPr>
          <w:trHeight w:val="196"/>
          <w:jc w:val="center"/>
        </w:trPr>
        <w:tc>
          <w:tcPr>
            <w:tcW w:w="4290" w:type="dxa"/>
            <w:tcBorders>
              <w:left w:val="single" w:sz="4" w:space="0" w:color="auto"/>
              <w:bottom w:val="single" w:sz="4" w:space="0" w:color="auto"/>
              <w:right w:val="single" w:sz="4" w:space="0" w:color="auto"/>
            </w:tcBorders>
          </w:tcPr>
          <w:p w14:paraId="3EC56EC7" w14:textId="77777777" w:rsidR="00C404FB" w:rsidRPr="00423AB6" w:rsidRDefault="00C404FB" w:rsidP="00423AB6">
            <w:pPr>
              <w:autoSpaceDE w:val="0"/>
              <w:autoSpaceDN w:val="0"/>
              <w:adjustRightInd w:val="0"/>
              <w:jc w:val="both"/>
              <w:rPr>
                <w:bCs/>
              </w:rPr>
            </w:pPr>
            <w:r w:rsidRPr="00423AB6">
              <w:rPr>
                <w:bCs/>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37379C83" w14:textId="77777777" w:rsidR="00C404FB" w:rsidRPr="00423AB6" w:rsidRDefault="00C404FB" w:rsidP="00423AB6">
            <w:pPr>
              <w:autoSpaceDE w:val="0"/>
              <w:autoSpaceDN w:val="0"/>
              <w:adjustRightInd w:val="0"/>
              <w:jc w:val="center"/>
              <w:rPr>
                <w:bCs/>
              </w:rPr>
            </w:pPr>
            <w:r w:rsidRPr="00423AB6">
              <w:rPr>
                <w:bCs/>
              </w:rPr>
              <w:t>70 - 80</w:t>
            </w:r>
          </w:p>
        </w:tc>
        <w:tc>
          <w:tcPr>
            <w:tcW w:w="2721" w:type="dxa"/>
            <w:tcBorders>
              <w:left w:val="single" w:sz="4" w:space="0" w:color="auto"/>
              <w:bottom w:val="single" w:sz="4" w:space="0" w:color="auto"/>
              <w:right w:val="single" w:sz="4" w:space="0" w:color="auto"/>
            </w:tcBorders>
          </w:tcPr>
          <w:p w14:paraId="6B7C2DB8" w14:textId="77777777" w:rsidR="00C404FB" w:rsidRPr="00423AB6" w:rsidRDefault="00C404FB" w:rsidP="00423AB6">
            <w:pPr>
              <w:autoSpaceDE w:val="0"/>
              <w:autoSpaceDN w:val="0"/>
              <w:adjustRightInd w:val="0"/>
              <w:jc w:val="center"/>
              <w:rPr>
                <w:bCs/>
              </w:rPr>
            </w:pPr>
            <w:r w:rsidRPr="00423AB6">
              <w:rPr>
                <w:bCs/>
              </w:rPr>
              <w:t>30 - 20</w:t>
            </w:r>
          </w:p>
        </w:tc>
      </w:tr>
    </w:tbl>
    <w:p w14:paraId="23987735" w14:textId="77777777" w:rsidR="00C404FB" w:rsidRPr="00423AB6" w:rsidRDefault="00C404FB" w:rsidP="00423AB6">
      <w:pPr>
        <w:autoSpaceDE w:val="0"/>
        <w:autoSpaceDN w:val="0"/>
        <w:adjustRightInd w:val="0"/>
        <w:ind w:firstLine="540"/>
        <w:jc w:val="both"/>
        <w:rPr>
          <w:bCs/>
        </w:rPr>
      </w:pPr>
    </w:p>
    <w:p w14:paraId="2B220186" w14:textId="77777777" w:rsidR="00C404FB" w:rsidRPr="00423AB6" w:rsidRDefault="00C404FB" w:rsidP="00423AB6">
      <w:pPr>
        <w:autoSpaceDE w:val="0"/>
        <w:autoSpaceDN w:val="0"/>
        <w:adjustRightInd w:val="0"/>
        <w:ind w:firstLine="540"/>
        <w:jc w:val="both"/>
        <w:rPr>
          <w:bCs/>
        </w:rPr>
      </w:pPr>
      <w:r w:rsidRPr="00423AB6">
        <w:rPr>
          <w:bCs/>
        </w:rPr>
        <w:t xml:space="preserve">Расстояния от зданий и сооружений до зеленых насаждений следует принимать в соответствии с </w:t>
      </w:r>
      <w:hyperlink r:id="rId15" w:history="1">
        <w:r w:rsidRPr="00423AB6">
          <w:rPr>
            <w:bCs/>
          </w:rPr>
          <w:t>таблицей 3</w:t>
        </w:r>
      </w:hyperlink>
      <w:r w:rsidRPr="00423AB6">
        <w:rPr>
          <w:bCs/>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52A14047" w14:textId="77777777" w:rsidR="00C404FB" w:rsidRPr="00423AB6" w:rsidRDefault="00C404FB" w:rsidP="00423AB6">
      <w:pPr>
        <w:autoSpaceDE w:val="0"/>
        <w:autoSpaceDN w:val="0"/>
        <w:adjustRightInd w:val="0"/>
        <w:ind w:firstLine="540"/>
        <w:jc w:val="right"/>
        <w:rPr>
          <w:bCs/>
        </w:rPr>
      </w:pPr>
      <w:bookmarkStart w:id="95" w:name="_Toc437598694"/>
    </w:p>
    <w:p w14:paraId="0F2BD264" w14:textId="77777777" w:rsidR="00C404FB" w:rsidRPr="00423AB6" w:rsidRDefault="00C404FB" w:rsidP="00423AB6">
      <w:pPr>
        <w:autoSpaceDE w:val="0"/>
        <w:autoSpaceDN w:val="0"/>
        <w:adjustRightInd w:val="0"/>
        <w:ind w:firstLine="540"/>
        <w:jc w:val="right"/>
        <w:rPr>
          <w:bCs/>
        </w:rPr>
      </w:pPr>
      <w:r w:rsidRPr="00423AB6">
        <w:rPr>
          <w:bCs/>
        </w:rPr>
        <w:t>Таблица3</w:t>
      </w:r>
      <w:bookmarkEnd w:id="95"/>
    </w:p>
    <w:p w14:paraId="1F32FDB4"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1A4791" w:rsidRPr="00423AB6" w14:paraId="7D9F572B" w14:textId="77777777" w:rsidTr="005D252B">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023B9EC9" w14:textId="77777777" w:rsidR="00C404FB" w:rsidRPr="00423AB6" w:rsidRDefault="00C404FB" w:rsidP="00423AB6">
            <w:pPr>
              <w:autoSpaceDE w:val="0"/>
              <w:autoSpaceDN w:val="0"/>
              <w:adjustRightInd w:val="0"/>
              <w:jc w:val="center"/>
              <w:rPr>
                <w:bCs/>
              </w:rPr>
            </w:pPr>
            <w:r w:rsidRPr="00423AB6">
              <w:rPr>
                <w:bCs/>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444747EE" w14:textId="77777777" w:rsidR="00C404FB" w:rsidRPr="00423AB6" w:rsidRDefault="00C404FB" w:rsidP="00423AB6">
            <w:pPr>
              <w:autoSpaceDE w:val="0"/>
              <w:autoSpaceDN w:val="0"/>
              <w:adjustRightInd w:val="0"/>
              <w:jc w:val="center"/>
              <w:rPr>
                <w:bCs/>
              </w:rPr>
            </w:pPr>
            <w:r w:rsidRPr="00423AB6">
              <w:rPr>
                <w:bCs/>
              </w:rPr>
              <w:t>Расстояние (м) от здания, сооружения, объекта до оси</w:t>
            </w:r>
          </w:p>
        </w:tc>
      </w:tr>
      <w:tr w:rsidR="001A4791" w:rsidRPr="00423AB6" w14:paraId="19755F7D" w14:textId="77777777" w:rsidTr="005D252B">
        <w:trPr>
          <w:jc w:val="center"/>
        </w:trPr>
        <w:tc>
          <w:tcPr>
            <w:tcW w:w="10065" w:type="dxa"/>
            <w:vMerge/>
            <w:tcBorders>
              <w:top w:val="single" w:sz="4" w:space="0" w:color="auto"/>
              <w:left w:val="single" w:sz="4" w:space="0" w:color="auto"/>
              <w:bottom w:val="single" w:sz="4" w:space="0" w:color="auto"/>
              <w:right w:val="single" w:sz="4" w:space="0" w:color="auto"/>
            </w:tcBorders>
          </w:tcPr>
          <w:p w14:paraId="64DFF811" w14:textId="77777777" w:rsidR="00C404FB" w:rsidRPr="00423AB6" w:rsidRDefault="00C404FB" w:rsidP="00423AB6">
            <w:pPr>
              <w:autoSpaceDE w:val="0"/>
              <w:autoSpaceDN w:val="0"/>
              <w:adjustRightInd w:val="0"/>
              <w:jc w:val="both"/>
              <w:rPr>
                <w:bCs/>
              </w:rPr>
            </w:pPr>
          </w:p>
        </w:tc>
        <w:tc>
          <w:tcPr>
            <w:tcW w:w="1871" w:type="dxa"/>
            <w:tcBorders>
              <w:top w:val="single" w:sz="4" w:space="0" w:color="auto"/>
              <w:left w:val="single" w:sz="4" w:space="0" w:color="auto"/>
              <w:bottom w:val="single" w:sz="4" w:space="0" w:color="auto"/>
              <w:right w:val="single" w:sz="4" w:space="0" w:color="auto"/>
            </w:tcBorders>
          </w:tcPr>
          <w:p w14:paraId="7F3C904B" w14:textId="77777777" w:rsidR="00C404FB" w:rsidRPr="00423AB6" w:rsidRDefault="00C404FB" w:rsidP="00423AB6">
            <w:pPr>
              <w:autoSpaceDE w:val="0"/>
              <w:autoSpaceDN w:val="0"/>
              <w:adjustRightInd w:val="0"/>
              <w:jc w:val="center"/>
              <w:rPr>
                <w:bCs/>
              </w:rPr>
            </w:pPr>
            <w:r w:rsidRPr="00423AB6">
              <w:rPr>
                <w:bCs/>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51789192" w14:textId="77777777" w:rsidR="00C404FB" w:rsidRPr="00423AB6" w:rsidRDefault="00C404FB" w:rsidP="00423AB6">
            <w:pPr>
              <w:autoSpaceDE w:val="0"/>
              <w:autoSpaceDN w:val="0"/>
              <w:adjustRightInd w:val="0"/>
              <w:jc w:val="center"/>
              <w:rPr>
                <w:bCs/>
              </w:rPr>
            </w:pPr>
            <w:r w:rsidRPr="00423AB6">
              <w:rPr>
                <w:bCs/>
              </w:rPr>
              <w:t>кустарника</w:t>
            </w:r>
          </w:p>
        </w:tc>
      </w:tr>
      <w:tr w:rsidR="001A4791" w:rsidRPr="00423AB6" w14:paraId="443B6B10" w14:textId="77777777" w:rsidTr="005D252B">
        <w:trPr>
          <w:jc w:val="center"/>
        </w:trPr>
        <w:tc>
          <w:tcPr>
            <w:tcW w:w="10065" w:type="dxa"/>
            <w:tcBorders>
              <w:top w:val="single" w:sz="4" w:space="0" w:color="auto"/>
              <w:left w:val="single" w:sz="4" w:space="0" w:color="auto"/>
              <w:right w:val="single" w:sz="4" w:space="0" w:color="auto"/>
            </w:tcBorders>
          </w:tcPr>
          <w:p w14:paraId="46DD02E5" w14:textId="77777777" w:rsidR="00C404FB" w:rsidRPr="00423AB6" w:rsidRDefault="00C404FB" w:rsidP="00423AB6">
            <w:pPr>
              <w:autoSpaceDE w:val="0"/>
              <w:autoSpaceDN w:val="0"/>
              <w:adjustRightInd w:val="0"/>
              <w:rPr>
                <w:bCs/>
              </w:rPr>
            </w:pPr>
            <w:r w:rsidRPr="00423AB6">
              <w:rPr>
                <w:bCs/>
              </w:rPr>
              <w:t>Наружная стена здания и сооружения</w:t>
            </w:r>
          </w:p>
        </w:tc>
        <w:tc>
          <w:tcPr>
            <w:tcW w:w="1871" w:type="dxa"/>
            <w:tcBorders>
              <w:top w:val="single" w:sz="4" w:space="0" w:color="auto"/>
              <w:left w:val="single" w:sz="4" w:space="0" w:color="auto"/>
              <w:right w:val="single" w:sz="4" w:space="0" w:color="auto"/>
            </w:tcBorders>
          </w:tcPr>
          <w:p w14:paraId="27C4E5C8" w14:textId="77777777" w:rsidR="00C404FB" w:rsidRPr="00423AB6" w:rsidRDefault="00C404FB" w:rsidP="00423AB6">
            <w:pPr>
              <w:autoSpaceDE w:val="0"/>
              <w:autoSpaceDN w:val="0"/>
              <w:adjustRightInd w:val="0"/>
              <w:jc w:val="center"/>
              <w:rPr>
                <w:bCs/>
              </w:rPr>
            </w:pPr>
            <w:r w:rsidRPr="00423AB6">
              <w:rPr>
                <w:bCs/>
              </w:rPr>
              <w:t>5,0</w:t>
            </w:r>
          </w:p>
        </w:tc>
        <w:tc>
          <w:tcPr>
            <w:tcW w:w="1757" w:type="dxa"/>
            <w:tcBorders>
              <w:top w:val="single" w:sz="4" w:space="0" w:color="auto"/>
              <w:left w:val="single" w:sz="4" w:space="0" w:color="auto"/>
              <w:right w:val="single" w:sz="4" w:space="0" w:color="auto"/>
            </w:tcBorders>
          </w:tcPr>
          <w:p w14:paraId="47AFF449" w14:textId="77777777" w:rsidR="00C404FB" w:rsidRPr="00423AB6" w:rsidRDefault="00C404FB" w:rsidP="00423AB6">
            <w:pPr>
              <w:autoSpaceDE w:val="0"/>
              <w:autoSpaceDN w:val="0"/>
              <w:adjustRightInd w:val="0"/>
              <w:jc w:val="center"/>
              <w:rPr>
                <w:bCs/>
              </w:rPr>
            </w:pPr>
            <w:r w:rsidRPr="00423AB6">
              <w:rPr>
                <w:bCs/>
              </w:rPr>
              <w:t>1,5</w:t>
            </w:r>
          </w:p>
        </w:tc>
      </w:tr>
      <w:tr w:rsidR="001A4791" w:rsidRPr="00423AB6" w14:paraId="341B6793" w14:textId="77777777" w:rsidTr="005D252B">
        <w:trPr>
          <w:jc w:val="center"/>
        </w:trPr>
        <w:tc>
          <w:tcPr>
            <w:tcW w:w="10065" w:type="dxa"/>
            <w:tcBorders>
              <w:left w:val="single" w:sz="4" w:space="0" w:color="auto"/>
              <w:right w:val="single" w:sz="4" w:space="0" w:color="auto"/>
            </w:tcBorders>
          </w:tcPr>
          <w:p w14:paraId="368716C9" w14:textId="77777777" w:rsidR="00C404FB" w:rsidRPr="00423AB6" w:rsidRDefault="00C404FB" w:rsidP="00423AB6">
            <w:pPr>
              <w:autoSpaceDE w:val="0"/>
              <w:autoSpaceDN w:val="0"/>
              <w:adjustRightInd w:val="0"/>
              <w:rPr>
                <w:bCs/>
              </w:rPr>
            </w:pPr>
            <w:r w:rsidRPr="00423AB6">
              <w:rPr>
                <w:bCs/>
              </w:rPr>
              <w:t>Край тротуара и садовой дорожки</w:t>
            </w:r>
          </w:p>
        </w:tc>
        <w:tc>
          <w:tcPr>
            <w:tcW w:w="1871" w:type="dxa"/>
            <w:tcBorders>
              <w:left w:val="single" w:sz="4" w:space="0" w:color="auto"/>
              <w:right w:val="single" w:sz="4" w:space="0" w:color="auto"/>
            </w:tcBorders>
          </w:tcPr>
          <w:p w14:paraId="7781EBEA" w14:textId="77777777" w:rsidR="00C404FB" w:rsidRPr="00423AB6" w:rsidRDefault="00C404FB" w:rsidP="00423AB6">
            <w:pPr>
              <w:autoSpaceDE w:val="0"/>
              <w:autoSpaceDN w:val="0"/>
              <w:adjustRightInd w:val="0"/>
              <w:jc w:val="center"/>
              <w:rPr>
                <w:bCs/>
              </w:rPr>
            </w:pPr>
            <w:r w:rsidRPr="00423AB6">
              <w:rPr>
                <w:bCs/>
              </w:rPr>
              <w:t>0,7</w:t>
            </w:r>
          </w:p>
        </w:tc>
        <w:tc>
          <w:tcPr>
            <w:tcW w:w="1757" w:type="dxa"/>
            <w:tcBorders>
              <w:left w:val="single" w:sz="4" w:space="0" w:color="auto"/>
              <w:right w:val="single" w:sz="4" w:space="0" w:color="auto"/>
            </w:tcBorders>
          </w:tcPr>
          <w:p w14:paraId="4E447A7A"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4E8D4D2E" w14:textId="77777777" w:rsidTr="005D252B">
        <w:trPr>
          <w:jc w:val="center"/>
        </w:trPr>
        <w:tc>
          <w:tcPr>
            <w:tcW w:w="10065" w:type="dxa"/>
            <w:tcBorders>
              <w:left w:val="single" w:sz="4" w:space="0" w:color="auto"/>
              <w:right w:val="single" w:sz="4" w:space="0" w:color="auto"/>
            </w:tcBorders>
          </w:tcPr>
          <w:p w14:paraId="1A61304C" w14:textId="77777777" w:rsidR="00C404FB" w:rsidRPr="00423AB6" w:rsidRDefault="00C404FB" w:rsidP="00423AB6">
            <w:pPr>
              <w:autoSpaceDE w:val="0"/>
              <w:autoSpaceDN w:val="0"/>
              <w:adjustRightInd w:val="0"/>
              <w:rPr>
                <w:bCs/>
              </w:rPr>
            </w:pPr>
            <w:r w:rsidRPr="00423AB6">
              <w:rPr>
                <w:bCs/>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1D868870"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4D2CE656"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99B9C2D" w14:textId="77777777" w:rsidTr="005D252B">
        <w:trPr>
          <w:jc w:val="center"/>
        </w:trPr>
        <w:tc>
          <w:tcPr>
            <w:tcW w:w="10065" w:type="dxa"/>
            <w:tcBorders>
              <w:left w:val="single" w:sz="4" w:space="0" w:color="auto"/>
              <w:right w:val="single" w:sz="4" w:space="0" w:color="auto"/>
            </w:tcBorders>
          </w:tcPr>
          <w:p w14:paraId="1DD6B2AF" w14:textId="77777777" w:rsidR="00C404FB" w:rsidRPr="00423AB6" w:rsidRDefault="00C404FB" w:rsidP="00423AB6">
            <w:pPr>
              <w:autoSpaceDE w:val="0"/>
              <w:autoSpaceDN w:val="0"/>
              <w:adjustRightInd w:val="0"/>
              <w:rPr>
                <w:bCs/>
              </w:rPr>
            </w:pPr>
            <w:r w:rsidRPr="00423AB6">
              <w:rPr>
                <w:bCs/>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091964D" w14:textId="77777777" w:rsidR="00C404FB" w:rsidRPr="00423AB6" w:rsidRDefault="00C404FB" w:rsidP="00423AB6">
            <w:pPr>
              <w:autoSpaceDE w:val="0"/>
              <w:autoSpaceDN w:val="0"/>
              <w:adjustRightInd w:val="0"/>
              <w:jc w:val="center"/>
              <w:rPr>
                <w:bCs/>
              </w:rPr>
            </w:pPr>
            <w:r w:rsidRPr="00423AB6">
              <w:rPr>
                <w:bCs/>
              </w:rPr>
              <w:t>4,0</w:t>
            </w:r>
          </w:p>
        </w:tc>
        <w:tc>
          <w:tcPr>
            <w:tcW w:w="1757" w:type="dxa"/>
            <w:tcBorders>
              <w:left w:val="single" w:sz="4" w:space="0" w:color="auto"/>
              <w:right w:val="single" w:sz="4" w:space="0" w:color="auto"/>
            </w:tcBorders>
          </w:tcPr>
          <w:p w14:paraId="7C3FE0AF"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5F03272C" w14:textId="77777777" w:rsidTr="005D252B">
        <w:trPr>
          <w:jc w:val="center"/>
        </w:trPr>
        <w:tc>
          <w:tcPr>
            <w:tcW w:w="10065" w:type="dxa"/>
            <w:tcBorders>
              <w:left w:val="single" w:sz="4" w:space="0" w:color="auto"/>
              <w:right w:val="single" w:sz="4" w:space="0" w:color="auto"/>
            </w:tcBorders>
          </w:tcPr>
          <w:p w14:paraId="21C334E7" w14:textId="77777777" w:rsidR="00C404FB" w:rsidRPr="00423AB6" w:rsidRDefault="00C404FB" w:rsidP="00423AB6">
            <w:pPr>
              <w:autoSpaceDE w:val="0"/>
              <w:autoSpaceDN w:val="0"/>
              <w:adjustRightInd w:val="0"/>
              <w:rPr>
                <w:bCs/>
              </w:rPr>
            </w:pPr>
            <w:r w:rsidRPr="00423AB6">
              <w:rPr>
                <w:bCs/>
              </w:rPr>
              <w:t>Подошва откоса, террасы и другие</w:t>
            </w:r>
          </w:p>
        </w:tc>
        <w:tc>
          <w:tcPr>
            <w:tcW w:w="1871" w:type="dxa"/>
            <w:tcBorders>
              <w:left w:val="single" w:sz="4" w:space="0" w:color="auto"/>
              <w:right w:val="single" w:sz="4" w:space="0" w:color="auto"/>
            </w:tcBorders>
          </w:tcPr>
          <w:p w14:paraId="58D1517E" w14:textId="77777777" w:rsidR="00C404FB" w:rsidRPr="00423AB6" w:rsidRDefault="00C404FB" w:rsidP="00423AB6">
            <w:pPr>
              <w:autoSpaceDE w:val="0"/>
              <w:autoSpaceDN w:val="0"/>
              <w:adjustRightInd w:val="0"/>
              <w:jc w:val="center"/>
              <w:rPr>
                <w:bCs/>
              </w:rPr>
            </w:pPr>
            <w:r w:rsidRPr="00423AB6">
              <w:rPr>
                <w:bCs/>
              </w:rPr>
              <w:t>1,0</w:t>
            </w:r>
          </w:p>
        </w:tc>
        <w:tc>
          <w:tcPr>
            <w:tcW w:w="1757" w:type="dxa"/>
            <w:tcBorders>
              <w:left w:val="single" w:sz="4" w:space="0" w:color="auto"/>
              <w:right w:val="single" w:sz="4" w:space="0" w:color="auto"/>
            </w:tcBorders>
          </w:tcPr>
          <w:p w14:paraId="713024DD"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060A07DC" w14:textId="77777777" w:rsidTr="005D252B">
        <w:trPr>
          <w:jc w:val="center"/>
        </w:trPr>
        <w:tc>
          <w:tcPr>
            <w:tcW w:w="10065" w:type="dxa"/>
            <w:tcBorders>
              <w:left w:val="single" w:sz="4" w:space="0" w:color="auto"/>
              <w:right w:val="single" w:sz="4" w:space="0" w:color="auto"/>
            </w:tcBorders>
          </w:tcPr>
          <w:p w14:paraId="1702AA9D" w14:textId="77777777" w:rsidR="00C404FB" w:rsidRPr="00423AB6" w:rsidRDefault="00C404FB" w:rsidP="00423AB6">
            <w:pPr>
              <w:autoSpaceDE w:val="0"/>
              <w:autoSpaceDN w:val="0"/>
              <w:adjustRightInd w:val="0"/>
              <w:rPr>
                <w:bCs/>
              </w:rPr>
            </w:pPr>
            <w:r w:rsidRPr="00423AB6">
              <w:rPr>
                <w:bCs/>
              </w:rPr>
              <w:t>Подошва или внутренняя грань подпорной стенки</w:t>
            </w:r>
          </w:p>
          <w:p w14:paraId="5C580487" w14:textId="77777777" w:rsidR="00C404FB" w:rsidRPr="00423AB6" w:rsidRDefault="00C404FB" w:rsidP="00423AB6">
            <w:pPr>
              <w:autoSpaceDE w:val="0"/>
              <w:autoSpaceDN w:val="0"/>
              <w:adjustRightInd w:val="0"/>
              <w:rPr>
                <w:bCs/>
              </w:rPr>
            </w:pPr>
            <w:r w:rsidRPr="00423AB6">
              <w:rPr>
                <w:bCs/>
              </w:rPr>
              <w:t>Подземные сети:</w:t>
            </w:r>
          </w:p>
        </w:tc>
        <w:tc>
          <w:tcPr>
            <w:tcW w:w="1871" w:type="dxa"/>
            <w:tcBorders>
              <w:left w:val="single" w:sz="4" w:space="0" w:color="auto"/>
              <w:right w:val="single" w:sz="4" w:space="0" w:color="auto"/>
            </w:tcBorders>
          </w:tcPr>
          <w:p w14:paraId="37B2916D" w14:textId="77777777" w:rsidR="00C404FB" w:rsidRPr="00423AB6" w:rsidRDefault="00C404FB" w:rsidP="00423AB6">
            <w:pPr>
              <w:autoSpaceDE w:val="0"/>
              <w:autoSpaceDN w:val="0"/>
              <w:adjustRightInd w:val="0"/>
              <w:jc w:val="center"/>
              <w:rPr>
                <w:bCs/>
              </w:rPr>
            </w:pPr>
            <w:r w:rsidRPr="00423AB6">
              <w:rPr>
                <w:bCs/>
              </w:rPr>
              <w:t>3,0</w:t>
            </w:r>
          </w:p>
        </w:tc>
        <w:tc>
          <w:tcPr>
            <w:tcW w:w="1757" w:type="dxa"/>
            <w:tcBorders>
              <w:left w:val="single" w:sz="4" w:space="0" w:color="auto"/>
              <w:right w:val="single" w:sz="4" w:space="0" w:color="auto"/>
            </w:tcBorders>
          </w:tcPr>
          <w:p w14:paraId="5881C907"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02197ED" w14:textId="77777777" w:rsidTr="005D252B">
        <w:trPr>
          <w:jc w:val="center"/>
        </w:trPr>
        <w:tc>
          <w:tcPr>
            <w:tcW w:w="10065" w:type="dxa"/>
            <w:tcBorders>
              <w:left w:val="single" w:sz="4" w:space="0" w:color="auto"/>
              <w:right w:val="single" w:sz="4" w:space="0" w:color="auto"/>
            </w:tcBorders>
          </w:tcPr>
          <w:p w14:paraId="49DC2F21" w14:textId="77777777" w:rsidR="00C404FB" w:rsidRPr="00423AB6" w:rsidRDefault="00C404FB" w:rsidP="00423AB6">
            <w:pPr>
              <w:autoSpaceDE w:val="0"/>
              <w:autoSpaceDN w:val="0"/>
              <w:adjustRightInd w:val="0"/>
              <w:rPr>
                <w:bCs/>
              </w:rPr>
            </w:pPr>
            <w:r w:rsidRPr="00423AB6">
              <w:rPr>
                <w:bCs/>
              </w:rPr>
              <w:t>газопровод, канализация</w:t>
            </w:r>
          </w:p>
        </w:tc>
        <w:tc>
          <w:tcPr>
            <w:tcW w:w="1871" w:type="dxa"/>
            <w:tcBorders>
              <w:left w:val="single" w:sz="4" w:space="0" w:color="auto"/>
              <w:right w:val="single" w:sz="4" w:space="0" w:color="auto"/>
            </w:tcBorders>
          </w:tcPr>
          <w:p w14:paraId="1F08E546" w14:textId="77777777" w:rsidR="00C404FB" w:rsidRPr="00423AB6" w:rsidRDefault="00C404FB" w:rsidP="00423AB6">
            <w:pPr>
              <w:autoSpaceDE w:val="0"/>
              <w:autoSpaceDN w:val="0"/>
              <w:adjustRightInd w:val="0"/>
              <w:jc w:val="center"/>
              <w:rPr>
                <w:bCs/>
              </w:rPr>
            </w:pPr>
            <w:r w:rsidRPr="00423AB6">
              <w:rPr>
                <w:bCs/>
              </w:rPr>
              <w:t>1,5</w:t>
            </w:r>
          </w:p>
        </w:tc>
        <w:tc>
          <w:tcPr>
            <w:tcW w:w="1757" w:type="dxa"/>
            <w:tcBorders>
              <w:left w:val="single" w:sz="4" w:space="0" w:color="auto"/>
              <w:right w:val="single" w:sz="4" w:space="0" w:color="auto"/>
            </w:tcBorders>
          </w:tcPr>
          <w:p w14:paraId="33507191"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75D9983B" w14:textId="77777777" w:rsidTr="005D252B">
        <w:trPr>
          <w:jc w:val="center"/>
        </w:trPr>
        <w:tc>
          <w:tcPr>
            <w:tcW w:w="10065" w:type="dxa"/>
            <w:tcBorders>
              <w:left w:val="single" w:sz="4" w:space="0" w:color="auto"/>
              <w:right w:val="single" w:sz="4" w:space="0" w:color="auto"/>
            </w:tcBorders>
          </w:tcPr>
          <w:p w14:paraId="13CE272F" w14:textId="77777777" w:rsidR="00C404FB" w:rsidRPr="00423AB6" w:rsidRDefault="00C404FB" w:rsidP="00423AB6">
            <w:pPr>
              <w:autoSpaceDE w:val="0"/>
              <w:autoSpaceDN w:val="0"/>
              <w:adjustRightInd w:val="0"/>
              <w:rPr>
                <w:bCs/>
              </w:rPr>
            </w:pPr>
            <w:r w:rsidRPr="00423AB6">
              <w:rPr>
                <w:bCs/>
              </w:rPr>
              <w:t>тепловая сеть (стенка канала, тоннеля или оболочка при бесканальной прокладке)</w:t>
            </w:r>
          </w:p>
        </w:tc>
        <w:tc>
          <w:tcPr>
            <w:tcW w:w="1871" w:type="dxa"/>
            <w:tcBorders>
              <w:left w:val="single" w:sz="4" w:space="0" w:color="auto"/>
              <w:right w:val="single" w:sz="4" w:space="0" w:color="auto"/>
            </w:tcBorders>
          </w:tcPr>
          <w:p w14:paraId="66C1DF82"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36A8693A"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6476A619" w14:textId="77777777" w:rsidTr="005D252B">
        <w:trPr>
          <w:jc w:val="center"/>
        </w:trPr>
        <w:tc>
          <w:tcPr>
            <w:tcW w:w="10065" w:type="dxa"/>
            <w:tcBorders>
              <w:left w:val="single" w:sz="4" w:space="0" w:color="auto"/>
              <w:right w:val="single" w:sz="4" w:space="0" w:color="auto"/>
            </w:tcBorders>
          </w:tcPr>
          <w:p w14:paraId="37B1F82F" w14:textId="77777777" w:rsidR="00C404FB" w:rsidRPr="00423AB6" w:rsidRDefault="00C404FB" w:rsidP="00423AB6">
            <w:pPr>
              <w:autoSpaceDE w:val="0"/>
              <w:autoSpaceDN w:val="0"/>
              <w:adjustRightInd w:val="0"/>
              <w:rPr>
                <w:bCs/>
              </w:rPr>
            </w:pPr>
            <w:r w:rsidRPr="00423AB6">
              <w:rPr>
                <w:bCs/>
              </w:rPr>
              <w:t>водопровод, дренаж</w:t>
            </w:r>
          </w:p>
        </w:tc>
        <w:tc>
          <w:tcPr>
            <w:tcW w:w="1871" w:type="dxa"/>
            <w:tcBorders>
              <w:left w:val="single" w:sz="4" w:space="0" w:color="auto"/>
              <w:right w:val="single" w:sz="4" w:space="0" w:color="auto"/>
            </w:tcBorders>
          </w:tcPr>
          <w:p w14:paraId="418AFA84"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0BB972D2" w14:textId="77777777" w:rsidR="00C404FB" w:rsidRPr="00423AB6" w:rsidRDefault="00C404FB" w:rsidP="00423AB6">
            <w:pPr>
              <w:autoSpaceDE w:val="0"/>
              <w:autoSpaceDN w:val="0"/>
              <w:adjustRightInd w:val="0"/>
              <w:jc w:val="center"/>
              <w:rPr>
                <w:bCs/>
              </w:rPr>
            </w:pPr>
            <w:r w:rsidRPr="00423AB6">
              <w:rPr>
                <w:bCs/>
              </w:rPr>
              <w:t>-</w:t>
            </w:r>
          </w:p>
        </w:tc>
      </w:tr>
      <w:tr w:rsidR="00C404FB" w:rsidRPr="00423AB6" w14:paraId="7ADDD627" w14:textId="77777777" w:rsidTr="005D252B">
        <w:trPr>
          <w:jc w:val="center"/>
        </w:trPr>
        <w:tc>
          <w:tcPr>
            <w:tcW w:w="10065" w:type="dxa"/>
            <w:tcBorders>
              <w:left w:val="single" w:sz="4" w:space="0" w:color="auto"/>
              <w:bottom w:val="single" w:sz="4" w:space="0" w:color="auto"/>
              <w:right w:val="single" w:sz="4" w:space="0" w:color="auto"/>
            </w:tcBorders>
          </w:tcPr>
          <w:p w14:paraId="36CEF5AF" w14:textId="77777777" w:rsidR="00C404FB" w:rsidRPr="00423AB6" w:rsidRDefault="00C404FB" w:rsidP="00423AB6">
            <w:pPr>
              <w:autoSpaceDE w:val="0"/>
              <w:autoSpaceDN w:val="0"/>
              <w:adjustRightInd w:val="0"/>
              <w:rPr>
                <w:bCs/>
              </w:rPr>
            </w:pPr>
            <w:r w:rsidRPr="00423AB6">
              <w:rPr>
                <w:bCs/>
              </w:rPr>
              <w:t>силовой кабель и кабель связи</w:t>
            </w:r>
          </w:p>
        </w:tc>
        <w:tc>
          <w:tcPr>
            <w:tcW w:w="1871" w:type="dxa"/>
            <w:tcBorders>
              <w:left w:val="single" w:sz="4" w:space="0" w:color="auto"/>
              <w:bottom w:val="single" w:sz="4" w:space="0" w:color="auto"/>
              <w:right w:val="single" w:sz="4" w:space="0" w:color="auto"/>
            </w:tcBorders>
          </w:tcPr>
          <w:p w14:paraId="3CB403EE"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bottom w:val="single" w:sz="4" w:space="0" w:color="auto"/>
              <w:right w:val="single" w:sz="4" w:space="0" w:color="auto"/>
            </w:tcBorders>
          </w:tcPr>
          <w:p w14:paraId="610794A1" w14:textId="77777777" w:rsidR="00C404FB" w:rsidRPr="00423AB6" w:rsidRDefault="00C404FB" w:rsidP="00423AB6">
            <w:pPr>
              <w:autoSpaceDE w:val="0"/>
              <w:autoSpaceDN w:val="0"/>
              <w:adjustRightInd w:val="0"/>
              <w:jc w:val="center"/>
              <w:rPr>
                <w:bCs/>
              </w:rPr>
            </w:pPr>
            <w:r w:rsidRPr="00423AB6">
              <w:rPr>
                <w:bCs/>
              </w:rPr>
              <w:t>0,7</w:t>
            </w:r>
          </w:p>
        </w:tc>
      </w:tr>
    </w:tbl>
    <w:p w14:paraId="2B6D8510" w14:textId="77777777" w:rsidR="00C404FB" w:rsidRPr="00423AB6" w:rsidRDefault="00C404FB" w:rsidP="00423AB6">
      <w:pPr>
        <w:autoSpaceDE w:val="0"/>
        <w:autoSpaceDN w:val="0"/>
        <w:adjustRightInd w:val="0"/>
        <w:jc w:val="both"/>
        <w:rPr>
          <w:bCs/>
        </w:rPr>
      </w:pPr>
    </w:p>
    <w:p w14:paraId="23968A0F" w14:textId="77777777" w:rsidR="00C404FB" w:rsidRPr="00423AB6" w:rsidRDefault="00C404FB" w:rsidP="00423AB6">
      <w:pPr>
        <w:autoSpaceDE w:val="0"/>
        <w:autoSpaceDN w:val="0"/>
        <w:adjustRightInd w:val="0"/>
        <w:ind w:firstLine="540"/>
        <w:jc w:val="both"/>
        <w:rPr>
          <w:bCs/>
        </w:rPr>
      </w:pPr>
      <w:r w:rsidRPr="00423AB6">
        <w:rPr>
          <w:bCs/>
        </w:rPr>
        <w:t>1. Приведенные нормы относятся к деревьям с диаметром кроны не более 5 м и должны быть увеличены для деревьев с кроной большего диаметра.</w:t>
      </w:r>
    </w:p>
    <w:p w14:paraId="613B33B8" w14:textId="77777777" w:rsidR="00C404FB" w:rsidRPr="00423AB6" w:rsidRDefault="00C404FB" w:rsidP="00423AB6">
      <w:pPr>
        <w:autoSpaceDE w:val="0"/>
        <w:autoSpaceDN w:val="0"/>
        <w:adjustRightInd w:val="0"/>
        <w:ind w:firstLine="540"/>
        <w:jc w:val="both"/>
        <w:rPr>
          <w:bCs/>
        </w:rPr>
      </w:pPr>
      <w:r w:rsidRPr="00423AB6">
        <w:rPr>
          <w:bCs/>
        </w:rPr>
        <w:t>2. Деревья, высаживаемые у зданий, не должны препятствовать инсоляции и освещенности жилых и общественных помещений.</w:t>
      </w:r>
    </w:p>
    <w:p w14:paraId="373C049E" w14:textId="77777777" w:rsidR="00C404FB" w:rsidRPr="00423AB6" w:rsidRDefault="00C404FB" w:rsidP="00423AB6">
      <w:pPr>
        <w:autoSpaceDE w:val="0"/>
        <w:autoSpaceDN w:val="0"/>
        <w:adjustRightInd w:val="0"/>
        <w:ind w:firstLine="540"/>
        <w:jc w:val="both"/>
        <w:rPr>
          <w:bCs/>
        </w:rPr>
      </w:pPr>
      <w:r w:rsidRPr="00423AB6">
        <w:rPr>
          <w:bCs/>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489F505" w14:textId="77777777" w:rsidR="00C404FB" w:rsidRPr="00423AB6" w:rsidRDefault="00C404FB" w:rsidP="00423AB6">
      <w:pPr>
        <w:autoSpaceDE w:val="0"/>
        <w:autoSpaceDN w:val="0"/>
        <w:adjustRightInd w:val="0"/>
        <w:ind w:firstLine="540"/>
        <w:jc w:val="both"/>
        <w:rPr>
          <w:bCs/>
        </w:rPr>
      </w:pPr>
      <w:r w:rsidRPr="00423AB6">
        <w:rPr>
          <w:bCs/>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0B898F92" w14:textId="77777777" w:rsidR="00C404FB" w:rsidRPr="00423AB6" w:rsidRDefault="00C404FB" w:rsidP="00423AB6">
      <w:pPr>
        <w:autoSpaceDE w:val="0"/>
        <w:autoSpaceDN w:val="0"/>
        <w:adjustRightInd w:val="0"/>
        <w:ind w:firstLine="540"/>
        <w:jc w:val="both"/>
        <w:rPr>
          <w:bCs/>
        </w:rPr>
      </w:pPr>
      <w:r w:rsidRPr="00423AB6">
        <w:rPr>
          <w:bCs/>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75583D8" w14:textId="77777777" w:rsidR="00C404FB" w:rsidRPr="00423AB6" w:rsidRDefault="00C404FB" w:rsidP="00423AB6">
      <w:pPr>
        <w:autoSpaceDE w:val="0"/>
        <w:autoSpaceDN w:val="0"/>
        <w:adjustRightInd w:val="0"/>
        <w:ind w:firstLine="540"/>
        <w:jc w:val="both"/>
        <w:rPr>
          <w:bCs/>
        </w:rPr>
      </w:pPr>
      <w:r w:rsidRPr="00423AB6">
        <w:rPr>
          <w:bCs/>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66AFCAF6" w14:textId="77777777" w:rsidR="00C404FB" w:rsidRPr="00423AB6" w:rsidRDefault="00C404FB" w:rsidP="00423AB6">
      <w:pPr>
        <w:autoSpaceDE w:val="0"/>
        <w:autoSpaceDN w:val="0"/>
        <w:adjustRightInd w:val="0"/>
        <w:ind w:firstLine="540"/>
        <w:jc w:val="both"/>
        <w:rPr>
          <w:bCs/>
        </w:rPr>
      </w:pPr>
      <w:r w:rsidRPr="00423AB6">
        <w:rPr>
          <w:bCs/>
        </w:rP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010A22E0" w14:textId="77777777" w:rsidR="00C404FB" w:rsidRPr="00423AB6" w:rsidRDefault="00C404FB" w:rsidP="00423AB6">
      <w:pPr>
        <w:autoSpaceDE w:val="0"/>
        <w:autoSpaceDN w:val="0"/>
        <w:adjustRightInd w:val="0"/>
        <w:ind w:firstLine="540"/>
        <w:jc w:val="both"/>
        <w:rPr>
          <w:bCs/>
        </w:rPr>
      </w:pPr>
      <w:r w:rsidRPr="00423AB6">
        <w:rPr>
          <w:bCs/>
        </w:rPr>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7CE8A73D" w14:textId="77777777" w:rsidR="00C404FB" w:rsidRPr="00423AB6" w:rsidRDefault="00C404FB" w:rsidP="00423AB6">
      <w:pPr>
        <w:autoSpaceDE w:val="0"/>
        <w:autoSpaceDN w:val="0"/>
        <w:adjustRightInd w:val="0"/>
        <w:ind w:firstLine="540"/>
        <w:jc w:val="both"/>
        <w:rPr>
          <w:bCs/>
        </w:rPr>
      </w:pPr>
      <w:r w:rsidRPr="00423AB6">
        <w:rPr>
          <w:bCs/>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464D463" w14:textId="77777777" w:rsidR="00C404FB" w:rsidRPr="00423AB6" w:rsidRDefault="00C404FB" w:rsidP="00423AB6">
      <w:pPr>
        <w:autoSpaceDE w:val="0"/>
        <w:autoSpaceDN w:val="0"/>
        <w:adjustRightInd w:val="0"/>
        <w:ind w:firstLine="540"/>
        <w:jc w:val="both"/>
        <w:rPr>
          <w:bCs/>
        </w:rPr>
      </w:pPr>
      <w:r w:rsidRPr="00423AB6">
        <w:rPr>
          <w:bCs/>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2B349755" w14:textId="77777777" w:rsidR="00C404FB" w:rsidRPr="00423AB6" w:rsidRDefault="00C404FB" w:rsidP="00423AB6">
      <w:pPr>
        <w:autoSpaceDE w:val="0"/>
        <w:autoSpaceDN w:val="0"/>
        <w:adjustRightInd w:val="0"/>
        <w:ind w:firstLine="540"/>
        <w:jc w:val="both"/>
        <w:rPr>
          <w:bCs/>
        </w:rPr>
      </w:pPr>
      <w:r w:rsidRPr="00423AB6">
        <w:rPr>
          <w:bCs/>
        </w:rPr>
        <w:t>Общую площадь цветочно-оранжерейных хозяйств следует принимать из расчета 0,4 кв. м/чел.</w:t>
      </w:r>
    </w:p>
    <w:p w14:paraId="1B9E68A7" w14:textId="77777777" w:rsidR="00C404FB" w:rsidRPr="00423AB6" w:rsidRDefault="00C404FB" w:rsidP="00423AB6">
      <w:pPr>
        <w:rPr>
          <w:b/>
        </w:rPr>
      </w:pPr>
    </w:p>
    <w:p w14:paraId="2721A12A" w14:textId="77777777" w:rsidR="00BB7916" w:rsidRPr="00423AB6" w:rsidRDefault="00741113" w:rsidP="00A34517">
      <w:pPr>
        <w:pStyle w:val="20"/>
        <w:rPr>
          <w:szCs w:val="24"/>
        </w:rPr>
      </w:pPr>
      <w:bookmarkStart w:id="96" w:name="_Toc531245427"/>
      <w:r w:rsidRPr="00423AB6">
        <w:rPr>
          <w:szCs w:val="24"/>
        </w:rPr>
        <w:t>Статья 4</w:t>
      </w:r>
      <w:r w:rsidRPr="00423AB6">
        <w:rPr>
          <w:szCs w:val="24"/>
          <w:lang w:val="ru-RU"/>
        </w:rPr>
        <w:t>4</w:t>
      </w:r>
      <w:r w:rsidR="00DB002F" w:rsidRPr="00423AB6">
        <w:rPr>
          <w:szCs w:val="24"/>
          <w:lang w:val="ru-RU"/>
        </w:rPr>
        <w:t xml:space="preserve"> </w:t>
      </w:r>
      <w:r w:rsidR="00BB7916" w:rsidRPr="00423AB6">
        <w:rPr>
          <w:szCs w:val="24"/>
        </w:rPr>
        <w:t xml:space="preserve"> ЗОНЫ СЕЛЬСКОХОЗЯЙСТВЕННОГО ИСПОЛЬЗОВАНИЯ.</w:t>
      </w:r>
      <w:bookmarkEnd w:id="96"/>
    </w:p>
    <w:p w14:paraId="5030A192" w14:textId="77777777" w:rsidR="00BB7916" w:rsidRPr="00423AB6" w:rsidRDefault="00BB7916" w:rsidP="00423AB6">
      <w:pPr>
        <w:rPr>
          <w:b/>
        </w:rPr>
      </w:pPr>
    </w:p>
    <w:p w14:paraId="74B34BA8" w14:textId="0B9AAF46" w:rsidR="005C00C5" w:rsidRPr="00423AB6" w:rsidRDefault="005C00C5" w:rsidP="00A34517">
      <w:pPr>
        <w:jc w:val="center"/>
        <w:rPr>
          <w:b/>
          <w:bCs/>
          <w:shd w:val="clear" w:color="auto" w:fill="0C0C0C"/>
        </w:rPr>
      </w:pPr>
      <w:r w:rsidRPr="00A34517">
        <w:rPr>
          <w:b/>
          <w:bCs/>
        </w:rPr>
        <w:t>СХ-1</w:t>
      </w:r>
      <w:r w:rsidRPr="00423AB6">
        <w:rPr>
          <w:b/>
          <w:bCs/>
        </w:rPr>
        <w:t xml:space="preserve"> </w:t>
      </w:r>
      <w:r w:rsidRPr="00423AB6">
        <w:rPr>
          <w:b/>
          <w:bCs/>
          <w:lang w:eastAsia="ru-RU"/>
        </w:rPr>
        <w:t>ЗОНА СЕЛЬСКОХОЗЯЙСТВЕННОГО ИСПОЛЬЗОВАНИЯ</w:t>
      </w:r>
    </w:p>
    <w:p w14:paraId="1D6A6245" w14:textId="77777777" w:rsidR="004F5A03" w:rsidRPr="00423AB6" w:rsidRDefault="004F5A03" w:rsidP="00423AB6">
      <w:pPr>
        <w:widowControl w:val="0"/>
        <w:spacing w:before="120" w:after="120"/>
        <w:ind w:firstLine="284"/>
        <w:jc w:val="both"/>
      </w:pPr>
      <w:r w:rsidRPr="00423AB6">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1548BCD2" w14:textId="77777777" w:rsidR="005C00C5" w:rsidRPr="00423AB6" w:rsidRDefault="005C00C5" w:rsidP="00423AB6">
      <w:pPr>
        <w:rPr>
          <w:b/>
        </w:rPr>
      </w:pPr>
    </w:p>
    <w:p w14:paraId="22809045"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A499EFD"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92B6196" w14:textId="77777777" w:rsidR="005C00C5" w:rsidRPr="00423AB6" w:rsidRDefault="005C00C5" w:rsidP="00423AB6">
            <w:pPr>
              <w:tabs>
                <w:tab w:val="left" w:pos="2520"/>
              </w:tabs>
              <w:jc w:val="center"/>
              <w:rPr>
                <w:b/>
              </w:rPr>
            </w:pPr>
            <w:r w:rsidRPr="00423AB6">
              <w:rPr>
                <w:b/>
              </w:rPr>
              <w:t>КОД ВИДА</w:t>
            </w:r>
          </w:p>
          <w:p w14:paraId="504B8C0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24BB"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D590B6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3C03" w14:textId="77777777" w:rsidR="005C00C5" w:rsidRPr="00423AB6" w:rsidRDefault="005C00C5" w:rsidP="00423AB6">
            <w:pPr>
              <w:tabs>
                <w:tab w:val="left" w:pos="2520"/>
              </w:tabs>
              <w:jc w:val="center"/>
              <w:rPr>
                <w:b/>
              </w:rPr>
            </w:pPr>
            <w:r w:rsidRPr="00423AB6">
              <w:rPr>
                <w:b/>
              </w:rPr>
              <w:t>ПРЕДЕЛЬНЫЕ РАЗМЕРЫ ЗЕМЕЛЬНЫХ</w:t>
            </w:r>
          </w:p>
          <w:p w14:paraId="0C092CA3" w14:textId="77777777" w:rsidR="005C00C5" w:rsidRPr="00423AB6" w:rsidRDefault="005C00C5" w:rsidP="00423AB6">
            <w:pPr>
              <w:tabs>
                <w:tab w:val="left" w:pos="2520"/>
              </w:tabs>
              <w:jc w:val="center"/>
              <w:rPr>
                <w:b/>
              </w:rPr>
            </w:pPr>
            <w:r w:rsidRPr="00423AB6">
              <w:rPr>
                <w:b/>
              </w:rPr>
              <w:t>УЧАСТКОВ И ПРЕДЕЛЬНЫЕ ПАРАМЕТРЫ</w:t>
            </w:r>
          </w:p>
          <w:p w14:paraId="5702321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1B964A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5650D93" w14:textId="77777777" w:rsidR="00F743E6" w:rsidRPr="00423AB6" w:rsidRDefault="00F743E6" w:rsidP="00423AB6">
            <w:pPr>
              <w:widowControl w:val="0"/>
              <w:autoSpaceDE w:val="0"/>
              <w:autoSpaceDN w:val="0"/>
              <w:adjustRightInd w:val="0"/>
              <w:jc w:val="center"/>
              <w:rPr>
                <w:b/>
              </w:rPr>
            </w:pPr>
            <w:r w:rsidRPr="00423AB6">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C6AD0C" w14:textId="77777777" w:rsidR="00F743E6" w:rsidRPr="00423AB6" w:rsidRDefault="00F743E6"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14:paraId="70E98DBB"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AEF401C"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7B51B4" w14:textId="77777777" w:rsidR="00F743E6" w:rsidRPr="00423AB6" w:rsidRDefault="00F743E6"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30FA56EF" w14:textId="77777777" w:rsidR="00F743E6" w:rsidRPr="00423AB6" w:rsidRDefault="00F743E6"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EE5E1EC" w14:textId="77777777" w:rsidR="00F743E6" w:rsidRPr="00423AB6" w:rsidRDefault="00F743E6"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418DF12" w14:textId="77777777" w:rsidR="00F743E6" w:rsidRPr="00423AB6" w:rsidRDefault="00F743E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9328230" w14:textId="77777777" w:rsidR="00F743E6" w:rsidRPr="00423AB6" w:rsidRDefault="00F743E6"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06AC3A9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F650CE6" w14:textId="4552A585" w:rsidR="008F49EA" w:rsidRPr="00423AB6" w:rsidRDefault="008F49EA" w:rsidP="00423AB6">
            <w:pPr>
              <w:widowControl w:val="0"/>
              <w:autoSpaceDE w:val="0"/>
              <w:autoSpaceDN w:val="0"/>
              <w:adjustRightInd w:val="0"/>
              <w:jc w:val="center"/>
              <w:rPr>
                <w:b/>
              </w:rPr>
            </w:pPr>
            <w:r w:rsidRPr="00423AB6">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C6A" w14:textId="025A9F7B"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9A4F50B"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78598C26" w14:textId="77777777" w:rsidR="008F49EA" w:rsidRPr="00423AB6" w:rsidRDefault="008F49EA" w:rsidP="00423AB6">
            <w:pPr>
              <w:autoSpaceDE w:val="0"/>
              <w:autoSpaceDN w:val="0"/>
              <w:adjustRightInd w:val="0"/>
              <w:jc w:val="both"/>
            </w:pPr>
          </w:p>
          <w:p w14:paraId="7A2AD7D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09B36E5"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7D95BCF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47F3E66"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089B3D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8A680E8" w14:textId="4DC4D80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5E3F68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0AFEC27" w14:textId="7A506EF5" w:rsidR="008F49EA" w:rsidRPr="00423AB6" w:rsidRDefault="008F49EA" w:rsidP="00423AB6">
            <w:pPr>
              <w:widowControl w:val="0"/>
              <w:autoSpaceDE w:val="0"/>
              <w:autoSpaceDN w:val="0"/>
              <w:adjustRightInd w:val="0"/>
              <w:jc w:val="center"/>
              <w:rPr>
                <w:b/>
              </w:rPr>
            </w:pPr>
            <w:r w:rsidRPr="00423AB6">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0363F8" w14:textId="1E6286E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44DDA0AF"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51EE5B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B3701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59DF121E"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C6EFD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3EC47B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5FF919" w14:textId="0A877F2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9000C9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17C9DAF" w14:textId="1AC00D25" w:rsidR="008F49EA" w:rsidRPr="00423AB6" w:rsidRDefault="008F49EA" w:rsidP="00423AB6">
            <w:pPr>
              <w:widowControl w:val="0"/>
              <w:autoSpaceDE w:val="0"/>
              <w:autoSpaceDN w:val="0"/>
              <w:adjustRightInd w:val="0"/>
              <w:jc w:val="center"/>
              <w:rPr>
                <w:b/>
              </w:rPr>
            </w:pPr>
            <w:r w:rsidRPr="00423AB6">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B9F419" w14:textId="056A3AD6"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575FCE6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CD665C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704F74"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15A4EBF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2FDEA0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207F35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80A94EC" w14:textId="560E7677"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002705F"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65FB740F" w14:textId="29ABF10F" w:rsidR="008F49EA" w:rsidRPr="00423AB6" w:rsidRDefault="008F49EA" w:rsidP="00423AB6">
            <w:pPr>
              <w:widowControl w:val="0"/>
              <w:autoSpaceDE w:val="0"/>
              <w:autoSpaceDN w:val="0"/>
              <w:adjustRightInd w:val="0"/>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04407" w14:textId="117D2047"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084C10C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715EC5E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8E3346"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7251DA5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9336C7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4D4F81B"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BDB8822" w14:textId="093F0CB6"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F71BAB1"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E50CCBF" w14:textId="03B2D649" w:rsidR="008F49EA" w:rsidRPr="00423AB6" w:rsidRDefault="008F49EA" w:rsidP="00423AB6">
            <w:pPr>
              <w:widowControl w:val="0"/>
              <w:autoSpaceDE w:val="0"/>
              <w:autoSpaceDN w:val="0"/>
              <w:adjustRightInd w:val="0"/>
              <w:jc w:val="center"/>
              <w:rPr>
                <w:b/>
              </w:rPr>
            </w:pPr>
            <w:r w:rsidRPr="00423AB6">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CBB49F" w14:textId="692B37C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3A0745E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DDD0D8F"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1137E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73998C80"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AFFB91"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52C7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45DD999" w14:textId="58B32A28"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40E0B4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057F047" w14:textId="77777777" w:rsidR="008F49EA" w:rsidRPr="00423AB6" w:rsidRDefault="008F49EA" w:rsidP="00423AB6">
            <w:pPr>
              <w:widowControl w:val="0"/>
              <w:autoSpaceDE w:val="0"/>
              <w:autoSpaceDN w:val="0"/>
              <w:adjustRightInd w:val="0"/>
              <w:jc w:val="center"/>
              <w:rPr>
                <w:b/>
              </w:rPr>
            </w:pPr>
            <w:r w:rsidRPr="00423AB6">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A9ACCE" w14:textId="77777777" w:rsidR="008F49EA" w:rsidRPr="00423AB6" w:rsidRDefault="008F49EA" w:rsidP="00423AB6">
            <w:pPr>
              <w:pStyle w:val="afffff5"/>
              <w:rPr>
                <w:rFonts w:ascii="Times New Roman" w:hAnsi="Times New Roman" w:cs="Times New Roman"/>
              </w:rPr>
            </w:pPr>
            <w:r w:rsidRPr="00423AB6">
              <w:rPr>
                <w:rFonts w:ascii="Times New Roman" w:hAnsi="Times New Roman" w:cs="Times New Roman"/>
              </w:rPr>
              <w:t>Ведение личного подсобного хозяйства на полевых участках</w:t>
            </w:r>
          </w:p>
        </w:tc>
        <w:tc>
          <w:tcPr>
            <w:tcW w:w="4252" w:type="dxa"/>
            <w:tcBorders>
              <w:top w:val="single" w:sz="4" w:space="0" w:color="000000"/>
              <w:left w:val="single" w:sz="4" w:space="0" w:color="000000"/>
              <w:bottom w:val="single" w:sz="4" w:space="0" w:color="000000"/>
              <w:right w:val="single" w:sz="4" w:space="0" w:color="000000"/>
            </w:tcBorders>
          </w:tcPr>
          <w:p w14:paraId="005752F3"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15EE4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1500 /25 000 кв.м.</w:t>
            </w:r>
          </w:p>
          <w:p w14:paraId="3162BD89" w14:textId="77777777" w:rsidR="008F49EA" w:rsidRPr="00423AB6" w:rsidRDefault="008F49EA" w:rsidP="00423AB6">
            <w:pPr>
              <w:ind w:firstLine="223"/>
              <w:jc w:val="both"/>
              <w:rPr>
                <w:u w:val="single"/>
              </w:rPr>
            </w:pPr>
            <w:r w:rsidRPr="00423AB6">
              <w:rPr>
                <w:u w:val="single"/>
              </w:rPr>
              <w:t>Застройка участка не допускается, места допустимого размещения объектов не предусматриваются</w:t>
            </w:r>
          </w:p>
        </w:tc>
      </w:tr>
      <w:tr w:rsidR="001A4791" w:rsidRPr="00423AB6" w14:paraId="3BE5D9F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9D3B32F" w14:textId="77777777" w:rsidR="008F49EA" w:rsidRPr="00423AB6" w:rsidRDefault="008F49EA" w:rsidP="00423AB6">
            <w:pPr>
              <w:keepLines/>
              <w:widowControl w:val="0"/>
              <w:jc w:val="center"/>
              <w:rPr>
                <w:b/>
              </w:rPr>
            </w:pPr>
            <w:r w:rsidRPr="00423AB6">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8DC65F" w14:textId="77777777" w:rsidR="008F49EA" w:rsidRPr="00423AB6" w:rsidRDefault="008F49EA" w:rsidP="00423AB6">
            <w:pPr>
              <w:pStyle w:val="afffff5"/>
              <w:rPr>
                <w:rFonts w:ascii="Times New Roman" w:hAnsi="Times New Roman" w:cs="Times New Roman"/>
              </w:rPr>
            </w:pPr>
            <w:bookmarkStart w:id="97" w:name="sub_10117"/>
            <w:r w:rsidRPr="00423AB6">
              <w:rPr>
                <w:rFonts w:ascii="Times New Roman" w:hAnsi="Times New Roman" w:cs="Times New Roman"/>
              </w:rPr>
              <w:t>Питомники</w:t>
            </w:r>
            <w:bookmarkEnd w:id="97"/>
          </w:p>
        </w:tc>
        <w:tc>
          <w:tcPr>
            <w:tcW w:w="4252" w:type="dxa"/>
            <w:tcBorders>
              <w:top w:val="single" w:sz="4" w:space="0" w:color="000000"/>
              <w:left w:val="single" w:sz="4" w:space="0" w:color="000000"/>
              <w:bottom w:val="single" w:sz="4" w:space="0" w:color="000000"/>
              <w:right w:val="single" w:sz="4" w:space="0" w:color="000000"/>
            </w:tcBorders>
          </w:tcPr>
          <w:p w14:paraId="7F002278"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3374E61"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6B19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300 /1000000 кв.м.</w:t>
            </w:r>
          </w:p>
          <w:p w14:paraId="509792D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1EA44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5324B6"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7B45320" w14:textId="77777777" w:rsidR="008F49EA" w:rsidRPr="00423AB6" w:rsidRDefault="008F49EA"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7018C15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7BE72B9F" w14:textId="77777777" w:rsidR="008F49EA" w:rsidRPr="00423AB6" w:rsidRDefault="008F49EA" w:rsidP="00423AB6">
            <w:pPr>
              <w:tabs>
                <w:tab w:val="left" w:pos="2520"/>
              </w:tabs>
              <w:jc w:val="center"/>
              <w:rPr>
                <w:b/>
              </w:rPr>
            </w:pPr>
            <w:r w:rsidRPr="00423AB6">
              <w:rPr>
                <w:b/>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8165A0" w14:textId="77777777" w:rsidR="008F49EA" w:rsidRPr="00423AB6" w:rsidRDefault="008F49EA" w:rsidP="00423AB6">
            <w:pPr>
              <w:tabs>
                <w:tab w:val="left" w:pos="6946"/>
              </w:tabs>
              <w:suppressAutoHyphens/>
              <w:textAlignment w:val="baseline"/>
            </w:pPr>
            <w:r w:rsidRPr="00423AB6">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7524967F"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 xml:space="preserve">-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AE6B38"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1953F82C"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456465A2"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79BD3CA" w14:textId="77777777" w:rsidR="008F49EA" w:rsidRPr="00423AB6" w:rsidRDefault="008F49EA" w:rsidP="00423AB6">
            <w:pPr>
              <w:tabs>
                <w:tab w:val="left" w:pos="2520"/>
              </w:tabs>
              <w:rPr>
                <w:b/>
              </w:rPr>
            </w:pPr>
            <w:r w:rsidRPr="00423AB6">
              <w:rPr>
                <w:b/>
              </w:rPr>
              <w:t>Не распространяются на линейные объекты  энергетики.</w:t>
            </w:r>
          </w:p>
        </w:tc>
      </w:tr>
      <w:tr w:rsidR="001A4791" w:rsidRPr="00423AB6" w14:paraId="2CA9E335"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00BE72CA" w14:textId="77777777" w:rsidR="008F49EA" w:rsidRPr="00423AB6" w:rsidRDefault="008F49EA" w:rsidP="00423AB6">
            <w:pPr>
              <w:tabs>
                <w:tab w:val="left" w:pos="2520"/>
              </w:tabs>
              <w:jc w:val="center"/>
              <w:rPr>
                <w:b/>
              </w:rPr>
            </w:pPr>
            <w:r w:rsidRPr="00423AB6">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661D0" w14:textId="77777777" w:rsidR="008F49EA" w:rsidRPr="00423AB6" w:rsidRDefault="008F49E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18232569" w14:textId="77777777" w:rsidR="008F49EA" w:rsidRPr="00423AB6" w:rsidRDefault="008F49E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5ED8A5" w14:textId="77777777" w:rsidR="008F49EA" w:rsidRPr="00423AB6" w:rsidRDefault="008F49EA" w:rsidP="00423AB6">
            <w:pPr>
              <w:tabs>
                <w:tab w:val="left" w:pos="2520"/>
              </w:tabs>
              <w:rPr>
                <w:b/>
              </w:rPr>
            </w:pPr>
            <w:r w:rsidRPr="00423AB6">
              <w:t>Регламент не устанавливается.</w:t>
            </w:r>
          </w:p>
        </w:tc>
      </w:tr>
    </w:tbl>
    <w:p w14:paraId="0C7E3F5D" w14:textId="77777777" w:rsidR="005C00C5" w:rsidRPr="00423AB6" w:rsidRDefault="005C00C5" w:rsidP="00423AB6">
      <w:pPr>
        <w:rPr>
          <w:b/>
        </w:rPr>
      </w:pPr>
    </w:p>
    <w:p w14:paraId="6251791C"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268"/>
        <w:gridCol w:w="3544"/>
        <w:gridCol w:w="7938"/>
      </w:tblGrid>
      <w:tr w:rsidR="001A4791" w:rsidRPr="00423AB6" w14:paraId="60BE931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6AA010B5" w14:textId="77777777" w:rsidR="005C00C5" w:rsidRPr="00423AB6" w:rsidRDefault="005C00C5" w:rsidP="00423AB6">
            <w:pPr>
              <w:tabs>
                <w:tab w:val="left" w:pos="2520"/>
              </w:tabs>
              <w:jc w:val="center"/>
              <w:rPr>
                <w:b/>
              </w:rPr>
            </w:pPr>
            <w:r w:rsidRPr="00423AB6">
              <w:rPr>
                <w:b/>
              </w:rPr>
              <w:t>КОД ВИДА</w:t>
            </w:r>
          </w:p>
          <w:p w14:paraId="19ADD6B5" w14:textId="77777777" w:rsidR="005C00C5" w:rsidRPr="00423AB6" w:rsidRDefault="005C00C5" w:rsidP="00423AB6">
            <w:pPr>
              <w:tabs>
                <w:tab w:val="left" w:pos="2520"/>
              </w:tabs>
              <w:jc w:val="center"/>
              <w:rPr>
                <w:b/>
              </w:rPr>
            </w:pPr>
            <w:r w:rsidRPr="00423AB6">
              <w:rPr>
                <w:b/>
              </w:rPr>
              <w:t>РАЗРЕШЕННОГО ИСПОЛЬЗОВАНИЯ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2A74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544" w:type="dxa"/>
            <w:tcBorders>
              <w:top w:val="single" w:sz="4" w:space="0" w:color="000000"/>
              <w:left w:val="single" w:sz="4" w:space="0" w:color="000000"/>
              <w:bottom w:val="single" w:sz="4" w:space="0" w:color="000000"/>
              <w:right w:val="single" w:sz="4" w:space="0" w:color="000000"/>
            </w:tcBorders>
            <w:vAlign w:val="center"/>
          </w:tcPr>
          <w:p w14:paraId="0FA77016"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3BF0E" w14:textId="77777777" w:rsidR="005C00C5" w:rsidRPr="00423AB6" w:rsidRDefault="005C00C5" w:rsidP="00423AB6">
            <w:pPr>
              <w:tabs>
                <w:tab w:val="left" w:pos="2520"/>
              </w:tabs>
              <w:jc w:val="center"/>
              <w:rPr>
                <w:b/>
              </w:rPr>
            </w:pPr>
            <w:r w:rsidRPr="00423AB6">
              <w:rPr>
                <w:b/>
              </w:rPr>
              <w:t>ПРЕДЕЛЬНЫЕ РАЗМЕРЫ ЗЕМЕЛЬНЫХ</w:t>
            </w:r>
          </w:p>
          <w:p w14:paraId="4A45455E" w14:textId="77777777" w:rsidR="005C00C5" w:rsidRPr="00423AB6" w:rsidRDefault="005C00C5" w:rsidP="00423AB6">
            <w:pPr>
              <w:tabs>
                <w:tab w:val="left" w:pos="2520"/>
              </w:tabs>
              <w:jc w:val="center"/>
              <w:rPr>
                <w:b/>
              </w:rPr>
            </w:pPr>
            <w:r w:rsidRPr="00423AB6">
              <w:rPr>
                <w:b/>
              </w:rPr>
              <w:t>УЧАСТКОВ И ПРЕДЕЛЬНЫЕ ПАРАМЕТРЫ</w:t>
            </w:r>
          </w:p>
          <w:p w14:paraId="5E82F359"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636145A6"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A1ED46C" w14:textId="77777777" w:rsidR="005C00C5" w:rsidRPr="00423AB6" w:rsidRDefault="00B76707" w:rsidP="00423AB6">
            <w:pPr>
              <w:tabs>
                <w:tab w:val="left" w:pos="2520"/>
              </w:tabs>
              <w:jc w:val="center"/>
              <w:rPr>
                <w:b/>
              </w:rPr>
            </w:pPr>
            <w:r w:rsidRPr="00423AB6">
              <w:rPr>
                <w:b/>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C7E3A3" w14:textId="77777777" w:rsidR="005C00C5" w:rsidRPr="00423AB6" w:rsidRDefault="00B76707" w:rsidP="00423AB6">
            <w:pPr>
              <w:tabs>
                <w:tab w:val="left" w:pos="6946"/>
              </w:tabs>
              <w:suppressAutoHyphens/>
              <w:textAlignment w:val="baseline"/>
            </w:pPr>
            <w:r w:rsidRPr="00423AB6">
              <w:t>Садоводство</w:t>
            </w:r>
          </w:p>
        </w:tc>
        <w:tc>
          <w:tcPr>
            <w:tcW w:w="3544" w:type="dxa"/>
            <w:tcBorders>
              <w:top w:val="single" w:sz="4" w:space="0" w:color="000000"/>
              <w:left w:val="single" w:sz="4" w:space="0" w:color="000000"/>
              <w:bottom w:val="single" w:sz="4" w:space="0" w:color="000000"/>
              <w:right w:val="single" w:sz="4" w:space="0" w:color="000000"/>
            </w:tcBorders>
          </w:tcPr>
          <w:p w14:paraId="1E74CB18" w14:textId="77777777" w:rsidR="005C00C5" w:rsidRPr="00423AB6" w:rsidRDefault="00B76707" w:rsidP="00423AB6">
            <w:pPr>
              <w:tabs>
                <w:tab w:val="left" w:pos="6946"/>
              </w:tabs>
              <w:suppressAutoHyphens/>
              <w:jc w:val="both"/>
              <w:textAlignment w:val="baseline"/>
              <w:rPr>
                <w:b/>
              </w:rPr>
            </w:pPr>
            <w:r w:rsidRPr="00423AB6">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1A01A42" w14:textId="77777777" w:rsidR="00DE7F21" w:rsidRPr="00423AB6" w:rsidRDefault="00DE7F21"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 кв.м.</w:t>
            </w:r>
          </w:p>
          <w:p w14:paraId="761C14D7"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E586528" w14:textId="77777777" w:rsidR="00DE7F21" w:rsidRPr="00423AB6" w:rsidRDefault="00DE7F21" w:rsidP="00423AB6">
            <w:pPr>
              <w:ind w:firstLine="223"/>
              <w:jc w:val="both"/>
            </w:pPr>
            <w:r w:rsidRPr="00423AB6">
              <w:t xml:space="preserve">- максимальное количество надземных этажей </w:t>
            </w:r>
            <w:r w:rsidRPr="00423AB6">
              <w:rPr>
                <w:b/>
              </w:rPr>
              <w:t>1 этаж</w:t>
            </w:r>
            <w:r w:rsidRPr="00423AB6">
              <w:t>;</w:t>
            </w:r>
          </w:p>
          <w:p w14:paraId="102D87E0"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C255C5" w14:textId="77777777" w:rsidR="005C00C5" w:rsidRPr="00423AB6" w:rsidRDefault="00DE7F21" w:rsidP="00423AB6">
            <w:pPr>
              <w:tabs>
                <w:tab w:val="left" w:pos="6946"/>
              </w:tabs>
              <w:suppressAutoHyphens/>
              <w:jc w:val="both"/>
              <w:textAlignment w:val="baseline"/>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1D3016A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5B9DE67" w14:textId="77777777" w:rsidR="005C00C5" w:rsidRPr="00423AB6" w:rsidRDefault="004F5A03" w:rsidP="00423AB6">
            <w:pPr>
              <w:tabs>
                <w:tab w:val="left" w:pos="2520"/>
              </w:tabs>
              <w:jc w:val="center"/>
              <w:rPr>
                <w:b/>
              </w:rPr>
            </w:pPr>
            <w:r w:rsidRPr="00423AB6">
              <w:rPr>
                <w:b/>
              </w:rPr>
              <w:t>1.15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695DAE0" w14:textId="77777777" w:rsidR="004F5A03" w:rsidRPr="00423AB6" w:rsidRDefault="004F5A03" w:rsidP="00423AB6">
            <w:pPr>
              <w:widowControl w:val="0"/>
              <w:autoSpaceDE w:val="0"/>
              <w:autoSpaceDN w:val="0"/>
              <w:adjustRightInd w:val="0"/>
              <w:rPr>
                <w:rFonts w:eastAsia="Times New Roman"/>
                <w:lang w:eastAsia="ru-RU"/>
              </w:rPr>
            </w:pPr>
            <w:bookmarkStart w:id="98" w:name="sub_10115"/>
            <w:r w:rsidRPr="00423AB6">
              <w:rPr>
                <w:rFonts w:eastAsia="Times New Roman"/>
                <w:lang w:eastAsia="ru-RU"/>
              </w:rPr>
              <w:t>Хранение и переработка</w:t>
            </w:r>
            <w:bookmarkEnd w:id="98"/>
          </w:p>
          <w:p w14:paraId="1DFAABD4" w14:textId="77777777" w:rsidR="005C00C5" w:rsidRPr="00423AB6" w:rsidRDefault="004F5A03" w:rsidP="00423AB6">
            <w:pPr>
              <w:tabs>
                <w:tab w:val="left" w:pos="6946"/>
              </w:tabs>
              <w:suppressAutoHyphens/>
              <w:textAlignment w:val="baseline"/>
            </w:pPr>
            <w:r w:rsidRPr="00423AB6">
              <w:rPr>
                <w:rFonts w:eastAsia="Times New Roman"/>
                <w:lang w:eastAsia="ru-RU"/>
              </w:rPr>
              <w:t>сельскохозяйственной продукции</w:t>
            </w:r>
          </w:p>
        </w:tc>
        <w:tc>
          <w:tcPr>
            <w:tcW w:w="3544" w:type="dxa"/>
            <w:tcBorders>
              <w:top w:val="single" w:sz="4" w:space="0" w:color="000000"/>
              <w:left w:val="single" w:sz="4" w:space="0" w:color="000000"/>
              <w:bottom w:val="single" w:sz="4" w:space="0" w:color="000000"/>
              <w:right w:val="single" w:sz="4" w:space="0" w:color="000000"/>
            </w:tcBorders>
          </w:tcPr>
          <w:p w14:paraId="349E9F6F" w14:textId="77777777" w:rsidR="005C00C5" w:rsidRPr="00423AB6" w:rsidRDefault="004F5A03" w:rsidP="00423AB6">
            <w:pPr>
              <w:tabs>
                <w:tab w:val="left" w:pos="6946"/>
              </w:tabs>
              <w:suppressAutoHyphens/>
              <w:textAlignment w:val="baseline"/>
              <w:rPr>
                <w:b/>
              </w:rPr>
            </w:pPr>
            <w:r w:rsidRPr="00423AB6">
              <w:t>- 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45740BD" w14:textId="77777777" w:rsidR="00DE7F21" w:rsidRPr="00423AB6" w:rsidRDefault="00DE7F21"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25B5D36"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613D68D" w14:textId="77777777" w:rsidR="00DE7F21" w:rsidRPr="00423AB6" w:rsidRDefault="00DE7F21" w:rsidP="00423AB6">
            <w:pPr>
              <w:ind w:firstLine="223"/>
              <w:jc w:val="both"/>
            </w:pPr>
            <w:r w:rsidRPr="00423AB6">
              <w:t xml:space="preserve">- максимальное количество этажей зданий – </w:t>
            </w:r>
            <w:r w:rsidRPr="00423AB6">
              <w:rPr>
                <w:b/>
              </w:rPr>
              <w:t>1 этаж</w:t>
            </w:r>
            <w:r w:rsidRPr="00423AB6">
              <w:t>;</w:t>
            </w:r>
          </w:p>
          <w:p w14:paraId="221ADBAE"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B6A70BC" w14:textId="77777777" w:rsidR="00DE7F21" w:rsidRPr="00423AB6" w:rsidRDefault="00DE7F21"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p w14:paraId="3D73C3EC" w14:textId="77777777" w:rsidR="005C00C5" w:rsidRPr="00423AB6" w:rsidRDefault="00DE7F21" w:rsidP="00423AB6">
            <w:pPr>
              <w:tabs>
                <w:tab w:val="left" w:pos="6946"/>
              </w:tabs>
              <w:suppressAutoHyphens/>
              <w:jc w:val="both"/>
              <w:textAlignment w:val="baseline"/>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524D1B2"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B101A37" w14:textId="2B1D6A67" w:rsidR="008F49EA" w:rsidRPr="00423AB6" w:rsidRDefault="008F49EA" w:rsidP="00423AB6">
            <w:pPr>
              <w:tabs>
                <w:tab w:val="left" w:pos="2520"/>
              </w:tabs>
              <w:jc w:val="center"/>
              <w:rPr>
                <w:b/>
              </w:rPr>
            </w:pPr>
            <w:r w:rsidRPr="00423AB6">
              <w:rPr>
                <w:rFonts w:eastAsia="Times New Roman"/>
                <w:b/>
                <w:lang w:eastAsia="ru-RU"/>
              </w:rPr>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CA7404" w14:textId="0235C242" w:rsidR="008F49EA" w:rsidRPr="00423AB6" w:rsidRDefault="008F49EA" w:rsidP="00423AB6">
            <w:pPr>
              <w:widowControl w:val="0"/>
              <w:autoSpaceDE w:val="0"/>
              <w:autoSpaceDN w:val="0"/>
              <w:adjustRightInd w:val="0"/>
              <w:rPr>
                <w:rFonts w:eastAsia="Times New Roman"/>
                <w:lang w:eastAsia="ru-RU"/>
              </w:rPr>
            </w:pPr>
            <w:r w:rsidRPr="00423AB6">
              <w:t>Для ведения личного подсобного хозяйства (приусадебный земельный участок)</w:t>
            </w:r>
          </w:p>
        </w:tc>
        <w:tc>
          <w:tcPr>
            <w:tcW w:w="3544" w:type="dxa"/>
            <w:tcBorders>
              <w:top w:val="single" w:sz="4" w:space="0" w:color="000000"/>
              <w:left w:val="single" w:sz="4" w:space="0" w:color="000000"/>
              <w:bottom w:val="single" w:sz="4" w:space="0" w:color="000000"/>
              <w:right w:val="single" w:sz="4" w:space="0" w:color="000000"/>
            </w:tcBorders>
          </w:tcPr>
          <w:p w14:paraId="636A09A8" w14:textId="77777777" w:rsidR="008F49EA" w:rsidRPr="00423AB6" w:rsidRDefault="008F49EA"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76016E43" w14:textId="77777777" w:rsidR="008F49EA" w:rsidRPr="00423AB6" w:rsidRDefault="008F49EA" w:rsidP="00423AB6">
            <w:pPr>
              <w:autoSpaceDE w:val="0"/>
              <w:autoSpaceDN w:val="0"/>
              <w:adjustRightInd w:val="0"/>
              <w:jc w:val="both"/>
            </w:pPr>
            <w:r w:rsidRPr="00423AB6">
              <w:t>производство сельскохозяйственной продукции;</w:t>
            </w:r>
          </w:p>
          <w:p w14:paraId="2FEFF754" w14:textId="77777777" w:rsidR="008F49EA" w:rsidRPr="00423AB6" w:rsidRDefault="008F49EA" w:rsidP="00423AB6">
            <w:pPr>
              <w:autoSpaceDE w:val="0"/>
              <w:autoSpaceDN w:val="0"/>
              <w:adjustRightInd w:val="0"/>
              <w:jc w:val="both"/>
            </w:pPr>
            <w:r w:rsidRPr="00423AB6">
              <w:t>размещение гаража и иных вспомогательных сооружений;</w:t>
            </w:r>
          </w:p>
          <w:p w14:paraId="23F01614" w14:textId="77777777" w:rsidR="008F49EA" w:rsidRPr="00423AB6" w:rsidRDefault="008F49EA" w:rsidP="00423AB6">
            <w:pPr>
              <w:autoSpaceDE w:val="0"/>
              <w:autoSpaceDN w:val="0"/>
              <w:adjustRightInd w:val="0"/>
              <w:jc w:val="both"/>
            </w:pPr>
            <w:r w:rsidRPr="00423AB6">
              <w:t>содержание сельскохозяйственных животных</w:t>
            </w:r>
          </w:p>
          <w:p w14:paraId="4C8BB875" w14:textId="77777777" w:rsidR="008F49EA" w:rsidRPr="00423AB6" w:rsidRDefault="008F49EA" w:rsidP="00423AB6">
            <w:pPr>
              <w:autoSpaceDE w:val="0"/>
              <w:autoSpaceDN w:val="0"/>
              <w:adjustRightInd w:val="0"/>
              <w:jc w:val="both"/>
            </w:pPr>
          </w:p>
          <w:p w14:paraId="27304D60" w14:textId="77777777" w:rsidR="008F49EA" w:rsidRPr="00423AB6" w:rsidRDefault="008F49EA" w:rsidP="00423AB6">
            <w:pPr>
              <w:autoSpaceDE w:val="0"/>
              <w:autoSpaceDN w:val="0"/>
              <w:adjustRightInd w:val="0"/>
              <w:jc w:val="both"/>
            </w:pPr>
          </w:p>
          <w:p w14:paraId="031532CC" w14:textId="77777777" w:rsidR="008F49EA" w:rsidRPr="00423AB6" w:rsidRDefault="008F49EA" w:rsidP="00423AB6">
            <w:pPr>
              <w:autoSpaceDE w:val="0"/>
              <w:autoSpaceDN w:val="0"/>
              <w:adjustRightInd w:val="0"/>
              <w:jc w:val="both"/>
            </w:pPr>
          </w:p>
          <w:p w14:paraId="18D19499" w14:textId="77777777" w:rsidR="008F49EA" w:rsidRPr="00423AB6" w:rsidRDefault="008F49EA" w:rsidP="00423AB6">
            <w:pPr>
              <w:tabs>
                <w:tab w:val="left" w:pos="6946"/>
              </w:tabs>
              <w:suppressAutoHyphens/>
              <w:textAlignment w:val="baseline"/>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B98F309" w14:textId="74E0A79C" w:rsidR="008F49EA" w:rsidRPr="00423AB6" w:rsidRDefault="008F49EA"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00D94BD9">
              <w:rPr>
                <w:rFonts w:ascii="Times New Roman" w:hAnsi="Times New Roman" w:cs="Times New Roman"/>
                <w:b/>
              </w:rPr>
              <w:t>–  500/50</w:t>
            </w:r>
            <w:r w:rsidRPr="00423AB6">
              <w:rPr>
                <w:rFonts w:ascii="Times New Roman" w:hAnsi="Times New Roman" w:cs="Times New Roman"/>
                <w:b/>
              </w:rPr>
              <w:t>00 кв. м;</w:t>
            </w:r>
          </w:p>
          <w:p w14:paraId="45B076D0" w14:textId="77777777" w:rsidR="008F49EA" w:rsidRPr="00423AB6" w:rsidRDefault="008F49EA"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1DCADB89" w14:textId="77777777" w:rsidR="008F49EA" w:rsidRPr="00423AB6" w:rsidRDefault="008F49EA"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0A54E5AC" w14:textId="77777777" w:rsidR="008F49EA" w:rsidRPr="00423AB6" w:rsidRDefault="008F49EA"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75FBB539" w14:textId="77777777" w:rsidR="008F49EA" w:rsidRPr="00423AB6" w:rsidRDefault="008F49EA"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54643F52" w14:textId="77777777" w:rsidR="008F49EA" w:rsidRPr="00423AB6" w:rsidRDefault="008F49EA" w:rsidP="00423AB6">
            <w:pPr>
              <w:ind w:firstLine="223"/>
              <w:jc w:val="both"/>
            </w:pPr>
            <w:r w:rsidRPr="00423AB6">
              <w:t>Минимальные отступы от границы смежного земельного участка до:</w:t>
            </w:r>
          </w:p>
          <w:p w14:paraId="24DE111F" w14:textId="77777777" w:rsidR="008F49EA" w:rsidRPr="00423AB6" w:rsidRDefault="008F49EA" w:rsidP="00423AB6">
            <w:pPr>
              <w:ind w:firstLine="223"/>
              <w:jc w:val="both"/>
              <w:rPr>
                <w:b/>
              </w:rPr>
            </w:pPr>
            <w:r w:rsidRPr="00423AB6">
              <w:t xml:space="preserve"> - жилых зданий - </w:t>
            </w:r>
            <w:r w:rsidRPr="00423AB6">
              <w:rPr>
                <w:b/>
              </w:rPr>
              <w:t>3 м;</w:t>
            </w:r>
          </w:p>
          <w:p w14:paraId="76438E0D" w14:textId="77777777" w:rsidR="008F49EA" w:rsidRPr="00423AB6" w:rsidRDefault="008F49EA" w:rsidP="00423AB6">
            <w:pPr>
              <w:ind w:firstLine="223"/>
              <w:jc w:val="both"/>
            </w:pPr>
            <w:r w:rsidRPr="00423AB6">
              <w:rPr>
                <w:b/>
              </w:rPr>
              <w:t>-</w:t>
            </w:r>
            <w:r w:rsidRPr="00423AB6">
              <w:t xml:space="preserve"> хозяйственных построек- </w:t>
            </w:r>
            <w:r w:rsidRPr="00423AB6">
              <w:rPr>
                <w:b/>
              </w:rPr>
              <w:t>1 м</w:t>
            </w:r>
            <w:r w:rsidRPr="00423AB6">
              <w:t>;</w:t>
            </w:r>
          </w:p>
          <w:p w14:paraId="18AD86FB" w14:textId="77777777" w:rsidR="008F49EA" w:rsidRPr="00423AB6" w:rsidRDefault="008F49EA" w:rsidP="00423AB6">
            <w:pPr>
              <w:ind w:firstLine="223"/>
              <w:jc w:val="both"/>
            </w:pPr>
            <w:r w:rsidRPr="00423AB6">
              <w:t xml:space="preserve">- построек для содержания скота и птицы – </w:t>
            </w:r>
            <w:r w:rsidRPr="00423AB6">
              <w:rPr>
                <w:b/>
              </w:rPr>
              <w:t>4 м.</w:t>
            </w:r>
          </w:p>
          <w:p w14:paraId="54200135" w14:textId="77777777" w:rsidR="008F49EA" w:rsidRPr="00423AB6" w:rsidRDefault="008F49EA"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6ADB26AB" w14:textId="77777777" w:rsidR="008F49EA" w:rsidRPr="00423AB6" w:rsidRDefault="008F49EA" w:rsidP="00423AB6">
            <w:pPr>
              <w:ind w:firstLine="223"/>
              <w:jc w:val="both"/>
            </w:pPr>
            <w:r w:rsidRPr="00423AB6">
              <w:t>- для одноэтажного – 1 м.;</w:t>
            </w:r>
          </w:p>
          <w:p w14:paraId="746754D8" w14:textId="77777777" w:rsidR="008F49EA" w:rsidRPr="00423AB6" w:rsidRDefault="008F49EA" w:rsidP="00423AB6">
            <w:pPr>
              <w:ind w:firstLine="223"/>
              <w:jc w:val="both"/>
            </w:pPr>
            <w:r w:rsidRPr="00423AB6">
              <w:t>- для двухэтажного – 1,5 м.;</w:t>
            </w:r>
          </w:p>
          <w:p w14:paraId="3B2EE3DF" w14:textId="77777777" w:rsidR="008F49EA" w:rsidRPr="00423AB6" w:rsidRDefault="008F49EA"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0E8B02A" w14:textId="77777777" w:rsidR="008F49EA" w:rsidRPr="00423AB6" w:rsidRDefault="008F49EA"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9BB000B" w14:textId="77777777" w:rsidR="008F49EA" w:rsidRPr="00423AB6" w:rsidRDefault="008F49EA" w:rsidP="00423AB6">
            <w:pPr>
              <w:keepLines/>
              <w:jc w:val="both"/>
            </w:pPr>
            <w:r w:rsidRPr="00423AB6">
              <w:t>Максимальное количество этажей для гаражей и подсобных сооружений (хозяйственных построек) – 1 этаж.</w:t>
            </w:r>
          </w:p>
          <w:p w14:paraId="3B3E6E93" w14:textId="25FD7619" w:rsidR="008F49EA" w:rsidRPr="00423AB6" w:rsidRDefault="008F49EA"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0B5530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8E2611B" w14:textId="77777777" w:rsidR="00153FB5" w:rsidRPr="00423AB6" w:rsidRDefault="00153FB5" w:rsidP="00423AB6">
            <w:pPr>
              <w:tabs>
                <w:tab w:val="left" w:pos="2520"/>
              </w:tabs>
              <w:jc w:val="center"/>
              <w:rPr>
                <w:b/>
              </w:rPr>
            </w:pPr>
            <w:r w:rsidRPr="00423AB6">
              <w:rPr>
                <w:b/>
              </w:rPr>
              <w:t>7.2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FB4317B" w14:textId="77777777" w:rsidR="00153FB5" w:rsidRPr="00423AB6" w:rsidRDefault="00153FB5"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tcPr>
          <w:p w14:paraId="68937301" w14:textId="77777777" w:rsidR="008F49EA" w:rsidRPr="00423AB6" w:rsidRDefault="008F49EA" w:rsidP="00423AB6">
            <w:pPr>
              <w:autoSpaceDE w:val="0"/>
              <w:autoSpaceDN w:val="0"/>
              <w:adjustRightInd w:val="0"/>
              <w:jc w:val="both"/>
            </w:pPr>
            <w:r w:rsidRPr="00423AB6">
              <w:t>Размещение зданий и сооружений автомобильного транспорта.</w:t>
            </w:r>
          </w:p>
          <w:p w14:paraId="7BAFDE80"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A28358F" w14:textId="50C31F45" w:rsidR="00153FB5" w:rsidRPr="00423AB6" w:rsidRDefault="00153FB5" w:rsidP="00423AB6">
            <w:pPr>
              <w:tabs>
                <w:tab w:val="left" w:pos="6946"/>
              </w:tabs>
              <w:suppressAutoHyphens/>
              <w:jc w:val="both"/>
              <w:textAlignment w:val="baseline"/>
              <w:rPr>
                <w:b/>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39BA0FD" w14:textId="77777777" w:rsidR="00153FB5" w:rsidRPr="00423AB6" w:rsidRDefault="00153FB5"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347BF56F" w14:textId="77777777" w:rsidR="00153FB5" w:rsidRPr="00423AB6" w:rsidRDefault="00153FB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12836FFB" w14:textId="77777777" w:rsidR="00153FB5" w:rsidRPr="00423AB6" w:rsidRDefault="00153FB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76B9CB1" w14:textId="77777777" w:rsidR="00153FB5" w:rsidRPr="00423AB6" w:rsidRDefault="00153FB5" w:rsidP="00423AB6">
            <w:pPr>
              <w:ind w:firstLine="426"/>
              <w:jc w:val="both"/>
              <w:rPr>
                <w:b/>
              </w:rPr>
            </w:pPr>
            <w:r w:rsidRPr="00423AB6">
              <w:t xml:space="preserve">- максимальное количество этажей – не более </w:t>
            </w:r>
            <w:r w:rsidRPr="00423AB6">
              <w:rPr>
                <w:b/>
              </w:rPr>
              <w:t>2 этажей.</w:t>
            </w:r>
          </w:p>
          <w:p w14:paraId="78D649C4" w14:textId="77777777" w:rsidR="00153FB5" w:rsidRDefault="00153FB5"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9AE59BC" w14:textId="4FD8E4C8" w:rsidR="000A08F7" w:rsidRPr="00423AB6" w:rsidRDefault="000A08F7" w:rsidP="00A34517">
            <w:pPr>
              <w:ind w:firstLine="223"/>
              <w:jc w:val="both"/>
              <w:rPr>
                <w:b/>
              </w:rPr>
            </w:pPr>
            <w:r w:rsidRPr="00423AB6">
              <w:rPr>
                <w:b/>
              </w:rPr>
              <w:t>Не распространяются на линейные объекты</w:t>
            </w:r>
          </w:p>
        </w:tc>
      </w:tr>
      <w:tr w:rsidR="001A4791" w:rsidRPr="00423AB6" w14:paraId="1E679004"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445E6AA" w14:textId="5E5AFDF6" w:rsidR="008F49EA" w:rsidRPr="00423AB6" w:rsidRDefault="008F49EA" w:rsidP="00423AB6">
            <w:pPr>
              <w:tabs>
                <w:tab w:val="left" w:pos="2520"/>
              </w:tabs>
              <w:jc w:val="center"/>
              <w:rPr>
                <w:b/>
              </w:rPr>
            </w:pPr>
            <w:r w:rsidRPr="00423AB6">
              <w:rPr>
                <w:b/>
              </w:rPr>
              <w:t>7.2.1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AED769" w14:textId="71E066B8" w:rsidR="008F49EA" w:rsidRPr="00423AB6" w:rsidRDefault="008F49E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3544" w:type="dxa"/>
            <w:tcBorders>
              <w:top w:val="single" w:sz="4" w:space="0" w:color="000000"/>
              <w:left w:val="single" w:sz="4" w:space="0" w:color="000000"/>
              <w:bottom w:val="single" w:sz="4" w:space="0" w:color="000000"/>
              <w:right w:val="single" w:sz="4" w:space="0" w:color="000000"/>
            </w:tcBorders>
          </w:tcPr>
          <w:p w14:paraId="48D18ADE" w14:textId="77777777" w:rsidR="008F49EA" w:rsidRPr="00423AB6" w:rsidRDefault="008F49EA"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68A8DD7" w14:textId="434B997F" w:rsidR="008F49EA" w:rsidRPr="00423AB6" w:rsidRDefault="008F49E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649F6C39"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5307B0BB"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13D09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38364F2E"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16886A23" w14:textId="77777777" w:rsidR="008F49EA" w:rsidRPr="00423AB6" w:rsidRDefault="008F49E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A1082A6" w14:textId="77777777" w:rsidR="008F49EA" w:rsidRDefault="000A08F7" w:rsidP="00423AB6">
            <w:pPr>
              <w:ind w:firstLine="426"/>
              <w:jc w:val="both"/>
              <w:rPr>
                <w:b/>
              </w:rPr>
            </w:pPr>
            <w:r w:rsidRPr="00423AB6">
              <w:rPr>
                <w:b/>
              </w:rPr>
              <w:t>Не распространяются на линейные объекты</w:t>
            </w:r>
          </w:p>
          <w:p w14:paraId="1C7061E0" w14:textId="40B8BBFC" w:rsidR="000A08F7" w:rsidRPr="00423AB6" w:rsidRDefault="000A08F7" w:rsidP="00423AB6">
            <w:pPr>
              <w:ind w:firstLine="426"/>
              <w:jc w:val="both"/>
            </w:pPr>
          </w:p>
        </w:tc>
      </w:tr>
      <w:tr w:rsidR="001A4791" w:rsidRPr="00423AB6" w14:paraId="76E621F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636A925" w14:textId="585B9F4D" w:rsidR="008F49EA" w:rsidRPr="00423AB6" w:rsidRDefault="008F49EA" w:rsidP="00423AB6">
            <w:pPr>
              <w:tabs>
                <w:tab w:val="left" w:pos="2520"/>
              </w:tabs>
              <w:jc w:val="center"/>
              <w:rPr>
                <w:b/>
              </w:rPr>
            </w:pPr>
            <w:r w:rsidRPr="00423AB6">
              <w:rPr>
                <w:b/>
              </w:rPr>
              <w:t>7.2.2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03B3BA" w14:textId="28DE4B88" w:rsidR="008F49EA" w:rsidRPr="00423AB6" w:rsidRDefault="008F49E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3544" w:type="dxa"/>
            <w:tcBorders>
              <w:top w:val="single" w:sz="4" w:space="0" w:color="000000"/>
              <w:left w:val="single" w:sz="4" w:space="0" w:color="000000"/>
              <w:bottom w:val="single" w:sz="4" w:space="0" w:color="000000"/>
              <w:right w:val="single" w:sz="4" w:space="0" w:color="000000"/>
            </w:tcBorders>
          </w:tcPr>
          <w:p w14:paraId="73046EB4" w14:textId="77777777" w:rsidR="008F49EA" w:rsidRPr="00423AB6" w:rsidRDefault="008F49E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0B12C4C2" w14:textId="77777777" w:rsidR="008F49EA" w:rsidRPr="00423AB6" w:rsidRDefault="008F49EA" w:rsidP="00423AB6">
            <w:pPr>
              <w:autoSpaceDE w:val="0"/>
              <w:autoSpaceDN w:val="0"/>
              <w:adjustRightInd w:val="0"/>
              <w:jc w:val="both"/>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A5C6CB4"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16C2DA68"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C41974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B557449"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6A130650" w14:textId="464C86A3"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0BDAE3EF"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7C694DC" w14:textId="26D31DBF" w:rsidR="008F49EA" w:rsidRPr="00423AB6" w:rsidRDefault="008F49EA" w:rsidP="00423AB6">
            <w:pPr>
              <w:tabs>
                <w:tab w:val="left" w:pos="2520"/>
              </w:tabs>
              <w:jc w:val="center"/>
              <w:rPr>
                <w:b/>
              </w:rPr>
            </w:pPr>
            <w:r w:rsidRPr="00423AB6">
              <w:rPr>
                <w:b/>
              </w:rPr>
              <w:t>7.2.3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C17E87A" w14:textId="77777777" w:rsidR="008F49EA" w:rsidRPr="00423AB6" w:rsidRDefault="008F49EA" w:rsidP="00423AB6">
            <w:pPr>
              <w:autoSpaceDE w:val="0"/>
              <w:autoSpaceDN w:val="0"/>
              <w:adjustRightInd w:val="0"/>
            </w:pPr>
            <w:r w:rsidRPr="00423AB6">
              <w:t>Стоянки</w:t>
            </w:r>
          </w:p>
          <w:p w14:paraId="68496DAC" w14:textId="0C3E582E" w:rsidR="008F49EA" w:rsidRPr="00423AB6" w:rsidRDefault="008F49E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3544" w:type="dxa"/>
            <w:tcBorders>
              <w:top w:val="single" w:sz="4" w:space="0" w:color="000000"/>
              <w:left w:val="single" w:sz="4" w:space="0" w:color="000000"/>
              <w:bottom w:val="single" w:sz="4" w:space="0" w:color="000000"/>
              <w:right w:val="single" w:sz="4" w:space="0" w:color="000000"/>
            </w:tcBorders>
          </w:tcPr>
          <w:p w14:paraId="640150B3" w14:textId="4EC9979B" w:rsidR="008F49EA" w:rsidRPr="00423AB6" w:rsidRDefault="008F49E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CA35FB8"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229C2196"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AC14830"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3FB4B54"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2181CE7A" w14:textId="00D5EB78"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bl>
    <w:p w14:paraId="073FAD5C" w14:textId="77777777" w:rsidR="005C00C5" w:rsidRPr="00423AB6" w:rsidRDefault="005C00C5" w:rsidP="00423AB6">
      <w:pPr>
        <w:rPr>
          <w:b/>
        </w:rPr>
      </w:pPr>
    </w:p>
    <w:p w14:paraId="30EA462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6928563" w14:textId="77777777" w:rsidR="004F5A03" w:rsidRPr="00423AB6" w:rsidRDefault="004F5A03"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13EF6B"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21D38095" w14:textId="77777777" w:rsidTr="00226C65">
        <w:trPr>
          <w:trHeight w:val="552"/>
        </w:trPr>
        <w:tc>
          <w:tcPr>
            <w:tcW w:w="4219" w:type="dxa"/>
            <w:vAlign w:val="center"/>
          </w:tcPr>
          <w:p w14:paraId="3DD4CE83"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28034DFC"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2D0B3D" w:rsidRPr="00423AB6" w14:paraId="32F42FD9" w14:textId="77777777" w:rsidTr="00DF50E8">
        <w:trPr>
          <w:trHeight w:val="552"/>
        </w:trPr>
        <w:tc>
          <w:tcPr>
            <w:tcW w:w="4219" w:type="dxa"/>
          </w:tcPr>
          <w:p w14:paraId="06DF57E7" w14:textId="25710287" w:rsidR="002D0B3D" w:rsidRPr="00423AB6" w:rsidRDefault="002D0B3D" w:rsidP="002D0B3D">
            <w:pPr>
              <w:widowControl w:val="0"/>
              <w:suppressAutoHyphens/>
              <w:jc w:val="both"/>
              <w:rPr>
                <w:lang w:eastAsia="ar-SA"/>
              </w:rPr>
            </w:pPr>
            <w:r w:rsidRPr="009F5A32">
              <w:t>Историко-культурная деятельность</w:t>
            </w:r>
          </w:p>
        </w:tc>
        <w:tc>
          <w:tcPr>
            <w:tcW w:w="11057" w:type="dxa"/>
          </w:tcPr>
          <w:p w14:paraId="413BECB2" w14:textId="7B7ABBD9"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4ED1A985" w14:textId="77777777" w:rsidTr="00226C65">
        <w:trPr>
          <w:trHeight w:val="552"/>
        </w:trPr>
        <w:tc>
          <w:tcPr>
            <w:tcW w:w="4219" w:type="dxa"/>
            <w:vAlign w:val="center"/>
          </w:tcPr>
          <w:p w14:paraId="49F8AB45" w14:textId="77777777" w:rsidR="002D0B3D" w:rsidRPr="00423AB6" w:rsidRDefault="002D0B3D" w:rsidP="002D0B3D">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63CF596B" w14:textId="77777777" w:rsidR="002D0B3D" w:rsidRPr="00423AB6" w:rsidRDefault="002D0B3D" w:rsidP="002D0B3D">
            <w:pPr>
              <w:jc w:val="both"/>
            </w:pPr>
          </w:p>
        </w:tc>
        <w:tc>
          <w:tcPr>
            <w:tcW w:w="11057" w:type="dxa"/>
            <w:vAlign w:val="center"/>
          </w:tcPr>
          <w:p w14:paraId="24A65888"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C9F1A26" w14:textId="77777777" w:rsidR="002D0B3D" w:rsidRPr="00423AB6" w:rsidRDefault="002D0B3D" w:rsidP="002D0B3D">
            <w:r w:rsidRPr="00423AB6">
              <w:t>-минимальные отступы от границ земельного участка 1 м, от красной линии улиц и проездов -5 м;</w:t>
            </w:r>
          </w:p>
          <w:p w14:paraId="1EBAD4E3" w14:textId="77777777" w:rsidR="002D0B3D" w:rsidRPr="00423AB6" w:rsidRDefault="002D0B3D" w:rsidP="002D0B3D">
            <w:r w:rsidRPr="00423AB6">
              <w:t>-максимальная высота объектов – 6 м;</w:t>
            </w:r>
          </w:p>
          <w:p w14:paraId="0085BAF9" w14:textId="77777777" w:rsidR="002D0B3D" w:rsidRPr="00423AB6" w:rsidRDefault="002D0B3D" w:rsidP="002D0B3D">
            <w:r w:rsidRPr="00423AB6">
              <w:t xml:space="preserve">-максимальная этажность -1 этаж. </w:t>
            </w:r>
          </w:p>
          <w:p w14:paraId="25627FE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26B37A6B" w14:textId="77777777" w:rsidTr="00226C65">
        <w:trPr>
          <w:trHeight w:val="552"/>
        </w:trPr>
        <w:tc>
          <w:tcPr>
            <w:tcW w:w="4219" w:type="dxa"/>
            <w:vAlign w:val="center"/>
          </w:tcPr>
          <w:p w14:paraId="5C61282C" w14:textId="77777777" w:rsidR="002D0B3D" w:rsidRPr="00423AB6" w:rsidRDefault="002D0B3D" w:rsidP="002D0B3D">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164F01D8" w14:textId="77777777" w:rsidR="002D0B3D" w:rsidRPr="00423AB6" w:rsidRDefault="002D0B3D" w:rsidP="002D0B3D">
            <w:pPr>
              <w:widowControl w:val="0"/>
              <w:suppressAutoHyphens/>
              <w:jc w:val="both"/>
              <w:rPr>
                <w:lang w:eastAsia="ar-SA"/>
              </w:rPr>
            </w:pPr>
          </w:p>
        </w:tc>
        <w:tc>
          <w:tcPr>
            <w:tcW w:w="11057" w:type="dxa"/>
            <w:vAlign w:val="center"/>
          </w:tcPr>
          <w:p w14:paraId="7006777C"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322BCD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7449A76D" w14:textId="77777777" w:rsidTr="00226C65">
        <w:trPr>
          <w:trHeight w:val="786"/>
        </w:trPr>
        <w:tc>
          <w:tcPr>
            <w:tcW w:w="4219" w:type="dxa"/>
          </w:tcPr>
          <w:p w14:paraId="4E6C2D71"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1057" w:type="dxa"/>
          </w:tcPr>
          <w:p w14:paraId="27182856"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D02E60"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21900F7D"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2EAEF67E" w14:textId="77777777" w:rsidR="002D0B3D" w:rsidRPr="00423AB6" w:rsidRDefault="002D0B3D" w:rsidP="002D0B3D">
            <w:pPr>
              <w:autoSpaceDE w:val="0"/>
              <w:autoSpaceDN w:val="0"/>
              <w:adjustRightInd w:val="0"/>
              <w:ind w:firstLine="540"/>
              <w:jc w:val="both"/>
            </w:pPr>
            <w:r w:rsidRPr="00423AB6">
              <w:t>для автобусов - 40 кв. м;</w:t>
            </w:r>
          </w:p>
          <w:p w14:paraId="09330F93" w14:textId="77777777" w:rsidR="002D0B3D" w:rsidRPr="00423AB6" w:rsidRDefault="002D0B3D" w:rsidP="002D0B3D">
            <w:pPr>
              <w:autoSpaceDE w:val="0"/>
              <w:autoSpaceDN w:val="0"/>
              <w:adjustRightInd w:val="0"/>
              <w:ind w:firstLine="540"/>
              <w:jc w:val="both"/>
            </w:pPr>
            <w:r w:rsidRPr="00423AB6">
              <w:t>для велосипедов - 0,9 кв. м.</w:t>
            </w:r>
          </w:p>
          <w:p w14:paraId="06E93F0A"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D2424CC"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EA4687F"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0F403C69" w14:textId="77777777" w:rsidTr="00226C65">
        <w:trPr>
          <w:trHeight w:val="621"/>
        </w:trPr>
        <w:tc>
          <w:tcPr>
            <w:tcW w:w="4219" w:type="dxa"/>
          </w:tcPr>
          <w:p w14:paraId="48A8F1E4" w14:textId="77777777" w:rsidR="002D0B3D" w:rsidRPr="00423AB6" w:rsidRDefault="002D0B3D" w:rsidP="002D0B3D">
            <w:pPr>
              <w:jc w:val="both"/>
            </w:pPr>
            <w:r w:rsidRPr="00423AB6">
              <w:t>Площадки для мусоросборников.</w:t>
            </w:r>
          </w:p>
        </w:tc>
        <w:tc>
          <w:tcPr>
            <w:tcW w:w="11057" w:type="dxa"/>
          </w:tcPr>
          <w:p w14:paraId="145483E2"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543698"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7EBF0F40"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02B906A3"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6BB0ABF7" w14:textId="77777777" w:rsidTr="00226C65">
        <w:trPr>
          <w:trHeight w:val="502"/>
        </w:trPr>
        <w:tc>
          <w:tcPr>
            <w:tcW w:w="4219" w:type="dxa"/>
          </w:tcPr>
          <w:p w14:paraId="2E5A4D88"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7" w:type="dxa"/>
          </w:tcPr>
          <w:p w14:paraId="595D2C87"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68213E1"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27417A9A"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160933F3"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7A1AA81F"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4E93470" w14:textId="77777777" w:rsidR="005C00C5" w:rsidRPr="00423AB6" w:rsidRDefault="005C00C5" w:rsidP="00423AB6">
      <w:pPr>
        <w:rPr>
          <w:b/>
        </w:rPr>
      </w:pPr>
    </w:p>
    <w:p w14:paraId="318D9CB5" w14:textId="77777777" w:rsidR="005C00C5" w:rsidRPr="00423AB6" w:rsidRDefault="005C00C5" w:rsidP="00A34517">
      <w:pPr>
        <w:jc w:val="center"/>
        <w:rPr>
          <w:b/>
          <w:bCs/>
          <w:shd w:val="clear" w:color="auto" w:fill="0C0C0C"/>
        </w:rPr>
      </w:pPr>
      <w:r w:rsidRPr="00A34517">
        <w:rPr>
          <w:b/>
          <w:bCs/>
        </w:rPr>
        <w:t>СХ-2</w:t>
      </w:r>
      <w:r w:rsidRPr="00A34517">
        <w:rPr>
          <w:b/>
          <w:bCs/>
          <w:lang w:eastAsia="ru-RU"/>
        </w:rPr>
        <w:t xml:space="preserve"> </w:t>
      </w:r>
      <w:r w:rsidRPr="00423AB6">
        <w:rPr>
          <w:b/>
          <w:bCs/>
          <w:lang w:eastAsia="ru-RU"/>
        </w:rPr>
        <w:t xml:space="preserve"> ПОДЗОНА СЕЛЬСКОХОЗЯЙСТВЕННОГО ИСПОЛЬЗОВАНИЯ (растениеводство)</w:t>
      </w:r>
    </w:p>
    <w:p w14:paraId="20C19483" w14:textId="77777777" w:rsidR="005C00C5" w:rsidRPr="00423AB6" w:rsidRDefault="005C00C5" w:rsidP="00423AB6">
      <w:pPr>
        <w:rPr>
          <w:b/>
        </w:rPr>
      </w:pPr>
    </w:p>
    <w:p w14:paraId="3D6B2761"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1"/>
        <w:gridCol w:w="4678"/>
        <w:gridCol w:w="6521"/>
      </w:tblGrid>
      <w:tr w:rsidR="001A4791" w:rsidRPr="00423AB6" w14:paraId="65652AD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2D27A25" w14:textId="77777777" w:rsidR="005C00C5" w:rsidRPr="00423AB6" w:rsidRDefault="005C00C5" w:rsidP="00423AB6">
            <w:pPr>
              <w:tabs>
                <w:tab w:val="left" w:pos="2520"/>
              </w:tabs>
              <w:jc w:val="center"/>
              <w:rPr>
                <w:b/>
              </w:rPr>
            </w:pPr>
            <w:r w:rsidRPr="00423AB6">
              <w:rPr>
                <w:b/>
              </w:rPr>
              <w:t>КОД ВИДА</w:t>
            </w:r>
          </w:p>
          <w:p w14:paraId="6FA4C956"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D7A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678" w:type="dxa"/>
            <w:tcBorders>
              <w:top w:val="single" w:sz="4" w:space="0" w:color="000000"/>
              <w:left w:val="single" w:sz="4" w:space="0" w:color="000000"/>
              <w:bottom w:val="single" w:sz="4" w:space="0" w:color="000000"/>
              <w:right w:val="single" w:sz="4" w:space="0" w:color="000000"/>
            </w:tcBorders>
            <w:vAlign w:val="center"/>
          </w:tcPr>
          <w:p w14:paraId="107A4C2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70BF" w14:textId="77777777" w:rsidR="005C00C5" w:rsidRPr="00423AB6" w:rsidRDefault="005C00C5" w:rsidP="00423AB6">
            <w:pPr>
              <w:tabs>
                <w:tab w:val="left" w:pos="2520"/>
              </w:tabs>
              <w:jc w:val="center"/>
              <w:rPr>
                <w:b/>
              </w:rPr>
            </w:pPr>
            <w:r w:rsidRPr="00423AB6">
              <w:rPr>
                <w:b/>
              </w:rPr>
              <w:t>ПРЕДЕЛЬНЫЕ РАЗМЕРЫ ЗЕМЕЛЬНЫХ</w:t>
            </w:r>
          </w:p>
          <w:p w14:paraId="043D124D" w14:textId="77777777" w:rsidR="005C00C5" w:rsidRPr="00423AB6" w:rsidRDefault="005C00C5" w:rsidP="00423AB6">
            <w:pPr>
              <w:tabs>
                <w:tab w:val="left" w:pos="2520"/>
              </w:tabs>
              <w:jc w:val="center"/>
              <w:rPr>
                <w:b/>
              </w:rPr>
            </w:pPr>
            <w:r w:rsidRPr="00423AB6">
              <w:rPr>
                <w:b/>
              </w:rPr>
              <w:t>УЧАСТКОВ И ПРЕДЕЛЬНЫЕ ПАРАМЕТРЫ</w:t>
            </w:r>
          </w:p>
          <w:p w14:paraId="35F3CF51"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30F4D0E"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2A7BAF" w14:textId="77777777" w:rsidR="005C00C5" w:rsidRPr="00423AB6" w:rsidRDefault="004F5A03" w:rsidP="00423AB6">
            <w:pPr>
              <w:tabs>
                <w:tab w:val="left" w:pos="2520"/>
              </w:tabs>
              <w:jc w:val="center"/>
              <w:rPr>
                <w:b/>
              </w:rPr>
            </w:pPr>
            <w:r w:rsidRPr="00423AB6">
              <w:rPr>
                <w:b/>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D7DE22" w14:textId="77777777" w:rsidR="005C00C5" w:rsidRPr="00423AB6" w:rsidRDefault="004F5A03" w:rsidP="00423AB6">
            <w:pPr>
              <w:tabs>
                <w:tab w:val="left" w:pos="6946"/>
              </w:tabs>
              <w:suppressAutoHyphens/>
              <w:jc w:val="both"/>
              <w:textAlignment w:val="baseline"/>
            </w:pPr>
            <w:r w:rsidRPr="00423AB6">
              <w:rPr>
                <w:rFonts w:eastAsia="Times New Roman"/>
                <w:lang w:eastAsia="ru-RU"/>
              </w:rPr>
              <w:t>Растениеводство</w:t>
            </w:r>
          </w:p>
        </w:tc>
        <w:tc>
          <w:tcPr>
            <w:tcW w:w="4678" w:type="dxa"/>
            <w:tcBorders>
              <w:top w:val="single" w:sz="4" w:space="0" w:color="000000"/>
              <w:left w:val="single" w:sz="4" w:space="0" w:color="000000"/>
              <w:bottom w:val="single" w:sz="4" w:space="0" w:color="000000"/>
              <w:right w:val="single" w:sz="4" w:space="0" w:color="000000"/>
            </w:tcBorders>
          </w:tcPr>
          <w:p w14:paraId="6971BE67" w14:textId="77777777" w:rsidR="004F5A03" w:rsidRPr="00423AB6" w:rsidRDefault="004F5A03" w:rsidP="00423AB6">
            <w:pPr>
              <w:pStyle w:val="affff2"/>
              <w:rPr>
                <w:rFonts w:ascii="Times New Roman" w:hAnsi="Times New Roman" w:cs="Times New Roman"/>
              </w:rPr>
            </w:pPr>
            <w:r w:rsidRPr="00423AB6">
              <w:rPr>
                <w:rFonts w:ascii="Times New Roman" w:hAnsi="Times New Roman" w:cs="Times New Roman"/>
              </w:rPr>
              <w:t>-  Осуществление хозяйственной деятельности, связанной с выращиванием сельскохозяйственных культур.</w:t>
            </w:r>
          </w:p>
          <w:p w14:paraId="4BA25F97" w14:textId="77777777" w:rsidR="004F5A03" w:rsidRPr="00423AB6" w:rsidRDefault="004F5A03" w:rsidP="00423AB6">
            <w:pPr>
              <w:tabs>
                <w:tab w:val="left" w:pos="6946"/>
              </w:tabs>
              <w:suppressAutoHyphens/>
              <w:jc w:val="both"/>
              <w:textAlignment w:val="baseline"/>
              <w:rPr>
                <w:b/>
              </w:rPr>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Style w:val="afffb"/>
                  <w:b w:val="0"/>
                  <w:color w:val="auto"/>
                </w:rPr>
                <w:t>кодами 1.2-1.6</w:t>
              </w:r>
            </w:hyperlink>
            <w:r w:rsidRPr="00423AB6">
              <w:rPr>
                <w:b/>
              </w:rPr>
              <w:t>.</w:t>
            </w:r>
          </w:p>
          <w:p w14:paraId="2F3A0C75" w14:textId="77777777" w:rsidR="005C00C5" w:rsidRPr="00423AB6" w:rsidRDefault="005C00C5" w:rsidP="00423AB6">
            <w:pPr>
              <w:tabs>
                <w:tab w:val="left" w:pos="6946"/>
              </w:tabs>
              <w:suppressAutoHyphens/>
              <w:jc w:val="both"/>
              <w:textAlignment w:val="baseline"/>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0FCADDB" w14:textId="77777777" w:rsidR="00FA51A9" w:rsidRPr="00423AB6" w:rsidRDefault="00FA51A9"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300 /100 000 кв.м.</w:t>
            </w:r>
          </w:p>
          <w:p w14:paraId="58A6A417" w14:textId="77777777" w:rsidR="00FA51A9" w:rsidRPr="00423AB6" w:rsidRDefault="00FA51A9"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BF1F806" w14:textId="77777777" w:rsidR="00FA51A9" w:rsidRPr="00423AB6" w:rsidRDefault="00FA51A9"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CC4C6B5" w14:textId="77777777" w:rsidR="00FA51A9" w:rsidRPr="00423AB6" w:rsidRDefault="00FA51A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408075E" w14:textId="77777777" w:rsidR="00FA51A9" w:rsidRPr="00423AB6" w:rsidRDefault="00FA51A9" w:rsidP="00423AB6">
            <w:pPr>
              <w:pStyle w:val="affff2"/>
              <w:rPr>
                <w:rFonts w:ascii="Times New Roman" w:hAnsi="Times New Roman" w:cs="Times New Roman"/>
                <w:b/>
              </w:rPr>
            </w:pPr>
            <w:r w:rsidRPr="00423AB6">
              <w:rPr>
                <w:rFonts w:ascii="Times New Roman" w:hAnsi="Times New Roman" w:cs="Times New Roman"/>
              </w:rPr>
              <w:t xml:space="preserve">- максимальный процент застройки в границах земельного участка – </w:t>
            </w:r>
            <w:r w:rsidRPr="00423AB6">
              <w:rPr>
                <w:rFonts w:ascii="Times New Roman" w:hAnsi="Times New Roman" w:cs="Times New Roman"/>
                <w:b/>
              </w:rPr>
              <w:t>30%</w:t>
            </w:r>
          </w:p>
        </w:tc>
      </w:tr>
      <w:tr w:rsidR="001A4791" w:rsidRPr="00423AB6" w14:paraId="7FC15D39"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ECABC2" w14:textId="5CB0CA79" w:rsidR="008F49EA" w:rsidRPr="00423AB6" w:rsidRDefault="008F49EA" w:rsidP="00423AB6">
            <w:pPr>
              <w:tabs>
                <w:tab w:val="left" w:pos="2520"/>
              </w:tabs>
              <w:jc w:val="center"/>
              <w:rPr>
                <w:b/>
              </w:rPr>
            </w:pPr>
            <w:r w:rsidRPr="00423AB6">
              <w:rPr>
                <w:b/>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861FB3" w14:textId="661A5516"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678" w:type="dxa"/>
            <w:tcBorders>
              <w:top w:val="single" w:sz="4" w:space="0" w:color="000000"/>
              <w:left w:val="single" w:sz="4" w:space="0" w:color="000000"/>
              <w:bottom w:val="single" w:sz="4" w:space="0" w:color="000000"/>
              <w:right w:val="single" w:sz="4" w:space="0" w:color="000000"/>
            </w:tcBorders>
          </w:tcPr>
          <w:p w14:paraId="1B3F11A0"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5D93D86D" w14:textId="77777777" w:rsidR="008F49EA" w:rsidRPr="00423AB6" w:rsidRDefault="008F49EA" w:rsidP="00423AB6">
            <w:pPr>
              <w:autoSpaceDE w:val="0"/>
              <w:autoSpaceDN w:val="0"/>
              <w:adjustRightInd w:val="0"/>
              <w:jc w:val="both"/>
            </w:pPr>
          </w:p>
          <w:p w14:paraId="1B7AD100"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BA63B32" w14:textId="77777777" w:rsidR="008F49EA" w:rsidRPr="00423AB6" w:rsidRDefault="008F49EA" w:rsidP="00423AB6">
            <w:pPr>
              <w:autoSpaceDE w:val="0"/>
              <w:autoSpaceDN w:val="0"/>
              <w:adjustRightInd w:val="0"/>
              <w:ind w:firstLine="34"/>
              <w:jc w:val="both"/>
              <w:rPr>
                <w:b/>
              </w:rPr>
            </w:pPr>
            <w:r w:rsidRPr="00423AB6">
              <w:rPr>
                <w:b/>
              </w:rPr>
              <w:t>100 000 кв.м.</w:t>
            </w:r>
          </w:p>
          <w:p w14:paraId="6339EE5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0795F24"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0B43B2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B09E9A" w14:textId="3F1A611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7761CA1"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3AD11060" w14:textId="04733EE9" w:rsidR="008F49EA" w:rsidRPr="00423AB6" w:rsidRDefault="008F49EA" w:rsidP="00423AB6">
            <w:pPr>
              <w:tabs>
                <w:tab w:val="left" w:pos="2520"/>
              </w:tabs>
              <w:jc w:val="center"/>
              <w:rPr>
                <w:b/>
              </w:rPr>
            </w:pPr>
            <w:r w:rsidRPr="00423AB6">
              <w:rPr>
                <w:b/>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6DFA36" w14:textId="0BE2BB5F" w:rsidR="008F49EA" w:rsidRPr="00423AB6" w:rsidRDefault="008F49EA" w:rsidP="00423AB6">
            <w:pPr>
              <w:tabs>
                <w:tab w:val="left" w:pos="6946"/>
              </w:tabs>
              <w:suppressAutoHyphens/>
              <w:jc w:val="both"/>
              <w:textAlignment w:val="baseline"/>
              <w:rPr>
                <w:rFonts w:eastAsia="Times New Roman"/>
                <w:lang w:eastAsia="ru-RU"/>
              </w:rPr>
            </w:pPr>
            <w:r w:rsidRPr="00423AB6">
              <w:t>Овощеводство</w:t>
            </w:r>
          </w:p>
        </w:tc>
        <w:tc>
          <w:tcPr>
            <w:tcW w:w="4678" w:type="dxa"/>
            <w:tcBorders>
              <w:top w:val="single" w:sz="4" w:space="0" w:color="000000"/>
              <w:left w:val="single" w:sz="4" w:space="0" w:color="000000"/>
              <w:bottom w:val="single" w:sz="4" w:space="0" w:color="000000"/>
              <w:right w:val="single" w:sz="4" w:space="0" w:color="000000"/>
            </w:tcBorders>
          </w:tcPr>
          <w:p w14:paraId="143AE2F6"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3249A18"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720ADA3C" w14:textId="77777777" w:rsidR="008F49EA" w:rsidRPr="00423AB6" w:rsidRDefault="008F49EA" w:rsidP="00423AB6">
            <w:pPr>
              <w:autoSpaceDE w:val="0"/>
              <w:autoSpaceDN w:val="0"/>
              <w:adjustRightInd w:val="0"/>
              <w:ind w:firstLine="34"/>
              <w:jc w:val="both"/>
              <w:rPr>
                <w:b/>
              </w:rPr>
            </w:pPr>
            <w:r w:rsidRPr="00423AB6">
              <w:rPr>
                <w:b/>
              </w:rPr>
              <w:t>100 000 кв.м.</w:t>
            </w:r>
          </w:p>
          <w:p w14:paraId="256322D0"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73B58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ABF4FFC"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E387890" w14:textId="486C71C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E71C57"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F7CB30B" w14:textId="18C6E378" w:rsidR="008F49EA" w:rsidRPr="00423AB6" w:rsidRDefault="008F49EA" w:rsidP="00423AB6">
            <w:pPr>
              <w:tabs>
                <w:tab w:val="left" w:pos="2520"/>
              </w:tabs>
              <w:jc w:val="center"/>
              <w:rPr>
                <w:b/>
              </w:rPr>
            </w:pPr>
            <w:r w:rsidRPr="00423AB6">
              <w:rPr>
                <w:b/>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ED8063" w14:textId="3221BABB"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678" w:type="dxa"/>
            <w:tcBorders>
              <w:top w:val="single" w:sz="4" w:space="0" w:color="000000"/>
              <w:left w:val="single" w:sz="4" w:space="0" w:color="000000"/>
              <w:bottom w:val="single" w:sz="4" w:space="0" w:color="000000"/>
              <w:right w:val="single" w:sz="4" w:space="0" w:color="000000"/>
            </w:tcBorders>
          </w:tcPr>
          <w:p w14:paraId="530556B9"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B635C8A"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0356BDF6" w14:textId="77777777" w:rsidR="008F49EA" w:rsidRPr="00423AB6" w:rsidRDefault="008F49EA" w:rsidP="00423AB6">
            <w:pPr>
              <w:autoSpaceDE w:val="0"/>
              <w:autoSpaceDN w:val="0"/>
              <w:adjustRightInd w:val="0"/>
              <w:ind w:firstLine="34"/>
              <w:jc w:val="both"/>
              <w:rPr>
                <w:b/>
              </w:rPr>
            </w:pPr>
            <w:r w:rsidRPr="00423AB6">
              <w:rPr>
                <w:b/>
              </w:rPr>
              <w:t>100 000 кв.м.</w:t>
            </w:r>
          </w:p>
          <w:p w14:paraId="31C23CD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3A4DFF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730FB1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DE1D64D" w14:textId="5D1DA4E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B5FB575"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28AE3E9A" w14:textId="40381238" w:rsidR="008F49EA" w:rsidRPr="00423AB6" w:rsidRDefault="008F49EA" w:rsidP="00423AB6">
            <w:pPr>
              <w:tabs>
                <w:tab w:val="left" w:pos="2520"/>
              </w:tabs>
              <w:jc w:val="center"/>
              <w:rPr>
                <w:b/>
              </w:rPr>
            </w:pPr>
            <w:r w:rsidRPr="00423AB6">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FA461A7" w14:textId="0EDCD94B" w:rsidR="008F49EA" w:rsidRPr="00423AB6" w:rsidRDefault="008F49EA" w:rsidP="00423AB6">
            <w:pPr>
              <w:tabs>
                <w:tab w:val="left" w:pos="6946"/>
              </w:tabs>
              <w:suppressAutoHyphens/>
              <w:jc w:val="both"/>
              <w:textAlignment w:val="baseline"/>
              <w:rPr>
                <w:rFonts w:eastAsia="Times New Roman"/>
                <w:lang w:eastAsia="ru-RU"/>
              </w:rPr>
            </w:pPr>
            <w:r w:rsidRPr="00423AB6">
              <w:t>Садоводство</w:t>
            </w:r>
          </w:p>
        </w:tc>
        <w:tc>
          <w:tcPr>
            <w:tcW w:w="4678" w:type="dxa"/>
            <w:tcBorders>
              <w:top w:val="single" w:sz="4" w:space="0" w:color="000000"/>
              <w:left w:val="single" w:sz="4" w:space="0" w:color="000000"/>
              <w:bottom w:val="single" w:sz="4" w:space="0" w:color="000000"/>
              <w:right w:val="single" w:sz="4" w:space="0" w:color="000000"/>
            </w:tcBorders>
          </w:tcPr>
          <w:p w14:paraId="4988BCCE"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204316FE"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554D16CD" w14:textId="77777777" w:rsidR="008F49EA" w:rsidRPr="00423AB6" w:rsidRDefault="008F49EA" w:rsidP="00423AB6">
            <w:pPr>
              <w:autoSpaceDE w:val="0"/>
              <w:autoSpaceDN w:val="0"/>
              <w:adjustRightInd w:val="0"/>
              <w:ind w:firstLine="34"/>
              <w:jc w:val="both"/>
              <w:rPr>
                <w:b/>
              </w:rPr>
            </w:pPr>
            <w:r w:rsidRPr="00423AB6">
              <w:rPr>
                <w:b/>
              </w:rPr>
              <w:t>100 000 кв.м.</w:t>
            </w:r>
          </w:p>
          <w:p w14:paraId="0970963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F40348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D2B990D"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8D5C126" w14:textId="2C9B4D2F"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42C397A"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638F2E9" w14:textId="4E4B73BF" w:rsidR="008F49EA" w:rsidRPr="00423AB6" w:rsidRDefault="008F49EA" w:rsidP="00423AB6">
            <w:pPr>
              <w:tabs>
                <w:tab w:val="left" w:pos="2520"/>
              </w:tabs>
              <w:jc w:val="center"/>
              <w:rPr>
                <w:b/>
              </w:rPr>
            </w:pPr>
            <w:r w:rsidRPr="00423AB6">
              <w:rPr>
                <w:b/>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BAA97" w14:textId="1DC00B45"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678" w:type="dxa"/>
            <w:tcBorders>
              <w:top w:val="single" w:sz="4" w:space="0" w:color="000000"/>
              <w:left w:val="single" w:sz="4" w:space="0" w:color="000000"/>
              <w:bottom w:val="single" w:sz="4" w:space="0" w:color="000000"/>
              <w:right w:val="single" w:sz="4" w:space="0" w:color="000000"/>
            </w:tcBorders>
          </w:tcPr>
          <w:p w14:paraId="6B7D2723"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4D5C2371"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2096C43" w14:textId="77777777" w:rsidR="008F49EA" w:rsidRPr="00423AB6" w:rsidRDefault="008F49EA" w:rsidP="00423AB6">
            <w:pPr>
              <w:autoSpaceDE w:val="0"/>
              <w:autoSpaceDN w:val="0"/>
              <w:adjustRightInd w:val="0"/>
              <w:ind w:firstLine="34"/>
              <w:jc w:val="both"/>
              <w:rPr>
                <w:b/>
              </w:rPr>
            </w:pPr>
            <w:r w:rsidRPr="00423AB6">
              <w:rPr>
                <w:b/>
              </w:rPr>
              <w:t>100 000 кв.м.</w:t>
            </w:r>
          </w:p>
          <w:p w14:paraId="7E8B10E4"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81407C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7ADDAA"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2C895EB" w14:textId="4B96BF70"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2FEC2D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3D0BFCDC" w14:textId="77777777" w:rsidR="008F49EA" w:rsidRPr="00423AB6" w:rsidRDefault="008F49EA" w:rsidP="00423AB6">
            <w:pPr>
              <w:tabs>
                <w:tab w:val="left" w:pos="2520"/>
              </w:tabs>
              <w:jc w:val="center"/>
              <w:rPr>
                <w:b/>
              </w:rPr>
            </w:pPr>
            <w:r w:rsidRPr="00423AB6">
              <w:rPr>
                <w:b/>
              </w:rPr>
              <w:t>1.17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F0578C" w14:textId="77777777" w:rsidR="008F49EA" w:rsidRPr="00423AB6" w:rsidRDefault="008F49EA" w:rsidP="00423AB6">
            <w:pPr>
              <w:tabs>
                <w:tab w:val="left" w:pos="6946"/>
              </w:tabs>
              <w:suppressAutoHyphens/>
              <w:jc w:val="both"/>
              <w:textAlignment w:val="baseline"/>
            </w:pPr>
            <w:r w:rsidRPr="00423AB6">
              <w:rPr>
                <w:rFonts w:eastAsia="Times New Roman"/>
              </w:rPr>
              <w:t>Питомники</w:t>
            </w:r>
          </w:p>
        </w:tc>
        <w:tc>
          <w:tcPr>
            <w:tcW w:w="4678" w:type="dxa"/>
            <w:tcBorders>
              <w:top w:val="single" w:sz="4" w:space="0" w:color="000000"/>
              <w:left w:val="single" w:sz="4" w:space="0" w:color="000000"/>
              <w:bottom w:val="single" w:sz="4" w:space="0" w:color="000000"/>
              <w:right w:val="single" w:sz="4" w:space="0" w:color="000000"/>
            </w:tcBorders>
          </w:tcPr>
          <w:p w14:paraId="125B3E40" w14:textId="77777777" w:rsidR="008F49EA" w:rsidRPr="00423AB6" w:rsidRDefault="008F49EA" w:rsidP="00423AB6">
            <w:pPr>
              <w:widowControl w:val="0"/>
              <w:autoSpaceDE w:val="0"/>
              <w:autoSpaceDN w:val="0"/>
              <w:adjustRightInd w:val="0"/>
              <w:jc w:val="both"/>
              <w:rPr>
                <w:rFonts w:eastAsia="Times New Roman"/>
                <w:lang w:eastAsia="ru-RU"/>
              </w:rPr>
            </w:pPr>
            <w:r w:rsidRPr="00423AB6">
              <w:rPr>
                <w:rFonts w:eastAsia="Times New Roman"/>
                <w:lang w:eastAsia="ru-RU"/>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16FCD0E" w14:textId="77777777" w:rsidR="008F49EA" w:rsidRPr="00423AB6" w:rsidRDefault="008F49EA" w:rsidP="00423AB6">
            <w:pPr>
              <w:tabs>
                <w:tab w:val="left" w:pos="6946"/>
              </w:tabs>
              <w:suppressAutoHyphens/>
              <w:jc w:val="both"/>
              <w:textAlignment w:val="baseline"/>
            </w:pPr>
            <w:r w:rsidRPr="00423AB6">
              <w:rPr>
                <w:rFonts w:eastAsia="Times New Roman"/>
                <w:lang w:eastAsia="ru-RU"/>
              </w:rPr>
              <w:t>- размещение сооружений, необходимых для указанных видов сельскохозяйственного производства.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91A6794"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300 /1000000 кв.м.</w:t>
            </w:r>
          </w:p>
          <w:p w14:paraId="15047C46"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820454C"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90F537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C01FAC9" w14:textId="77777777" w:rsidR="008F49EA" w:rsidRPr="00423AB6" w:rsidRDefault="008F49EA" w:rsidP="00423AB6">
            <w:pPr>
              <w:ind w:firstLine="5"/>
              <w:jc w:val="both"/>
              <w:rPr>
                <w:b/>
              </w:rPr>
            </w:pPr>
            <w:r w:rsidRPr="00423AB6">
              <w:t xml:space="preserve">- максимальный процент застройки в границах земельного участка – </w:t>
            </w:r>
            <w:r w:rsidRPr="00423AB6">
              <w:rPr>
                <w:b/>
              </w:rPr>
              <w:t>30%</w:t>
            </w:r>
          </w:p>
        </w:tc>
      </w:tr>
    </w:tbl>
    <w:p w14:paraId="5285996E" w14:textId="77777777" w:rsidR="005C00C5" w:rsidRPr="00423AB6" w:rsidRDefault="005C00C5" w:rsidP="00423AB6">
      <w:pPr>
        <w:rPr>
          <w:b/>
        </w:rPr>
      </w:pPr>
    </w:p>
    <w:p w14:paraId="6A5BFD4E"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5DD1F6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6118C33" w14:textId="77777777" w:rsidR="005C00C5" w:rsidRPr="00423AB6" w:rsidRDefault="005C00C5" w:rsidP="00423AB6">
            <w:pPr>
              <w:tabs>
                <w:tab w:val="left" w:pos="2520"/>
              </w:tabs>
              <w:jc w:val="center"/>
              <w:rPr>
                <w:b/>
              </w:rPr>
            </w:pPr>
            <w:r w:rsidRPr="00423AB6">
              <w:rPr>
                <w:b/>
              </w:rPr>
              <w:t>КОД ВИДА</w:t>
            </w:r>
          </w:p>
          <w:p w14:paraId="4A3C6BD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5BB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E27473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36EAE" w14:textId="77777777" w:rsidR="005C00C5" w:rsidRPr="00423AB6" w:rsidRDefault="005C00C5" w:rsidP="00423AB6">
            <w:pPr>
              <w:tabs>
                <w:tab w:val="left" w:pos="2520"/>
              </w:tabs>
              <w:jc w:val="center"/>
              <w:rPr>
                <w:b/>
              </w:rPr>
            </w:pPr>
            <w:r w:rsidRPr="00423AB6">
              <w:rPr>
                <w:b/>
              </w:rPr>
              <w:t>ПРЕДЕЛЬНЫЕ РАЗМЕРЫ ЗЕМЕЛЬНЫХ</w:t>
            </w:r>
          </w:p>
          <w:p w14:paraId="5719EC6A" w14:textId="77777777" w:rsidR="005C00C5" w:rsidRPr="00423AB6" w:rsidRDefault="005C00C5" w:rsidP="00423AB6">
            <w:pPr>
              <w:tabs>
                <w:tab w:val="left" w:pos="2520"/>
              </w:tabs>
              <w:jc w:val="center"/>
              <w:rPr>
                <w:b/>
              </w:rPr>
            </w:pPr>
            <w:r w:rsidRPr="00423AB6">
              <w:rPr>
                <w:b/>
              </w:rPr>
              <w:t>УЧАСТКОВ И ПРЕДЕЛЬНЫЕ ПАРАМЕТРЫ</w:t>
            </w:r>
          </w:p>
          <w:p w14:paraId="188F8B3B"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7B03EDE" w14:textId="77777777" w:rsidTr="004F5A03">
        <w:trPr>
          <w:trHeight w:val="589"/>
        </w:trPr>
        <w:tc>
          <w:tcPr>
            <w:tcW w:w="1526" w:type="dxa"/>
            <w:tcBorders>
              <w:top w:val="single" w:sz="4" w:space="0" w:color="000000"/>
              <w:left w:val="single" w:sz="4" w:space="0" w:color="000000"/>
              <w:bottom w:val="single" w:sz="4" w:space="0" w:color="000000"/>
              <w:right w:val="single" w:sz="4" w:space="0" w:color="000000"/>
            </w:tcBorders>
          </w:tcPr>
          <w:p w14:paraId="1F0AFC34" w14:textId="77777777" w:rsidR="005C00C5" w:rsidRPr="00423AB6" w:rsidRDefault="004F5A03" w:rsidP="00423AB6">
            <w:pPr>
              <w:tabs>
                <w:tab w:val="left" w:pos="2520"/>
              </w:tabs>
              <w:jc w:val="center"/>
              <w:rPr>
                <w:b/>
              </w:rPr>
            </w:pPr>
            <w:r w:rsidRPr="00423AB6">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7A1071" w14:textId="77777777" w:rsidR="004F5A03" w:rsidRPr="00423AB6" w:rsidRDefault="004F5A03" w:rsidP="00423AB6">
            <w:pPr>
              <w:textAlignment w:val="baseline"/>
              <w:rPr>
                <w:rFonts w:eastAsia="Times New Roman"/>
              </w:rPr>
            </w:pPr>
            <w:r w:rsidRPr="00423AB6">
              <w:rPr>
                <w:rFonts w:eastAsia="Times New Roman"/>
              </w:rPr>
              <w:t xml:space="preserve">Обеспечение </w:t>
            </w:r>
          </w:p>
          <w:p w14:paraId="7CD55F57" w14:textId="77777777" w:rsidR="005C00C5" w:rsidRPr="00423AB6" w:rsidRDefault="004F5A03" w:rsidP="00423AB6">
            <w:pPr>
              <w:tabs>
                <w:tab w:val="left" w:pos="6946"/>
              </w:tabs>
              <w:suppressAutoHyphens/>
              <w:textAlignment w:val="baseline"/>
              <w:rPr>
                <w:b/>
              </w:rPr>
            </w:pPr>
            <w:r w:rsidRPr="00423AB6">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20B797D3" w14:textId="77777777" w:rsidR="005C00C5" w:rsidRPr="00423AB6" w:rsidRDefault="004F5A03" w:rsidP="00423AB6">
            <w:pPr>
              <w:tabs>
                <w:tab w:val="left" w:pos="6946"/>
              </w:tabs>
              <w:suppressAutoHyphens/>
              <w:textAlignment w:val="baseline"/>
              <w:rPr>
                <w:b/>
              </w:rPr>
            </w:pPr>
            <w:r w:rsidRPr="00423AB6">
              <w:t>- размещение машино-транспортных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484003" w14:textId="77777777" w:rsidR="0028788F" w:rsidRPr="00423AB6" w:rsidRDefault="0028788F"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4CC7C11" w14:textId="77777777" w:rsidR="0028788F" w:rsidRPr="00423AB6" w:rsidRDefault="0028788F"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3C0953B" w14:textId="77777777" w:rsidR="0028788F" w:rsidRPr="00423AB6" w:rsidRDefault="0028788F" w:rsidP="00423AB6">
            <w:pPr>
              <w:ind w:firstLine="223"/>
              <w:jc w:val="both"/>
            </w:pPr>
            <w:r w:rsidRPr="00423AB6">
              <w:t xml:space="preserve">- максимальное количество этажей зданий – </w:t>
            </w:r>
            <w:r w:rsidR="00F61D56" w:rsidRPr="00423AB6">
              <w:rPr>
                <w:b/>
              </w:rPr>
              <w:t>1</w:t>
            </w:r>
            <w:r w:rsidRPr="00423AB6">
              <w:rPr>
                <w:b/>
              </w:rPr>
              <w:t xml:space="preserve"> этаж</w:t>
            </w:r>
            <w:r w:rsidRPr="00423AB6">
              <w:t>;</w:t>
            </w:r>
          </w:p>
          <w:p w14:paraId="6E29D86A" w14:textId="77777777" w:rsidR="0028788F" w:rsidRPr="00423AB6" w:rsidRDefault="0028788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6604E7F" w14:textId="77777777" w:rsidR="005C00C5" w:rsidRPr="00423AB6" w:rsidRDefault="0028788F"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bl>
    <w:p w14:paraId="4F68B798" w14:textId="77777777" w:rsidR="005C00C5" w:rsidRPr="00423AB6" w:rsidRDefault="005C00C5" w:rsidP="00423AB6">
      <w:pPr>
        <w:rPr>
          <w:b/>
        </w:rPr>
      </w:pPr>
    </w:p>
    <w:p w14:paraId="7F58201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2D47622" w14:textId="77777777" w:rsidR="004F5A03" w:rsidRPr="00423AB6" w:rsidRDefault="004F5A03"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BC4FDBF"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0B9379BC" w14:textId="77777777" w:rsidTr="00A34517">
        <w:trPr>
          <w:trHeight w:val="552"/>
        </w:trPr>
        <w:tc>
          <w:tcPr>
            <w:tcW w:w="4219" w:type="dxa"/>
            <w:vAlign w:val="center"/>
          </w:tcPr>
          <w:p w14:paraId="2F476AEB"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61DD8DBD"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2D0B3D" w:rsidRPr="00423AB6" w14:paraId="4AB5B9EA" w14:textId="77777777" w:rsidTr="00193888">
        <w:trPr>
          <w:trHeight w:val="552"/>
        </w:trPr>
        <w:tc>
          <w:tcPr>
            <w:tcW w:w="4219" w:type="dxa"/>
          </w:tcPr>
          <w:p w14:paraId="4505D9CA" w14:textId="787C9921" w:rsidR="002D0B3D" w:rsidRPr="00423AB6" w:rsidRDefault="002D0B3D" w:rsidP="002D0B3D">
            <w:pPr>
              <w:widowControl w:val="0"/>
              <w:suppressAutoHyphens/>
              <w:jc w:val="both"/>
              <w:rPr>
                <w:lang w:eastAsia="ar-SA"/>
              </w:rPr>
            </w:pPr>
            <w:r w:rsidRPr="009F5A32">
              <w:t>Историко-культурная деятельность</w:t>
            </w:r>
          </w:p>
        </w:tc>
        <w:tc>
          <w:tcPr>
            <w:tcW w:w="11057" w:type="dxa"/>
          </w:tcPr>
          <w:p w14:paraId="0C80F7F9" w14:textId="5F0B79C7"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0EDBF757" w14:textId="77777777" w:rsidTr="00A34517">
        <w:trPr>
          <w:trHeight w:val="552"/>
        </w:trPr>
        <w:tc>
          <w:tcPr>
            <w:tcW w:w="4219" w:type="dxa"/>
            <w:vAlign w:val="center"/>
          </w:tcPr>
          <w:p w14:paraId="33B1CE41" w14:textId="77777777" w:rsidR="002D0B3D" w:rsidRPr="00423AB6" w:rsidRDefault="002D0B3D" w:rsidP="002D0B3D">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47426CDA" w14:textId="77777777" w:rsidR="002D0B3D" w:rsidRPr="00423AB6" w:rsidRDefault="002D0B3D" w:rsidP="002D0B3D">
            <w:pPr>
              <w:jc w:val="both"/>
            </w:pPr>
          </w:p>
        </w:tc>
        <w:tc>
          <w:tcPr>
            <w:tcW w:w="11057" w:type="dxa"/>
            <w:vAlign w:val="center"/>
          </w:tcPr>
          <w:p w14:paraId="5A56CDD9"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3D1D3" w14:textId="77777777" w:rsidR="002D0B3D" w:rsidRPr="00423AB6" w:rsidRDefault="002D0B3D" w:rsidP="002D0B3D">
            <w:r w:rsidRPr="00423AB6">
              <w:t>-минимальные отступы от границ земельного участка 1 м, от красной линии улиц и проездов -5 м;</w:t>
            </w:r>
          </w:p>
          <w:p w14:paraId="2C357D3F" w14:textId="77777777" w:rsidR="002D0B3D" w:rsidRPr="00423AB6" w:rsidRDefault="002D0B3D" w:rsidP="002D0B3D">
            <w:r w:rsidRPr="00423AB6">
              <w:t>-максимальная высота объектов – 6 м;</w:t>
            </w:r>
          </w:p>
          <w:p w14:paraId="1B129B74" w14:textId="77777777" w:rsidR="002D0B3D" w:rsidRPr="00423AB6" w:rsidRDefault="002D0B3D" w:rsidP="002D0B3D">
            <w:r w:rsidRPr="00423AB6">
              <w:t xml:space="preserve">-максимальная этажность -1 этаж. </w:t>
            </w:r>
          </w:p>
          <w:p w14:paraId="33E26225"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7F187693" w14:textId="77777777" w:rsidTr="00A34517">
        <w:trPr>
          <w:trHeight w:val="552"/>
        </w:trPr>
        <w:tc>
          <w:tcPr>
            <w:tcW w:w="4219" w:type="dxa"/>
            <w:vAlign w:val="center"/>
          </w:tcPr>
          <w:p w14:paraId="27AC8C8A" w14:textId="77777777" w:rsidR="002D0B3D" w:rsidRPr="00423AB6" w:rsidRDefault="002D0B3D" w:rsidP="002D0B3D">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21984BFF" w14:textId="77777777" w:rsidR="002D0B3D" w:rsidRPr="00423AB6" w:rsidRDefault="002D0B3D" w:rsidP="002D0B3D">
            <w:pPr>
              <w:widowControl w:val="0"/>
              <w:suppressAutoHyphens/>
              <w:jc w:val="both"/>
              <w:rPr>
                <w:lang w:eastAsia="ar-SA"/>
              </w:rPr>
            </w:pPr>
          </w:p>
        </w:tc>
        <w:tc>
          <w:tcPr>
            <w:tcW w:w="11057" w:type="dxa"/>
            <w:vAlign w:val="center"/>
          </w:tcPr>
          <w:p w14:paraId="6AA84283"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40C835D"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330C44B6" w14:textId="77777777" w:rsidTr="00A34517">
        <w:trPr>
          <w:trHeight w:val="786"/>
        </w:trPr>
        <w:tc>
          <w:tcPr>
            <w:tcW w:w="4219" w:type="dxa"/>
          </w:tcPr>
          <w:p w14:paraId="6889E5E7"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1057" w:type="dxa"/>
          </w:tcPr>
          <w:p w14:paraId="0D45BC8B"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75ECA02"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1A787A55"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1AF9CCEC" w14:textId="77777777" w:rsidR="002D0B3D" w:rsidRPr="00423AB6" w:rsidRDefault="002D0B3D" w:rsidP="002D0B3D">
            <w:pPr>
              <w:autoSpaceDE w:val="0"/>
              <w:autoSpaceDN w:val="0"/>
              <w:adjustRightInd w:val="0"/>
              <w:ind w:firstLine="540"/>
              <w:jc w:val="both"/>
            </w:pPr>
            <w:r w:rsidRPr="00423AB6">
              <w:t>для автобусов - 40 кв. м;</w:t>
            </w:r>
          </w:p>
          <w:p w14:paraId="7C373C7E" w14:textId="77777777" w:rsidR="002D0B3D" w:rsidRPr="00423AB6" w:rsidRDefault="002D0B3D" w:rsidP="002D0B3D">
            <w:pPr>
              <w:autoSpaceDE w:val="0"/>
              <w:autoSpaceDN w:val="0"/>
              <w:adjustRightInd w:val="0"/>
              <w:ind w:firstLine="540"/>
              <w:jc w:val="both"/>
            </w:pPr>
            <w:r w:rsidRPr="00423AB6">
              <w:t>для велосипедов - 0,9 кв. м.</w:t>
            </w:r>
          </w:p>
          <w:p w14:paraId="6E18A7E7"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2EE4C1E"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AEAF6D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59F37DC1" w14:textId="77777777" w:rsidTr="00A34517">
        <w:trPr>
          <w:trHeight w:val="1078"/>
        </w:trPr>
        <w:tc>
          <w:tcPr>
            <w:tcW w:w="4219" w:type="dxa"/>
          </w:tcPr>
          <w:p w14:paraId="78B4D334" w14:textId="77777777" w:rsidR="002D0B3D" w:rsidRPr="00423AB6" w:rsidRDefault="002D0B3D" w:rsidP="002D0B3D">
            <w:pPr>
              <w:jc w:val="both"/>
            </w:pPr>
            <w:r w:rsidRPr="00423AB6">
              <w:t>Площадки для мусоросборников.</w:t>
            </w:r>
          </w:p>
        </w:tc>
        <w:tc>
          <w:tcPr>
            <w:tcW w:w="11057" w:type="dxa"/>
          </w:tcPr>
          <w:p w14:paraId="4C1770F8"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55B655"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0540A55D"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1C14830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462AC3CC" w14:textId="77777777" w:rsidTr="00A34517">
        <w:trPr>
          <w:trHeight w:val="502"/>
        </w:trPr>
        <w:tc>
          <w:tcPr>
            <w:tcW w:w="4219" w:type="dxa"/>
          </w:tcPr>
          <w:p w14:paraId="6D2C49A0"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7" w:type="dxa"/>
          </w:tcPr>
          <w:p w14:paraId="57116A45"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226CFAD"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35FA0E4B"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5503230B"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746447FE"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1A651EE" w14:textId="77777777" w:rsidR="004F5A03" w:rsidRPr="00423AB6" w:rsidRDefault="004F5A03" w:rsidP="00423AB6">
      <w:pPr>
        <w:ind w:left="1080"/>
        <w:jc w:val="both"/>
        <w:rPr>
          <w:lang w:eastAsia="ar-SA"/>
        </w:rPr>
      </w:pPr>
    </w:p>
    <w:p w14:paraId="14A21C16" w14:textId="77777777" w:rsidR="00BB7916" w:rsidRPr="00423AB6" w:rsidRDefault="00BB7916" w:rsidP="00423AB6">
      <w:pPr>
        <w:rPr>
          <w:b/>
        </w:rPr>
      </w:pPr>
    </w:p>
    <w:p w14:paraId="2A1C3EF3" w14:textId="76CBD7B3" w:rsidR="00BB7916" w:rsidRPr="00423AB6" w:rsidRDefault="00BB7916" w:rsidP="00A34517">
      <w:pPr>
        <w:jc w:val="center"/>
        <w:rPr>
          <w:b/>
          <w:bCs/>
          <w:shd w:val="clear" w:color="auto" w:fill="0C0C0C"/>
        </w:rPr>
      </w:pPr>
      <w:r w:rsidRPr="00A34517">
        <w:rPr>
          <w:b/>
          <w:bCs/>
        </w:rPr>
        <w:t>СХ-3</w:t>
      </w:r>
      <w:r w:rsidRPr="00423AB6">
        <w:rPr>
          <w:b/>
          <w:bCs/>
          <w:lang w:eastAsia="ru-RU"/>
        </w:rPr>
        <w:t xml:space="preserve"> ПОДЗОНА СЕЛЬСКОХОЗЯЙСТВЕННОГО ИСПОЛЬЗОВАНИЯ</w:t>
      </w:r>
    </w:p>
    <w:p w14:paraId="18A7CAA5" w14:textId="77777777" w:rsidR="005C00C5" w:rsidRPr="00423AB6" w:rsidRDefault="005C00C5" w:rsidP="00423AB6">
      <w:pPr>
        <w:rPr>
          <w:b/>
        </w:rPr>
      </w:pPr>
    </w:p>
    <w:p w14:paraId="7815D1A9"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5E186EF"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781949A9" w14:textId="77777777" w:rsidR="005C00C5" w:rsidRPr="00423AB6" w:rsidRDefault="005C00C5" w:rsidP="00423AB6">
            <w:pPr>
              <w:tabs>
                <w:tab w:val="left" w:pos="2520"/>
              </w:tabs>
              <w:jc w:val="center"/>
              <w:rPr>
                <w:b/>
              </w:rPr>
            </w:pPr>
            <w:r w:rsidRPr="00423AB6">
              <w:rPr>
                <w:b/>
              </w:rPr>
              <w:t>КОД ВИДА</w:t>
            </w:r>
          </w:p>
          <w:p w14:paraId="7D2BCF9A"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846D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52CF1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B005" w14:textId="77777777" w:rsidR="005C00C5" w:rsidRPr="00423AB6" w:rsidRDefault="005C00C5" w:rsidP="00423AB6">
            <w:pPr>
              <w:tabs>
                <w:tab w:val="left" w:pos="2520"/>
              </w:tabs>
              <w:jc w:val="center"/>
              <w:rPr>
                <w:b/>
              </w:rPr>
            </w:pPr>
            <w:r w:rsidRPr="00423AB6">
              <w:rPr>
                <w:b/>
              </w:rPr>
              <w:t>ПРЕДЕЛЬНЫЕ РАЗМЕРЫ ЗЕМЕЛЬНЫХ</w:t>
            </w:r>
          </w:p>
          <w:p w14:paraId="0313786D" w14:textId="77777777" w:rsidR="005C00C5" w:rsidRPr="00423AB6" w:rsidRDefault="005C00C5" w:rsidP="00423AB6">
            <w:pPr>
              <w:tabs>
                <w:tab w:val="left" w:pos="2520"/>
              </w:tabs>
              <w:jc w:val="center"/>
              <w:rPr>
                <w:b/>
              </w:rPr>
            </w:pPr>
            <w:r w:rsidRPr="00423AB6">
              <w:rPr>
                <w:b/>
              </w:rPr>
              <w:t>УЧАСТКОВ И ПРЕДЕЛЬНЫЕ ПАРАМЕТРЫ</w:t>
            </w:r>
          </w:p>
          <w:p w14:paraId="1CFFA173"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18ADDE18"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08023440" w14:textId="77777777" w:rsidR="005C00C5" w:rsidRPr="00A34517" w:rsidRDefault="00D64576" w:rsidP="00423AB6">
            <w:pPr>
              <w:tabs>
                <w:tab w:val="left" w:pos="2520"/>
              </w:tabs>
              <w:jc w:val="center"/>
              <w:rPr>
                <w:b/>
              </w:rPr>
            </w:pPr>
            <w:r w:rsidRPr="00A34517">
              <w:rPr>
                <w:b/>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B4248" w14:textId="77777777" w:rsidR="005C00C5" w:rsidRPr="00423AB6" w:rsidRDefault="00D64576" w:rsidP="00423AB6">
            <w:pPr>
              <w:tabs>
                <w:tab w:val="left" w:pos="6946"/>
              </w:tabs>
              <w:suppressAutoHyphens/>
              <w:jc w:val="both"/>
              <w:textAlignment w:val="baseline"/>
              <w:rPr>
                <w:b/>
              </w:rPr>
            </w:pPr>
            <w:r w:rsidRPr="00423AB6">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3118A8F0" w14:textId="77777777" w:rsidR="008F49EA" w:rsidRPr="00423AB6" w:rsidRDefault="008F49EA" w:rsidP="00423AB6">
            <w:pPr>
              <w:autoSpaceDE w:val="0"/>
              <w:autoSpaceDN w:val="0"/>
              <w:adjustRightInd w:val="0"/>
              <w:jc w:val="both"/>
            </w:pPr>
            <w:r w:rsidRPr="00423AB6">
              <w:t>Ведение сельского хозяйства.</w:t>
            </w:r>
          </w:p>
          <w:p w14:paraId="1A15BCEE"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423AB6">
                <w:t>кодами 1.1 - 1.20</w:t>
              </w:r>
            </w:hyperlink>
            <w:r w:rsidRPr="00423AB6">
              <w:t>, в том числе размещение зданий и сооружений, используемых для хранения и переработки сельскохозяйственной продукции</w:t>
            </w:r>
          </w:p>
          <w:p w14:paraId="60D23A4E" w14:textId="77777777" w:rsidR="005C00C5" w:rsidRPr="00423AB6" w:rsidRDefault="005C00C5"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139D98" w14:textId="77777777" w:rsidR="00F61D56" w:rsidRPr="00423AB6" w:rsidRDefault="00F61D56"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791D991" w14:textId="77777777" w:rsidR="00F61D56" w:rsidRPr="00423AB6" w:rsidRDefault="00F61D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1544134" w14:textId="77777777" w:rsidR="00F61D56" w:rsidRPr="00423AB6" w:rsidRDefault="00F61D56" w:rsidP="00423AB6">
            <w:pPr>
              <w:ind w:firstLine="223"/>
              <w:jc w:val="both"/>
            </w:pPr>
            <w:r w:rsidRPr="00423AB6">
              <w:t xml:space="preserve">- максимальное количество этажей зданий – </w:t>
            </w:r>
            <w:r w:rsidR="001634C2" w:rsidRPr="00423AB6">
              <w:rPr>
                <w:b/>
              </w:rPr>
              <w:t>1</w:t>
            </w:r>
            <w:r w:rsidRPr="00423AB6">
              <w:rPr>
                <w:b/>
              </w:rPr>
              <w:t xml:space="preserve"> этаж</w:t>
            </w:r>
            <w:r w:rsidRPr="00423AB6">
              <w:t>;</w:t>
            </w:r>
          </w:p>
          <w:p w14:paraId="28564434" w14:textId="77777777" w:rsidR="00F61D56" w:rsidRPr="00423AB6" w:rsidRDefault="00F61D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0835057" w14:textId="77777777" w:rsidR="005C00C5" w:rsidRPr="00423AB6" w:rsidRDefault="00F61D56" w:rsidP="00423AB6">
            <w:pPr>
              <w:tabs>
                <w:tab w:val="left" w:pos="2520"/>
              </w:tabs>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DD3A8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69E0F8" w14:textId="4910A2A2" w:rsidR="00F307CA" w:rsidRPr="00A34517" w:rsidRDefault="00F307CA" w:rsidP="00423AB6">
            <w:pPr>
              <w:tabs>
                <w:tab w:val="left" w:pos="2520"/>
              </w:tabs>
              <w:jc w:val="center"/>
              <w:rPr>
                <w:b/>
              </w:rPr>
            </w:pPr>
            <w:r w:rsidRPr="00A34517">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E87339" w14:textId="7B78B7BA" w:rsidR="00F307CA" w:rsidRPr="00423AB6" w:rsidRDefault="00F307CA" w:rsidP="00423AB6">
            <w:pPr>
              <w:tabs>
                <w:tab w:val="left" w:pos="6946"/>
              </w:tabs>
              <w:suppressAutoHyphens/>
              <w:jc w:val="both"/>
              <w:textAlignment w:val="baseline"/>
              <w:rPr>
                <w:rFonts w:eastAsia="Times New Roman"/>
                <w:lang w:eastAsia="ru-RU"/>
              </w:rPr>
            </w:pPr>
            <w:bookmarkStart w:id="99" w:name="sub_1011"/>
            <w:r w:rsidRPr="00423AB6">
              <w:t>Растениеводство</w:t>
            </w:r>
            <w:bookmarkEnd w:id="99"/>
          </w:p>
        </w:tc>
        <w:tc>
          <w:tcPr>
            <w:tcW w:w="4252" w:type="dxa"/>
            <w:tcBorders>
              <w:top w:val="single" w:sz="4" w:space="0" w:color="000000"/>
              <w:left w:val="single" w:sz="4" w:space="0" w:color="000000"/>
              <w:bottom w:val="single" w:sz="4" w:space="0" w:color="000000"/>
              <w:right w:val="single" w:sz="4" w:space="0" w:color="000000"/>
            </w:tcBorders>
          </w:tcPr>
          <w:p w14:paraId="612D5839"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выращиванием сельскохозяйственных культур.</w:t>
            </w:r>
          </w:p>
          <w:p w14:paraId="239E741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t>кодами 1.2-1.6</w:t>
              </w:r>
            </w:hyperlink>
          </w:p>
          <w:p w14:paraId="1D98FF31"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7E3528"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4CA243D"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DCF06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C00959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182B818" w14:textId="5D785FDB"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88613F1"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9B6D13B" w14:textId="1E3C0675" w:rsidR="00F307CA" w:rsidRPr="00A34517" w:rsidRDefault="00F307CA" w:rsidP="00423AB6">
            <w:pPr>
              <w:tabs>
                <w:tab w:val="left" w:pos="2520"/>
              </w:tabs>
              <w:jc w:val="center"/>
              <w:rPr>
                <w:b/>
              </w:rPr>
            </w:pPr>
            <w:r w:rsidRPr="00A34517">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8592CE" w14:textId="10D7CFED"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42507477" w14:textId="77777777" w:rsidR="00F307CA" w:rsidRPr="00423AB6" w:rsidRDefault="00F307C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2390CA01" w14:textId="77777777" w:rsidR="00F307CA" w:rsidRPr="00423AB6" w:rsidRDefault="00F307CA" w:rsidP="00423AB6">
            <w:pPr>
              <w:autoSpaceDE w:val="0"/>
              <w:autoSpaceDN w:val="0"/>
              <w:adjustRightInd w:val="0"/>
              <w:jc w:val="both"/>
            </w:pPr>
          </w:p>
          <w:p w14:paraId="505DE8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023AC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6951B6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14889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6BC64E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BC3690" w14:textId="147873C0"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667410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C07A7C8" w14:textId="7FD075AA" w:rsidR="00F307CA" w:rsidRPr="00A34517" w:rsidRDefault="00F307CA" w:rsidP="00423AB6">
            <w:pPr>
              <w:tabs>
                <w:tab w:val="left" w:pos="2520"/>
              </w:tabs>
              <w:jc w:val="center"/>
              <w:rPr>
                <w:b/>
              </w:rPr>
            </w:pPr>
            <w:r w:rsidRPr="00A34517">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BCA6DB" w14:textId="04A25ADD" w:rsidR="00F307CA" w:rsidRPr="00423AB6" w:rsidRDefault="00F307CA" w:rsidP="00423AB6">
            <w:pPr>
              <w:tabs>
                <w:tab w:val="left" w:pos="6946"/>
              </w:tabs>
              <w:suppressAutoHyphens/>
              <w:jc w:val="both"/>
              <w:textAlignment w:val="baseline"/>
              <w:rPr>
                <w:rFonts w:eastAsia="Times New Roman"/>
                <w:lang w:eastAsia="ru-RU"/>
              </w:rPr>
            </w:pPr>
            <w:r w:rsidRPr="00423AB6">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6384833C" w14:textId="77777777" w:rsidR="00F307CA" w:rsidRPr="00423AB6" w:rsidRDefault="00F307C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C59FB7E"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FD4CA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F72ED4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705764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796CE78"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3120C1C" w14:textId="0F7B9B2D"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9E8664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0CB8C83" w14:textId="7B3EFFAD" w:rsidR="00F307CA" w:rsidRPr="00A34517" w:rsidRDefault="00F307CA" w:rsidP="00423AB6">
            <w:pPr>
              <w:tabs>
                <w:tab w:val="left" w:pos="2520"/>
              </w:tabs>
              <w:jc w:val="center"/>
              <w:rPr>
                <w:b/>
              </w:rPr>
            </w:pPr>
            <w:r w:rsidRPr="00A34517">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DA3018" w14:textId="6DAB826A"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7B712BE"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3C73CC8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FCCF1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4A057C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65350C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54E5E3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17A3FA5" w14:textId="5A827838"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8F3C6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84AA400" w14:textId="487304F3" w:rsidR="00F307CA" w:rsidRPr="00A34517" w:rsidRDefault="00F307CA" w:rsidP="00423AB6">
            <w:pPr>
              <w:tabs>
                <w:tab w:val="left" w:pos="2520"/>
              </w:tabs>
              <w:jc w:val="center"/>
              <w:rPr>
                <w:b/>
              </w:rPr>
            </w:pPr>
            <w:r w:rsidRPr="00A34517">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26945" w14:textId="4318241E"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102E755C"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00D4AA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4A7CD7"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A3FEFF"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D7A73F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DC0E51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8F64A5B" w14:textId="2C225D75"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3CC41B"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242FA11" w14:textId="7F91C2D4" w:rsidR="00F307CA" w:rsidRPr="00A34517" w:rsidRDefault="00F307CA" w:rsidP="00423AB6">
            <w:pPr>
              <w:tabs>
                <w:tab w:val="left" w:pos="2520"/>
              </w:tabs>
              <w:jc w:val="center"/>
              <w:rPr>
                <w:b/>
              </w:rPr>
            </w:pPr>
            <w:r w:rsidRPr="00A34517">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804FC5" w14:textId="6158F175" w:rsidR="00F307CA" w:rsidRPr="00423AB6" w:rsidRDefault="00F307CA" w:rsidP="00423AB6">
            <w:pPr>
              <w:tabs>
                <w:tab w:val="left" w:pos="6946"/>
              </w:tabs>
              <w:suppressAutoHyphens/>
              <w:jc w:val="both"/>
              <w:textAlignment w:val="baseline"/>
              <w:rPr>
                <w:rFonts w:eastAsia="Times New Roman"/>
                <w:lang w:eastAsia="ru-RU"/>
              </w:rPr>
            </w:pPr>
            <w:bookmarkStart w:id="100" w:name="sub_1017"/>
            <w:r w:rsidRPr="00423AB6">
              <w:t>Животноводство</w:t>
            </w:r>
            <w:bookmarkEnd w:id="100"/>
          </w:p>
        </w:tc>
        <w:tc>
          <w:tcPr>
            <w:tcW w:w="4252" w:type="dxa"/>
            <w:tcBorders>
              <w:top w:val="single" w:sz="4" w:space="0" w:color="000000"/>
              <w:left w:val="single" w:sz="4" w:space="0" w:color="000000"/>
              <w:bottom w:val="single" w:sz="4" w:space="0" w:color="000000"/>
              <w:right w:val="single" w:sz="4" w:space="0" w:color="000000"/>
            </w:tcBorders>
          </w:tcPr>
          <w:p w14:paraId="2C3407B2"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B80FA20" w14:textId="4899A702"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6815C4"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D17C5E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40F6C7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EC099E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E089B5B" w14:textId="0DDDCF4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230DB0"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2A72BD" w14:textId="15EC3614" w:rsidR="00F307CA" w:rsidRPr="00A34517" w:rsidRDefault="00F307CA" w:rsidP="00423AB6">
            <w:pPr>
              <w:tabs>
                <w:tab w:val="left" w:pos="2520"/>
              </w:tabs>
              <w:jc w:val="center"/>
              <w:rPr>
                <w:b/>
              </w:rPr>
            </w:pPr>
            <w:r w:rsidRPr="00A34517">
              <w:rPr>
                <w:b/>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80A184" w14:textId="5B977A37" w:rsidR="00F307CA" w:rsidRPr="00423AB6" w:rsidRDefault="00F307CA" w:rsidP="00423AB6">
            <w:pPr>
              <w:tabs>
                <w:tab w:val="left" w:pos="6946"/>
              </w:tabs>
              <w:suppressAutoHyphens/>
              <w:jc w:val="both"/>
              <w:textAlignment w:val="baseline"/>
              <w:rPr>
                <w:rFonts w:eastAsia="Times New Roman"/>
                <w:lang w:eastAsia="ru-RU"/>
              </w:rPr>
            </w:pPr>
            <w:r w:rsidRPr="00423AB6">
              <w:t>Скотоводство</w:t>
            </w:r>
          </w:p>
        </w:tc>
        <w:tc>
          <w:tcPr>
            <w:tcW w:w="4252" w:type="dxa"/>
            <w:tcBorders>
              <w:top w:val="single" w:sz="4" w:space="0" w:color="000000"/>
              <w:left w:val="single" w:sz="4" w:space="0" w:color="000000"/>
              <w:bottom w:val="single" w:sz="4" w:space="0" w:color="000000"/>
              <w:right w:val="single" w:sz="4" w:space="0" w:color="000000"/>
            </w:tcBorders>
          </w:tcPr>
          <w:p w14:paraId="5D388877"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31C10B50" w14:textId="04DDB5F2" w:rsidR="00F307CA" w:rsidRPr="00423AB6" w:rsidRDefault="00F307CA" w:rsidP="00423AB6">
            <w:pPr>
              <w:autoSpaceDE w:val="0"/>
              <w:autoSpaceDN w:val="0"/>
              <w:adjustRightInd w:val="0"/>
              <w:jc w:val="both"/>
            </w:pPr>
            <w:r w:rsidRPr="00423AB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5706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96975A"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B3959C5"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235C0F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5DBC50B" w14:textId="2339B5BA"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EAB970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3E278CB" w14:textId="21E368DF" w:rsidR="00F307CA" w:rsidRPr="00A34517" w:rsidRDefault="00F307CA" w:rsidP="00423AB6">
            <w:pPr>
              <w:tabs>
                <w:tab w:val="left" w:pos="2520"/>
              </w:tabs>
              <w:jc w:val="center"/>
              <w:rPr>
                <w:b/>
              </w:rPr>
            </w:pPr>
            <w:r w:rsidRPr="00A34517">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40DA71" w14:textId="0FF57FA3" w:rsidR="00F307CA" w:rsidRPr="00423AB6" w:rsidRDefault="00F307CA" w:rsidP="00423AB6">
            <w:pPr>
              <w:tabs>
                <w:tab w:val="left" w:pos="6946"/>
              </w:tabs>
              <w:suppressAutoHyphens/>
              <w:jc w:val="both"/>
              <w:textAlignment w:val="baseline"/>
              <w:rPr>
                <w:rFonts w:eastAsia="Times New Roman"/>
                <w:lang w:eastAsia="ru-RU"/>
              </w:rPr>
            </w:pPr>
            <w:r w:rsidRPr="00423AB6">
              <w:t>Звероводство</w:t>
            </w:r>
          </w:p>
        </w:tc>
        <w:tc>
          <w:tcPr>
            <w:tcW w:w="4252" w:type="dxa"/>
            <w:tcBorders>
              <w:top w:val="single" w:sz="4" w:space="0" w:color="000000"/>
              <w:left w:val="single" w:sz="4" w:space="0" w:color="000000"/>
              <w:bottom w:val="single" w:sz="4" w:space="0" w:color="000000"/>
              <w:right w:val="single" w:sz="4" w:space="0" w:color="000000"/>
            </w:tcBorders>
          </w:tcPr>
          <w:p w14:paraId="582E4710"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02690928"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D08DA98" w14:textId="6B6E6320"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D782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1F7A3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4FC599"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35C419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B6E63E" w14:textId="254C405A"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947C77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5B014C74" w14:textId="2C3AF10E" w:rsidR="00F307CA" w:rsidRPr="00A34517" w:rsidRDefault="00F307CA" w:rsidP="00423AB6">
            <w:pPr>
              <w:tabs>
                <w:tab w:val="left" w:pos="2520"/>
              </w:tabs>
              <w:jc w:val="center"/>
              <w:rPr>
                <w:b/>
              </w:rPr>
            </w:pPr>
            <w:r w:rsidRPr="00A34517">
              <w:rPr>
                <w:b/>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DEE252" w14:textId="4C3BBBCF" w:rsidR="00F307CA" w:rsidRPr="00423AB6" w:rsidRDefault="00F307CA" w:rsidP="00423AB6">
            <w:pPr>
              <w:tabs>
                <w:tab w:val="left" w:pos="6946"/>
              </w:tabs>
              <w:suppressAutoHyphens/>
              <w:jc w:val="both"/>
              <w:textAlignment w:val="baseline"/>
              <w:rPr>
                <w:rFonts w:eastAsia="Times New Roman"/>
                <w:lang w:eastAsia="ru-RU"/>
              </w:rPr>
            </w:pPr>
            <w:r w:rsidRPr="00423AB6">
              <w:t>Птицеводство</w:t>
            </w:r>
          </w:p>
        </w:tc>
        <w:tc>
          <w:tcPr>
            <w:tcW w:w="4252" w:type="dxa"/>
            <w:tcBorders>
              <w:top w:val="single" w:sz="4" w:space="0" w:color="000000"/>
              <w:left w:val="single" w:sz="4" w:space="0" w:color="000000"/>
              <w:bottom w:val="single" w:sz="4" w:space="0" w:color="000000"/>
              <w:right w:val="single" w:sz="4" w:space="0" w:color="000000"/>
            </w:tcBorders>
          </w:tcPr>
          <w:p w14:paraId="2AA0D6F5"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76337E9"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09D3803" w14:textId="76AA4D79"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4D8D04"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F27C7DE"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2B5B6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E5E4A66"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A7A84DB" w14:textId="7258E59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9AFD76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604F01E" w14:textId="6C3E68D8" w:rsidR="00F307CA" w:rsidRPr="00A34517" w:rsidRDefault="00F307CA" w:rsidP="00423AB6">
            <w:pPr>
              <w:tabs>
                <w:tab w:val="left" w:pos="2520"/>
              </w:tabs>
              <w:jc w:val="center"/>
              <w:rPr>
                <w:b/>
              </w:rPr>
            </w:pPr>
            <w:r w:rsidRPr="00A34517">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7C91A7" w14:textId="6B86A7C5" w:rsidR="00F307CA" w:rsidRPr="00423AB6" w:rsidRDefault="00F307CA" w:rsidP="00423AB6">
            <w:pPr>
              <w:tabs>
                <w:tab w:val="left" w:pos="6946"/>
              </w:tabs>
              <w:suppressAutoHyphens/>
              <w:jc w:val="both"/>
              <w:textAlignment w:val="baseline"/>
              <w:rPr>
                <w:rFonts w:eastAsia="Times New Roman"/>
                <w:lang w:eastAsia="ru-RU"/>
              </w:rPr>
            </w:pPr>
            <w:r w:rsidRPr="00423AB6">
              <w:t>Свиноводство</w:t>
            </w:r>
          </w:p>
        </w:tc>
        <w:tc>
          <w:tcPr>
            <w:tcW w:w="4252" w:type="dxa"/>
            <w:tcBorders>
              <w:top w:val="single" w:sz="4" w:space="0" w:color="000000"/>
              <w:left w:val="single" w:sz="4" w:space="0" w:color="000000"/>
              <w:bottom w:val="single" w:sz="4" w:space="0" w:color="000000"/>
              <w:right w:val="single" w:sz="4" w:space="0" w:color="000000"/>
            </w:tcBorders>
          </w:tcPr>
          <w:p w14:paraId="27DF2621"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свиней;</w:t>
            </w:r>
          </w:p>
          <w:p w14:paraId="36C699AE"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3EC9CF1" w14:textId="7E6B0A12"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6C0CE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7388F6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FE1475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079C86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4DAB42" w14:textId="5B0A6A31"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102BC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5A00D3B" w14:textId="3149209A" w:rsidR="00F307CA" w:rsidRPr="00A34517" w:rsidRDefault="00F307CA" w:rsidP="00423AB6">
            <w:pPr>
              <w:tabs>
                <w:tab w:val="left" w:pos="2520"/>
              </w:tabs>
              <w:jc w:val="center"/>
              <w:rPr>
                <w:b/>
              </w:rPr>
            </w:pPr>
            <w:r w:rsidRPr="00A34517">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85D89" w14:textId="435F3C69" w:rsidR="00F307CA" w:rsidRPr="00423AB6" w:rsidRDefault="00F307CA" w:rsidP="00423AB6">
            <w:pPr>
              <w:tabs>
                <w:tab w:val="left" w:pos="6946"/>
              </w:tabs>
              <w:suppressAutoHyphens/>
              <w:jc w:val="both"/>
              <w:textAlignment w:val="baseline"/>
              <w:rPr>
                <w:rFonts w:eastAsia="Times New Roman"/>
                <w:lang w:eastAsia="ru-RU"/>
              </w:rPr>
            </w:pPr>
            <w:bookmarkStart w:id="101" w:name="sub_112"/>
            <w:r w:rsidRPr="00423AB6">
              <w:t>Пчеловодство</w:t>
            </w:r>
            <w:bookmarkEnd w:id="101"/>
          </w:p>
        </w:tc>
        <w:tc>
          <w:tcPr>
            <w:tcW w:w="4252" w:type="dxa"/>
            <w:tcBorders>
              <w:top w:val="single" w:sz="4" w:space="0" w:color="000000"/>
              <w:left w:val="single" w:sz="4" w:space="0" w:color="000000"/>
              <w:bottom w:val="single" w:sz="4" w:space="0" w:color="000000"/>
              <w:right w:val="single" w:sz="4" w:space="0" w:color="000000"/>
            </w:tcBorders>
          </w:tcPr>
          <w:p w14:paraId="379D61E9"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BC1F259" w14:textId="77777777" w:rsidR="00F307CA" w:rsidRPr="00423AB6" w:rsidRDefault="00F307CA" w:rsidP="00423AB6">
            <w:pPr>
              <w:autoSpaceDE w:val="0"/>
              <w:autoSpaceDN w:val="0"/>
              <w:adjustRightInd w:val="0"/>
              <w:jc w:val="both"/>
            </w:pPr>
            <w:r w:rsidRPr="00423AB6">
              <w:t>размещение ульев, иных объектов и оборудования, необходимого для пчеловодства и разведениях иных полезных насекомых;</w:t>
            </w:r>
          </w:p>
          <w:p w14:paraId="1F992717" w14:textId="49A8C401" w:rsidR="00F307CA" w:rsidRPr="00423AB6" w:rsidRDefault="00F307CA" w:rsidP="00423AB6">
            <w:pPr>
              <w:autoSpaceDE w:val="0"/>
              <w:autoSpaceDN w:val="0"/>
              <w:adjustRightInd w:val="0"/>
              <w:jc w:val="both"/>
            </w:pPr>
            <w:r w:rsidRPr="00423AB6">
              <w:t>размещение сооружений используемых для хранения и первичной переработки продукции пчеловодства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98B1EB"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1EE5AB1"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019F55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EE6F26A"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7D5A6C" w14:textId="1CEE8921"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7E8222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7C610D1" w14:textId="5D7490C8" w:rsidR="00F307CA" w:rsidRPr="00A34517" w:rsidRDefault="00F307CA" w:rsidP="00423AB6">
            <w:pPr>
              <w:tabs>
                <w:tab w:val="left" w:pos="2520"/>
              </w:tabs>
              <w:jc w:val="center"/>
              <w:rPr>
                <w:b/>
              </w:rPr>
            </w:pPr>
            <w:r w:rsidRPr="00A34517">
              <w:rPr>
                <w:b/>
              </w:rPr>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800009" w14:textId="311CDA10" w:rsidR="00F307CA" w:rsidRPr="00423AB6" w:rsidRDefault="00F307CA" w:rsidP="00423AB6">
            <w:pPr>
              <w:tabs>
                <w:tab w:val="left" w:pos="6946"/>
              </w:tabs>
              <w:suppressAutoHyphens/>
              <w:jc w:val="both"/>
              <w:textAlignment w:val="baseline"/>
              <w:rPr>
                <w:rFonts w:eastAsia="Times New Roman"/>
                <w:lang w:eastAsia="ru-RU"/>
              </w:rPr>
            </w:pPr>
            <w:bookmarkStart w:id="102" w:name="sub_113"/>
            <w:r w:rsidRPr="00423AB6">
              <w:t>Рыбоводство</w:t>
            </w:r>
            <w:bookmarkEnd w:id="102"/>
          </w:p>
        </w:tc>
        <w:tc>
          <w:tcPr>
            <w:tcW w:w="4252" w:type="dxa"/>
            <w:tcBorders>
              <w:top w:val="single" w:sz="4" w:space="0" w:color="000000"/>
              <w:left w:val="single" w:sz="4" w:space="0" w:color="000000"/>
              <w:bottom w:val="single" w:sz="4" w:space="0" w:color="000000"/>
              <w:right w:val="single" w:sz="4" w:space="0" w:color="000000"/>
            </w:tcBorders>
          </w:tcPr>
          <w:p w14:paraId="3AE6788C"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p w14:paraId="36AB5971" w14:textId="77777777" w:rsidR="00F307CA" w:rsidRPr="00423AB6" w:rsidRDefault="00F307CA" w:rsidP="00423AB6">
            <w:pPr>
              <w:autoSpaceDE w:val="0"/>
              <w:autoSpaceDN w:val="0"/>
              <w:adjustRightInd w:val="0"/>
              <w:jc w:val="both"/>
            </w:pPr>
          </w:p>
          <w:p w14:paraId="7D8E3880"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F687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8268C6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9E4D443"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AAFD27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41A8188" w14:textId="462963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F374B7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F952AFB" w14:textId="5BE32484" w:rsidR="00F307CA" w:rsidRPr="00A34517" w:rsidRDefault="00F307CA" w:rsidP="00423AB6">
            <w:pPr>
              <w:tabs>
                <w:tab w:val="left" w:pos="2520"/>
              </w:tabs>
              <w:jc w:val="center"/>
              <w:rPr>
                <w:b/>
              </w:rPr>
            </w:pPr>
            <w:r w:rsidRPr="00A34517">
              <w:rPr>
                <w:b/>
              </w:rPr>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9EAAC9" w14:textId="669321EF" w:rsidR="00F307CA" w:rsidRPr="00423AB6" w:rsidRDefault="00F307CA" w:rsidP="00423AB6">
            <w:pPr>
              <w:tabs>
                <w:tab w:val="left" w:pos="6946"/>
              </w:tabs>
              <w:suppressAutoHyphens/>
              <w:jc w:val="both"/>
              <w:textAlignment w:val="baseline"/>
              <w:rPr>
                <w:rFonts w:eastAsia="Times New Roman"/>
                <w:lang w:eastAsia="ru-RU"/>
              </w:rPr>
            </w:pPr>
            <w:bookmarkStart w:id="103" w:name="sub_10114"/>
            <w:r w:rsidRPr="00423AB6">
              <w:t>Научное обеспечение сельского хозяйства</w:t>
            </w:r>
            <w:bookmarkEnd w:id="103"/>
          </w:p>
        </w:tc>
        <w:tc>
          <w:tcPr>
            <w:tcW w:w="4252" w:type="dxa"/>
            <w:tcBorders>
              <w:top w:val="single" w:sz="4" w:space="0" w:color="000000"/>
              <w:left w:val="single" w:sz="4" w:space="0" w:color="000000"/>
              <w:bottom w:val="single" w:sz="4" w:space="0" w:color="000000"/>
              <w:right w:val="single" w:sz="4" w:space="0" w:color="000000"/>
            </w:tcBorders>
          </w:tcPr>
          <w:p w14:paraId="3589BE84" w14:textId="77777777" w:rsidR="00F307CA" w:rsidRPr="00423AB6" w:rsidRDefault="00F307CA" w:rsidP="00423AB6">
            <w:pPr>
              <w:autoSpaceDE w:val="0"/>
              <w:autoSpaceDN w:val="0"/>
              <w:adjustRightInd w:val="0"/>
              <w:jc w:val="both"/>
            </w:pPr>
            <w:r w:rsidRPr="00423AB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14:paraId="005EAEFD" w14:textId="77777777" w:rsidR="00F307CA" w:rsidRPr="00423AB6" w:rsidRDefault="00F307CA" w:rsidP="00423AB6">
            <w:pPr>
              <w:autoSpaceDE w:val="0"/>
              <w:autoSpaceDN w:val="0"/>
              <w:adjustRightInd w:val="0"/>
              <w:jc w:val="both"/>
            </w:pPr>
          </w:p>
          <w:p w14:paraId="5A0AD0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E9DAB3"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277D9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AE7653E"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A23E4C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BFC7592" w14:textId="6E0D47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DAEDF0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11FB415" w14:textId="33FCD051" w:rsidR="00F307CA" w:rsidRPr="00A34517" w:rsidRDefault="00F307CA" w:rsidP="00423AB6">
            <w:pPr>
              <w:tabs>
                <w:tab w:val="left" w:pos="2520"/>
              </w:tabs>
              <w:jc w:val="center"/>
              <w:rPr>
                <w:b/>
              </w:rPr>
            </w:pPr>
            <w:r w:rsidRPr="00A34517">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6BDC01" w14:textId="77777777" w:rsidR="00F307CA" w:rsidRPr="00423AB6" w:rsidRDefault="00F307CA" w:rsidP="00423AB6">
            <w:pPr>
              <w:autoSpaceDE w:val="0"/>
              <w:autoSpaceDN w:val="0"/>
              <w:adjustRightInd w:val="0"/>
            </w:pPr>
            <w:r w:rsidRPr="00423AB6">
              <w:t>Хранение и переработка</w:t>
            </w:r>
          </w:p>
          <w:p w14:paraId="03E3DFC5" w14:textId="77777777" w:rsidR="00F307CA" w:rsidRPr="00423AB6" w:rsidRDefault="00F307CA" w:rsidP="00423AB6">
            <w:pPr>
              <w:autoSpaceDE w:val="0"/>
              <w:autoSpaceDN w:val="0"/>
              <w:adjustRightInd w:val="0"/>
              <w:jc w:val="both"/>
            </w:pPr>
            <w:r w:rsidRPr="00423AB6">
              <w:t>сельскохозяйственной</w:t>
            </w:r>
          </w:p>
          <w:p w14:paraId="684C7E24" w14:textId="580C3C6A" w:rsidR="00F307CA" w:rsidRPr="00423AB6" w:rsidRDefault="00F307CA" w:rsidP="00423AB6">
            <w:pPr>
              <w:tabs>
                <w:tab w:val="left" w:pos="6946"/>
              </w:tabs>
              <w:suppressAutoHyphens/>
              <w:jc w:val="both"/>
              <w:textAlignment w:val="baseline"/>
              <w:rPr>
                <w:rFonts w:eastAsia="Times New Roman"/>
                <w:lang w:eastAsia="ru-RU"/>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6876A305"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2A58E1F7" w14:textId="77777777" w:rsidR="00F307CA" w:rsidRPr="00423AB6" w:rsidRDefault="00F307CA" w:rsidP="00423AB6">
            <w:pPr>
              <w:autoSpaceDE w:val="0"/>
              <w:autoSpaceDN w:val="0"/>
              <w:adjustRightInd w:val="0"/>
              <w:jc w:val="both"/>
            </w:pPr>
          </w:p>
          <w:p w14:paraId="2EE190D5" w14:textId="77777777" w:rsidR="00F307CA" w:rsidRPr="00423AB6" w:rsidRDefault="00F307CA" w:rsidP="00423AB6">
            <w:pPr>
              <w:autoSpaceDE w:val="0"/>
              <w:autoSpaceDN w:val="0"/>
              <w:adjustRightInd w:val="0"/>
              <w:jc w:val="both"/>
            </w:pPr>
          </w:p>
          <w:p w14:paraId="5990164D"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8BD13E"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4E70214"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4788D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C597633"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7B45F0B" w14:textId="1F18510E"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78BFBE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2F9CFD8" w14:textId="04D090A4" w:rsidR="00F307CA" w:rsidRPr="00A34517" w:rsidRDefault="00F307CA" w:rsidP="00423AB6">
            <w:pPr>
              <w:tabs>
                <w:tab w:val="left" w:pos="2520"/>
              </w:tabs>
              <w:jc w:val="center"/>
              <w:rPr>
                <w:b/>
              </w:rPr>
            </w:pPr>
            <w:r w:rsidRPr="00A34517">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7DF587" w14:textId="77777777" w:rsidR="00F307CA" w:rsidRPr="00423AB6" w:rsidRDefault="00F307CA" w:rsidP="00423AB6">
            <w:pPr>
              <w:autoSpaceDE w:val="0"/>
              <w:autoSpaceDN w:val="0"/>
              <w:adjustRightInd w:val="0"/>
            </w:pPr>
            <w:bookmarkStart w:id="104" w:name="sub_10116"/>
            <w:r w:rsidRPr="00423AB6">
              <w:t>Ведение личного подсобного хозяйства на полевых участках</w:t>
            </w:r>
            <w:bookmarkEnd w:id="104"/>
          </w:p>
          <w:p w14:paraId="04A76551"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6140EDB8" w14:textId="77777777" w:rsidR="00F307CA" w:rsidRPr="00423AB6" w:rsidRDefault="00F307CA" w:rsidP="00423AB6">
            <w:pPr>
              <w:autoSpaceDE w:val="0"/>
              <w:autoSpaceDN w:val="0"/>
              <w:adjustRightInd w:val="0"/>
              <w:jc w:val="both"/>
            </w:pPr>
            <w:r w:rsidRPr="00423AB6">
              <w:t>Производство сельскохозяйственной продукции без права возведения объектов капитального строительства</w:t>
            </w:r>
          </w:p>
          <w:p w14:paraId="12EC9618" w14:textId="77777777" w:rsidR="00F307CA" w:rsidRPr="00423AB6" w:rsidRDefault="00F307CA" w:rsidP="00423AB6">
            <w:pPr>
              <w:autoSpaceDE w:val="0"/>
              <w:autoSpaceDN w:val="0"/>
              <w:adjustRightInd w:val="0"/>
              <w:jc w:val="both"/>
            </w:pPr>
          </w:p>
          <w:p w14:paraId="1946DFED" w14:textId="77777777" w:rsidR="00F307CA" w:rsidRPr="00423AB6" w:rsidRDefault="00F307CA" w:rsidP="00423AB6">
            <w:pPr>
              <w:autoSpaceDE w:val="0"/>
              <w:autoSpaceDN w:val="0"/>
              <w:adjustRightInd w:val="0"/>
              <w:jc w:val="both"/>
            </w:pPr>
          </w:p>
          <w:p w14:paraId="24E691B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EA475A"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C7109A6" w14:textId="2181B64A" w:rsidR="00F307CA" w:rsidRPr="00423AB6" w:rsidRDefault="002E60B4" w:rsidP="00423AB6">
            <w:pPr>
              <w:ind w:firstLine="223"/>
              <w:jc w:val="both"/>
            </w:pPr>
            <w:r w:rsidRPr="00423AB6">
              <w:rPr>
                <w:u w:val="single"/>
              </w:rPr>
              <w:t>Застройка участка не допускается, места допустимого размещения объектов не предусматриваются</w:t>
            </w:r>
          </w:p>
        </w:tc>
      </w:tr>
      <w:tr w:rsidR="001A4791" w:rsidRPr="00423AB6" w14:paraId="5EC9CC3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051F927" w14:textId="5049958E" w:rsidR="00F307CA" w:rsidRPr="00A34517" w:rsidRDefault="00F307CA" w:rsidP="00423AB6">
            <w:pPr>
              <w:tabs>
                <w:tab w:val="left" w:pos="2520"/>
              </w:tabs>
              <w:jc w:val="center"/>
              <w:rPr>
                <w:b/>
              </w:rPr>
            </w:pPr>
            <w:r w:rsidRPr="00A34517">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D0261C" w14:textId="4F094C55" w:rsidR="00F307CA" w:rsidRPr="00423AB6" w:rsidRDefault="00F307CA" w:rsidP="00423AB6">
            <w:pPr>
              <w:tabs>
                <w:tab w:val="left" w:pos="6946"/>
              </w:tabs>
              <w:suppressAutoHyphens/>
              <w:jc w:val="both"/>
              <w:textAlignment w:val="baseline"/>
              <w:rPr>
                <w:rFonts w:eastAsia="Times New Roman"/>
                <w:lang w:eastAsia="ru-RU"/>
              </w:rPr>
            </w:pPr>
            <w:r w:rsidRPr="00423AB6">
              <w:t>Питомники</w:t>
            </w:r>
          </w:p>
        </w:tc>
        <w:tc>
          <w:tcPr>
            <w:tcW w:w="4252" w:type="dxa"/>
            <w:tcBorders>
              <w:top w:val="single" w:sz="4" w:space="0" w:color="000000"/>
              <w:left w:val="single" w:sz="4" w:space="0" w:color="000000"/>
              <w:bottom w:val="single" w:sz="4" w:space="0" w:color="000000"/>
              <w:right w:val="single" w:sz="4" w:space="0" w:color="000000"/>
            </w:tcBorders>
          </w:tcPr>
          <w:p w14:paraId="32C22C6D" w14:textId="77777777" w:rsidR="00F307CA" w:rsidRPr="00423AB6" w:rsidRDefault="00F307CA" w:rsidP="00423AB6">
            <w:pPr>
              <w:autoSpaceDE w:val="0"/>
              <w:autoSpaceDN w:val="0"/>
              <w:adjustRightInd w:val="0"/>
              <w:jc w:val="both"/>
            </w:pPr>
            <w:r w:rsidRPr="00423AB6">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E2F1961" w14:textId="77777777" w:rsidR="00F307CA" w:rsidRPr="00423AB6" w:rsidRDefault="00F307CA" w:rsidP="00423AB6">
            <w:pPr>
              <w:autoSpaceDE w:val="0"/>
              <w:autoSpaceDN w:val="0"/>
              <w:adjustRightInd w:val="0"/>
              <w:jc w:val="both"/>
            </w:pPr>
            <w:r w:rsidRPr="00423AB6">
              <w:t>размещение сооружений, необходимых для указанных видов сельскохозяйственного производства</w:t>
            </w:r>
          </w:p>
          <w:p w14:paraId="4FED7887" w14:textId="77777777" w:rsidR="00F307CA" w:rsidRPr="00423AB6" w:rsidRDefault="00F307CA" w:rsidP="00423AB6">
            <w:pPr>
              <w:autoSpaceDE w:val="0"/>
              <w:autoSpaceDN w:val="0"/>
              <w:adjustRightInd w:val="0"/>
              <w:jc w:val="both"/>
            </w:pPr>
          </w:p>
          <w:p w14:paraId="2352CAF4"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4A12B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6BBB1CB"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9A09A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140E95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A40B0C2" w14:textId="524555E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BCEF492"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AC10AE4" w14:textId="31FB4858" w:rsidR="00F307CA" w:rsidRPr="00A34517" w:rsidRDefault="00F307CA" w:rsidP="00423AB6">
            <w:pPr>
              <w:tabs>
                <w:tab w:val="left" w:pos="2520"/>
              </w:tabs>
              <w:jc w:val="center"/>
              <w:rPr>
                <w:b/>
              </w:rPr>
            </w:pPr>
            <w:r w:rsidRPr="00A34517">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35A829" w14:textId="77777777" w:rsidR="00F307CA" w:rsidRPr="00423AB6" w:rsidRDefault="00F307CA" w:rsidP="00423AB6">
            <w:pPr>
              <w:autoSpaceDE w:val="0"/>
              <w:autoSpaceDN w:val="0"/>
              <w:adjustRightInd w:val="0"/>
              <w:jc w:val="both"/>
            </w:pPr>
            <w:bookmarkStart w:id="105" w:name="sub_10118"/>
            <w:r w:rsidRPr="00423AB6">
              <w:t>Обеспечение</w:t>
            </w:r>
            <w:bookmarkEnd w:id="105"/>
          </w:p>
          <w:p w14:paraId="798113EB" w14:textId="77777777" w:rsidR="00F307CA" w:rsidRPr="00423AB6" w:rsidRDefault="00F307CA" w:rsidP="00423AB6">
            <w:pPr>
              <w:autoSpaceDE w:val="0"/>
              <w:autoSpaceDN w:val="0"/>
              <w:adjustRightInd w:val="0"/>
              <w:jc w:val="both"/>
            </w:pPr>
            <w:r w:rsidRPr="00423AB6">
              <w:t>сельскохозяйственного</w:t>
            </w:r>
          </w:p>
          <w:p w14:paraId="1ACBB25C" w14:textId="67E61535" w:rsidR="00F307CA" w:rsidRPr="00423AB6" w:rsidRDefault="00F307CA" w:rsidP="00423AB6">
            <w:pPr>
              <w:tabs>
                <w:tab w:val="left" w:pos="6946"/>
              </w:tabs>
              <w:suppressAutoHyphens/>
              <w:jc w:val="both"/>
              <w:textAlignment w:val="baseline"/>
              <w:rPr>
                <w:rFonts w:eastAsia="Times New Roman"/>
                <w:lang w:eastAsia="ru-RU"/>
              </w:rPr>
            </w:pPr>
            <w:r w:rsidRPr="00423AB6">
              <w:t>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00C86F65" w14:textId="77777777" w:rsidR="00F307CA" w:rsidRPr="00423AB6" w:rsidRDefault="00F307CA" w:rsidP="00423AB6">
            <w:pPr>
              <w:autoSpaceDE w:val="0"/>
              <w:autoSpaceDN w:val="0"/>
              <w:adjustRightInd w:val="0"/>
              <w:jc w:val="both"/>
            </w:pPr>
            <w:r w:rsidRPr="00423AB6">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14:paraId="246620B4" w14:textId="77777777" w:rsidR="00F307CA" w:rsidRPr="00423AB6" w:rsidRDefault="00F307CA" w:rsidP="00423AB6">
            <w:pPr>
              <w:autoSpaceDE w:val="0"/>
              <w:autoSpaceDN w:val="0"/>
              <w:adjustRightInd w:val="0"/>
              <w:jc w:val="both"/>
            </w:pPr>
          </w:p>
          <w:p w14:paraId="13862B9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FD2C7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3A00895"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D7601D1"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3305F8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442F15" w14:textId="01CEA00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EC5E79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BCDE66E" w14:textId="1013370E" w:rsidR="00F307CA" w:rsidRPr="00A34517" w:rsidRDefault="00F307CA" w:rsidP="00423AB6">
            <w:pPr>
              <w:tabs>
                <w:tab w:val="left" w:pos="2520"/>
              </w:tabs>
              <w:jc w:val="center"/>
              <w:rPr>
                <w:b/>
              </w:rPr>
            </w:pPr>
            <w:r w:rsidRPr="00A34517">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0DD856" w14:textId="7D0156E8" w:rsidR="00F307CA" w:rsidRPr="00423AB6" w:rsidRDefault="00F307CA" w:rsidP="00423AB6">
            <w:pPr>
              <w:tabs>
                <w:tab w:val="left" w:pos="6946"/>
              </w:tabs>
              <w:suppressAutoHyphens/>
              <w:jc w:val="both"/>
              <w:textAlignment w:val="baseline"/>
              <w:rPr>
                <w:rFonts w:eastAsia="Times New Roman"/>
                <w:lang w:eastAsia="ru-RU"/>
              </w:rPr>
            </w:pPr>
            <w:r w:rsidRPr="00423AB6">
              <w:t>Сенокошение</w:t>
            </w:r>
          </w:p>
        </w:tc>
        <w:tc>
          <w:tcPr>
            <w:tcW w:w="4252" w:type="dxa"/>
            <w:tcBorders>
              <w:top w:val="single" w:sz="4" w:space="0" w:color="000000"/>
              <w:left w:val="single" w:sz="4" w:space="0" w:color="000000"/>
              <w:bottom w:val="single" w:sz="4" w:space="0" w:color="000000"/>
              <w:right w:val="single" w:sz="4" w:space="0" w:color="000000"/>
            </w:tcBorders>
          </w:tcPr>
          <w:p w14:paraId="376FEC7E" w14:textId="77777777" w:rsidR="00F307CA" w:rsidRPr="00423AB6" w:rsidRDefault="00F307CA" w:rsidP="00423AB6">
            <w:pPr>
              <w:autoSpaceDE w:val="0"/>
              <w:autoSpaceDN w:val="0"/>
              <w:adjustRightInd w:val="0"/>
            </w:pPr>
            <w:r w:rsidRPr="00423AB6">
              <w:t>Кошение трав, сбор и заготовка сена</w:t>
            </w:r>
          </w:p>
          <w:p w14:paraId="5BD076B6" w14:textId="77777777" w:rsidR="00F307CA" w:rsidRPr="00423AB6" w:rsidRDefault="00F307CA" w:rsidP="00423AB6">
            <w:pPr>
              <w:autoSpaceDE w:val="0"/>
              <w:autoSpaceDN w:val="0"/>
              <w:adjustRightInd w:val="0"/>
            </w:pPr>
          </w:p>
          <w:p w14:paraId="3F3134E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D22E6" w14:textId="6143F88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002B50E7">
              <w:t xml:space="preserve"> кв. м.</w:t>
            </w:r>
          </w:p>
          <w:p w14:paraId="5DC8788F" w14:textId="06A3D21C" w:rsidR="00F307CA" w:rsidRPr="00423AB6" w:rsidRDefault="00F307CA" w:rsidP="00423AB6">
            <w:pPr>
              <w:ind w:firstLine="223"/>
              <w:jc w:val="both"/>
            </w:pPr>
          </w:p>
        </w:tc>
      </w:tr>
      <w:tr w:rsidR="001A4791" w:rsidRPr="00423AB6" w14:paraId="5834F599"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05449B1" w14:textId="4C33DAD1" w:rsidR="00F307CA" w:rsidRPr="00A34517" w:rsidRDefault="00F307CA" w:rsidP="00423AB6">
            <w:pPr>
              <w:tabs>
                <w:tab w:val="left" w:pos="2520"/>
              </w:tabs>
              <w:jc w:val="center"/>
              <w:rPr>
                <w:b/>
              </w:rPr>
            </w:pPr>
            <w:r w:rsidRPr="00A34517">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671542" w14:textId="77777777" w:rsidR="00F307CA" w:rsidRPr="00423AB6" w:rsidRDefault="00F307CA" w:rsidP="00423AB6">
            <w:pPr>
              <w:autoSpaceDE w:val="0"/>
              <w:autoSpaceDN w:val="0"/>
              <w:adjustRightInd w:val="0"/>
            </w:pPr>
            <w:r w:rsidRPr="00423AB6">
              <w:t>Выпас</w:t>
            </w:r>
          </w:p>
          <w:p w14:paraId="78A76974" w14:textId="77777777" w:rsidR="00F307CA" w:rsidRPr="00423AB6" w:rsidRDefault="00F307CA" w:rsidP="00423AB6">
            <w:pPr>
              <w:autoSpaceDE w:val="0"/>
              <w:autoSpaceDN w:val="0"/>
              <w:adjustRightInd w:val="0"/>
            </w:pPr>
            <w:r w:rsidRPr="00423AB6">
              <w:t>сельскохозяйственных</w:t>
            </w:r>
          </w:p>
          <w:p w14:paraId="4985773C" w14:textId="77777777" w:rsidR="00F307CA" w:rsidRPr="00423AB6" w:rsidRDefault="00F307CA" w:rsidP="00423AB6">
            <w:pPr>
              <w:autoSpaceDE w:val="0"/>
              <w:autoSpaceDN w:val="0"/>
              <w:adjustRightInd w:val="0"/>
            </w:pPr>
            <w:r w:rsidRPr="00423AB6">
              <w:t>животных</w:t>
            </w:r>
          </w:p>
          <w:p w14:paraId="0C9BC1C7"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203C0873" w14:textId="77777777" w:rsidR="00F307CA" w:rsidRPr="00423AB6" w:rsidRDefault="00F307CA" w:rsidP="00423AB6">
            <w:pPr>
              <w:autoSpaceDE w:val="0"/>
              <w:autoSpaceDN w:val="0"/>
              <w:adjustRightInd w:val="0"/>
            </w:pPr>
            <w:r w:rsidRPr="00423AB6">
              <w:t>Выпас сельскохозяйственных животных</w:t>
            </w:r>
          </w:p>
          <w:p w14:paraId="4E65A4CB"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42DC3B" w14:textId="4623AB69"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002B50E7">
              <w:t xml:space="preserve"> кв. м.</w:t>
            </w:r>
          </w:p>
          <w:p w14:paraId="2C6FCDBF" w14:textId="07A23E58" w:rsidR="00F307CA" w:rsidRPr="00423AB6" w:rsidRDefault="00F307CA" w:rsidP="002B50E7">
            <w:pPr>
              <w:jc w:val="both"/>
            </w:pPr>
          </w:p>
        </w:tc>
      </w:tr>
      <w:tr w:rsidR="001A4791" w:rsidRPr="00423AB6" w14:paraId="44D1913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12DF2F1" w14:textId="77777777" w:rsidR="00F307CA" w:rsidRPr="00A34517" w:rsidRDefault="00F307CA" w:rsidP="00423AB6">
            <w:pPr>
              <w:tabs>
                <w:tab w:val="left" w:pos="2520"/>
              </w:tabs>
              <w:jc w:val="center"/>
              <w:rPr>
                <w:b/>
              </w:rPr>
            </w:pPr>
            <w:r w:rsidRPr="00A34517">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CDF88B" w14:textId="77777777" w:rsidR="00F307CA" w:rsidRPr="00423AB6" w:rsidRDefault="00F307C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0AC4C30B" w14:textId="77777777" w:rsidR="00F307CA" w:rsidRPr="00423AB6" w:rsidRDefault="00F307C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7B289B" w14:textId="77777777" w:rsidR="00F307CA" w:rsidRPr="00423AB6" w:rsidRDefault="00F307CA" w:rsidP="00423AB6">
            <w:pPr>
              <w:tabs>
                <w:tab w:val="left" w:pos="2520"/>
              </w:tabs>
              <w:rPr>
                <w:b/>
              </w:rPr>
            </w:pPr>
            <w:r w:rsidRPr="00423AB6">
              <w:t>Регламент не устанавливается.</w:t>
            </w:r>
          </w:p>
        </w:tc>
      </w:tr>
    </w:tbl>
    <w:p w14:paraId="36BC825C" w14:textId="77777777" w:rsidR="005C00C5" w:rsidRPr="00423AB6" w:rsidRDefault="005C00C5" w:rsidP="00423AB6">
      <w:pPr>
        <w:rPr>
          <w:b/>
        </w:rPr>
      </w:pPr>
    </w:p>
    <w:p w14:paraId="78E1D0AB"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C91760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0A0F3ABE" w14:textId="77777777" w:rsidR="005C00C5" w:rsidRPr="00423AB6" w:rsidRDefault="005C00C5" w:rsidP="00423AB6">
            <w:pPr>
              <w:tabs>
                <w:tab w:val="left" w:pos="2520"/>
              </w:tabs>
              <w:jc w:val="center"/>
              <w:rPr>
                <w:b/>
              </w:rPr>
            </w:pPr>
            <w:r w:rsidRPr="00423AB6">
              <w:rPr>
                <w:b/>
              </w:rPr>
              <w:t>КОД ВИДА</w:t>
            </w:r>
          </w:p>
          <w:p w14:paraId="054D4000"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0395"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59F653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B83C" w14:textId="77777777" w:rsidR="005C00C5" w:rsidRPr="00423AB6" w:rsidRDefault="005C00C5" w:rsidP="00423AB6">
            <w:pPr>
              <w:tabs>
                <w:tab w:val="left" w:pos="2520"/>
              </w:tabs>
              <w:jc w:val="center"/>
              <w:rPr>
                <w:b/>
              </w:rPr>
            </w:pPr>
            <w:r w:rsidRPr="00423AB6">
              <w:rPr>
                <w:b/>
              </w:rPr>
              <w:t>ПРЕДЕЛЬНЫЕ РАЗМЕРЫ ЗЕМЕЛЬНЫХ</w:t>
            </w:r>
          </w:p>
          <w:p w14:paraId="1D1D8873" w14:textId="77777777" w:rsidR="005C00C5" w:rsidRPr="00423AB6" w:rsidRDefault="005C00C5" w:rsidP="00423AB6">
            <w:pPr>
              <w:tabs>
                <w:tab w:val="left" w:pos="2520"/>
              </w:tabs>
              <w:jc w:val="center"/>
              <w:rPr>
                <w:b/>
              </w:rPr>
            </w:pPr>
            <w:r w:rsidRPr="00423AB6">
              <w:rPr>
                <w:b/>
              </w:rPr>
              <w:t>УЧАСТКОВ И ПРЕДЕЛЬНЫЕ ПАРАМЕТРЫ</w:t>
            </w:r>
          </w:p>
          <w:p w14:paraId="11087587"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050C0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36A27BD" w14:textId="77777777" w:rsidR="005C00C5" w:rsidRPr="00423AB6" w:rsidRDefault="00D64576" w:rsidP="00423AB6">
            <w:pPr>
              <w:tabs>
                <w:tab w:val="left" w:pos="2520"/>
              </w:tabs>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A8349C9" w14:textId="77777777" w:rsidR="005C00C5" w:rsidRPr="00423AB6" w:rsidRDefault="00D64576" w:rsidP="00423AB6">
            <w:pPr>
              <w:tabs>
                <w:tab w:val="left" w:pos="6946"/>
              </w:tabs>
              <w:suppressAutoHyphens/>
              <w:textAlignment w:val="baseline"/>
            </w:pPr>
            <w:r w:rsidRPr="00423AB6">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79B292D6" w14:textId="77777777" w:rsidR="005C00C5" w:rsidRPr="00423AB6" w:rsidRDefault="00D64576" w:rsidP="00423AB6">
            <w:pPr>
              <w:tabs>
                <w:tab w:val="left" w:pos="6946"/>
              </w:tabs>
              <w:suppressAutoHyphens/>
              <w:jc w:val="both"/>
              <w:textAlignment w:val="baseline"/>
            </w:pPr>
            <w:r w:rsidRPr="00423AB6">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B80E62" w14:textId="77777777" w:rsidR="00591D56" w:rsidRPr="00423AB6" w:rsidRDefault="00591D56"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300 /100000 кв.м.</w:t>
            </w:r>
          </w:p>
          <w:p w14:paraId="7A0C9C24" w14:textId="77777777" w:rsidR="00591D56" w:rsidRPr="00423AB6" w:rsidRDefault="00591D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CF096A" w14:textId="77777777" w:rsidR="00591D56" w:rsidRPr="00423AB6" w:rsidRDefault="00591D56" w:rsidP="00423AB6">
            <w:pPr>
              <w:ind w:firstLine="223"/>
              <w:jc w:val="both"/>
            </w:pPr>
            <w:r w:rsidRPr="00423AB6">
              <w:t xml:space="preserve">- максимальное количество надземных этажей </w:t>
            </w:r>
            <w:r w:rsidRPr="00423AB6">
              <w:rPr>
                <w:b/>
              </w:rPr>
              <w:t>1 этаж</w:t>
            </w:r>
            <w:r w:rsidRPr="00423AB6">
              <w:t>;</w:t>
            </w:r>
          </w:p>
          <w:p w14:paraId="31A8F68F" w14:textId="77777777" w:rsidR="00591D56" w:rsidRPr="00423AB6" w:rsidRDefault="00591D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A0797A1" w14:textId="77777777" w:rsidR="005C00C5" w:rsidRPr="00423AB6" w:rsidRDefault="00591D56" w:rsidP="00423AB6">
            <w:pPr>
              <w:tabs>
                <w:tab w:val="left" w:pos="2520"/>
              </w:tabs>
            </w:pPr>
            <w:r w:rsidRPr="00423AB6">
              <w:t xml:space="preserve">- максимальный процент застройки в границах земельного участка – </w:t>
            </w:r>
            <w:r w:rsidRPr="00423AB6">
              <w:rPr>
                <w:b/>
              </w:rPr>
              <w:t>30%</w:t>
            </w:r>
          </w:p>
        </w:tc>
      </w:tr>
      <w:tr w:rsidR="001A4791" w:rsidRPr="00423AB6" w14:paraId="6FBC402E"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4F5AD24" w14:textId="77777777" w:rsidR="00D04D81" w:rsidRPr="00423AB6" w:rsidRDefault="00D04D81" w:rsidP="00423AB6">
            <w:pPr>
              <w:tabs>
                <w:tab w:val="left" w:pos="2520"/>
              </w:tabs>
              <w:jc w:val="center"/>
              <w:rPr>
                <w:b/>
              </w:rPr>
            </w:pPr>
            <w:r w:rsidRPr="00423AB6">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0123A" w14:textId="77777777" w:rsidR="00D04D81" w:rsidRPr="00423AB6" w:rsidRDefault="00D04D81"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3DC7EDDF" w14:textId="77777777" w:rsidR="00D04D81" w:rsidRPr="00423AB6" w:rsidRDefault="00D04D81"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9FD63B2" w14:textId="77777777" w:rsidR="00D04D81" w:rsidRPr="00423AB6" w:rsidRDefault="00D04D81"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E67BC8" w14:textId="77777777" w:rsidR="00D04D81" w:rsidRPr="00423AB6" w:rsidRDefault="00D04D81"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4D277282" w14:textId="77777777" w:rsidR="00D04D81" w:rsidRPr="00423AB6" w:rsidRDefault="00D04D81"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D60D0AC" w14:textId="77777777" w:rsidR="00D04D81" w:rsidRPr="00423AB6" w:rsidRDefault="00D04D81" w:rsidP="00423AB6">
            <w:pPr>
              <w:widowControl w:val="0"/>
            </w:pPr>
            <w:r w:rsidRPr="00423AB6">
              <w:t xml:space="preserve">- максимальное количество этажей зданий – </w:t>
            </w:r>
            <w:r w:rsidRPr="00423AB6">
              <w:rPr>
                <w:b/>
              </w:rPr>
              <w:t>3 этажа;</w:t>
            </w:r>
            <w:r w:rsidRPr="00423AB6">
              <w:t xml:space="preserve"> </w:t>
            </w:r>
          </w:p>
          <w:p w14:paraId="06324276"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2C529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C69BE74" w14:textId="77777777" w:rsidR="00D04D81" w:rsidRPr="00423AB6" w:rsidRDefault="00D04D81"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3F70EF6" w14:textId="77777777" w:rsidR="005C00C5" w:rsidRPr="00423AB6" w:rsidRDefault="005C00C5" w:rsidP="00423AB6">
      <w:pPr>
        <w:rPr>
          <w:b/>
        </w:rPr>
      </w:pPr>
    </w:p>
    <w:p w14:paraId="5805BCB9"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F25D860" w14:textId="77777777" w:rsidR="001462EA" w:rsidRPr="00423AB6" w:rsidRDefault="001462E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9EACC8B" w14:textId="77777777" w:rsidR="001462EA" w:rsidRPr="00423AB6" w:rsidRDefault="001462EA"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1198"/>
      </w:tblGrid>
      <w:tr w:rsidR="001A4791" w:rsidRPr="00423AB6" w14:paraId="42D8C58B" w14:textId="77777777" w:rsidTr="00A34517">
        <w:trPr>
          <w:trHeight w:val="552"/>
        </w:trPr>
        <w:tc>
          <w:tcPr>
            <w:tcW w:w="3652" w:type="dxa"/>
            <w:vAlign w:val="center"/>
          </w:tcPr>
          <w:p w14:paraId="5FB5B91A" w14:textId="77777777" w:rsidR="001462EA" w:rsidRPr="00423AB6" w:rsidRDefault="001462EA" w:rsidP="00423AB6">
            <w:pPr>
              <w:jc w:val="center"/>
              <w:rPr>
                <w:b/>
              </w:rPr>
            </w:pPr>
            <w:r w:rsidRPr="00423AB6">
              <w:rPr>
                <w:b/>
              </w:rPr>
              <w:t>ВИДЫ РАЗРЕШЕННОГО ИСПОЛЬЗОВАНИЯ</w:t>
            </w:r>
          </w:p>
        </w:tc>
        <w:tc>
          <w:tcPr>
            <w:tcW w:w="11198" w:type="dxa"/>
            <w:vAlign w:val="center"/>
          </w:tcPr>
          <w:p w14:paraId="598AF4A8" w14:textId="77777777" w:rsidR="001462EA" w:rsidRPr="00423AB6" w:rsidRDefault="001462EA" w:rsidP="00423AB6">
            <w:pPr>
              <w:jc w:val="center"/>
              <w:rPr>
                <w:b/>
              </w:rPr>
            </w:pPr>
            <w:r w:rsidRPr="00423AB6">
              <w:rPr>
                <w:b/>
              </w:rPr>
              <w:t>ПРЕДЕЛЬНЫЕ ПАРАМЕТРЫ РАЗРЕШЕННОГО СТРОИТЕЛЬСТВА</w:t>
            </w:r>
          </w:p>
        </w:tc>
      </w:tr>
      <w:tr w:rsidR="002D0B3D" w:rsidRPr="00423AB6" w14:paraId="7BD7625B" w14:textId="77777777" w:rsidTr="002A1F4D">
        <w:trPr>
          <w:trHeight w:val="552"/>
        </w:trPr>
        <w:tc>
          <w:tcPr>
            <w:tcW w:w="3652" w:type="dxa"/>
          </w:tcPr>
          <w:p w14:paraId="598392EC" w14:textId="05E61D05" w:rsidR="002D0B3D" w:rsidRPr="00423AB6" w:rsidRDefault="002D0B3D" w:rsidP="002D0B3D">
            <w:pPr>
              <w:widowControl w:val="0"/>
              <w:suppressAutoHyphens/>
              <w:jc w:val="both"/>
              <w:rPr>
                <w:lang w:eastAsia="ar-SA"/>
              </w:rPr>
            </w:pPr>
            <w:r w:rsidRPr="009F5A32">
              <w:t>Историко-культурная деятельность</w:t>
            </w:r>
          </w:p>
        </w:tc>
        <w:tc>
          <w:tcPr>
            <w:tcW w:w="11198" w:type="dxa"/>
          </w:tcPr>
          <w:p w14:paraId="27A83A75" w14:textId="67F4014F"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1230F2B3" w14:textId="77777777" w:rsidTr="00A34517">
        <w:trPr>
          <w:trHeight w:val="552"/>
        </w:trPr>
        <w:tc>
          <w:tcPr>
            <w:tcW w:w="3652" w:type="dxa"/>
            <w:vAlign w:val="center"/>
          </w:tcPr>
          <w:p w14:paraId="111F50A6" w14:textId="77777777" w:rsidR="002D0B3D" w:rsidRPr="00423AB6" w:rsidRDefault="002D0B3D" w:rsidP="002D0B3D">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79659A09" w14:textId="77777777" w:rsidR="002D0B3D" w:rsidRPr="00423AB6" w:rsidRDefault="002D0B3D" w:rsidP="002D0B3D">
            <w:pPr>
              <w:jc w:val="both"/>
            </w:pPr>
          </w:p>
        </w:tc>
        <w:tc>
          <w:tcPr>
            <w:tcW w:w="11198" w:type="dxa"/>
            <w:vAlign w:val="center"/>
          </w:tcPr>
          <w:p w14:paraId="49D35224"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B03071E" w14:textId="77777777" w:rsidR="002D0B3D" w:rsidRPr="00423AB6" w:rsidRDefault="002D0B3D" w:rsidP="002D0B3D">
            <w:r w:rsidRPr="00423AB6">
              <w:t>-минимальные отступы от границ земельного участка 1 м, от красной линии улиц и проездов -5 м;</w:t>
            </w:r>
          </w:p>
          <w:p w14:paraId="4E34F425" w14:textId="77777777" w:rsidR="002D0B3D" w:rsidRPr="00423AB6" w:rsidRDefault="002D0B3D" w:rsidP="002D0B3D">
            <w:r w:rsidRPr="00423AB6">
              <w:t>-максимальная высота объектов – 6 м;</w:t>
            </w:r>
          </w:p>
          <w:p w14:paraId="60871F02" w14:textId="77777777" w:rsidR="002D0B3D" w:rsidRPr="00423AB6" w:rsidRDefault="002D0B3D" w:rsidP="002D0B3D">
            <w:r w:rsidRPr="00423AB6">
              <w:t xml:space="preserve">-максимальная этажность -1 этаж. </w:t>
            </w:r>
          </w:p>
          <w:p w14:paraId="3ABD7B53"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12E975E8" w14:textId="77777777" w:rsidTr="00A34517">
        <w:trPr>
          <w:trHeight w:val="552"/>
        </w:trPr>
        <w:tc>
          <w:tcPr>
            <w:tcW w:w="3652" w:type="dxa"/>
            <w:vAlign w:val="center"/>
          </w:tcPr>
          <w:p w14:paraId="7ADB84CE" w14:textId="77777777" w:rsidR="002D0B3D" w:rsidRPr="00423AB6" w:rsidRDefault="002D0B3D" w:rsidP="002D0B3D">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5282D37D" w14:textId="77777777" w:rsidR="002D0B3D" w:rsidRPr="00423AB6" w:rsidRDefault="002D0B3D" w:rsidP="002D0B3D">
            <w:pPr>
              <w:widowControl w:val="0"/>
              <w:suppressAutoHyphens/>
              <w:jc w:val="both"/>
              <w:rPr>
                <w:lang w:eastAsia="ar-SA"/>
              </w:rPr>
            </w:pPr>
          </w:p>
        </w:tc>
        <w:tc>
          <w:tcPr>
            <w:tcW w:w="11198" w:type="dxa"/>
            <w:vAlign w:val="center"/>
          </w:tcPr>
          <w:p w14:paraId="7FF8379A"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79FCF0"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4789BC1D" w14:textId="77777777" w:rsidTr="00A34517">
        <w:trPr>
          <w:trHeight w:val="786"/>
        </w:trPr>
        <w:tc>
          <w:tcPr>
            <w:tcW w:w="3652" w:type="dxa"/>
          </w:tcPr>
          <w:p w14:paraId="215CFC5B"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0749F5F2"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B6CF1F2"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5D8AB11F"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2CB9D4CB" w14:textId="77777777" w:rsidR="002D0B3D" w:rsidRPr="00423AB6" w:rsidRDefault="002D0B3D" w:rsidP="002D0B3D">
            <w:pPr>
              <w:autoSpaceDE w:val="0"/>
              <w:autoSpaceDN w:val="0"/>
              <w:adjustRightInd w:val="0"/>
              <w:ind w:firstLine="540"/>
              <w:jc w:val="both"/>
            </w:pPr>
            <w:r w:rsidRPr="00423AB6">
              <w:t>для автобусов - 40 кв. м;</w:t>
            </w:r>
          </w:p>
          <w:p w14:paraId="7025441D" w14:textId="77777777" w:rsidR="002D0B3D" w:rsidRPr="00423AB6" w:rsidRDefault="002D0B3D" w:rsidP="002D0B3D">
            <w:pPr>
              <w:autoSpaceDE w:val="0"/>
              <w:autoSpaceDN w:val="0"/>
              <w:adjustRightInd w:val="0"/>
              <w:ind w:firstLine="540"/>
              <w:jc w:val="both"/>
            </w:pPr>
            <w:r w:rsidRPr="00423AB6">
              <w:t>для велосипедов - 0,9 кв. м.</w:t>
            </w:r>
          </w:p>
          <w:p w14:paraId="60B2FA9A"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44DFB4"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646DC9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16905FB6" w14:textId="77777777" w:rsidTr="00A34517">
        <w:trPr>
          <w:trHeight w:val="1078"/>
        </w:trPr>
        <w:tc>
          <w:tcPr>
            <w:tcW w:w="3652" w:type="dxa"/>
          </w:tcPr>
          <w:p w14:paraId="0A0278E8" w14:textId="77777777" w:rsidR="002D0B3D" w:rsidRPr="00423AB6" w:rsidRDefault="002D0B3D" w:rsidP="002D0B3D">
            <w:pPr>
              <w:jc w:val="both"/>
            </w:pPr>
            <w:r w:rsidRPr="00423AB6">
              <w:t>Площадки для мусоросборников.</w:t>
            </w:r>
          </w:p>
        </w:tc>
        <w:tc>
          <w:tcPr>
            <w:tcW w:w="11198" w:type="dxa"/>
          </w:tcPr>
          <w:p w14:paraId="1BE523FD"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0A2743B"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3351D4AD"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6558B122"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579F0DF1" w14:textId="77777777" w:rsidTr="00A34517">
        <w:trPr>
          <w:trHeight w:val="502"/>
        </w:trPr>
        <w:tc>
          <w:tcPr>
            <w:tcW w:w="3652" w:type="dxa"/>
          </w:tcPr>
          <w:p w14:paraId="3BB49459"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19ABDBE6"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11FB78E"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68D1BAD8"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50F9DED6"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1CE6A6F0"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2E2EC54D" w14:textId="77777777" w:rsidR="005C00C5" w:rsidRPr="00423AB6" w:rsidRDefault="005C00C5" w:rsidP="00423AB6">
      <w:pPr>
        <w:rPr>
          <w:b/>
        </w:rPr>
      </w:pPr>
    </w:p>
    <w:p w14:paraId="5353E081" w14:textId="1010D415" w:rsidR="00200306" w:rsidRDefault="00200306" w:rsidP="00A34517">
      <w:pPr>
        <w:pStyle w:val="20"/>
        <w:rPr>
          <w:szCs w:val="24"/>
        </w:rPr>
      </w:pPr>
      <w:bookmarkStart w:id="106" w:name="_Toc531245428"/>
      <w:r w:rsidRPr="00423AB6">
        <w:rPr>
          <w:szCs w:val="24"/>
        </w:rPr>
        <w:t>Статья 4</w:t>
      </w:r>
      <w:r w:rsidR="00741113" w:rsidRPr="00423AB6">
        <w:rPr>
          <w:szCs w:val="24"/>
          <w:lang w:val="ru-RU"/>
        </w:rPr>
        <w:t>5</w:t>
      </w:r>
      <w:r w:rsidR="00DB002F" w:rsidRPr="00423AB6">
        <w:rPr>
          <w:szCs w:val="24"/>
        </w:rPr>
        <w:t xml:space="preserve">  </w:t>
      </w:r>
      <w:r w:rsidRPr="00423AB6">
        <w:rPr>
          <w:szCs w:val="24"/>
        </w:rPr>
        <w:t>ЗОНЫ   ИНЖЕНЕРНОЙ И ТРАНСПОРТНОЙ ИНФРАСТРУКТУРЫ</w:t>
      </w:r>
      <w:bookmarkEnd w:id="106"/>
    </w:p>
    <w:p w14:paraId="70A4DA1B" w14:textId="77777777" w:rsidR="00A34517" w:rsidRPr="00A34517" w:rsidRDefault="00A34517" w:rsidP="00A34517">
      <w:pPr>
        <w:rPr>
          <w:lang w:val="x-none" w:eastAsia="x-none"/>
        </w:rPr>
      </w:pPr>
    </w:p>
    <w:p w14:paraId="53D8A448" w14:textId="77777777" w:rsidR="00200306" w:rsidRPr="00423AB6" w:rsidRDefault="00200306" w:rsidP="00A34517">
      <w:pPr>
        <w:jc w:val="center"/>
        <w:rPr>
          <w:b/>
          <w:bCs/>
          <w:shd w:val="clear" w:color="auto" w:fill="0C0C0C"/>
        </w:rPr>
      </w:pPr>
      <w:r w:rsidRPr="00A34517">
        <w:rPr>
          <w:b/>
          <w:bCs/>
        </w:rPr>
        <w:t xml:space="preserve">ПС </w:t>
      </w:r>
      <w:r w:rsidRPr="00423AB6">
        <w:rPr>
          <w:b/>
          <w:bCs/>
        </w:rPr>
        <w:t xml:space="preserve"> </w:t>
      </w:r>
      <w:r w:rsidRPr="00423AB6">
        <w:rPr>
          <w:b/>
          <w:bCs/>
          <w:lang w:eastAsia="ru-RU"/>
        </w:rPr>
        <w:t xml:space="preserve">ЗОНА </w:t>
      </w:r>
      <w:r w:rsidR="00D162D3" w:rsidRPr="00423AB6">
        <w:rPr>
          <w:b/>
          <w:bCs/>
          <w:lang w:eastAsia="ru-RU"/>
        </w:rPr>
        <w:t xml:space="preserve">ОБЪЕКТОВ </w:t>
      </w:r>
      <w:r w:rsidRPr="00423AB6">
        <w:rPr>
          <w:b/>
          <w:bCs/>
          <w:lang w:eastAsia="ru-RU"/>
        </w:rPr>
        <w:t>ПРИДОРОЖНОГО СЕРВИСА</w:t>
      </w:r>
    </w:p>
    <w:p w14:paraId="39233BD1" w14:textId="77777777" w:rsidR="00200306" w:rsidRPr="00423AB6" w:rsidRDefault="00200306" w:rsidP="00423AB6">
      <w:pPr>
        <w:rPr>
          <w:b/>
        </w:rPr>
      </w:pPr>
    </w:p>
    <w:p w14:paraId="17BA9CB7"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8F51358"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D1ADF83" w14:textId="77777777" w:rsidR="005C00C5" w:rsidRPr="00423AB6" w:rsidRDefault="005C00C5" w:rsidP="00423AB6">
            <w:pPr>
              <w:tabs>
                <w:tab w:val="left" w:pos="2520"/>
              </w:tabs>
              <w:jc w:val="center"/>
              <w:rPr>
                <w:b/>
              </w:rPr>
            </w:pPr>
            <w:r w:rsidRPr="00423AB6">
              <w:rPr>
                <w:b/>
              </w:rPr>
              <w:t>КОД ВИДА</w:t>
            </w:r>
          </w:p>
          <w:p w14:paraId="3AFD85EC"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6C7"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ACA442D"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61EB" w14:textId="77777777" w:rsidR="005C00C5" w:rsidRPr="00423AB6" w:rsidRDefault="005C00C5" w:rsidP="00423AB6">
            <w:pPr>
              <w:tabs>
                <w:tab w:val="left" w:pos="2520"/>
              </w:tabs>
              <w:jc w:val="center"/>
              <w:rPr>
                <w:b/>
              </w:rPr>
            </w:pPr>
            <w:r w:rsidRPr="00423AB6">
              <w:rPr>
                <w:b/>
              </w:rPr>
              <w:t>ПРЕДЕЛЬНЫЕ РАЗМЕРЫ ЗЕМЕЛЬНЫХ</w:t>
            </w:r>
          </w:p>
          <w:p w14:paraId="3607399B" w14:textId="77777777" w:rsidR="005C00C5" w:rsidRPr="00423AB6" w:rsidRDefault="005C00C5" w:rsidP="00423AB6">
            <w:pPr>
              <w:tabs>
                <w:tab w:val="left" w:pos="2520"/>
              </w:tabs>
              <w:jc w:val="center"/>
              <w:rPr>
                <w:b/>
              </w:rPr>
            </w:pPr>
            <w:r w:rsidRPr="00423AB6">
              <w:rPr>
                <w:b/>
              </w:rPr>
              <w:t>УЧАСТКОВ И ПРЕДЕЛЬНЫЕ ПАРАМЕТРЫ</w:t>
            </w:r>
          </w:p>
          <w:p w14:paraId="4E39C2DA"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E004937"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CF3CAE6" w14:textId="77777777" w:rsidR="00D04D81" w:rsidRPr="00423AB6" w:rsidRDefault="00D04D81"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B884E" w14:textId="77777777" w:rsidR="00D04D81" w:rsidRPr="00423AB6" w:rsidRDefault="00D04D81"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86925B9" w14:textId="567411A6" w:rsidR="00D04D81" w:rsidRPr="00423AB6" w:rsidRDefault="00F307CA"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D9211E" w14:textId="3D9CD96F" w:rsidR="00D04D81" w:rsidRPr="00423AB6" w:rsidRDefault="00D04D81" w:rsidP="00423AB6">
            <w:pPr>
              <w:jc w:val="both"/>
            </w:pPr>
            <w:r w:rsidRPr="00423AB6">
              <w:t xml:space="preserve"> -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28D85FDB" w14:textId="77777777" w:rsidR="00D04D81" w:rsidRPr="00423AB6" w:rsidRDefault="00D04D81" w:rsidP="00423AB6">
            <w:pPr>
              <w:jc w:val="both"/>
              <w:rPr>
                <w:b/>
              </w:rPr>
            </w:pPr>
            <w:r w:rsidRPr="00423AB6">
              <w:t xml:space="preserve"> - максимальное количество этажей  – не более </w:t>
            </w:r>
            <w:r w:rsidRPr="00423AB6">
              <w:rPr>
                <w:b/>
              </w:rPr>
              <w:t>2 этажей;</w:t>
            </w:r>
          </w:p>
          <w:p w14:paraId="0FE213E0"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213E81" w14:textId="77777777" w:rsidR="00D04D81" w:rsidRPr="00423AB6" w:rsidRDefault="00D04D81"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967DBA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F814B17" w14:textId="77777777" w:rsidR="00D04D81" w:rsidRDefault="00D04D81"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062EBE3" w14:textId="7E2AA21E" w:rsidR="000A08F7" w:rsidRPr="00423AB6" w:rsidRDefault="000A08F7" w:rsidP="00423AB6">
            <w:pPr>
              <w:widowControl w:val="0"/>
              <w:jc w:val="both"/>
            </w:pPr>
            <w:r w:rsidRPr="00423AB6">
              <w:rPr>
                <w:b/>
              </w:rPr>
              <w:t>Не распространяются на линейные объекты</w:t>
            </w:r>
          </w:p>
        </w:tc>
      </w:tr>
      <w:tr w:rsidR="000A08F7" w:rsidRPr="00423AB6" w14:paraId="7BB6EB6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1354368" w14:textId="6565DAE8" w:rsidR="000A08F7" w:rsidRPr="00423AB6" w:rsidRDefault="000A08F7" w:rsidP="000A08F7">
            <w:pPr>
              <w:keepLines/>
              <w:widowControl w:val="0"/>
              <w:jc w:val="center"/>
              <w:rPr>
                <w:b/>
              </w:rPr>
            </w:pPr>
            <w:r w:rsidRPr="00B218EE">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67C32D" w14:textId="0F8BED92"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B75962" w14:textId="6A7430C1" w:rsidR="000A08F7" w:rsidRPr="00423AB6" w:rsidRDefault="000A08F7" w:rsidP="00226C65">
            <w:pPr>
              <w:pStyle w:val="afffff5"/>
              <w:rPr>
                <w:rFonts w:ascii="Times New Roman" w:hAnsi="Times New Roman" w:cs="Times New Roman"/>
              </w:rPr>
            </w:pPr>
            <w:r w:rsidRPr="00B218E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121A4" w14:textId="0FD65474" w:rsidR="000A08F7" w:rsidRPr="00423AB6" w:rsidRDefault="000A08F7" w:rsidP="000A08F7">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3CB46F37"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711B5457"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07F72C2"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4625EB4"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D8249C" w14:textId="77777777" w:rsidR="000A08F7"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AECDBBE" w14:textId="0B017361" w:rsidR="000A08F7" w:rsidRPr="00423AB6" w:rsidRDefault="000A08F7" w:rsidP="000A08F7">
            <w:pPr>
              <w:jc w:val="both"/>
            </w:pPr>
            <w:r w:rsidRPr="00423AB6">
              <w:rPr>
                <w:b/>
              </w:rPr>
              <w:t>Не распространяются на линейные объекты</w:t>
            </w:r>
          </w:p>
        </w:tc>
      </w:tr>
      <w:tr w:rsidR="000A08F7" w:rsidRPr="00423AB6" w14:paraId="10DEF2E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C6DBEC" w14:textId="6F7B673E" w:rsidR="000A08F7" w:rsidRPr="00423AB6" w:rsidRDefault="000A08F7" w:rsidP="000A08F7">
            <w:pPr>
              <w:keepLines/>
              <w:widowControl w:val="0"/>
              <w:jc w:val="center"/>
              <w:rPr>
                <w:b/>
              </w:rPr>
            </w:pPr>
            <w:r w:rsidRPr="00B218EE">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EFD1D0" w14:textId="6C34A3E4"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4850F3AD" w14:textId="3A805119" w:rsidR="000A08F7" w:rsidRPr="00423AB6" w:rsidRDefault="000A08F7" w:rsidP="000A08F7">
            <w:pPr>
              <w:pStyle w:val="affff2"/>
              <w:rPr>
                <w:rFonts w:ascii="Times New Roman" w:hAnsi="Times New Roman" w:cs="Times New Roman"/>
              </w:rPr>
            </w:pPr>
            <w:r w:rsidRPr="00B218E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B409B5" w14:textId="7E981E50" w:rsidR="000A08F7" w:rsidRPr="00423AB6" w:rsidRDefault="000A08F7" w:rsidP="000A08F7">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02E54ACF"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3173A9D0"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D465666"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E6D5C9F"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4A108E4" w14:textId="36EC989F" w:rsidR="000A08F7" w:rsidRPr="00423AB6"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0A08F7" w:rsidRPr="00423AB6" w14:paraId="544D8D5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C05B671" w14:textId="77777777" w:rsidR="000A08F7" w:rsidRPr="000A08F7" w:rsidRDefault="000A08F7" w:rsidP="000A08F7">
            <w:pPr>
              <w:tabs>
                <w:tab w:val="left" w:pos="2520"/>
              </w:tabs>
              <w:jc w:val="center"/>
              <w:rPr>
                <w:b/>
                <w:bCs/>
              </w:rPr>
            </w:pPr>
            <w:r w:rsidRPr="000A08F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3509CF" w14:textId="64A9DF80" w:rsidR="000A08F7" w:rsidRPr="00423AB6" w:rsidRDefault="000A08F7" w:rsidP="000A08F7">
            <w:pPr>
              <w:tabs>
                <w:tab w:val="left" w:pos="6946"/>
              </w:tabs>
              <w:suppressAutoHyphens/>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09B78F9" w14:textId="77777777" w:rsidR="000A08F7" w:rsidRPr="00423AB6" w:rsidRDefault="000A08F7" w:rsidP="000A08F7">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37C60E4F" w14:textId="63F0312D" w:rsidR="000A08F7" w:rsidRPr="00423AB6" w:rsidRDefault="000A08F7" w:rsidP="000A08F7">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41FCACF"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12B44670"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8FEE4FF"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5A3C7DA"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736DF66"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F25006E"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98E5487" w14:textId="77777777" w:rsidR="000A08F7" w:rsidRPr="00423AB6" w:rsidRDefault="000A08F7" w:rsidP="000A08F7">
            <w:pPr>
              <w:tabs>
                <w:tab w:val="left" w:pos="2520"/>
              </w:tabs>
              <w:jc w:val="both"/>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568D9E6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A87DF86" w14:textId="423FB57D"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96E0F6" w14:textId="3AA15D87" w:rsidR="000A08F7" w:rsidRPr="00423AB6" w:rsidRDefault="000A08F7" w:rsidP="000A08F7">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B8DE287" w14:textId="77777777" w:rsidR="000A08F7" w:rsidRPr="00423AB6" w:rsidRDefault="000A08F7" w:rsidP="000A08F7">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6C410991"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A047206"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379718DC"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AA1911B"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34882D6"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6FD03743"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1E4F848"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1618F577" w14:textId="6815AE35"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A161DA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BCB7FC1" w14:textId="566CBC32"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F0B5B4" w14:textId="6D3830C1" w:rsidR="000A08F7" w:rsidRPr="00423AB6" w:rsidRDefault="000A08F7" w:rsidP="000A08F7">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1FB3428B" w14:textId="77777777" w:rsidR="000A08F7" w:rsidRPr="00423AB6" w:rsidRDefault="000A08F7" w:rsidP="000A08F7">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657782C5"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C90F1B"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16554F3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1CC7A45"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C7B96FC"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2C5C2D4C"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74277E0"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4E0AB3D" w14:textId="7BFDC036"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1DDCADF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2B92829" w14:textId="19C8FF19"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469EA3" w14:textId="3B0C8DA9" w:rsidR="000A08F7" w:rsidRPr="00423AB6" w:rsidRDefault="000A08F7" w:rsidP="000A08F7">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6BA36AF4" w14:textId="77777777" w:rsidR="000A08F7" w:rsidRPr="00423AB6" w:rsidRDefault="000A08F7" w:rsidP="000A08F7">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774AF551" w14:textId="77777777" w:rsidR="000A08F7" w:rsidRPr="00423AB6" w:rsidRDefault="000A08F7" w:rsidP="000A08F7">
            <w:pPr>
              <w:autoSpaceDE w:val="0"/>
              <w:autoSpaceDN w:val="0"/>
              <w:adjustRightInd w:val="0"/>
              <w:jc w:val="both"/>
            </w:pPr>
          </w:p>
          <w:p w14:paraId="4440A2B7"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3D0C7"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032D3132"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7C508E7"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F37989"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38A51AB"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C6BB8E0"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EAF159A" w14:textId="7BA06C92"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0F86704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DD35189" w14:textId="4AD77356"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EBCD08" w14:textId="11B22D2C" w:rsidR="000A08F7" w:rsidRPr="00423AB6" w:rsidRDefault="000A08F7" w:rsidP="000A08F7">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B7BB77D" w14:textId="77777777" w:rsidR="000A08F7" w:rsidRPr="00423AB6" w:rsidRDefault="000A08F7" w:rsidP="000A08F7">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6725AB0F"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721F57"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392921A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9FCBD5C"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FF96D60"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4EE5FEED"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719819" w14:textId="77777777" w:rsidR="000A08F7" w:rsidRPr="00423AB6" w:rsidRDefault="000A08F7" w:rsidP="000A08F7">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B2041BB" w14:textId="68E4D44A"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395F662"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E343BB1" w14:textId="77777777" w:rsidR="000A08F7" w:rsidRPr="00423AB6" w:rsidRDefault="000A08F7" w:rsidP="000A08F7">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E2BD27" w14:textId="77777777"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8C6544D" w14:textId="77777777" w:rsidR="000A08F7" w:rsidRPr="00423AB6" w:rsidRDefault="000A08F7" w:rsidP="000A08F7">
            <w:pPr>
              <w:autoSpaceDE w:val="0"/>
              <w:autoSpaceDN w:val="0"/>
              <w:adjustRightInd w:val="0"/>
              <w:jc w:val="both"/>
            </w:pPr>
            <w:r w:rsidRPr="00423AB6">
              <w:t>Земельные участки общего пользования.</w:t>
            </w:r>
          </w:p>
          <w:p w14:paraId="397F88CA" w14:textId="067F4684" w:rsidR="000A08F7" w:rsidRPr="00423AB6" w:rsidRDefault="000A08F7"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AF7E87" w14:textId="77777777" w:rsidR="000A08F7" w:rsidRPr="00423AB6" w:rsidRDefault="000A08F7" w:rsidP="000A08F7">
            <w:pPr>
              <w:jc w:val="both"/>
              <w:rPr>
                <w:u w:val="single"/>
              </w:rPr>
            </w:pPr>
            <w:r w:rsidRPr="00423AB6">
              <w:t>Не установлены в соответствии с ч.4, ст.36 Градостроительного кодекса Российской Федерации.</w:t>
            </w:r>
          </w:p>
        </w:tc>
      </w:tr>
      <w:tr w:rsidR="000A08F7" w:rsidRPr="00423AB6" w14:paraId="7C1114A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9C8ED9C" w14:textId="42648938" w:rsidR="000A08F7" w:rsidRPr="00423AB6" w:rsidRDefault="000A08F7" w:rsidP="000A08F7">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502FD9" w14:textId="59BD400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C4EF496" w14:textId="77777777" w:rsidR="000A08F7" w:rsidRPr="00423AB6" w:rsidRDefault="000A08F7" w:rsidP="000A08F7">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B4857D2" w14:textId="5BC0E6BB" w:rsidR="000A08F7" w:rsidRPr="00423AB6" w:rsidRDefault="000A08F7" w:rsidP="000A08F7">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5DF1C6" w14:textId="29D0B442" w:rsidR="000A08F7" w:rsidRPr="00423AB6" w:rsidRDefault="000A08F7" w:rsidP="000A08F7">
            <w:pPr>
              <w:jc w:val="both"/>
            </w:pPr>
            <w:r w:rsidRPr="00423AB6">
              <w:t>Не установлены в соответствии с ч.4, ст.36 Градостроительного кодекса Российской Федерации.</w:t>
            </w:r>
          </w:p>
        </w:tc>
      </w:tr>
      <w:tr w:rsidR="000A08F7" w:rsidRPr="00423AB6" w14:paraId="0123A1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F2799FE" w14:textId="684EE851" w:rsidR="000A08F7" w:rsidRPr="00423AB6" w:rsidRDefault="000A08F7" w:rsidP="000A08F7">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4B5C7F" w14:textId="73975CE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5F2848F4" w14:textId="10D4B988" w:rsidR="000A08F7" w:rsidRPr="00423AB6" w:rsidRDefault="000A08F7" w:rsidP="000A08F7">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83AA29" w14:textId="46A010E2" w:rsidR="000A08F7" w:rsidRPr="00423AB6" w:rsidRDefault="000A08F7" w:rsidP="000A08F7">
            <w:pPr>
              <w:jc w:val="both"/>
            </w:pPr>
            <w:r w:rsidRPr="00423AB6">
              <w:t>Не установлены в соответствии с ч.4, ст.36 Градостроительного кодекса Российской Федерации.</w:t>
            </w:r>
          </w:p>
        </w:tc>
      </w:tr>
    </w:tbl>
    <w:p w14:paraId="4B19D276" w14:textId="77777777" w:rsidR="005C00C5" w:rsidRPr="00423AB6" w:rsidRDefault="005C00C5" w:rsidP="00423AB6">
      <w:pPr>
        <w:rPr>
          <w:b/>
        </w:rPr>
      </w:pPr>
    </w:p>
    <w:p w14:paraId="38ABCFEF"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903A11B"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254E036" w14:textId="77777777" w:rsidR="005C00C5" w:rsidRPr="00423AB6" w:rsidRDefault="005C00C5" w:rsidP="00423AB6">
            <w:pPr>
              <w:tabs>
                <w:tab w:val="left" w:pos="2520"/>
              </w:tabs>
              <w:jc w:val="center"/>
              <w:rPr>
                <w:b/>
              </w:rPr>
            </w:pPr>
            <w:r w:rsidRPr="00423AB6">
              <w:rPr>
                <w:b/>
              </w:rPr>
              <w:t>КОД ВИДА</w:t>
            </w:r>
          </w:p>
          <w:p w14:paraId="7D2A5007"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29A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A4306E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C26E7" w14:textId="77777777" w:rsidR="005C00C5" w:rsidRPr="00423AB6" w:rsidRDefault="005C00C5" w:rsidP="00423AB6">
            <w:pPr>
              <w:tabs>
                <w:tab w:val="left" w:pos="2520"/>
              </w:tabs>
              <w:jc w:val="center"/>
              <w:rPr>
                <w:b/>
              </w:rPr>
            </w:pPr>
            <w:r w:rsidRPr="00423AB6">
              <w:rPr>
                <w:b/>
              </w:rPr>
              <w:t>ПРЕДЕЛЬНЫЕ РАЗМЕРЫ ЗЕМЕЛЬНЫХ</w:t>
            </w:r>
          </w:p>
          <w:p w14:paraId="281D5019" w14:textId="77777777" w:rsidR="005C00C5" w:rsidRPr="00423AB6" w:rsidRDefault="005C00C5" w:rsidP="00423AB6">
            <w:pPr>
              <w:tabs>
                <w:tab w:val="left" w:pos="2520"/>
              </w:tabs>
              <w:jc w:val="center"/>
              <w:rPr>
                <w:b/>
              </w:rPr>
            </w:pPr>
            <w:r w:rsidRPr="00423AB6">
              <w:rPr>
                <w:b/>
              </w:rPr>
              <w:t>УЧАСТКОВ И ПРЕДЕЛЬНЫЕ ПАРАМЕТРЫ</w:t>
            </w:r>
          </w:p>
          <w:p w14:paraId="0796A34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2BDCA7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B48645F" w14:textId="77777777" w:rsidR="00F307CA" w:rsidRPr="00226C65" w:rsidRDefault="00F307CA" w:rsidP="00423AB6">
            <w:pPr>
              <w:tabs>
                <w:tab w:val="left" w:pos="2520"/>
              </w:tabs>
              <w:jc w:val="center"/>
              <w:rPr>
                <w:b/>
                <w:bCs/>
              </w:rPr>
            </w:pPr>
            <w:r w:rsidRPr="00226C65">
              <w:rPr>
                <w:b/>
                <w:bCs/>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3F6902" w14:textId="02A87019" w:rsidR="00F307CA" w:rsidRPr="00423AB6" w:rsidRDefault="00F307CA" w:rsidP="00423AB6">
            <w:pPr>
              <w:tabs>
                <w:tab w:val="left" w:pos="6946"/>
              </w:tabs>
              <w:suppressAutoHyphens/>
              <w:textAlignment w:val="baseline"/>
            </w:pPr>
            <w:bookmarkStart w:id="107" w:name="sub_1049"/>
            <w:r w:rsidRPr="00423AB6">
              <w:t>Служебные гаражи</w:t>
            </w:r>
            <w:bookmarkEnd w:id="107"/>
          </w:p>
        </w:tc>
        <w:tc>
          <w:tcPr>
            <w:tcW w:w="4252" w:type="dxa"/>
            <w:tcBorders>
              <w:top w:val="single" w:sz="4" w:space="0" w:color="000000"/>
              <w:left w:val="single" w:sz="4" w:space="0" w:color="000000"/>
              <w:bottom w:val="single" w:sz="4" w:space="0" w:color="000000"/>
              <w:right w:val="single" w:sz="4" w:space="0" w:color="000000"/>
            </w:tcBorders>
          </w:tcPr>
          <w:p w14:paraId="6139F927" w14:textId="77777777" w:rsidR="00F307CA" w:rsidRPr="00423AB6" w:rsidRDefault="00F307CA"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32AC12B2" w14:textId="12E11D9E" w:rsidR="00F307CA" w:rsidRPr="00423AB6" w:rsidRDefault="00F307CA"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560D83" w14:textId="77777777" w:rsidR="00F307CA" w:rsidRPr="00423AB6" w:rsidRDefault="00F307CA"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165112B7" w14:textId="77777777" w:rsidR="00F307CA" w:rsidRPr="00423AB6" w:rsidRDefault="00F307CA"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F47ABD4" w14:textId="77777777" w:rsidR="00F307CA" w:rsidRPr="00423AB6" w:rsidRDefault="00F307CA" w:rsidP="00423AB6">
            <w:pPr>
              <w:ind w:hanging="4"/>
              <w:rPr>
                <w:b/>
              </w:rPr>
            </w:pPr>
            <w:r w:rsidRPr="00423AB6">
              <w:t xml:space="preserve">-максимальное количество этажей  – не более </w:t>
            </w:r>
            <w:r w:rsidRPr="00423AB6">
              <w:rPr>
                <w:b/>
              </w:rPr>
              <w:t>5 этажей;</w:t>
            </w:r>
          </w:p>
          <w:p w14:paraId="3B97CA71" w14:textId="77777777" w:rsidR="00F307CA" w:rsidRPr="00423AB6" w:rsidRDefault="00F307CA"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93E3681" w14:textId="77777777" w:rsidR="00F307CA" w:rsidRPr="00423AB6" w:rsidRDefault="00F307CA"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60CAAF0" w14:textId="77777777" w:rsidR="005C00C5" w:rsidRPr="00423AB6" w:rsidRDefault="005C00C5" w:rsidP="00423AB6">
      <w:pPr>
        <w:rPr>
          <w:b/>
        </w:rPr>
      </w:pPr>
    </w:p>
    <w:p w14:paraId="5F06C17B"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139751C" w14:textId="77777777" w:rsidR="00E2538D" w:rsidRPr="00423AB6" w:rsidRDefault="00E2538D"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44E7C74" w14:textId="77777777" w:rsidR="00E2538D" w:rsidRPr="00423AB6" w:rsidRDefault="00E2538D" w:rsidP="00423AB6">
      <w:pPr>
        <w:jc w:val="both"/>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9781"/>
      </w:tblGrid>
      <w:tr w:rsidR="001A4791" w:rsidRPr="00423AB6" w14:paraId="3E7817D9" w14:textId="77777777" w:rsidTr="00A34517">
        <w:trPr>
          <w:trHeight w:val="552"/>
        </w:trPr>
        <w:tc>
          <w:tcPr>
            <w:tcW w:w="4928" w:type="dxa"/>
            <w:vAlign w:val="center"/>
          </w:tcPr>
          <w:p w14:paraId="42093A58" w14:textId="77777777" w:rsidR="00E2538D" w:rsidRPr="00423AB6" w:rsidRDefault="00E2538D" w:rsidP="00423AB6">
            <w:pPr>
              <w:jc w:val="center"/>
              <w:rPr>
                <w:b/>
              </w:rPr>
            </w:pPr>
            <w:r w:rsidRPr="00423AB6">
              <w:rPr>
                <w:b/>
              </w:rPr>
              <w:t>ВИДЫ РАЗРЕШЕННОГО ИСПОЛЬЗОВАНИЯ</w:t>
            </w:r>
          </w:p>
        </w:tc>
        <w:tc>
          <w:tcPr>
            <w:tcW w:w="9781" w:type="dxa"/>
            <w:vAlign w:val="center"/>
          </w:tcPr>
          <w:p w14:paraId="77101164" w14:textId="77777777" w:rsidR="00E2538D" w:rsidRPr="00423AB6" w:rsidRDefault="00E2538D" w:rsidP="00423AB6">
            <w:pPr>
              <w:jc w:val="center"/>
              <w:rPr>
                <w:b/>
              </w:rPr>
            </w:pPr>
            <w:r w:rsidRPr="00423AB6">
              <w:rPr>
                <w:b/>
              </w:rPr>
              <w:t>ПРЕДЕЛЬНЫЕ ПАРАМЕТРЫ РАЗРЕШЕННОГО СТРОИТЕЛЬСТВА</w:t>
            </w:r>
          </w:p>
        </w:tc>
      </w:tr>
      <w:tr w:rsidR="002D0B3D" w:rsidRPr="00423AB6" w14:paraId="3BA385C1" w14:textId="77777777" w:rsidTr="00A34517">
        <w:trPr>
          <w:trHeight w:val="409"/>
        </w:trPr>
        <w:tc>
          <w:tcPr>
            <w:tcW w:w="4928" w:type="dxa"/>
          </w:tcPr>
          <w:p w14:paraId="45008747" w14:textId="6AA050D3"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9781" w:type="dxa"/>
          </w:tcPr>
          <w:p w14:paraId="40529824" w14:textId="2349A125"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7336CB0C" w14:textId="77777777" w:rsidTr="00A34517">
        <w:trPr>
          <w:trHeight w:val="409"/>
        </w:trPr>
        <w:tc>
          <w:tcPr>
            <w:tcW w:w="4928" w:type="dxa"/>
          </w:tcPr>
          <w:p w14:paraId="2037B6AD"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9781" w:type="dxa"/>
          </w:tcPr>
          <w:p w14:paraId="7FD03D86"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2D52A8C"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76CE3A36"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609C2579" w14:textId="77777777" w:rsidR="002D0B3D" w:rsidRPr="00423AB6" w:rsidRDefault="002D0B3D" w:rsidP="002D0B3D">
            <w:pPr>
              <w:autoSpaceDE w:val="0"/>
              <w:autoSpaceDN w:val="0"/>
              <w:adjustRightInd w:val="0"/>
              <w:ind w:firstLine="540"/>
              <w:jc w:val="both"/>
            </w:pPr>
            <w:r w:rsidRPr="00423AB6">
              <w:t>для автобусов - 40 кв. м;</w:t>
            </w:r>
          </w:p>
          <w:p w14:paraId="61567689" w14:textId="77777777" w:rsidR="002D0B3D" w:rsidRPr="00423AB6" w:rsidRDefault="002D0B3D" w:rsidP="002D0B3D">
            <w:pPr>
              <w:autoSpaceDE w:val="0"/>
              <w:autoSpaceDN w:val="0"/>
              <w:adjustRightInd w:val="0"/>
              <w:ind w:firstLine="540"/>
              <w:jc w:val="both"/>
            </w:pPr>
            <w:r w:rsidRPr="00423AB6">
              <w:t>для велосипедов - 0,9 кв. м.</w:t>
            </w:r>
          </w:p>
          <w:p w14:paraId="4D0E4EF8"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8F85AD5"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4949577" w14:textId="2AC175F2"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4C896E59" w14:textId="77777777" w:rsidTr="00A34517">
        <w:trPr>
          <w:trHeight w:val="1078"/>
        </w:trPr>
        <w:tc>
          <w:tcPr>
            <w:tcW w:w="4928" w:type="dxa"/>
          </w:tcPr>
          <w:p w14:paraId="18187CE1" w14:textId="77777777" w:rsidR="002D0B3D" w:rsidRPr="00423AB6" w:rsidRDefault="002D0B3D" w:rsidP="002D0B3D">
            <w:pPr>
              <w:jc w:val="both"/>
            </w:pPr>
            <w:r w:rsidRPr="00423AB6">
              <w:t>Площадки для сбора твердых бытовых отходов.</w:t>
            </w:r>
          </w:p>
        </w:tc>
        <w:tc>
          <w:tcPr>
            <w:tcW w:w="9781" w:type="dxa"/>
          </w:tcPr>
          <w:p w14:paraId="7E7B7E67" w14:textId="77777777" w:rsidR="002D0B3D" w:rsidRPr="00423AB6" w:rsidRDefault="002D0B3D" w:rsidP="002D0B3D">
            <w:pPr>
              <w:jc w:val="both"/>
            </w:pPr>
            <w:r w:rsidRPr="00423AB6">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14:paraId="62AD3E3C" w14:textId="77777777" w:rsidR="002D0B3D" w:rsidRPr="00423AB6" w:rsidRDefault="002D0B3D" w:rsidP="002D0B3D">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B3977B6" w14:textId="77777777" w:rsidR="002D0B3D" w:rsidRPr="00423AB6" w:rsidRDefault="002D0B3D" w:rsidP="002D0B3D">
            <w:pPr>
              <w:jc w:val="both"/>
            </w:pPr>
            <w:r w:rsidRPr="00423AB6">
              <w:t>Общее количество контейнеров не более 5 шт.</w:t>
            </w:r>
          </w:p>
          <w:p w14:paraId="56B25AE1" w14:textId="77777777" w:rsidR="002D0B3D" w:rsidRPr="00423AB6" w:rsidRDefault="002D0B3D" w:rsidP="002D0B3D">
            <w:pPr>
              <w:jc w:val="both"/>
            </w:pPr>
            <w:r w:rsidRPr="00423AB6">
              <w:t>Высота  - не более 2 м.</w:t>
            </w:r>
          </w:p>
          <w:p w14:paraId="13555ACF"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75EDBA1B" w14:textId="77777777" w:rsidTr="00A34517">
        <w:trPr>
          <w:trHeight w:val="360"/>
        </w:trPr>
        <w:tc>
          <w:tcPr>
            <w:tcW w:w="4928" w:type="dxa"/>
          </w:tcPr>
          <w:p w14:paraId="4F5B1A2F"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9781" w:type="dxa"/>
          </w:tcPr>
          <w:p w14:paraId="75084C58"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A65D2EA"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0F593A18"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6D167173"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110B349A"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C09868F" w14:textId="77777777" w:rsidR="00E2538D" w:rsidRPr="00423AB6" w:rsidRDefault="00E2538D" w:rsidP="00423AB6">
      <w:pPr>
        <w:ind w:firstLine="567"/>
        <w:jc w:val="both"/>
        <w:rPr>
          <w:b/>
        </w:rPr>
      </w:pPr>
    </w:p>
    <w:p w14:paraId="547BF364" w14:textId="77777777" w:rsidR="00E2538D" w:rsidRPr="00423AB6" w:rsidRDefault="00E2538D" w:rsidP="00423AB6">
      <w:pPr>
        <w:widowControl w:val="0"/>
        <w:jc w:val="both"/>
        <w:rPr>
          <w:u w:val="single"/>
        </w:rPr>
      </w:pPr>
      <w:r w:rsidRPr="00423AB6">
        <w:rPr>
          <w:u w:val="single"/>
        </w:rPr>
        <w:t>Примечание:</w:t>
      </w:r>
    </w:p>
    <w:p w14:paraId="32351C32" w14:textId="77777777" w:rsidR="00E2538D" w:rsidRPr="00423AB6" w:rsidRDefault="00E2538D" w:rsidP="00423AB6">
      <w:pPr>
        <w:widowControl w:val="0"/>
        <w:jc w:val="both"/>
      </w:pPr>
      <w:r w:rsidRPr="00423AB6">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w:t>
      </w:r>
      <w:r w:rsidRPr="00423AB6">
        <w:rPr>
          <w:b/>
        </w:rPr>
        <w:t>50 м.</w:t>
      </w:r>
    </w:p>
    <w:p w14:paraId="3A876DFA" w14:textId="77777777" w:rsidR="00E2538D" w:rsidRPr="00423AB6" w:rsidRDefault="00E2538D" w:rsidP="00423AB6">
      <w:pPr>
        <w:widowControl w:val="0"/>
        <w:jc w:val="both"/>
        <w:rPr>
          <w:b/>
        </w:rPr>
      </w:pPr>
      <w:r w:rsidRPr="00423AB6">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r w:rsidRPr="00423AB6">
        <w:rPr>
          <w:b/>
        </w:rPr>
        <w:t>100 м.</w:t>
      </w:r>
    </w:p>
    <w:p w14:paraId="7892D20E" w14:textId="77777777" w:rsidR="00E2538D" w:rsidRPr="00423AB6" w:rsidRDefault="00E2538D" w:rsidP="00423AB6">
      <w:pPr>
        <w:ind w:firstLine="284"/>
        <w:jc w:val="both"/>
      </w:pPr>
      <w:r w:rsidRPr="00423AB6">
        <w:t>Расстояние от СТО  до жилых и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требования СанПиН 2.2.1/2.1.1.1200-03.</w:t>
      </w:r>
    </w:p>
    <w:p w14:paraId="339152CE" w14:textId="77777777" w:rsidR="00E2538D" w:rsidRPr="00423AB6" w:rsidRDefault="00E2538D" w:rsidP="00423AB6">
      <w:pPr>
        <w:ind w:firstLine="284"/>
        <w:jc w:val="both"/>
      </w:pPr>
      <w:r w:rsidRPr="00423AB6">
        <w:t xml:space="preserve">Расстояние от мойки автомобилей с количеством постов от 2 до 5 – 100 м., до 2 постов – 50 м. </w:t>
      </w:r>
    </w:p>
    <w:p w14:paraId="69227C14" w14:textId="77777777" w:rsidR="00E2538D" w:rsidRPr="00423AB6" w:rsidRDefault="00E2538D" w:rsidP="00423AB6">
      <w:pPr>
        <w:ind w:firstLine="284"/>
        <w:jc w:val="both"/>
      </w:pPr>
      <w:r w:rsidRPr="00423AB6">
        <w:t>Расстояние может быть изменено Главным государственным врачом субъекта РФ или его заместителем.</w:t>
      </w:r>
    </w:p>
    <w:p w14:paraId="6AFF03E6" w14:textId="77777777" w:rsidR="005C00C5" w:rsidRPr="00423AB6" w:rsidRDefault="005C00C5" w:rsidP="00423AB6">
      <w:pPr>
        <w:rPr>
          <w:b/>
        </w:rPr>
      </w:pPr>
    </w:p>
    <w:p w14:paraId="54457954" w14:textId="77777777" w:rsidR="005C00C5" w:rsidRPr="00423AB6" w:rsidRDefault="00A14505" w:rsidP="00A34517">
      <w:pPr>
        <w:jc w:val="center"/>
        <w:rPr>
          <w:b/>
          <w:bCs/>
          <w:shd w:val="clear" w:color="auto" w:fill="0C0C0C"/>
        </w:rPr>
      </w:pPr>
      <w:r w:rsidRPr="00A34517">
        <w:rPr>
          <w:b/>
          <w:bCs/>
        </w:rPr>
        <w:t xml:space="preserve">ИТ-1  </w:t>
      </w:r>
      <w:r w:rsidRPr="00423AB6">
        <w:rPr>
          <w:b/>
          <w:bCs/>
        </w:rPr>
        <w:t xml:space="preserve">ЗОНА </w:t>
      </w:r>
      <w:r w:rsidR="00D162D3" w:rsidRPr="00423AB6">
        <w:rPr>
          <w:b/>
          <w:bCs/>
        </w:rPr>
        <w:t xml:space="preserve">ОБЪЕКТОВ </w:t>
      </w:r>
      <w:r w:rsidRPr="00423AB6">
        <w:rPr>
          <w:b/>
          <w:bCs/>
        </w:rPr>
        <w:t>АВТОМОБИЛЬНОГО ТРАНСПОРТА</w:t>
      </w:r>
    </w:p>
    <w:p w14:paraId="084C5F37" w14:textId="77777777" w:rsidR="00A14505" w:rsidRPr="00423AB6" w:rsidRDefault="00A14505" w:rsidP="00423AB6"/>
    <w:p w14:paraId="74ED7055"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5B1CA0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3FB654A" w14:textId="77777777" w:rsidR="00A14505" w:rsidRPr="00423AB6" w:rsidRDefault="00A14505" w:rsidP="00423AB6">
            <w:pPr>
              <w:tabs>
                <w:tab w:val="left" w:pos="2520"/>
              </w:tabs>
              <w:jc w:val="center"/>
              <w:rPr>
                <w:b/>
              </w:rPr>
            </w:pPr>
            <w:r w:rsidRPr="00423AB6">
              <w:rPr>
                <w:b/>
              </w:rPr>
              <w:t>КОД ВИДА</w:t>
            </w:r>
          </w:p>
          <w:p w14:paraId="6E699DD3"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88E9A"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E399F6"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6169" w14:textId="77777777" w:rsidR="00A14505" w:rsidRPr="00423AB6" w:rsidRDefault="00A14505" w:rsidP="00423AB6">
            <w:pPr>
              <w:tabs>
                <w:tab w:val="left" w:pos="2520"/>
              </w:tabs>
              <w:jc w:val="center"/>
              <w:rPr>
                <w:b/>
              </w:rPr>
            </w:pPr>
            <w:r w:rsidRPr="00423AB6">
              <w:rPr>
                <w:b/>
              </w:rPr>
              <w:t>ПРЕДЕЛЬНЫЕ РАЗМЕРЫ ЗЕМЕЛЬНЫХ</w:t>
            </w:r>
          </w:p>
          <w:p w14:paraId="3423DA54" w14:textId="77777777" w:rsidR="00A14505" w:rsidRPr="00423AB6" w:rsidRDefault="00A14505" w:rsidP="00423AB6">
            <w:pPr>
              <w:tabs>
                <w:tab w:val="left" w:pos="2520"/>
              </w:tabs>
              <w:jc w:val="center"/>
              <w:rPr>
                <w:b/>
              </w:rPr>
            </w:pPr>
            <w:r w:rsidRPr="00423AB6">
              <w:rPr>
                <w:b/>
              </w:rPr>
              <w:t>УЧАСТКОВ И ПРЕДЕЛЬНЫЕ ПАРАМЕТРЫ</w:t>
            </w:r>
          </w:p>
          <w:p w14:paraId="5E7B928B"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34E7958F"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9FEE64" w14:textId="77777777" w:rsidR="00F307CA" w:rsidRPr="00423AB6" w:rsidRDefault="00F307CA"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9649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DC45BC8" w14:textId="77777777" w:rsidR="00F307CA" w:rsidRPr="00423AB6" w:rsidRDefault="00F307CA"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BE4F523" w14:textId="6AB7F1CE" w:rsidR="00F307CA" w:rsidRPr="00423AB6" w:rsidRDefault="00F307C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9CF1FD" w14:textId="4FD679DB" w:rsidR="00F307CA" w:rsidRPr="00423AB6" w:rsidRDefault="00F307CA" w:rsidP="00423AB6">
            <w:pPr>
              <w:jc w:val="both"/>
            </w:pPr>
            <w:r w:rsidRPr="00423AB6">
              <w:t xml:space="preserve"> -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44FC728B"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23C30D19"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CDA4051"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BE21ACD"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883C1F9" w14:textId="77777777" w:rsidR="00F307CA" w:rsidRDefault="00F307CA"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C2AE6DE" w14:textId="41B5158B"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27CAC0C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5A89B91" w14:textId="1D023540" w:rsidR="00F307CA" w:rsidRPr="00423AB6" w:rsidRDefault="00F307CA"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64D3B6" w14:textId="22B92721"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41EEB97" w14:textId="77777777" w:rsidR="00F307CA" w:rsidRPr="00423AB6" w:rsidRDefault="00F307CA"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71A8BEA"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C0A231" w14:textId="438BF9AC" w:rsidR="00F307CA" w:rsidRPr="00423AB6" w:rsidRDefault="00F307CA"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7A1B2988"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7F1550CC"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C98ED4"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2794A70"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9DDFC25" w14:textId="77777777" w:rsidR="00F307CA"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765C97" w14:textId="041EF974" w:rsidR="000A08F7" w:rsidRPr="00423AB6" w:rsidRDefault="000A08F7" w:rsidP="00423AB6">
            <w:pPr>
              <w:jc w:val="both"/>
            </w:pPr>
            <w:r w:rsidRPr="00423AB6">
              <w:rPr>
                <w:b/>
              </w:rPr>
              <w:t>Не распространяются на линейные объекты</w:t>
            </w:r>
          </w:p>
        </w:tc>
      </w:tr>
      <w:tr w:rsidR="001A4791" w:rsidRPr="00423AB6" w14:paraId="38C0C751"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A7A1824" w14:textId="3CEEFFB4" w:rsidR="00F307CA" w:rsidRPr="00423AB6" w:rsidRDefault="00F307CA"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FCD9C5" w14:textId="2140C81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3B3959" w14:textId="4D48D1BA" w:rsidR="00F307CA" w:rsidRPr="00423AB6" w:rsidRDefault="00F307CA"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A3BC35" w14:textId="59F43817" w:rsidR="00F307CA" w:rsidRPr="00423AB6" w:rsidRDefault="00F307CA"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2C78002B"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12AB2CF8"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BE8D42D"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E209106"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61402EB" w14:textId="02686262" w:rsidR="00F307CA" w:rsidRPr="00423AB6"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132345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36170A8" w14:textId="77777777" w:rsidR="00F307CA" w:rsidRPr="00423AB6" w:rsidRDefault="00F307CA" w:rsidP="00423AB6">
            <w:pPr>
              <w:tabs>
                <w:tab w:val="left" w:pos="2520"/>
              </w:tabs>
              <w:jc w:val="center"/>
              <w:rPr>
                <w:b/>
              </w:rPr>
            </w:pPr>
            <w:r w:rsidRPr="00423AB6">
              <w:rPr>
                <w:b/>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2BB17A" w14:textId="77777777" w:rsidR="00F307CA" w:rsidRPr="00423AB6" w:rsidRDefault="00F307CA"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67397EE8" w14:textId="77777777" w:rsidR="00F307CA" w:rsidRPr="00423AB6" w:rsidRDefault="00F307CA" w:rsidP="00423AB6">
            <w:pPr>
              <w:autoSpaceDE w:val="0"/>
              <w:autoSpaceDN w:val="0"/>
              <w:adjustRightInd w:val="0"/>
              <w:jc w:val="both"/>
            </w:pPr>
            <w:r w:rsidRPr="00423AB6">
              <w:t>Размещение зданий и сооружений автомобильного транспорта.</w:t>
            </w:r>
          </w:p>
          <w:p w14:paraId="23C67BF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21BCFCD7" w14:textId="2F1F84E1" w:rsidR="00F307CA" w:rsidRPr="00423AB6" w:rsidRDefault="00F307CA"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3C776E"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2CBEA110"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359E15"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2BFE591B"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57AD339A"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AA19023" w14:textId="3670D473" w:rsidR="00F307CA"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57B4CC2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14C27F" w14:textId="7B2D78CF" w:rsidR="00F307CA" w:rsidRPr="00423AB6" w:rsidRDefault="00F307CA" w:rsidP="00423AB6">
            <w:pPr>
              <w:tabs>
                <w:tab w:val="left" w:pos="2520"/>
              </w:tabs>
              <w:jc w:val="center"/>
              <w:rPr>
                <w:b/>
              </w:rPr>
            </w:pPr>
            <w:r w:rsidRPr="00423AB6">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7657C8" w14:textId="156DDCCA" w:rsidR="00F307CA" w:rsidRPr="00423AB6" w:rsidRDefault="00F307C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14:paraId="32BBF8A4" w14:textId="77777777" w:rsidR="00F307CA" w:rsidRPr="00423AB6" w:rsidRDefault="00F307CA" w:rsidP="00423AB6">
            <w:pPr>
              <w:autoSpaceDE w:val="0"/>
              <w:autoSpaceDN w:val="0"/>
              <w:adjustRightInd w:val="0"/>
              <w:jc w:val="both"/>
            </w:pPr>
            <w:r w:rsidRPr="00423AB6">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03E7B73" w14:textId="77777777" w:rsidR="00F307CA" w:rsidRPr="00423AB6" w:rsidRDefault="00F307C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p w14:paraId="48125EB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6155"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58EBE626"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CE92BB3"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83E6172"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1C2D3027"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3C92C4A" w14:textId="219317D2" w:rsidR="00F307CA" w:rsidRPr="00423AB6" w:rsidRDefault="000A08F7" w:rsidP="00423AB6">
            <w:pPr>
              <w:ind w:firstLine="426"/>
              <w:jc w:val="both"/>
            </w:pPr>
            <w:r w:rsidRPr="00423AB6">
              <w:rPr>
                <w:b/>
              </w:rPr>
              <w:t>Не распространяются на линейные объекты</w:t>
            </w:r>
          </w:p>
        </w:tc>
      </w:tr>
      <w:tr w:rsidR="001A4791" w:rsidRPr="00423AB6" w14:paraId="673A5BA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AD47F9" w14:textId="65AEEE0C" w:rsidR="00F307CA" w:rsidRPr="00423AB6" w:rsidRDefault="00F307CA" w:rsidP="00423AB6">
            <w:pPr>
              <w:tabs>
                <w:tab w:val="left" w:pos="2520"/>
              </w:tabs>
              <w:jc w:val="center"/>
              <w:rPr>
                <w:b/>
              </w:rPr>
            </w:pPr>
            <w:r w:rsidRPr="00423AB6">
              <w:rPr>
                <w:b/>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AEF321" w14:textId="2812DCBF" w:rsidR="00F307CA" w:rsidRPr="00423AB6" w:rsidRDefault="00F307C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tcPr>
          <w:p w14:paraId="76AB4980" w14:textId="77777777" w:rsidR="00F307CA" w:rsidRPr="00423AB6" w:rsidRDefault="00F307C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52B1DA0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9D0490"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7EC4CB38"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EB52B69"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74F55F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C0642B9" w14:textId="1260774B"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6BB5CA0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90F1DC4" w14:textId="098386F9" w:rsidR="00F307CA" w:rsidRPr="00423AB6" w:rsidRDefault="00F307CA" w:rsidP="00423AB6">
            <w:pPr>
              <w:tabs>
                <w:tab w:val="left" w:pos="2520"/>
              </w:tabs>
              <w:jc w:val="center"/>
              <w:rPr>
                <w:b/>
              </w:rPr>
            </w:pPr>
            <w:r w:rsidRPr="00423AB6">
              <w:rPr>
                <w:b/>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2FA398" w14:textId="77777777" w:rsidR="00F307CA" w:rsidRPr="00423AB6" w:rsidRDefault="00F307CA" w:rsidP="00423AB6">
            <w:pPr>
              <w:autoSpaceDE w:val="0"/>
              <w:autoSpaceDN w:val="0"/>
              <w:adjustRightInd w:val="0"/>
            </w:pPr>
            <w:r w:rsidRPr="00423AB6">
              <w:t>Стоянки</w:t>
            </w:r>
          </w:p>
          <w:p w14:paraId="53F5E8A1" w14:textId="52A3CDDE" w:rsidR="00F307CA" w:rsidRPr="00423AB6" w:rsidRDefault="00F307C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1BEA4F38" w14:textId="711D9AB5" w:rsidR="00F307CA" w:rsidRPr="00423AB6" w:rsidRDefault="00F307C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2D329F"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62FBFDBD"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8421ECA"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BA4112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6EDCBF2" w14:textId="19CD262E"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97DB84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B2D9DC8" w14:textId="77777777" w:rsidR="00F307CA" w:rsidRPr="00423AB6" w:rsidRDefault="00F307CA"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AE58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965E8FA" w14:textId="77777777" w:rsidR="00ED1D22" w:rsidRPr="00423AB6" w:rsidRDefault="00ED1D22" w:rsidP="00423AB6">
            <w:pPr>
              <w:autoSpaceDE w:val="0"/>
              <w:autoSpaceDN w:val="0"/>
              <w:adjustRightInd w:val="0"/>
              <w:jc w:val="both"/>
            </w:pPr>
            <w:r w:rsidRPr="00423AB6">
              <w:t>Земельные участки общего пользования.</w:t>
            </w:r>
          </w:p>
          <w:p w14:paraId="2D14977B" w14:textId="6E3E7372" w:rsidR="00F307CA" w:rsidRPr="00423AB6" w:rsidRDefault="00ED1D22"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0413F1" w14:textId="77777777" w:rsidR="00F307CA" w:rsidRPr="00423AB6" w:rsidRDefault="00F307CA"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01C8876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22506D" w14:textId="0D4779CD" w:rsidR="00ED1D22" w:rsidRPr="00423AB6" w:rsidRDefault="00ED1D22"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444D5" w14:textId="7D46BEBE"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108BAB" w14:textId="77777777" w:rsidR="00ED1D22" w:rsidRPr="00423AB6" w:rsidRDefault="00ED1D22"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081740C" w14:textId="6CDFDA37" w:rsidR="00ED1D22" w:rsidRPr="00423AB6" w:rsidRDefault="00ED1D22"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4DD3F0" w14:textId="0145F7A9"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572E53D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64E68D" w14:textId="062CDEC1" w:rsidR="00ED1D22" w:rsidRPr="00423AB6" w:rsidRDefault="00ED1D22"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ED8D1C" w14:textId="2EA7CD23"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B4B3580" w14:textId="76757348" w:rsidR="00ED1D22" w:rsidRPr="00423AB6" w:rsidRDefault="00ED1D22"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505088" w14:textId="395D42BB"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bl>
    <w:p w14:paraId="471255D4" w14:textId="77777777" w:rsidR="00A14505" w:rsidRPr="00423AB6" w:rsidRDefault="00A14505" w:rsidP="00423AB6">
      <w:pPr>
        <w:rPr>
          <w:b/>
        </w:rPr>
      </w:pPr>
    </w:p>
    <w:p w14:paraId="2573730B"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21A4813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9113C58" w14:textId="77777777" w:rsidR="00A14505" w:rsidRPr="00423AB6" w:rsidRDefault="00A14505" w:rsidP="00423AB6">
            <w:pPr>
              <w:tabs>
                <w:tab w:val="left" w:pos="2520"/>
              </w:tabs>
              <w:jc w:val="center"/>
              <w:rPr>
                <w:b/>
              </w:rPr>
            </w:pPr>
            <w:r w:rsidRPr="00423AB6">
              <w:rPr>
                <w:b/>
              </w:rPr>
              <w:t>КОД ВИДА</w:t>
            </w:r>
          </w:p>
          <w:p w14:paraId="0544E386"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403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F80F165"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975C1" w14:textId="77777777" w:rsidR="00A14505" w:rsidRPr="00423AB6" w:rsidRDefault="00A14505" w:rsidP="00423AB6">
            <w:pPr>
              <w:tabs>
                <w:tab w:val="left" w:pos="2520"/>
              </w:tabs>
              <w:jc w:val="center"/>
              <w:rPr>
                <w:b/>
              </w:rPr>
            </w:pPr>
            <w:r w:rsidRPr="00423AB6">
              <w:rPr>
                <w:b/>
              </w:rPr>
              <w:t>ПРЕДЕЛЬНЫЕ РАЗМЕРЫ ЗЕМЕЛЬНЫХ</w:t>
            </w:r>
          </w:p>
          <w:p w14:paraId="65E71A38" w14:textId="77777777" w:rsidR="00A14505" w:rsidRPr="00423AB6" w:rsidRDefault="00A14505" w:rsidP="00423AB6">
            <w:pPr>
              <w:tabs>
                <w:tab w:val="left" w:pos="2520"/>
              </w:tabs>
              <w:jc w:val="center"/>
              <w:rPr>
                <w:b/>
              </w:rPr>
            </w:pPr>
            <w:r w:rsidRPr="00423AB6">
              <w:rPr>
                <w:b/>
              </w:rPr>
              <w:t>УЧАСТКОВ И ПРЕДЕЛЬНЫЕ ПАРАМЕТРЫ</w:t>
            </w:r>
          </w:p>
          <w:p w14:paraId="6DE5BD85"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62BC5E9F"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3EFD019A" w14:textId="77777777" w:rsidR="00ED1D22" w:rsidRPr="00A34517" w:rsidRDefault="00ED1D22" w:rsidP="00423AB6">
            <w:pPr>
              <w:tabs>
                <w:tab w:val="left" w:pos="2520"/>
              </w:tabs>
              <w:jc w:val="center"/>
              <w:rPr>
                <w:b/>
                <w:bCs/>
              </w:rPr>
            </w:pPr>
            <w:r w:rsidRPr="00A3451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351C2" w14:textId="20212C6E" w:rsidR="00ED1D22" w:rsidRPr="00423AB6" w:rsidRDefault="00ED1D22" w:rsidP="00423AB6">
            <w:pPr>
              <w:tabs>
                <w:tab w:val="left" w:pos="6946"/>
              </w:tabs>
              <w:suppressAutoHyphens/>
              <w:jc w:val="both"/>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5A357FF0" w14:textId="77777777" w:rsidR="00ED1D22" w:rsidRPr="00423AB6" w:rsidRDefault="00ED1D22"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6659791C" w14:textId="33B24CB5" w:rsidR="00ED1D22" w:rsidRPr="00423AB6" w:rsidRDefault="00ED1D22"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881B64"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2D8F743E"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36B28B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06E008"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FCD790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8A917EC"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A07A7C8" w14:textId="77777777" w:rsidR="00ED1D22" w:rsidRPr="00423AB6" w:rsidRDefault="00ED1D22" w:rsidP="00423AB6">
            <w:pPr>
              <w:tabs>
                <w:tab w:val="left" w:pos="2520"/>
              </w:tabs>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780CA81"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44B18AC3" w14:textId="789A30A9"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253773" w14:textId="2FE74484" w:rsidR="00ED1D22" w:rsidRPr="00423AB6" w:rsidRDefault="00ED1D22" w:rsidP="00423AB6">
            <w:pPr>
              <w:tabs>
                <w:tab w:val="left" w:pos="6946"/>
              </w:tabs>
              <w:suppressAutoHyphens/>
              <w:jc w:val="both"/>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63C441C" w14:textId="77777777" w:rsidR="00ED1D22" w:rsidRPr="00423AB6" w:rsidRDefault="00ED1D22"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30CD2419"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C728FD"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5B7C31AC"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68A836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AE0D4A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E4BAFCA"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8A3A20A"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8EEAD72" w14:textId="288C2251"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2486AD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6A155643" w14:textId="0098D833"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9B3B6E" w14:textId="610DBCF0" w:rsidR="00ED1D22" w:rsidRPr="00423AB6" w:rsidRDefault="00ED1D22" w:rsidP="00423AB6">
            <w:pPr>
              <w:tabs>
                <w:tab w:val="left" w:pos="6946"/>
              </w:tabs>
              <w:suppressAutoHyphens/>
              <w:jc w:val="both"/>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67162A10" w14:textId="77777777" w:rsidR="00ED1D22" w:rsidRPr="00423AB6" w:rsidRDefault="00ED1D22"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1143C4CE"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0D38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4D3392EA"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E980688"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93F5BF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4EB89E73"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1BA37BB2"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E1BE24" w14:textId="69CD0DF0"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67E71A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705B6C97" w14:textId="273DEF2B"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61C441" w14:textId="585890B6" w:rsidR="00ED1D22" w:rsidRPr="00423AB6" w:rsidRDefault="00ED1D22" w:rsidP="00423AB6">
            <w:pPr>
              <w:tabs>
                <w:tab w:val="left" w:pos="6946"/>
              </w:tabs>
              <w:suppressAutoHyphens/>
              <w:jc w:val="both"/>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58B47B58" w14:textId="77777777" w:rsidR="00ED1D22" w:rsidRPr="00423AB6" w:rsidRDefault="00ED1D22"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1EECC805" w14:textId="77777777" w:rsidR="00ED1D22" w:rsidRPr="00423AB6" w:rsidRDefault="00ED1D22" w:rsidP="00423AB6">
            <w:pPr>
              <w:autoSpaceDE w:val="0"/>
              <w:autoSpaceDN w:val="0"/>
              <w:adjustRightInd w:val="0"/>
              <w:jc w:val="both"/>
            </w:pPr>
          </w:p>
          <w:p w14:paraId="07B2E4E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CABD1"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677865E3"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0E9A423"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4A910D"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3DABA4B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CDB1090"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50546EA" w14:textId="7B176FD3"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118EBB98"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2F8BC2AC" w14:textId="0D70A185"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B7FE61" w14:textId="7CC2349D" w:rsidR="00ED1D22" w:rsidRPr="00423AB6" w:rsidRDefault="00ED1D22" w:rsidP="00423AB6">
            <w:pPr>
              <w:tabs>
                <w:tab w:val="left" w:pos="6946"/>
              </w:tabs>
              <w:suppressAutoHyphens/>
              <w:jc w:val="both"/>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41697235" w14:textId="77777777" w:rsidR="00ED1D22" w:rsidRPr="00423AB6" w:rsidRDefault="00ED1D22"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70A6840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29FA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кв.м.</w:t>
            </w:r>
          </w:p>
          <w:p w14:paraId="5E7221D2"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5B885472"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81C8D7B"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1A6C6906"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C05CDA4" w14:textId="77777777" w:rsidR="00ED1D22" w:rsidRPr="00423AB6" w:rsidRDefault="00ED1D22" w:rsidP="00423AB6">
            <w:pPr>
              <w:tabs>
                <w:tab w:val="left" w:pos="2520"/>
              </w:tabs>
              <w:ind w:firstLine="317"/>
              <w:jc w:val="both"/>
            </w:pPr>
            <w:r w:rsidRPr="00423AB6">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F2535D3" w14:textId="15AEEAD7"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bl>
    <w:p w14:paraId="6F86F817" w14:textId="77777777" w:rsidR="00A14505" w:rsidRPr="00423AB6" w:rsidRDefault="00A14505" w:rsidP="00423AB6">
      <w:pPr>
        <w:rPr>
          <w:b/>
        </w:rPr>
      </w:pPr>
    </w:p>
    <w:p w14:paraId="27E86DA3"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AC2D39E" w14:textId="77777777" w:rsidR="005D252B" w:rsidRPr="00423AB6" w:rsidRDefault="005D252B"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F3D203A" w14:textId="77777777" w:rsidR="005D252B" w:rsidRPr="00423AB6" w:rsidRDefault="005D252B"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1198"/>
      </w:tblGrid>
      <w:tr w:rsidR="001A4791" w:rsidRPr="00423AB6" w14:paraId="6E0734DF" w14:textId="77777777" w:rsidTr="00A34517">
        <w:trPr>
          <w:trHeight w:val="552"/>
        </w:trPr>
        <w:tc>
          <w:tcPr>
            <w:tcW w:w="3794" w:type="dxa"/>
            <w:vAlign w:val="center"/>
          </w:tcPr>
          <w:p w14:paraId="270A2405" w14:textId="77777777" w:rsidR="005D252B" w:rsidRPr="00423AB6" w:rsidRDefault="005D252B" w:rsidP="00423AB6">
            <w:pPr>
              <w:jc w:val="center"/>
              <w:rPr>
                <w:b/>
              </w:rPr>
            </w:pPr>
            <w:r w:rsidRPr="00423AB6">
              <w:rPr>
                <w:b/>
              </w:rPr>
              <w:t>ВИДЫ РАЗРЕШЕННОГО ИСПОЛЬЗОВАНИЯ</w:t>
            </w:r>
          </w:p>
        </w:tc>
        <w:tc>
          <w:tcPr>
            <w:tcW w:w="11198" w:type="dxa"/>
            <w:vAlign w:val="center"/>
          </w:tcPr>
          <w:p w14:paraId="4B148A37" w14:textId="77777777" w:rsidR="005D252B" w:rsidRPr="00423AB6" w:rsidRDefault="005D252B" w:rsidP="00423AB6">
            <w:pPr>
              <w:jc w:val="center"/>
              <w:rPr>
                <w:b/>
              </w:rPr>
            </w:pPr>
            <w:r w:rsidRPr="00423AB6">
              <w:rPr>
                <w:b/>
              </w:rPr>
              <w:t>ПРЕДЕЛЬНЫЕ ПАРАМЕТРЫ РАЗРЕШЕННОГО СТРОИТЕЛЬСТВА</w:t>
            </w:r>
          </w:p>
        </w:tc>
      </w:tr>
      <w:tr w:rsidR="002D0B3D" w:rsidRPr="00423AB6" w14:paraId="36403832" w14:textId="77777777" w:rsidTr="00A34517">
        <w:trPr>
          <w:trHeight w:val="720"/>
        </w:trPr>
        <w:tc>
          <w:tcPr>
            <w:tcW w:w="3794" w:type="dxa"/>
          </w:tcPr>
          <w:p w14:paraId="687C4BF9" w14:textId="2A3327F5"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1198" w:type="dxa"/>
          </w:tcPr>
          <w:p w14:paraId="037B8F97" w14:textId="0790B57A"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22821FCF" w14:textId="77777777" w:rsidTr="00A34517">
        <w:trPr>
          <w:trHeight w:val="720"/>
        </w:trPr>
        <w:tc>
          <w:tcPr>
            <w:tcW w:w="3794" w:type="dxa"/>
          </w:tcPr>
          <w:p w14:paraId="25844780"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5EB7AFF9"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7E6BF52"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7A467AC9"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7CE17497" w14:textId="77777777" w:rsidR="002D0B3D" w:rsidRPr="00423AB6" w:rsidRDefault="002D0B3D" w:rsidP="002D0B3D">
            <w:pPr>
              <w:autoSpaceDE w:val="0"/>
              <w:autoSpaceDN w:val="0"/>
              <w:adjustRightInd w:val="0"/>
              <w:ind w:firstLine="540"/>
              <w:jc w:val="both"/>
            </w:pPr>
            <w:r w:rsidRPr="00423AB6">
              <w:t>для автобусов - 40 кв. м;</w:t>
            </w:r>
          </w:p>
          <w:p w14:paraId="7042C38E" w14:textId="77777777" w:rsidR="002D0B3D" w:rsidRPr="00423AB6" w:rsidRDefault="002D0B3D" w:rsidP="002D0B3D">
            <w:pPr>
              <w:autoSpaceDE w:val="0"/>
              <w:autoSpaceDN w:val="0"/>
              <w:adjustRightInd w:val="0"/>
              <w:ind w:firstLine="540"/>
              <w:jc w:val="both"/>
            </w:pPr>
            <w:r w:rsidRPr="00423AB6">
              <w:t>для велосипедов - 0,9 кв. м.</w:t>
            </w:r>
          </w:p>
          <w:p w14:paraId="4C5524C8"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970F2C8"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D1ED299"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745F3C80" w14:textId="77777777" w:rsidTr="00A34517">
        <w:trPr>
          <w:trHeight w:val="1078"/>
        </w:trPr>
        <w:tc>
          <w:tcPr>
            <w:tcW w:w="3794" w:type="dxa"/>
          </w:tcPr>
          <w:p w14:paraId="750B1526" w14:textId="77777777" w:rsidR="002D0B3D" w:rsidRPr="00423AB6" w:rsidRDefault="002D0B3D" w:rsidP="002D0B3D">
            <w:pPr>
              <w:jc w:val="both"/>
            </w:pPr>
            <w:r w:rsidRPr="00423AB6">
              <w:t>Площадки для мусоросборников.</w:t>
            </w:r>
          </w:p>
        </w:tc>
        <w:tc>
          <w:tcPr>
            <w:tcW w:w="11198" w:type="dxa"/>
          </w:tcPr>
          <w:p w14:paraId="4537418C"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3DA83AE"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20FA92AA"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47D93F53"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6BB4563A" w14:textId="77777777" w:rsidTr="00A34517">
        <w:trPr>
          <w:trHeight w:val="1078"/>
        </w:trPr>
        <w:tc>
          <w:tcPr>
            <w:tcW w:w="3794" w:type="dxa"/>
          </w:tcPr>
          <w:p w14:paraId="04A0E32E"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2B3805BF"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F414668"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2636CB57"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1F238DFE"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320B0465"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5CF07A" w14:textId="77777777" w:rsidR="005D252B" w:rsidRPr="00423AB6" w:rsidRDefault="005D252B" w:rsidP="00423AB6">
      <w:pPr>
        <w:widowControl w:val="0"/>
      </w:pPr>
    </w:p>
    <w:p w14:paraId="0882201C" w14:textId="77777777" w:rsidR="00A14505" w:rsidRPr="00423AB6" w:rsidRDefault="00A14505" w:rsidP="00423AB6">
      <w:pPr>
        <w:rPr>
          <w:b/>
        </w:rPr>
      </w:pPr>
    </w:p>
    <w:p w14:paraId="031696F6" w14:textId="7C2EFC3E" w:rsidR="005C00C5" w:rsidRPr="00423AB6" w:rsidRDefault="00A14505" w:rsidP="00A34517">
      <w:pPr>
        <w:jc w:val="center"/>
        <w:rPr>
          <w:b/>
          <w:bCs/>
          <w:shd w:val="clear" w:color="auto" w:fill="0C0C0C"/>
        </w:rPr>
      </w:pPr>
      <w:r w:rsidRPr="00A34517">
        <w:rPr>
          <w:b/>
          <w:bCs/>
        </w:rPr>
        <w:t>ИТ-2</w:t>
      </w:r>
      <w:r w:rsidRPr="00423AB6">
        <w:rPr>
          <w:b/>
          <w:bCs/>
        </w:rPr>
        <w:t xml:space="preserve"> ЗОНА </w:t>
      </w:r>
      <w:r w:rsidR="00D162D3" w:rsidRPr="00423AB6">
        <w:rPr>
          <w:b/>
          <w:bCs/>
        </w:rPr>
        <w:t xml:space="preserve">ОБЪЕКТОВ </w:t>
      </w:r>
      <w:r w:rsidRPr="00423AB6">
        <w:rPr>
          <w:b/>
          <w:bCs/>
        </w:rPr>
        <w:t>ЖЕЛЕЗОДОРОЖНОГО ТРАНСПОРТА</w:t>
      </w:r>
    </w:p>
    <w:p w14:paraId="14AA137B" w14:textId="77777777" w:rsidR="00A14505" w:rsidRPr="00423AB6" w:rsidRDefault="00A14505" w:rsidP="00423AB6">
      <w:pPr>
        <w:rPr>
          <w:b/>
        </w:rPr>
      </w:pPr>
    </w:p>
    <w:p w14:paraId="5BBA2224"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BBC4DA8"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EBC9B73" w14:textId="77777777" w:rsidR="00A14505" w:rsidRPr="00423AB6" w:rsidRDefault="00A14505" w:rsidP="00423AB6">
            <w:pPr>
              <w:tabs>
                <w:tab w:val="left" w:pos="2520"/>
              </w:tabs>
              <w:jc w:val="center"/>
              <w:rPr>
                <w:b/>
              </w:rPr>
            </w:pPr>
            <w:r w:rsidRPr="00423AB6">
              <w:rPr>
                <w:b/>
              </w:rPr>
              <w:t>КОД ВИДА</w:t>
            </w:r>
          </w:p>
          <w:p w14:paraId="74A444B2"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4A2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E5FD81"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2C4E" w14:textId="77777777" w:rsidR="00A14505" w:rsidRPr="00423AB6" w:rsidRDefault="00A14505" w:rsidP="00423AB6">
            <w:pPr>
              <w:tabs>
                <w:tab w:val="left" w:pos="2520"/>
              </w:tabs>
              <w:jc w:val="center"/>
              <w:rPr>
                <w:b/>
              </w:rPr>
            </w:pPr>
            <w:r w:rsidRPr="00423AB6">
              <w:rPr>
                <w:b/>
              </w:rPr>
              <w:t>ПРЕДЕЛЬНЫЕ РАЗМЕРЫ ЗЕМЕЛЬНЫХ</w:t>
            </w:r>
          </w:p>
          <w:p w14:paraId="2A1FA2A6" w14:textId="77777777" w:rsidR="00A14505" w:rsidRPr="00423AB6" w:rsidRDefault="00A14505" w:rsidP="00423AB6">
            <w:pPr>
              <w:tabs>
                <w:tab w:val="left" w:pos="2520"/>
              </w:tabs>
              <w:jc w:val="center"/>
              <w:rPr>
                <w:b/>
              </w:rPr>
            </w:pPr>
            <w:r w:rsidRPr="00423AB6">
              <w:rPr>
                <w:b/>
              </w:rPr>
              <w:t>УЧАСТКОВ И ПРЕДЕЛЬНЫЕ ПАРАМЕТРЫ</w:t>
            </w:r>
          </w:p>
          <w:p w14:paraId="1AAF8CE1"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795D9BE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1FC0F87"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ECA4A8"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4C51BD3" w14:textId="77777777" w:rsidR="00ED1D22" w:rsidRPr="00423AB6" w:rsidRDefault="00ED1D22"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A75891D" w14:textId="1762CFA8"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19ED56" w14:textId="032218CF" w:rsidR="005E217C" w:rsidRPr="00423AB6" w:rsidRDefault="005E217C" w:rsidP="00423AB6">
            <w:pPr>
              <w:jc w:val="both"/>
            </w:pPr>
            <w:r w:rsidRPr="00423AB6">
              <w:t xml:space="preserve"> -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3FB2C0E0"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479E39E6"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C20154F"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5DE28A1"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AF53C7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6C9736C" w14:textId="3D1E581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3C34012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DEBDF88" w14:textId="6325C83E" w:rsidR="00ED1D22" w:rsidRPr="00423AB6" w:rsidRDefault="00ED1D22"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EB5CBF" w14:textId="127FE934"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0223965" w14:textId="77777777" w:rsidR="00ED1D22" w:rsidRPr="00423AB6" w:rsidRDefault="00ED1D22" w:rsidP="00423AB6">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3C51B413"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03D58" w14:textId="20804908" w:rsidR="00ED1D22" w:rsidRPr="00423AB6" w:rsidRDefault="00ED1D22"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58FE3E32"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2CA4ED37"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E2D23C8"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4C29077" w14:textId="77777777" w:rsidR="00ED1D22" w:rsidRPr="00423AB6" w:rsidRDefault="00ED1D2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1ACB178" w14:textId="77777777" w:rsidR="00ED1D22"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5760895" w14:textId="5920E91D" w:rsidR="000A08F7" w:rsidRPr="00423AB6" w:rsidRDefault="000A08F7" w:rsidP="00423AB6">
            <w:pPr>
              <w:jc w:val="both"/>
            </w:pPr>
            <w:r w:rsidRPr="00423AB6">
              <w:rPr>
                <w:b/>
              </w:rPr>
              <w:t>Не распространяются на линейные объекты</w:t>
            </w:r>
          </w:p>
        </w:tc>
      </w:tr>
      <w:tr w:rsidR="001A4791" w:rsidRPr="00423AB6" w14:paraId="3390429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39C39C" w14:textId="00369B55" w:rsidR="00ED1D22" w:rsidRPr="00423AB6" w:rsidRDefault="00ED1D22"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120287" w14:textId="4C00B8CC"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0DF7BA21" w14:textId="52BE5388" w:rsidR="00ED1D22" w:rsidRPr="00423AB6" w:rsidRDefault="00ED1D22"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6ABC6D" w14:textId="2F27392D" w:rsidR="00ED1D22" w:rsidRPr="00423AB6" w:rsidRDefault="00ED1D22"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53CB45F0"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3846E5B3"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E6E8E2"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F80EC4F" w14:textId="77777777" w:rsidR="00ED1D22" w:rsidRPr="00423AB6" w:rsidRDefault="00ED1D2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3AC4998" w14:textId="4FF6741B" w:rsidR="00ED1D22" w:rsidRPr="00423AB6"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080684D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7339496" w14:textId="77777777" w:rsidR="00ED1D22" w:rsidRPr="00423AB6" w:rsidRDefault="00ED1D22" w:rsidP="00423AB6">
            <w:pPr>
              <w:tabs>
                <w:tab w:val="left" w:pos="2520"/>
              </w:tabs>
              <w:jc w:val="center"/>
              <w:rPr>
                <w:b/>
              </w:rPr>
            </w:pPr>
            <w:r w:rsidRPr="00423AB6">
              <w:rPr>
                <w:b/>
              </w:rPr>
              <w:t>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D80F0B" w14:textId="77777777" w:rsidR="00ED1D22" w:rsidRPr="00423AB6" w:rsidRDefault="00ED1D22" w:rsidP="00423AB6">
            <w:pPr>
              <w:tabs>
                <w:tab w:val="left" w:pos="6946"/>
              </w:tabs>
              <w:suppressAutoHyphens/>
              <w:textAlignment w:val="baseline"/>
              <w:rPr>
                <w:b/>
              </w:rPr>
            </w:pPr>
            <w:r w:rsidRPr="00423AB6">
              <w:rPr>
                <w:rFonts w:eastAsia="Times New Roman"/>
                <w:lang w:eastAsia="ru-RU"/>
              </w:rPr>
              <w:t>Железнодорожный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20808AB0" w14:textId="77777777" w:rsidR="00571DF5" w:rsidRPr="00423AB6" w:rsidRDefault="00571DF5" w:rsidP="00423AB6">
            <w:pPr>
              <w:autoSpaceDE w:val="0"/>
              <w:autoSpaceDN w:val="0"/>
              <w:adjustRightInd w:val="0"/>
              <w:jc w:val="both"/>
            </w:pPr>
            <w:r w:rsidRPr="00423AB6">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423AB6">
                <w:t>кодами 7.1.1 - 7.1.2</w:t>
              </w:r>
            </w:hyperlink>
          </w:p>
          <w:p w14:paraId="0E804432" w14:textId="70D7C3D4" w:rsidR="00ED1D22" w:rsidRPr="00423AB6" w:rsidRDefault="00ED1D2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C4ED35"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42CCE930" w14:textId="77777777" w:rsidR="00ED1D22" w:rsidRPr="00423AB6" w:rsidRDefault="00ED1D22"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A1AB599"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7DB57C47" w14:textId="77777777" w:rsidR="00ED1D22" w:rsidRPr="00423AB6" w:rsidRDefault="00ED1D22" w:rsidP="00423AB6">
            <w:pPr>
              <w:ind w:firstLine="426"/>
              <w:jc w:val="both"/>
              <w:rPr>
                <w:b/>
              </w:rPr>
            </w:pPr>
            <w:r w:rsidRPr="00423AB6">
              <w:t xml:space="preserve">- максимальное количество этажей – не более </w:t>
            </w:r>
            <w:r w:rsidRPr="00423AB6">
              <w:rPr>
                <w:b/>
              </w:rPr>
              <w:t>2 этажей.</w:t>
            </w:r>
          </w:p>
          <w:p w14:paraId="366DBDDC" w14:textId="77777777" w:rsidR="00ED1D22" w:rsidRPr="00423AB6" w:rsidRDefault="00ED1D22"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B196363" w14:textId="2A5188C4" w:rsidR="00ED1D22"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6782A29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772F626" w14:textId="4874AB47" w:rsidR="00571DF5" w:rsidRPr="00423AB6" w:rsidRDefault="00571DF5" w:rsidP="00423AB6">
            <w:pPr>
              <w:tabs>
                <w:tab w:val="left" w:pos="2520"/>
              </w:tabs>
              <w:jc w:val="center"/>
              <w:rPr>
                <w:b/>
              </w:rPr>
            </w:pPr>
            <w:r w:rsidRPr="00423AB6">
              <w:rPr>
                <w:b/>
              </w:rPr>
              <w:t>7.1.1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3677C1" w14:textId="77777777" w:rsidR="00571DF5" w:rsidRPr="00423AB6" w:rsidRDefault="00571DF5" w:rsidP="00423AB6">
            <w:pPr>
              <w:autoSpaceDE w:val="0"/>
              <w:autoSpaceDN w:val="0"/>
              <w:adjustRightInd w:val="0"/>
            </w:pPr>
            <w:bookmarkStart w:id="108" w:name="sub_1711"/>
            <w:r w:rsidRPr="00423AB6">
              <w:t>Железнодорожные пути</w:t>
            </w:r>
            <w:bookmarkEnd w:id="108"/>
          </w:p>
          <w:p w14:paraId="0059E3E1" w14:textId="77777777" w:rsidR="00571DF5" w:rsidRPr="00423AB6" w:rsidRDefault="00571DF5"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1387DA93" w14:textId="079CD725" w:rsidR="00571DF5" w:rsidRPr="00423AB6" w:rsidRDefault="00571DF5" w:rsidP="00423AB6">
            <w:pPr>
              <w:autoSpaceDE w:val="0"/>
              <w:autoSpaceDN w:val="0"/>
              <w:adjustRightInd w:val="0"/>
              <w:jc w:val="both"/>
            </w:pPr>
            <w:r w:rsidRPr="00423AB6">
              <w:t>Размещение железнодорожных путей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ED6630"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0C7636BA"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E1E37A4"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8495FA6"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11E751AD"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DD8F6D8" w14:textId="13BBE51F" w:rsidR="00571DF5" w:rsidRPr="00423AB6" w:rsidRDefault="000A08F7" w:rsidP="00423AB6">
            <w:pPr>
              <w:ind w:firstLine="426"/>
              <w:jc w:val="both"/>
            </w:pPr>
            <w:r w:rsidRPr="00423AB6">
              <w:rPr>
                <w:b/>
              </w:rPr>
              <w:t>Не распространяются на линейные объекты</w:t>
            </w:r>
          </w:p>
        </w:tc>
      </w:tr>
      <w:tr w:rsidR="001A4791" w:rsidRPr="00423AB6" w14:paraId="5FB7C56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66A1EA" w14:textId="4CA4FC7A" w:rsidR="00571DF5" w:rsidRPr="00423AB6" w:rsidRDefault="00571DF5" w:rsidP="00423AB6">
            <w:pPr>
              <w:tabs>
                <w:tab w:val="left" w:pos="2520"/>
              </w:tabs>
              <w:jc w:val="center"/>
              <w:rPr>
                <w:b/>
              </w:rPr>
            </w:pPr>
            <w:r w:rsidRPr="00423AB6">
              <w:rPr>
                <w:b/>
              </w:rPr>
              <w:t>7.1.2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5E5FFA" w14:textId="26F66A7A" w:rsidR="00571DF5" w:rsidRPr="00423AB6" w:rsidRDefault="00571DF5" w:rsidP="00423AB6">
            <w:pPr>
              <w:tabs>
                <w:tab w:val="left" w:pos="6946"/>
              </w:tabs>
              <w:suppressAutoHyphens/>
              <w:textAlignment w:val="baseline"/>
              <w:rPr>
                <w:rFonts w:eastAsia="Times New Roman"/>
                <w:lang w:eastAsia="ru-RU"/>
              </w:rPr>
            </w:pPr>
            <w:bookmarkStart w:id="109" w:name="sub_1712"/>
            <w:r w:rsidRPr="00423AB6">
              <w:t>Обслуживание железнодорожных перевозок</w:t>
            </w:r>
            <w:bookmarkEnd w:id="109"/>
          </w:p>
        </w:tc>
        <w:tc>
          <w:tcPr>
            <w:tcW w:w="4252" w:type="dxa"/>
            <w:tcBorders>
              <w:top w:val="single" w:sz="4" w:space="0" w:color="000000"/>
              <w:left w:val="single" w:sz="4" w:space="0" w:color="000000"/>
              <w:bottom w:val="single" w:sz="4" w:space="0" w:color="000000"/>
              <w:right w:val="single" w:sz="4" w:space="0" w:color="000000"/>
            </w:tcBorders>
          </w:tcPr>
          <w:p w14:paraId="3494EF16" w14:textId="62C36F48" w:rsidR="00571DF5" w:rsidRPr="00423AB6" w:rsidRDefault="00571DF5" w:rsidP="00423AB6">
            <w:pPr>
              <w:autoSpaceDE w:val="0"/>
              <w:autoSpaceDN w:val="0"/>
              <w:adjustRightInd w:val="0"/>
              <w:jc w:val="both"/>
            </w:pPr>
            <w:r w:rsidRPr="00423AB6">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3522AD"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50/500000</w:t>
            </w:r>
            <w:r w:rsidRPr="00423AB6">
              <w:t xml:space="preserve"> кв.м.</w:t>
            </w:r>
          </w:p>
          <w:p w14:paraId="7B8035F7"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0A32CF6"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F007FF5"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2139A263"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0A4DCCF" w14:textId="77777777" w:rsidR="00571DF5" w:rsidRPr="00423AB6" w:rsidRDefault="00571DF5" w:rsidP="00423AB6">
            <w:pPr>
              <w:ind w:firstLine="426"/>
              <w:jc w:val="both"/>
            </w:pPr>
          </w:p>
        </w:tc>
      </w:tr>
      <w:tr w:rsidR="001A4791" w:rsidRPr="00423AB6" w14:paraId="6DBB949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D23D917" w14:textId="77777777" w:rsidR="00571DF5" w:rsidRPr="00423AB6" w:rsidRDefault="00571DF5" w:rsidP="00423AB6">
            <w:pPr>
              <w:tabs>
                <w:tab w:val="left" w:pos="2520"/>
              </w:tabs>
              <w:jc w:val="center"/>
              <w:rPr>
                <w:b/>
              </w:rPr>
            </w:pPr>
            <w:r w:rsidRPr="00423AB6">
              <w:rPr>
                <w:b/>
              </w:rPr>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4C3A25" w14:textId="77777777" w:rsidR="00571DF5" w:rsidRPr="00423AB6" w:rsidRDefault="00571DF5" w:rsidP="00423AB6">
            <w:pPr>
              <w:tabs>
                <w:tab w:val="left" w:pos="6946"/>
              </w:tabs>
              <w:suppressAutoHyphens/>
              <w:ind w:firstLine="34"/>
              <w:textAlignment w:val="baseline"/>
              <w:rPr>
                <w:b/>
              </w:rPr>
            </w:pPr>
            <w:r w:rsidRPr="00423AB6">
              <w:rPr>
                <w:rFonts w:eastAsia="Times New Roman"/>
              </w:rPr>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tcPr>
          <w:p w14:paraId="0A99FDC2" w14:textId="77777777" w:rsidR="00571DF5" w:rsidRPr="00423AB6" w:rsidRDefault="00571DF5" w:rsidP="00423AB6">
            <w:pPr>
              <w:autoSpaceDE w:val="0"/>
              <w:autoSpaceDN w:val="0"/>
              <w:adjustRightInd w:val="0"/>
              <w:jc w:val="both"/>
            </w:pPr>
            <w:r w:rsidRPr="00423AB6">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7E5F81C4" w14:textId="0FB41518"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0244B9" w14:textId="77777777" w:rsidR="00571DF5" w:rsidRPr="00423AB6" w:rsidRDefault="00571DF5" w:rsidP="00423AB6">
            <w:pPr>
              <w:keepLines/>
              <w:suppressAutoHyphens/>
              <w:overflowPunct w:val="0"/>
              <w:autoSpaceDE w:val="0"/>
              <w:ind w:firstLine="223"/>
              <w:jc w:val="both"/>
              <w:textAlignment w:val="baseline"/>
            </w:pPr>
            <w:r w:rsidRPr="00423AB6">
              <w:t xml:space="preserve">- минимальная/максимальная площадь земельного участка   – </w:t>
            </w:r>
            <w:r w:rsidRPr="00423AB6">
              <w:rPr>
                <w:b/>
              </w:rPr>
              <w:t>500 /20000</w:t>
            </w:r>
            <w:r w:rsidRPr="00423AB6">
              <w:t xml:space="preserve"> кв. м;</w:t>
            </w:r>
          </w:p>
          <w:p w14:paraId="3F134540" w14:textId="77777777" w:rsidR="00571DF5" w:rsidRPr="00423AB6" w:rsidRDefault="00571DF5" w:rsidP="00423AB6">
            <w:pPr>
              <w:ind w:firstLine="223"/>
              <w:jc w:val="both"/>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1546C22" w14:textId="77777777" w:rsidR="00571DF5" w:rsidRPr="00423AB6" w:rsidRDefault="00571DF5" w:rsidP="00423AB6">
            <w:pPr>
              <w:ind w:firstLine="223"/>
              <w:jc w:val="both"/>
            </w:pPr>
            <w:r w:rsidRPr="00423AB6">
              <w:t xml:space="preserve">-максимальное количество этажей зданий – </w:t>
            </w:r>
            <w:r w:rsidRPr="00423AB6">
              <w:rPr>
                <w:b/>
              </w:rPr>
              <w:t>2 этажа;</w:t>
            </w:r>
            <w:r w:rsidRPr="00423AB6">
              <w:t xml:space="preserve"> </w:t>
            </w:r>
          </w:p>
          <w:p w14:paraId="7EC543EB" w14:textId="77777777" w:rsidR="00571DF5" w:rsidRPr="00423AB6" w:rsidRDefault="00571DF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0CB79F7"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912F2A3" w14:textId="77777777" w:rsidR="00571DF5" w:rsidRPr="00423AB6" w:rsidRDefault="00571DF5" w:rsidP="00423AB6">
            <w:pPr>
              <w:widowControl w:val="0"/>
              <w:ind w:firstLine="284"/>
              <w:jc w:val="both"/>
            </w:pPr>
            <w:r w:rsidRPr="00423AB6">
              <w:t xml:space="preserve">- минимальный процент озеленения </w:t>
            </w:r>
            <w:r w:rsidRPr="00423AB6">
              <w:rPr>
                <w:b/>
              </w:rPr>
              <w:t>10%</w:t>
            </w:r>
            <w:r w:rsidRPr="00423AB6">
              <w:t xml:space="preserve"> от площади земельного участка.</w:t>
            </w:r>
          </w:p>
          <w:p w14:paraId="76F3456E" w14:textId="77777777" w:rsidR="00571DF5" w:rsidRPr="00423AB6" w:rsidRDefault="00571DF5" w:rsidP="00423AB6">
            <w:pPr>
              <w:tabs>
                <w:tab w:val="left" w:pos="2520"/>
              </w:tabs>
              <w:rPr>
                <w:b/>
              </w:rPr>
            </w:pPr>
            <w:r w:rsidRPr="00423AB6">
              <w:t>Расстояние от зданий (границ участков) организаций обслуживания до пожарных депо 10 м. (15 м. - для депо I типа).</w:t>
            </w:r>
          </w:p>
        </w:tc>
      </w:tr>
      <w:tr w:rsidR="001A4791" w:rsidRPr="00423AB6" w14:paraId="5C4E5BA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3FE947" w14:textId="77777777" w:rsidR="00571DF5" w:rsidRPr="00423AB6" w:rsidRDefault="00571DF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E517D8"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C0FE07"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75D08525" w14:textId="7E910E5F" w:rsidR="00571DF5" w:rsidRPr="00423AB6" w:rsidRDefault="00571DF5"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90C7D0"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A26A83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884EE15" w14:textId="1D9B3708"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AE81C1" w14:textId="34EA6615"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5B109E" w14:textId="77777777" w:rsidR="00571DF5" w:rsidRPr="00423AB6" w:rsidRDefault="00571DF5"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7B4B90F" w14:textId="1DE13DF6"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C362A" w14:textId="42E2872B"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09A331A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3A7EF84" w14:textId="3AC2DA05" w:rsidR="00571DF5" w:rsidRPr="00423AB6" w:rsidRDefault="00571DF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9C8EA5" w14:textId="29591781"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6D1914CC" w14:textId="59E76775"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3FD389" w14:textId="07685F75"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451E7DB1" w14:textId="77777777" w:rsidR="00A14505" w:rsidRPr="00423AB6" w:rsidRDefault="00A14505" w:rsidP="00423AB6">
      <w:pPr>
        <w:rPr>
          <w:b/>
        </w:rPr>
      </w:pPr>
    </w:p>
    <w:p w14:paraId="3DC8C458"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523100"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A214407" w14:textId="77777777" w:rsidR="00A14505" w:rsidRPr="00423AB6" w:rsidRDefault="00A14505" w:rsidP="00423AB6">
            <w:pPr>
              <w:tabs>
                <w:tab w:val="left" w:pos="2520"/>
              </w:tabs>
              <w:jc w:val="center"/>
              <w:rPr>
                <w:b/>
              </w:rPr>
            </w:pPr>
            <w:r w:rsidRPr="00423AB6">
              <w:rPr>
                <w:b/>
              </w:rPr>
              <w:t>КОД ВИДА</w:t>
            </w:r>
          </w:p>
          <w:p w14:paraId="493B9523"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3C5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878297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BE152" w14:textId="77777777" w:rsidR="00A14505" w:rsidRPr="00423AB6" w:rsidRDefault="00A14505" w:rsidP="00423AB6">
            <w:pPr>
              <w:tabs>
                <w:tab w:val="left" w:pos="2520"/>
              </w:tabs>
              <w:jc w:val="center"/>
              <w:rPr>
                <w:b/>
              </w:rPr>
            </w:pPr>
            <w:r w:rsidRPr="00423AB6">
              <w:rPr>
                <w:b/>
              </w:rPr>
              <w:t>ПРЕДЕЛЬНЫЕ РАЗМЕРЫ ЗЕМЕЛЬНЫХ</w:t>
            </w:r>
          </w:p>
          <w:p w14:paraId="425FE2E0" w14:textId="77777777" w:rsidR="00A14505" w:rsidRPr="00423AB6" w:rsidRDefault="00A14505" w:rsidP="00423AB6">
            <w:pPr>
              <w:tabs>
                <w:tab w:val="left" w:pos="2520"/>
              </w:tabs>
              <w:jc w:val="center"/>
              <w:rPr>
                <w:b/>
              </w:rPr>
            </w:pPr>
            <w:r w:rsidRPr="00423AB6">
              <w:rPr>
                <w:b/>
              </w:rPr>
              <w:t>УЧАСТКОВ И ПРЕДЕЛЬНЫЕ ПАРАМЕТРЫ</w:t>
            </w:r>
          </w:p>
          <w:p w14:paraId="738F8E47"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21E93010"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7B3D0C88" w14:textId="77777777" w:rsidR="00D162D3" w:rsidRPr="00423AB6" w:rsidRDefault="00D162D3" w:rsidP="00423AB6">
            <w:pPr>
              <w:tabs>
                <w:tab w:val="left" w:pos="2520"/>
              </w:tabs>
              <w:jc w:val="center"/>
              <w:rPr>
                <w:b/>
              </w:rPr>
            </w:pPr>
            <w:r w:rsidRPr="00423AB6">
              <w:rPr>
                <w:b/>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16B00B"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C0390C3" w14:textId="77777777" w:rsidR="00571DF5" w:rsidRPr="00423AB6" w:rsidRDefault="00571DF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FD58320" w14:textId="77777777" w:rsidR="00571DF5" w:rsidRPr="00423AB6" w:rsidRDefault="00571DF5" w:rsidP="00423AB6">
            <w:pPr>
              <w:autoSpaceDE w:val="0"/>
              <w:autoSpaceDN w:val="0"/>
              <w:adjustRightInd w:val="0"/>
              <w:jc w:val="both"/>
            </w:pPr>
            <w:r w:rsidRPr="00423AB6">
              <w:t>размещение станций скорой помощи;</w:t>
            </w:r>
          </w:p>
          <w:p w14:paraId="2D1426E3" w14:textId="77777777" w:rsidR="00571DF5" w:rsidRPr="00423AB6" w:rsidRDefault="00571DF5" w:rsidP="00423AB6">
            <w:pPr>
              <w:autoSpaceDE w:val="0"/>
              <w:autoSpaceDN w:val="0"/>
              <w:adjustRightInd w:val="0"/>
              <w:jc w:val="both"/>
            </w:pPr>
            <w:r w:rsidRPr="00423AB6">
              <w:t>размещение площадок санитарной авиации</w:t>
            </w:r>
          </w:p>
          <w:p w14:paraId="316C92E7" w14:textId="043EE5D3" w:rsidR="00D162D3" w:rsidRPr="00423AB6" w:rsidRDefault="00D162D3"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4C79F7" w14:textId="77777777" w:rsidR="00E2538D" w:rsidRPr="00423AB6" w:rsidRDefault="00E2538D" w:rsidP="00423AB6">
            <w:pPr>
              <w:ind w:firstLine="223"/>
              <w:jc w:val="both"/>
            </w:pPr>
            <w:r w:rsidRPr="00423AB6">
              <w:t xml:space="preserve">- минимальная/максимальная площадь земельного участка–  </w:t>
            </w:r>
            <w:r w:rsidR="00247393" w:rsidRPr="00423AB6">
              <w:rPr>
                <w:b/>
              </w:rPr>
              <w:t>5</w:t>
            </w:r>
            <w:r w:rsidRPr="00423AB6">
              <w:rPr>
                <w:b/>
              </w:rPr>
              <w:t>00/</w:t>
            </w:r>
            <w:r w:rsidR="00247393" w:rsidRPr="00423AB6">
              <w:rPr>
                <w:b/>
              </w:rPr>
              <w:t>5</w:t>
            </w:r>
            <w:r w:rsidRPr="00423AB6">
              <w:rPr>
                <w:b/>
              </w:rPr>
              <w:t>0000</w:t>
            </w:r>
            <w:r w:rsidRPr="00423AB6">
              <w:t xml:space="preserve"> кв. м;</w:t>
            </w:r>
          </w:p>
          <w:p w14:paraId="69EFCE99" w14:textId="77777777" w:rsidR="00E2538D" w:rsidRPr="00423AB6" w:rsidRDefault="00E2538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FD5A391" w14:textId="77777777" w:rsidR="00E2538D" w:rsidRPr="00423AB6" w:rsidRDefault="00E2538D"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F0BF4D" w14:textId="77777777" w:rsidR="00E2538D" w:rsidRPr="00423AB6" w:rsidRDefault="00E2538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247393" w:rsidRPr="00423AB6">
              <w:rPr>
                <w:b/>
              </w:rPr>
              <w:t>8</w:t>
            </w:r>
            <w:r w:rsidRPr="00423AB6">
              <w:rPr>
                <w:b/>
              </w:rPr>
              <w:t xml:space="preserve"> м;</w:t>
            </w:r>
            <w:r w:rsidRPr="00423AB6">
              <w:t xml:space="preserve"> </w:t>
            </w:r>
          </w:p>
          <w:p w14:paraId="7BE7CDB4" w14:textId="77777777" w:rsidR="00E2538D" w:rsidRPr="00423AB6" w:rsidRDefault="00E2538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6CB5F57" w14:textId="77777777" w:rsidR="00E2538D" w:rsidRPr="00423AB6" w:rsidRDefault="00E2538D"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3154447" w14:textId="77777777" w:rsidR="00D162D3" w:rsidRPr="00423AB6" w:rsidRDefault="00E2538D" w:rsidP="00EA316E">
            <w:pPr>
              <w:widowControl w:val="0"/>
              <w:autoSpaceDE w:val="0"/>
              <w:autoSpaceDN w:val="0"/>
              <w:adjustRightInd w:val="0"/>
              <w:jc w:val="both"/>
              <w:rPr>
                <w:rFonts w:eastAsia="Times New Roman"/>
                <w:lang w:eastAsia="ru-RU"/>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7B99969A"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883E" w14:textId="77777777" w:rsidR="00D162D3" w:rsidRPr="00423AB6" w:rsidRDefault="00D162D3"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A86F5D"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Магазины</w:t>
            </w:r>
          </w:p>
          <w:p w14:paraId="69C52F81" w14:textId="77777777" w:rsidR="00D162D3" w:rsidRPr="00423AB6" w:rsidRDefault="00D162D3" w:rsidP="00423AB6">
            <w:pPr>
              <w:tabs>
                <w:tab w:val="left" w:pos="6946"/>
              </w:tabs>
              <w:suppressAutoHyphens/>
              <w:ind w:firstLine="708"/>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4CBC5735" w14:textId="77777777" w:rsidR="00D162D3" w:rsidRPr="00423AB6" w:rsidRDefault="00D162D3"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06A62F1" w14:textId="77777777" w:rsidR="00E2538D" w:rsidRPr="00423AB6" w:rsidRDefault="00E2538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349FBE8" w14:textId="4C914560" w:rsidR="007F47D0" w:rsidRDefault="0037672C"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Pr>
                <w:rFonts w:eastAsia="Calibri"/>
                <w:lang w:eastAsia="en-US"/>
              </w:rPr>
              <w:t>фии</w:t>
            </w:r>
            <w:r w:rsidR="007F47D0" w:rsidRPr="007F47D0">
              <w:rPr>
                <w:rFonts w:eastAsia="Calibri"/>
                <w:lang w:eastAsia="en-US"/>
              </w:rPr>
              <w:t xml:space="preserve"> </w:t>
            </w:r>
            <w:r w:rsidR="005F0B7C">
              <w:t xml:space="preserve"> в соответствии с  действующим законодательством,</w:t>
            </w:r>
            <w:r w:rsidR="005F0B7C" w:rsidRPr="007F47D0">
              <w:rPr>
                <w:rFonts w:eastAsia="Calibri"/>
                <w:lang w:eastAsia="en-US"/>
              </w:rPr>
              <w:t xml:space="preserve"> </w:t>
            </w:r>
            <w:r w:rsidR="007F47D0" w:rsidRPr="007F47D0">
              <w:rPr>
                <w:rFonts w:eastAsia="Calibri"/>
                <w:lang w:eastAsia="en-US"/>
              </w:rPr>
              <w:t xml:space="preserve">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7C1F5BDF" w14:textId="4718ED60" w:rsidR="005D733E" w:rsidRPr="007F47D0" w:rsidRDefault="005D733E"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33190E50" w14:textId="2074BA77" w:rsidR="00E2538D" w:rsidRPr="00423AB6" w:rsidRDefault="00E2538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6346D18D" w14:textId="77777777" w:rsidR="00E2538D" w:rsidRPr="00423AB6" w:rsidRDefault="00E2538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EE1FACC" w14:textId="77777777" w:rsidR="00E2538D" w:rsidRPr="00423AB6" w:rsidRDefault="00E2538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E5F1F27" w14:textId="77777777" w:rsidR="00E2538D" w:rsidRPr="00423AB6" w:rsidRDefault="00E2538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23AFA1B" w14:textId="77777777" w:rsidR="00D162D3" w:rsidRPr="00423AB6" w:rsidRDefault="00E2538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0C71237"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4E338602" w14:textId="77777777" w:rsidR="00D162D3" w:rsidRPr="00423AB6" w:rsidRDefault="00D162D3" w:rsidP="00423AB6">
            <w:pPr>
              <w:tabs>
                <w:tab w:val="left" w:pos="2520"/>
              </w:tabs>
              <w:jc w:val="center"/>
              <w:rPr>
                <w:b/>
              </w:rPr>
            </w:pPr>
            <w:r w:rsidRPr="00423AB6">
              <w:rPr>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9A8E281" w14:textId="77777777" w:rsidR="00D162D3" w:rsidRPr="00423AB6" w:rsidRDefault="00D162D3" w:rsidP="00423AB6">
            <w:pPr>
              <w:tabs>
                <w:tab w:val="left" w:pos="6946"/>
              </w:tabs>
              <w:suppressAutoHyphens/>
              <w:ind w:firstLine="34"/>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F06384B" w14:textId="77777777" w:rsidR="00D162D3" w:rsidRPr="00423AB6" w:rsidRDefault="00D162D3"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AA6F63" w14:textId="77777777" w:rsidR="00247393" w:rsidRDefault="00247393"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AAC4CA1" w14:textId="1CEE6F5B" w:rsidR="00656AAC" w:rsidRDefault="00656AAC" w:rsidP="00656AAC">
            <w:pPr>
              <w:jc w:val="both"/>
              <w:rPr>
                <w:rFonts w:eastAsia="Calibri"/>
                <w:b/>
                <w:lang w:eastAsia="en-US"/>
              </w:rPr>
            </w:pPr>
            <w:r w:rsidRPr="00656AAC">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w:t>
            </w:r>
            <w:r w:rsidR="005F1E2C">
              <w:rPr>
                <w:rFonts w:eastAsia="Calibri"/>
                <w:lang w:eastAsia="en-US"/>
              </w:rPr>
              <w:t xml:space="preserve"> кадастра и картографии</w:t>
            </w:r>
            <w:r w:rsidR="005F1E2C">
              <w:t xml:space="preserve"> в соответствии с действующим законодательством, </w:t>
            </w:r>
            <w:r>
              <w:t xml:space="preserve"> </w:t>
            </w:r>
            <w:r w:rsidRPr="00656AAC">
              <w:rPr>
                <w:rFonts w:eastAsia="Calibri"/>
                <w:lang w:eastAsia="en-US"/>
              </w:rPr>
              <w:t xml:space="preserve">минимальная площадь земельного участка – </w:t>
            </w:r>
            <w:r w:rsidRPr="00656AAC">
              <w:rPr>
                <w:rFonts w:eastAsia="Calibri"/>
                <w:b/>
                <w:lang w:eastAsia="en-US"/>
              </w:rPr>
              <w:t>30 кв. м;</w:t>
            </w:r>
          </w:p>
          <w:p w14:paraId="0232AAD0" w14:textId="3B512CD8" w:rsidR="005D733E" w:rsidRPr="00656AAC" w:rsidRDefault="005D733E" w:rsidP="00656AAC">
            <w:pPr>
              <w:jc w:val="both"/>
              <w:rPr>
                <w:rFonts w:eastAsia="Calibri"/>
                <w:b/>
                <w:lang w:eastAsia="en-US"/>
              </w:rPr>
            </w:pPr>
            <w:r w:rsidRPr="00965192">
              <w:t xml:space="preserve">- площадь земельного участка, применительно </w:t>
            </w:r>
            <w:r>
              <w:t>к</w:t>
            </w:r>
            <w:r w:rsidRPr="00965192">
              <w:t xml:space="preserve"> видам разрешенного использования «</w:t>
            </w:r>
            <w:r>
              <w:t>Общественное питание</w:t>
            </w:r>
            <w:r w:rsidRPr="00965192">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717FF025" w14:textId="3ECCAC18" w:rsidR="00247393" w:rsidRPr="00423AB6" w:rsidRDefault="00247393"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804301">
              <w:rPr>
                <w:b/>
                <w:bCs/>
              </w:rPr>
              <w:t xml:space="preserve"> </w:t>
            </w:r>
            <w:r w:rsidR="00804301" w:rsidRPr="00917CB7">
              <w:rPr>
                <w:rFonts w:eastAsia="Calibri"/>
              </w:rPr>
              <w:t>(применяются также при размещении некапитальных (нестационарных) объектов);</w:t>
            </w:r>
          </w:p>
          <w:p w14:paraId="542CAAB6" w14:textId="77777777" w:rsidR="00247393" w:rsidRPr="00423AB6" w:rsidRDefault="00247393"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09DD7EA" w14:textId="77777777" w:rsidR="00247393" w:rsidRPr="00423AB6" w:rsidRDefault="00247393"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2711701" w14:textId="77777777" w:rsidR="00247393" w:rsidRPr="00423AB6" w:rsidRDefault="00247393"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78C69E3" w14:textId="77777777" w:rsidR="00D162D3" w:rsidRPr="00423AB6" w:rsidRDefault="00247393"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9F5F1C1"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5B8638A9" w14:textId="07D3682D" w:rsidR="00571DF5" w:rsidRPr="00423AB6" w:rsidRDefault="00571DF5" w:rsidP="00423AB6">
            <w:pPr>
              <w:tabs>
                <w:tab w:val="left" w:pos="2520"/>
              </w:tabs>
              <w:jc w:val="center"/>
              <w:rPr>
                <w:b/>
              </w:rPr>
            </w:pPr>
            <w:r w:rsidRPr="00423AB6">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388F93" w14:textId="5450443D" w:rsidR="00571DF5" w:rsidRPr="00423AB6" w:rsidRDefault="00571DF5" w:rsidP="00423AB6">
            <w:pPr>
              <w:tabs>
                <w:tab w:val="left" w:pos="6946"/>
              </w:tabs>
              <w:suppressAutoHyphens/>
              <w:ind w:firstLine="34"/>
              <w:textAlignment w:val="baseline"/>
              <w:rPr>
                <w:rFonts w:eastAsia="Times New Roman"/>
                <w:lang w:eastAsia="ru-RU"/>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E8CE9F" w14:textId="6512CC20" w:rsidR="00571DF5" w:rsidRPr="00423AB6" w:rsidRDefault="00571DF5" w:rsidP="00226C65">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2B3958" w14:textId="77777777" w:rsidR="00571DF5" w:rsidRPr="00423AB6" w:rsidRDefault="00571DF5" w:rsidP="00423AB6">
            <w:pPr>
              <w:ind w:hanging="4"/>
            </w:pPr>
            <w:r w:rsidRPr="00423AB6">
              <w:t>-минимальная/максимальная площадь земельных участков –</w:t>
            </w:r>
            <w:r w:rsidRPr="00423AB6">
              <w:rPr>
                <w:b/>
              </w:rPr>
              <w:t>24/7500</w:t>
            </w:r>
            <w:r w:rsidRPr="00423AB6">
              <w:t xml:space="preserve"> кв.м.</w:t>
            </w:r>
          </w:p>
          <w:p w14:paraId="0043C0E9" w14:textId="77777777" w:rsidR="00571DF5" w:rsidRPr="00423AB6" w:rsidRDefault="00571DF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4C5940" w14:textId="77777777" w:rsidR="00571DF5" w:rsidRPr="00423AB6" w:rsidRDefault="00571DF5" w:rsidP="00423AB6">
            <w:pPr>
              <w:ind w:hanging="4"/>
              <w:rPr>
                <w:b/>
              </w:rPr>
            </w:pPr>
            <w:r w:rsidRPr="00423AB6">
              <w:t xml:space="preserve">-максимальное количество этажей  – не более </w:t>
            </w:r>
            <w:r w:rsidRPr="00423AB6">
              <w:rPr>
                <w:b/>
              </w:rPr>
              <w:t>5 этажей;</w:t>
            </w:r>
          </w:p>
          <w:p w14:paraId="0608C558" w14:textId="77777777" w:rsidR="00571DF5" w:rsidRPr="00423AB6" w:rsidRDefault="00571DF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014B89E6" w14:textId="198781B6" w:rsidR="00571DF5" w:rsidRPr="00423AB6" w:rsidRDefault="00571DF5" w:rsidP="00423AB6">
            <w:pPr>
              <w:jc w:val="both"/>
            </w:pPr>
            <w:r w:rsidRPr="00423AB6">
              <w:t xml:space="preserve">- максимальный процент застройки в границах земельного участка – </w:t>
            </w:r>
            <w:r w:rsidRPr="00423AB6">
              <w:rPr>
                <w:b/>
              </w:rPr>
              <w:t>80%</w:t>
            </w:r>
            <w:r w:rsidRPr="00423AB6">
              <w:t>.</w:t>
            </w:r>
          </w:p>
        </w:tc>
      </w:tr>
    </w:tbl>
    <w:p w14:paraId="30129F46" w14:textId="77777777" w:rsidR="00A14505" w:rsidRPr="00423AB6" w:rsidRDefault="00A14505" w:rsidP="00423AB6">
      <w:pPr>
        <w:rPr>
          <w:b/>
        </w:rPr>
      </w:pPr>
    </w:p>
    <w:p w14:paraId="55750B5B" w14:textId="77777777" w:rsidR="00D778E2" w:rsidRPr="00423AB6" w:rsidRDefault="00D778E2"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641947A" w14:textId="77777777" w:rsidR="00D778E2" w:rsidRPr="00423AB6" w:rsidRDefault="00D778E2"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CE9CDCF" w14:textId="77777777" w:rsidR="00D778E2" w:rsidRPr="00423AB6" w:rsidRDefault="00D778E2"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277F081" w14:textId="77777777" w:rsidTr="00A34517">
        <w:trPr>
          <w:trHeight w:val="552"/>
        </w:trPr>
        <w:tc>
          <w:tcPr>
            <w:tcW w:w="4219" w:type="dxa"/>
            <w:vAlign w:val="center"/>
          </w:tcPr>
          <w:p w14:paraId="50894E99" w14:textId="77777777" w:rsidR="00D778E2" w:rsidRPr="00423AB6" w:rsidRDefault="00D778E2" w:rsidP="00423AB6">
            <w:pPr>
              <w:jc w:val="center"/>
              <w:rPr>
                <w:b/>
              </w:rPr>
            </w:pPr>
            <w:r w:rsidRPr="00423AB6">
              <w:rPr>
                <w:b/>
              </w:rPr>
              <w:t>ВИДЫ РАЗРЕШЕННОГО ИСПОЛЬЗОВАНИЯ</w:t>
            </w:r>
          </w:p>
        </w:tc>
        <w:tc>
          <w:tcPr>
            <w:tcW w:w="10773" w:type="dxa"/>
            <w:vAlign w:val="center"/>
          </w:tcPr>
          <w:p w14:paraId="3E99199A" w14:textId="77777777" w:rsidR="00D778E2" w:rsidRPr="00423AB6" w:rsidRDefault="00D778E2" w:rsidP="00423AB6">
            <w:pPr>
              <w:jc w:val="center"/>
              <w:rPr>
                <w:b/>
              </w:rPr>
            </w:pPr>
            <w:r w:rsidRPr="00423AB6">
              <w:rPr>
                <w:b/>
              </w:rPr>
              <w:t>ПРЕДЕЛЬНЫЕ ПАРАМЕТРЫ РАЗРЕШЕННОГО СТРОИТЕЛЬСТВА</w:t>
            </w:r>
          </w:p>
        </w:tc>
      </w:tr>
      <w:tr w:rsidR="002D0B3D" w:rsidRPr="00423AB6" w14:paraId="06A90CE7" w14:textId="77777777" w:rsidTr="00A34517">
        <w:trPr>
          <w:trHeight w:val="720"/>
        </w:trPr>
        <w:tc>
          <w:tcPr>
            <w:tcW w:w="4219" w:type="dxa"/>
          </w:tcPr>
          <w:p w14:paraId="6CD9E2BC" w14:textId="2E1EA49D"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773" w:type="dxa"/>
          </w:tcPr>
          <w:p w14:paraId="7DDC4752" w14:textId="689DD9BF" w:rsidR="002D0B3D" w:rsidRPr="00423AB6" w:rsidRDefault="002D0B3D" w:rsidP="002D0B3D">
            <w:pPr>
              <w:jc w:val="both"/>
            </w:pPr>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53EB44A6" w14:textId="77777777" w:rsidTr="00A34517">
        <w:trPr>
          <w:trHeight w:val="720"/>
        </w:trPr>
        <w:tc>
          <w:tcPr>
            <w:tcW w:w="4219" w:type="dxa"/>
          </w:tcPr>
          <w:p w14:paraId="1E524A40"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5F7345E"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7A0E00E"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41C02DC3"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04A85FEB" w14:textId="77777777" w:rsidR="002D0B3D" w:rsidRPr="00423AB6" w:rsidRDefault="002D0B3D" w:rsidP="002D0B3D">
            <w:pPr>
              <w:autoSpaceDE w:val="0"/>
              <w:autoSpaceDN w:val="0"/>
              <w:adjustRightInd w:val="0"/>
              <w:ind w:firstLine="540"/>
              <w:jc w:val="both"/>
            </w:pPr>
            <w:r w:rsidRPr="00423AB6">
              <w:t>для автобусов - 40 кв. м;</w:t>
            </w:r>
          </w:p>
          <w:p w14:paraId="4A747830" w14:textId="77777777" w:rsidR="002D0B3D" w:rsidRPr="00423AB6" w:rsidRDefault="002D0B3D" w:rsidP="002D0B3D">
            <w:pPr>
              <w:autoSpaceDE w:val="0"/>
              <w:autoSpaceDN w:val="0"/>
              <w:adjustRightInd w:val="0"/>
              <w:ind w:firstLine="540"/>
              <w:jc w:val="both"/>
            </w:pPr>
            <w:r w:rsidRPr="00423AB6">
              <w:t>для велосипедов - 0,9 кв. м.</w:t>
            </w:r>
          </w:p>
          <w:p w14:paraId="71339DA7"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34162A"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D4324E5"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2F3EFB9D" w14:textId="77777777" w:rsidTr="00A34517">
        <w:trPr>
          <w:trHeight w:val="1078"/>
        </w:trPr>
        <w:tc>
          <w:tcPr>
            <w:tcW w:w="4219" w:type="dxa"/>
          </w:tcPr>
          <w:p w14:paraId="03B57DE2" w14:textId="77777777" w:rsidR="002D0B3D" w:rsidRPr="00423AB6" w:rsidRDefault="002D0B3D" w:rsidP="002D0B3D">
            <w:pPr>
              <w:jc w:val="both"/>
            </w:pPr>
            <w:r w:rsidRPr="00423AB6">
              <w:t>Площадки для мусоросборников.</w:t>
            </w:r>
          </w:p>
        </w:tc>
        <w:tc>
          <w:tcPr>
            <w:tcW w:w="10773" w:type="dxa"/>
          </w:tcPr>
          <w:p w14:paraId="64AAF7F4"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DF735F8" w14:textId="77777777" w:rsidR="002D0B3D" w:rsidRPr="00423AB6" w:rsidRDefault="002D0B3D" w:rsidP="002D0B3D">
            <w:pPr>
              <w:jc w:val="both"/>
            </w:pPr>
            <w:r w:rsidRPr="00423AB6">
              <w:t>Максимальная площадь земельных участков  – в 3 раза превышающая площадь мусоросборников;</w:t>
            </w:r>
          </w:p>
          <w:p w14:paraId="5FDE14E7" w14:textId="77777777" w:rsidR="002D0B3D" w:rsidRPr="00423AB6" w:rsidRDefault="002D0B3D" w:rsidP="002D0B3D">
            <w:pPr>
              <w:jc w:val="both"/>
            </w:pPr>
            <w:r w:rsidRPr="00423AB6">
              <w:t>расстояние от площадок для мусоросборников до производственных и вспомогательных помещений не менее - 30 м.</w:t>
            </w:r>
          </w:p>
          <w:p w14:paraId="65D4C964"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423AB6" w14:paraId="0DBDE8A4" w14:textId="77777777" w:rsidTr="00A34517">
        <w:trPr>
          <w:trHeight w:val="1078"/>
        </w:trPr>
        <w:tc>
          <w:tcPr>
            <w:tcW w:w="4219" w:type="dxa"/>
          </w:tcPr>
          <w:p w14:paraId="1E477A4C"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372B7B4B" w14:textId="77777777" w:rsidR="002D0B3D" w:rsidRPr="00423AB6" w:rsidRDefault="002D0B3D" w:rsidP="002D0B3D">
            <w:pPr>
              <w:jc w:val="both"/>
            </w:pPr>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A25C33E"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35BFD094" w14:textId="77777777" w:rsidR="002D0B3D" w:rsidRPr="00423AB6" w:rsidRDefault="002D0B3D" w:rsidP="002D0B3D">
            <w:pPr>
              <w:autoSpaceDE w:val="0"/>
              <w:autoSpaceDN w:val="0"/>
              <w:adjustRightInd w:val="0"/>
              <w:ind w:firstLine="709"/>
            </w:pPr>
            <w:r w:rsidRPr="00423AB6">
              <w:t>- водопровод и напорная канализация -5 м,</w:t>
            </w:r>
          </w:p>
          <w:p w14:paraId="1AB19A4E" w14:textId="77777777" w:rsidR="002D0B3D" w:rsidRPr="00423AB6" w:rsidRDefault="002D0B3D" w:rsidP="002D0B3D">
            <w:pPr>
              <w:autoSpaceDE w:val="0"/>
              <w:autoSpaceDN w:val="0"/>
              <w:adjustRightInd w:val="0"/>
              <w:ind w:firstLine="709"/>
            </w:pPr>
            <w:r w:rsidRPr="00423AB6">
              <w:t>- самотечная канализация (бытовая и дождевая)-3м.</w:t>
            </w:r>
          </w:p>
          <w:p w14:paraId="2A796254"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3D68C23" w14:textId="77777777" w:rsidR="00A14505" w:rsidRPr="00423AB6" w:rsidRDefault="00A14505" w:rsidP="00423AB6">
      <w:pPr>
        <w:rPr>
          <w:b/>
        </w:rPr>
      </w:pPr>
    </w:p>
    <w:p w14:paraId="28CACBF2" w14:textId="283F00D0" w:rsidR="009F3E3D" w:rsidRPr="00423AB6" w:rsidRDefault="00741113" w:rsidP="00A34517">
      <w:pPr>
        <w:pStyle w:val="20"/>
        <w:rPr>
          <w:szCs w:val="24"/>
        </w:rPr>
      </w:pPr>
      <w:bookmarkStart w:id="110" w:name="_Toc531245429"/>
      <w:r w:rsidRPr="00423AB6">
        <w:rPr>
          <w:szCs w:val="24"/>
        </w:rPr>
        <w:t>Статья 4</w:t>
      </w:r>
      <w:r w:rsidRPr="00423AB6">
        <w:rPr>
          <w:szCs w:val="24"/>
          <w:lang w:val="ru-RU"/>
        </w:rPr>
        <w:t>6</w:t>
      </w:r>
      <w:r w:rsidR="00DB002F" w:rsidRPr="00423AB6">
        <w:rPr>
          <w:szCs w:val="24"/>
        </w:rPr>
        <w:t xml:space="preserve"> </w:t>
      </w:r>
      <w:r w:rsidR="001400CB">
        <w:rPr>
          <w:szCs w:val="24"/>
        </w:rPr>
        <w:t xml:space="preserve"> ЗОНЫ</w:t>
      </w:r>
      <w:r w:rsidR="009F3E3D" w:rsidRPr="00423AB6">
        <w:rPr>
          <w:szCs w:val="24"/>
        </w:rPr>
        <w:t xml:space="preserve"> СПЕЦИАЛЬНОГО НАЗНАЧЕНИЯ</w:t>
      </w:r>
      <w:bookmarkEnd w:id="110"/>
    </w:p>
    <w:p w14:paraId="06FEC35B" w14:textId="77777777" w:rsidR="009F3E3D" w:rsidRPr="00423AB6" w:rsidRDefault="009F3E3D" w:rsidP="00423AB6">
      <w:pPr>
        <w:rPr>
          <w:b/>
        </w:rPr>
      </w:pPr>
    </w:p>
    <w:p w14:paraId="769935A0" w14:textId="318FDE38" w:rsidR="009F3E3D" w:rsidRPr="00423AB6" w:rsidRDefault="009F3E3D" w:rsidP="00A34517">
      <w:pPr>
        <w:jc w:val="center"/>
        <w:rPr>
          <w:b/>
          <w:bCs/>
          <w:shd w:val="clear" w:color="auto" w:fill="0C0C0C"/>
        </w:rPr>
      </w:pPr>
      <w:r w:rsidRPr="00A34517">
        <w:rPr>
          <w:b/>
          <w:bCs/>
        </w:rPr>
        <w:t>СН-1</w:t>
      </w:r>
      <w:r w:rsidRPr="00423AB6">
        <w:rPr>
          <w:b/>
          <w:bCs/>
        </w:rPr>
        <w:t xml:space="preserve"> ЗОНА КЛАДБИЩ</w:t>
      </w:r>
    </w:p>
    <w:p w14:paraId="6EAB2479" w14:textId="77777777" w:rsidR="009F3E3D" w:rsidRPr="00423AB6" w:rsidRDefault="00001F66" w:rsidP="00423AB6">
      <w:pPr>
        <w:spacing w:before="120" w:after="120"/>
        <w:rPr>
          <w:b/>
        </w:rPr>
      </w:pPr>
      <w:r w:rsidRPr="00423AB6">
        <w:rPr>
          <w:rFonts w:eastAsia="Times New Roman"/>
          <w:lang w:eastAsia="ru-RU"/>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36A31EC8"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7B083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2AE0BCFE" w14:textId="77777777" w:rsidR="00A14505" w:rsidRPr="00423AB6" w:rsidRDefault="00A14505" w:rsidP="00423AB6">
            <w:pPr>
              <w:tabs>
                <w:tab w:val="left" w:pos="2520"/>
              </w:tabs>
              <w:jc w:val="center"/>
              <w:rPr>
                <w:b/>
              </w:rPr>
            </w:pPr>
            <w:r w:rsidRPr="00423AB6">
              <w:rPr>
                <w:b/>
              </w:rPr>
              <w:t>КОД ВИДА</w:t>
            </w:r>
          </w:p>
          <w:p w14:paraId="0ABF2A0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CFD07"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743DA4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8185" w14:textId="77777777" w:rsidR="00A14505" w:rsidRPr="00423AB6" w:rsidRDefault="00A14505" w:rsidP="00423AB6">
            <w:pPr>
              <w:tabs>
                <w:tab w:val="left" w:pos="2520"/>
              </w:tabs>
              <w:jc w:val="center"/>
              <w:rPr>
                <w:b/>
              </w:rPr>
            </w:pPr>
            <w:r w:rsidRPr="00423AB6">
              <w:rPr>
                <w:b/>
              </w:rPr>
              <w:t>ПРЕДЕЛЬНЫЕ РАЗМЕРЫ ЗЕМЕЛЬНЫХ</w:t>
            </w:r>
          </w:p>
          <w:p w14:paraId="342DB4F7" w14:textId="77777777" w:rsidR="00A14505" w:rsidRPr="00423AB6" w:rsidRDefault="00A14505" w:rsidP="00423AB6">
            <w:pPr>
              <w:tabs>
                <w:tab w:val="left" w:pos="2520"/>
              </w:tabs>
              <w:jc w:val="center"/>
              <w:rPr>
                <w:b/>
              </w:rPr>
            </w:pPr>
            <w:r w:rsidRPr="00423AB6">
              <w:rPr>
                <w:b/>
              </w:rPr>
              <w:t>УЧАСТКОВ И ПРЕДЕЛЬНЫЕ ПАРАМЕТРЫ</w:t>
            </w:r>
          </w:p>
          <w:p w14:paraId="588445EA"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191987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BF6D02A" w14:textId="77777777" w:rsidR="00CB6475" w:rsidRPr="00423AB6" w:rsidRDefault="00CB647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9CBF37" w14:textId="77777777" w:rsidR="00CB6475" w:rsidRPr="00423AB6" w:rsidRDefault="00CB647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DB4C396"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C029AF" w14:textId="77777777" w:rsidR="00571DF5" w:rsidRPr="00423AB6" w:rsidRDefault="00571DF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4660604B" w14:textId="409C7802" w:rsidR="00CB6475" w:rsidRPr="00423AB6" w:rsidRDefault="00CB647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5B09BD" w14:textId="77777777" w:rsidR="00CB6475" w:rsidRPr="00423AB6" w:rsidRDefault="00CB647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6019028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3A1A11" w14:textId="75C68340"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06FD54" w14:textId="4DB85A3E"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46ACA86" w14:textId="77777777" w:rsidR="00571DF5" w:rsidRPr="00423AB6" w:rsidRDefault="00571DF5"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FE853E3" w14:textId="77777777"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C3162CB"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A7F96F" w14:textId="690FD3C6"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7593A4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D678A8D" w14:textId="1A721259" w:rsidR="00571DF5" w:rsidRPr="00423AB6" w:rsidRDefault="00571DF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3B1C16" w14:textId="0EE72A2C"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EB1622A" w14:textId="55499374"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0FCDDC" w14:textId="1F3C3F21"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21A20B4"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992CA00" w14:textId="77777777" w:rsidR="00571DF5" w:rsidRPr="00423AB6" w:rsidRDefault="00571DF5" w:rsidP="00423AB6">
            <w:pPr>
              <w:tabs>
                <w:tab w:val="left" w:pos="2520"/>
              </w:tabs>
              <w:jc w:val="center"/>
              <w:rPr>
                <w:b/>
              </w:rPr>
            </w:pPr>
            <w:r w:rsidRPr="00423AB6">
              <w:rPr>
                <w:b/>
              </w:rPr>
              <w:t>12.1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5C2164"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Ритуальная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78ED7978" w14:textId="77777777" w:rsidR="00571DF5" w:rsidRPr="00423AB6" w:rsidRDefault="00571DF5" w:rsidP="00423AB6">
            <w:pPr>
              <w:autoSpaceDE w:val="0"/>
              <w:autoSpaceDN w:val="0"/>
              <w:adjustRightInd w:val="0"/>
              <w:jc w:val="both"/>
            </w:pPr>
            <w:r w:rsidRPr="00423AB6">
              <w:t>Размещение кладбищ, крематориев и мест захоронения;</w:t>
            </w:r>
          </w:p>
          <w:p w14:paraId="4959FC09" w14:textId="77777777" w:rsidR="00571DF5" w:rsidRPr="00423AB6" w:rsidRDefault="00571DF5" w:rsidP="00423AB6">
            <w:pPr>
              <w:autoSpaceDE w:val="0"/>
              <w:autoSpaceDN w:val="0"/>
              <w:adjustRightInd w:val="0"/>
              <w:jc w:val="both"/>
            </w:pPr>
            <w:r w:rsidRPr="00423AB6">
              <w:t>размещение соответствующих культовых сооружений;</w:t>
            </w:r>
          </w:p>
          <w:p w14:paraId="1C26C076" w14:textId="77777777" w:rsidR="00571DF5" w:rsidRPr="00423AB6" w:rsidRDefault="00571DF5" w:rsidP="00423AB6">
            <w:pPr>
              <w:autoSpaceDE w:val="0"/>
              <w:autoSpaceDN w:val="0"/>
              <w:adjustRightInd w:val="0"/>
              <w:jc w:val="both"/>
            </w:pPr>
            <w:bookmarkStart w:id="111" w:name="sub_103105"/>
            <w:r w:rsidRPr="00423AB6">
              <w:t>осуществление деятельности по производству продукции ритуально-обрядового назначения</w:t>
            </w:r>
            <w:bookmarkEnd w:id="111"/>
          </w:p>
          <w:p w14:paraId="7C79C66D" w14:textId="289861D2"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BE4047" w14:textId="77777777" w:rsidR="00571DF5" w:rsidRPr="00423AB6" w:rsidRDefault="00571DF5" w:rsidP="00423AB6">
            <w:pPr>
              <w:jc w:val="both"/>
            </w:pPr>
            <w:r w:rsidRPr="00423AB6">
              <w:t xml:space="preserve">- минимальная/максимальная площадь земельного участка–  </w:t>
            </w:r>
            <w:r w:rsidRPr="00423AB6">
              <w:rPr>
                <w:b/>
              </w:rPr>
              <w:t>10/360 000</w:t>
            </w:r>
            <w:r w:rsidRPr="00423AB6">
              <w:t xml:space="preserve"> кв. м;</w:t>
            </w:r>
          </w:p>
          <w:p w14:paraId="2BB4C739" w14:textId="77777777" w:rsidR="00571DF5" w:rsidRPr="00423AB6" w:rsidRDefault="00571DF5" w:rsidP="00423AB6">
            <w:pPr>
              <w:keepLines/>
              <w:overflowPunct w:val="0"/>
              <w:autoSpaceDE w:val="0"/>
              <w:autoSpaceDN w:val="0"/>
              <w:adjustRightInd w:val="0"/>
              <w:jc w:val="both"/>
            </w:pPr>
            <w:r w:rsidRPr="00423AB6">
              <w:t xml:space="preserve">- минимальные отступы от границ участка - </w:t>
            </w:r>
            <w:r w:rsidRPr="00423AB6">
              <w:rPr>
                <w:b/>
              </w:rPr>
              <w:t>6 м.</w:t>
            </w:r>
            <w:r w:rsidRPr="00423AB6">
              <w:t>, от красной линии улиц и проездов</w:t>
            </w:r>
            <w:r w:rsidRPr="00423AB6">
              <w:rPr>
                <w:b/>
              </w:rPr>
              <w:t xml:space="preserve"> -6 м</w:t>
            </w:r>
            <w:r w:rsidRPr="00423AB6">
              <w:t xml:space="preserve"> до хозяйственных построек - </w:t>
            </w:r>
            <w:r w:rsidRPr="00423AB6">
              <w:rPr>
                <w:b/>
              </w:rPr>
              <w:t>1 м</w:t>
            </w:r>
            <w:r w:rsidRPr="00423AB6">
              <w:t>., с учетом соблюдения требований технических регламентов.</w:t>
            </w:r>
          </w:p>
          <w:p w14:paraId="514BB0F8" w14:textId="77777777" w:rsidR="00571DF5" w:rsidRPr="00423AB6" w:rsidRDefault="00571DF5" w:rsidP="00423AB6">
            <w:pPr>
              <w:jc w:val="both"/>
            </w:pPr>
            <w:r w:rsidRPr="00423AB6">
              <w:t xml:space="preserve">- максимальное количество надземных этажей – </w:t>
            </w:r>
            <w:r w:rsidRPr="00423AB6">
              <w:rPr>
                <w:b/>
              </w:rPr>
              <w:t xml:space="preserve"> 4 этажа</w:t>
            </w:r>
            <w:r w:rsidRPr="00423AB6">
              <w:t>;</w:t>
            </w:r>
          </w:p>
          <w:p w14:paraId="5FD0FD13" w14:textId="77777777" w:rsidR="00571DF5" w:rsidRPr="00423AB6" w:rsidRDefault="00571DF5" w:rsidP="00423AB6">
            <w:r w:rsidRPr="00423AB6">
              <w:t xml:space="preserve">- высота  объектов, связанных  с отправлением  культа – </w:t>
            </w:r>
            <w:r w:rsidRPr="00423AB6">
              <w:rPr>
                <w:b/>
              </w:rPr>
              <w:t>до 17 м.</w:t>
            </w:r>
          </w:p>
          <w:p w14:paraId="6F8999B7" w14:textId="77777777" w:rsidR="00571DF5" w:rsidRPr="00423AB6" w:rsidRDefault="00571DF5" w:rsidP="00423AB6">
            <w:pPr>
              <w:jc w:val="both"/>
            </w:pPr>
            <w:r w:rsidRPr="00423AB6">
              <w:t xml:space="preserve">- высота этажа объектов,  не связанных  с отправлением  культа – </w:t>
            </w:r>
            <w:r w:rsidRPr="00423AB6">
              <w:rPr>
                <w:b/>
              </w:rPr>
              <w:t>до 6 м</w:t>
            </w:r>
            <w:r w:rsidRPr="00423AB6">
              <w:t>.</w:t>
            </w:r>
          </w:p>
          <w:p w14:paraId="0CDAFD31" w14:textId="77777777" w:rsidR="00571DF5" w:rsidRPr="00423AB6" w:rsidRDefault="00571DF5" w:rsidP="00423AB6">
            <w:pPr>
              <w:jc w:val="both"/>
              <w:rPr>
                <w:b/>
              </w:rPr>
            </w:pPr>
            <w:r w:rsidRPr="00423AB6">
              <w:t xml:space="preserve">- максимальный процент застройки в границах земельного участка – </w:t>
            </w:r>
            <w:r w:rsidRPr="00423AB6">
              <w:rPr>
                <w:b/>
              </w:rPr>
              <w:t>70%</w:t>
            </w:r>
          </w:p>
          <w:p w14:paraId="482FF015" w14:textId="77777777" w:rsidR="00571DF5" w:rsidRPr="00423AB6" w:rsidRDefault="00571DF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w:t>
            </w:r>
            <w:r w:rsidRPr="00423AB6">
              <w:t xml:space="preserve"> от общей площади земельного участка.</w:t>
            </w:r>
          </w:p>
        </w:tc>
      </w:tr>
    </w:tbl>
    <w:p w14:paraId="6F6599BD" w14:textId="77777777" w:rsidR="00A14505" w:rsidRPr="00423AB6" w:rsidRDefault="00A14505" w:rsidP="00423AB6">
      <w:pPr>
        <w:rPr>
          <w:b/>
        </w:rPr>
      </w:pPr>
    </w:p>
    <w:p w14:paraId="27C7EDB5"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98BF9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3BF710F2" w14:textId="77777777" w:rsidR="00A14505" w:rsidRPr="00423AB6" w:rsidRDefault="00A14505" w:rsidP="00423AB6">
            <w:pPr>
              <w:tabs>
                <w:tab w:val="left" w:pos="2520"/>
              </w:tabs>
              <w:jc w:val="center"/>
              <w:rPr>
                <w:b/>
              </w:rPr>
            </w:pPr>
            <w:r w:rsidRPr="00423AB6">
              <w:rPr>
                <w:b/>
              </w:rPr>
              <w:t>КОД ВИДА</w:t>
            </w:r>
          </w:p>
          <w:p w14:paraId="1051E5B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44A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340741C"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22AC" w14:textId="77777777" w:rsidR="00A14505" w:rsidRPr="00423AB6" w:rsidRDefault="00A14505" w:rsidP="00423AB6">
            <w:pPr>
              <w:tabs>
                <w:tab w:val="left" w:pos="2520"/>
              </w:tabs>
              <w:jc w:val="center"/>
              <w:rPr>
                <w:b/>
              </w:rPr>
            </w:pPr>
            <w:r w:rsidRPr="00423AB6">
              <w:rPr>
                <w:b/>
              </w:rPr>
              <w:t>ПРЕДЕЛЬНЫЕ РАЗМЕРЫ ЗЕМЕЛЬНЫХ</w:t>
            </w:r>
          </w:p>
          <w:p w14:paraId="55460BC8" w14:textId="77777777" w:rsidR="00A14505" w:rsidRPr="00423AB6" w:rsidRDefault="00A14505" w:rsidP="00423AB6">
            <w:pPr>
              <w:tabs>
                <w:tab w:val="left" w:pos="2520"/>
              </w:tabs>
              <w:jc w:val="center"/>
              <w:rPr>
                <w:b/>
              </w:rPr>
            </w:pPr>
            <w:r w:rsidRPr="00423AB6">
              <w:rPr>
                <w:b/>
              </w:rPr>
              <w:t>УЧАСТКОВ И ПРЕДЕЛЬНЫЕ ПАРАМЕТРЫ</w:t>
            </w:r>
          </w:p>
          <w:p w14:paraId="7B3ED5B0"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AF4390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B1DC6F5" w14:textId="77777777" w:rsidR="00A14505" w:rsidRPr="00423AB6" w:rsidRDefault="00001F66" w:rsidP="00423AB6">
            <w:pPr>
              <w:tabs>
                <w:tab w:val="left" w:pos="2520"/>
              </w:tabs>
              <w:jc w:val="center"/>
              <w:rPr>
                <w:b/>
              </w:rPr>
            </w:pPr>
            <w:r w:rsidRPr="00423AB6">
              <w:rPr>
                <w:b/>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6667C5" w14:textId="77777777" w:rsidR="00001F66" w:rsidRPr="00423AB6" w:rsidRDefault="00001F66" w:rsidP="00423AB6">
            <w:pPr>
              <w:widowControl w:val="0"/>
              <w:autoSpaceDE w:val="0"/>
              <w:autoSpaceDN w:val="0"/>
              <w:adjustRightInd w:val="0"/>
              <w:jc w:val="both"/>
              <w:rPr>
                <w:rFonts w:eastAsia="Times New Roman"/>
                <w:lang w:eastAsia="ru-RU"/>
              </w:rPr>
            </w:pPr>
            <w:r w:rsidRPr="00423AB6">
              <w:rPr>
                <w:rFonts w:eastAsia="Times New Roman"/>
                <w:lang w:eastAsia="ru-RU"/>
              </w:rPr>
              <w:t>Религиозное использование</w:t>
            </w:r>
          </w:p>
          <w:p w14:paraId="43A79DF9" w14:textId="77777777" w:rsidR="00A14505" w:rsidRPr="00423AB6" w:rsidRDefault="00A1450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9D1E5FB" w14:textId="77777777" w:rsidR="00571DF5" w:rsidRPr="00423AB6" w:rsidRDefault="00571DF5"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10643626" w14:textId="3BA9BD59" w:rsidR="00A14505" w:rsidRPr="00423AB6" w:rsidRDefault="00A14505" w:rsidP="00423AB6">
            <w:pPr>
              <w:widowControl w:val="0"/>
              <w:autoSpaceDE w:val="0"/>
              <w:autoSpaceDN w:val="0"/>
              <w:adjustRightInd w:val="0"/>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7DF75D" w14:textId="77777777" w:rsidR="00E004A1" w:rsidRPr="00423AB6" w:rsidRDefault="00E004A1"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4E87A764" w14:textId="77777777" w:rsidR="00E004A1" w:rsidRPr="00423AB6" w:rsidRDefault="00E004A1"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52D83DD" w14:textId="77777777" w:rsidR="00E004A1" w:rsidRPr="00423AB6" w:rsidRDefault="00E004A1" w:rsidP="00423AB6">
            <w:pPr>
              <w:ind w:firstLine="223"/>
              <w:jc w:val="both"/>
            </w:pPr>
            <w:r w:rsidRPr="00423AB6">
              <w:t xml:space="preserve">- максимальное количество этажей  – не более </w:t>
            </w:r>
            <w:r w:rsidRPr="00423AB6">
              <w:rPr>
                <w:b/>
              </w:rPr>
              <w:t>4 этажей</w:t>
            </w:r>
            <w:r w:rsidRPr="00423AB6">
              <w:t>;</w:t>
            </w:r>
          </w:p>
          <w:p w14:paraId="7E289BA2" w14:textId="77777777" w:rsidR="00E004A1" w:rsidRPr="00423AB6" w:rsidRDefault="00E004A1"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6E79AB2" w14:textId="77777777" w:rsidR="00E004A1" w:rsidRPr="00423AB6" w:rsidRDefault="00E004A1"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E26A0D1" w14:textId="77777777" w:rsidR="00A14505" w:rsidRPr="00423AB6" w:rsidRDefault="00E004A1"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FE3589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650C0AA" w14:textId="17102A2E" w:rsidR="00571DF5" w:rsidRPr="00423AB6" w:rsidRDefault="00571DF5" w:rsidP="00423AB6">
            <w:pPr>
              <w:tabs>
                <w:tab w:val="left" w:pos="2520"/>
              </w:tabs>
              <w:jc w:val="center"/>
              <w:rPr>
                <w:b/>
              </w:rPr>
            </w:pPr>
            <w:r w:rsidRPr="00423AB6">
              <w:rPr>
                <w:b/>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FC08E2" w14:textId="5C7ED8B0" w:rsidR="00571DF5" w:rsidRPr="00423AB6" w:rsidRDefault="00571DF5" w:rsidP="00423AB6">
            <w:pPr>
              <w:widowControl w:val="0"/>
              <w:autoSpaceDE w:val="0"/>
              <w:autoSpaceDN w:val="0"/>
              <w:adjustRightInd w:val="0"/>
              <w:jc w:val="both"/>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094BB141" w14:textId="77777777" w:rsidR="00571DF5" w:rsidRPr="00423AB6" w:rsidRDefault="00571DF5"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09ED98C0"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C84BD2"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4118FA2"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0BFF33F"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6EE396F8"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239531"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7B09BEA2" w14:textId="6C1F3E42"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8B2B86"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109A9EC" w14:textId="5E7BE941" w:rsidR="00571DF5" w:rsidRPr="00423AB6" w:rsidRDefault="00571DF5" w:rsidP="00423AB6">
            <w:pPr>
              <w:tabs>
                <w:tab w:val="left" w:pos="2520"/>
              </w:tabs>
              <w:jc w:val="center"/>
              <w:rPr>
                <w:b/>
              </w:rPr>
            </w:pPr>
            <w:r w:rsidRPr="00423AB6">
              <w:rPr>
                <w:b/>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C8C94F" w14:textId="37DBD1DF" w:rsidR="00571DF5" w:rsidRPr="00423AB6" w:rsidRDefault="00571DF5" w:rsidP="00423AB6">
            <w:pPr>
              <w:widowControl w:val="0"/>
              <w:autoSpaceDE w:val="0"/>
              <w:autoSpaceDN w:val="0"/>
              <w:adjustRightInd w:val="0"/>
              <w:jc w:val="both"/>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23DF97DE" w14:textId="774CE262" w:rsidR="00571DF5" w:rsidRPr="00423AB6" w:rsidRDefault="00571DF5"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A4526E"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BFB0188"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768165"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584EC200"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07570AF"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53D1F404" w14:textId="1470DEFD"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A668CB3"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6D05DC42" w14:textId="6735A11C" w:rsidR="00571DF5" w:rsidRPr="00423AB6" w:rsidRDefault="00571DF5"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FD042" w14:textId="0F7294C7" w:rsidR="00571DF5" w:rsidRPr="00423AB6" w:rsidRDefault="00571DF5" w:rsidP="00423AB6">
            <w:pPr>
              <w:widowControl w:val="0"/>
              <w:autoSpaceDE w:val="0"/>
              <w:autoSpaceDN w:val="0"/>
              <w:adjustRightInd w:val="0"/>
              <w:jc w:val="both"/>
            </w:pPr>
            <w:r w:rsidRPr="00423AB6">
              <w:t>Магазины</w:t>
            </w:r>
          </w:p>
        </w:tc>
        <w:tc>
          <w:tcPr>
            <w:tcW w:w="4252" w:type="dxa"/>
            <w:tcBorders>
              <w:top w:val="single" w:sz="4" w:space="0" w:color="000000"/>
              <w:left w:val="single" w:sz="4" w:space="0" w:color="000000"/>
              <w:bottom w:val="single" w:sz="4" w:space="0" w:color="000000"/>
              <w:right w:val="single" w:sz="4" w:space="0" w:color="000000"/>
            </w:tcBorders>
          </w:tcPr>
          <w:p w14:paraId="69452640" w14:textId="39C25575" w:rsidR="00571DF5" w:rsidRPr="00423AB6" w:rsidRDefault="00571DF5" w:rsidP="00423AB6">
            <w:pPr>
              <w:autoSpaceDE w:val="0"/>
              <w:autoSpaceDN w:val="0"/>
              <w:adjustRightInd w:val="0"/>
              <w:jc w:val="both"/>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554810" w14:textId="77777777" w:rsidR="00571DF5" w:rsidRPr="00423AB6" w:rsidRDefault="00571DF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E4931B0" w14:textId="39E770F2" w:rsidR="007F47D0" w:rsidRDefault="00571DF5" w:rsidP="007F47D0">
            <w:pPr>
              <w:jc w:val="both"/>
              <w:rPr>
                <w:rFonts w:eastAsia="Calibri"/>
                <w:lang w:eastAsia="en-US"/>
              </w:rPr>
            </w:pPr>
            <w:r w:rsidRPr="00423AB6">
              <w:t xml:space="preserve">- </w:t>
            </w:r>
            <w:r w:rsidR="007F47D0" w:rsidRPr="007F47D0">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Pr>
                <w:rFonts w:eastAsia="Calibri"/>
                <w:lang w:eastAsia="en-US"/>
              </w:rPr>
              <w:t>страции, кадастра и картографии</w:t>
            </w:r>
            <w:r w:rsidR="007F47D0" w:rsidRPr="007F47D0">
              <w:rPr>
                <w:rFonts w:eastAsia="Calibri"/>
                <w:lang w:eastAsia="en-US"/>
              </w:rPr>
              <w:t xml:space="preserve"> </w:t>
            </w:r>
            <w:r w:rsidR="005F0B7C">
              <w:t xml:space="preserve"> в соответствии с  действующим законодательством, </w:t>
            </w:r>
            <w:r w:rsidR="00AE588E">
              <w:t xml:space="preserve"> </w:t>
            </w:r>
            <w:r w:rsidR="00AE588E" w:rsidRPr="00AE588E">
              <w:rPr>
                <w:rFonts w:eastAsia="Calibri"/>
                <w:lang w:eastAsia="en-US"/>
              </w:rPr>
              <w:t xml:space="preserve">минимальная площадь земельного участка </w:t>
            </w:r>
            <w:r w:rsidR="007F47D0" w:rsidRPr="007F47D0">
              <w:rPr>
                <w:rFonts w:eastAsia="Calibri"/>
                <w:lang w:eastAsia="en-US"/>
              </w:rPr>
              <w:t xml:space="preserve">–  </w:t>
            </w:r>
            <w:r w:rsidR="007F47D0" w:rsidRPr="007F47D0">
              <w:rPr>
                <w:rFonts w:eastAsia="Calibri"/>
                <w:b/>
                <w:lang w:eastAsia="en-US"/>
              </w:rPr>
              <w:t>30</w:t>
            </w:r>
            <w:r w:rsidR="007F47D0" w:rsidRPr="007F47D0">
              <w:rPr>
                <w:rFonts w:eastAsia="Calibri"/>
                <w:lang w:eastAsia="en-US"/>
              </w:rPr>
              <w:t xml:space="preserve"> кв. м;</w:t>
            </w:r>
          </w:p>
          <w:p w14:paraId="7EE4BB2B" w14:textId="47BCAFF7" w:rsidR="00190C88" w:rsidRPr="007F47D0" w:rsidRDefault="00190C88" w:rsidP="007F47D0">
            <w:pPr>
              <w:jc w:val="both"/>
              <w:rPr>
                <w:rFonts w:eastAsia="Calibri"/>
                <w:lang w:eastAsia="en-US"/>
              </w:rPr>
            </w:pPr>
            <w:r w:rsidRPr="00965192">
              <w:t xml:space="preserve">- площадь земельного участка, применительно </w:t>
            </w:r>
            <w:r>
              <w:t>к</w:t>
            </w:r>
            <w:r w:rsidRPr="00965192">
              <w:t xml:space="preserve">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14:paraId="4C7A7427" w14:textId="175CF18B" w:rsidR="00571DF5" w:rsidRPr="00423AB6" w:rsidRDefault="00571DF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r w:rsidR="004D3C64">
              <w:rPr>
                <w:b/>
                <w:bCs/>
              </w:rPr>
              <w:t xml:space="preserve"> </w:t>
            </w:r>
            <w:r w:rsidR="004D3C64" w:rsidRPr="00917CB7">
              <w:rPr>
                <w:rFonts w:eastAsia="Calibri"/>
              </w:rPr>
              <w:t>(применяются также при размещении некапитальных (нестационарных) объектов);</w:t>
            </w:r>
          </w:p>
          <w:p w14:paraId="10C6E8F8" w14:textId="77777777" w:rsidR="00571DF5" w:rsidRPr="00423AB6" w:rsidRDefault="00571DF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9E41BAE"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F06B4C7"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CD960E2" w14:textId="3F523CF1" w:rsidR="00571DF5" w:rsidRPr="00423AB6" w:rsidRDefault="00571DF5" w:rsidP="00423AB6">
            <w:pPr>
              <w:ind w:firstLine="223"/>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63CD035" w14:textId="77777777" w:rsidR="00A14505" w:rsidRPr="00423AB6" w:rsidRDefault="00A14505" w:rsidP="00423AB6">
      <w:pPr>
        <w:rPr>
          <w:b/>
        </w:rPr>
      </w:pPr>
    </w:p>
    <w:p w14:paraId="060C551A"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22983BD" w14:textId="77777777" w:rsidR="00E004A1" w:rsidRPr="00423AB6" w:rsidRDefault="00E004A1"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DAFB377" w14:textId="77777777" w:rsidR="00E004A1" w:rsidRPr="00423AB6" w:rsidRDefault="00E004A1"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6C0D01B5" w14:textId="77777777" w:rsidTr="00A34517">
        <w:trPr>
          <w:trHeight w:val="20"/>
          <w:tblHeader/>
        </w:trPr>
        <w:tc>
          <w:tcPr>
            <w:tcW w:w="4361" w:type="dxa"/>
            <w:vAlign w:val="center"/>
          </w:tcPr>
          <w:p w14:paraId="4884B2D9" w14:textId="77777777" w:rsidR="00E004A1" w:rsidRPr="00423AB6" w:rsidRDefault="00E004A1" w:rsidP="00423AB6">
            <w:pPr>
              <w:jc w:val="center"/>
              <w:rPr>
                <w:b/>
              </w:rPr>
            </w:pPr>
            <w:r w:rsidRPr="00423AB6">
              <w:rPr>
                <w:b/>
              </w:rPr>
              <w:t>ВИДЫ РАЗРЕШЕННОГО ИСПОЛЬЗОВАНИЯ</w:t>
            </w:r>
          </w:p>
        </w:tc>
        <w:tc>
          <w:tcPr>
            <w:tcW w:w="10915" w:type="dxa"/>
            <w:vAlign w:val="center"/>
          </w:tcPr>
          <w:p w14:paraId="25CE07C6" w14:textId="77777777" w:rsidR="00E004A1" w:rsidRPr="00423AB6" w:rsidRDefault="00E004A1" w:rsidP="00423AB6">
            <w:pPr>
              <w:jc w:val="center"/>
              <w:rPr>
                <w:b/>
              </w:rPr>
            </w:pPr>
            <w:r w:rsidRPr="00423AB6">
              <w:rPr>
                <w:b/>
              </w:rPr>
              <w:t>ПРЕДЕЛЬНЫЕ ПАРАМЕТРЫ РАЗРЕШЕННОГО СТРОИТЕЛЬСТВА</w:t>
            </w:r>
          </w:p>
        </w:tc>
      </w:tr>
      <w:tr w:rsidR="002D0B3D" w:rsidRPr="00423AB6" w14:paraId="2C4389C6" w14:textId="77777777" w:rsidTr="00A34517">
        <w:trPr>
          <w:trHeight w:val="20"/>
        </w:trPr>
        <w:tc>
          <w:tcPr>
            <w:tcW w:w="4361" w:type="dxa"/>
          </w:tcPr>
          <w:p w14:paraId="4ACA6D25" w14:textId="6C260469" w:rsidR="002D0B3D" w:rsidRPr="00423AB6" w:rsidRDefault="002D0B3D" w:rsidP="002D0B3D">
            <w:pPr>
              <w:jc w:val="both"/>
            </w:pPr>
            <w:r w:rsidRPr="009F5A32">
              <w:t>Историко-культурная деятельность</w:t>
            </w:r>
          </w:p>
        </w:tc>
        <w:tc>
          <w:tcPr>
            <w:tcW w:w="10915" w:type="dxa"/>
          </w:tcPr>
          <w:p w14:paraId="52CA0C37" w14:textId="0984184C" w:rsidR="002D0B3D" w:rsidRPr="00423AB6" w:rsidRDefault="002D0B3D" w:rsidP="002D0B3D">
            <w:r w:rsidRPr="009F5A3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6C68B3CE" w14:textId="77777777" w:rsidTr="00A34517">
        <w:trPr>
          <w:trHeight w:val="20"/>
        </w:trPr>
        <w:tc>
          <w:tcPr>
            <w:tcW w:w="4361" w:type="dxa"/>
          </w:tcPr>
          <w:p w14:paraId="4A07613C" w14:textId="77777777" w:rsidR="002D0B3D" w:rsidRPr="00423AB6" w:rsidRDefault="002D0B3D" w:rsidP="002D0B3D">
            <w:pPr>
              <w:jc w:val="both"/>
            </w:pPr>
            <w:r w:rsidRPr="00423AB6">
              <w:t>Площадки для сбора твердых бытовых отходов.</w:t>
            </w:r>
          </w:p>
        </w:tc>
        <w:tc>
          <w:tcPr>
            <w:tcW w:w="10915" w:type="dxa"/>
          </w:tcPr>
          <w:p w14:paraId="182A049B"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EFF5E91" w14:textId="77777777" w:rsidR="002D0B3D" w:rsidRPr="00423AB6" w:rsidRDefault="002D0B3D" w:rsidP="002D0B3D">
            <w:pPr>
              <w:jc w:val="both"/>
            </w:pPr>
            <w:r w:rsidRPr="00423AB6">
              <w:t>Общее количество контейнеров не более 5 шт.</w:t>
            </w:r>
          </w:p>
          <w:p w14:paraId="45DB9341" w14:textId="77777777" w:rsidR="002D0B3D" w:rsidRPr="00423AB6" w:rsidRDefault="002D0B3D" w:rsidP="002D0B3D">
            <w:pPr>
              <w:jc w:val="both"/>
            </w:pPr>
            <w:r w:rsidRPr="00423AB6">
              <w:t>Высота  - не более 2 м.</w:t>
            </w:r>
          </w:p>
          <w:p w14:paraId="13ACEF65"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1ACB4850" w14:textId="77777777" w:rsidTr="00A34517">
        <w:trPr>
          <w:trHeight w:val="20"/>
        </w:trPr>
        <w:tc>
          <w:tcPr>
            <w:tcW w:w="4361" w:type="dxa"/>
          </w:tcPr>
          <w:p w14:paraId="07C6D5EF"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7209DB1B"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F279E3B"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2DEE2E5A" w14:textId="77777777" w:rsidR="002D0B3D" w:rsidRPr="00423AB6" w:rsidRDefault="002D0B3D" w:rsidP="002D0B3D">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25750259" w14:textId="77777777" w:rsidR="002D0B3D" w:rsidRPr="00423AB6" w:rsidRDefault="002D0B3D" w:rsidP="002D0B3D">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14E7C70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1D0EFDDD" w14:textId="77777777" w:rsidTr="00A34517">
        <w:trPr>
          <w:trHeight w:val="20"/>
        </w:trPr>
        <w:tc>
          <w:tcPr>
            <w:tcW w:w="4361" w:type="dxa"/>
          </w:tcPr>
          <w:p w14:paraId="03A1E6B4" w14:textId="77777777" w:rsidR="002D0B3D" w:rsidRPr="00423AB6" w:rsidRDefault="002D0B3D" w:rsidP="002D0B3D">
            <w:r w:rsidRPr="00423AB6">
              <w:t>Общественные туалеты</w:t>
            </w:r>
          </w:p>
          <w:p w14:paraId="751C3F5C" w14:textId="77777777" w:rsidR="002D0B3D" w:rsidRPr="00423AB6" w:rsidRDefault="002D0B3D" w:rsidP="002D0B3D">
            <w:pPr>
              <w:jc w:val="both"/>
            </w:pPr>
          </w:p>
        </w:tc>
        <w:tc>
          <w:tcPr>
            <w:tcW w:w="10915" w:type="dxa"/>
          </w:tcPr>
          <w:p w14:paraId="57B7A08F"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977CC5" w14:textId="77777777" w:rsidR="002D0B3D" w:rsidRPr="00423AB6" w:rsidRDefault="002D0B3D" w:rsidP="002D0B3D">
            <w:pPr>
              <w:jc w:val="both"/>
            </w:pPr>
            <w:r w:rsidRPr="00423AB6">
              <w:t>Минимальное расстояние от туалета, при отсутствии централизованной канализации, до источника водоснабжения (колодца) - не менее 25 м.</w:t>
            </w:r>
          </w:p>
          <w:p w14:paraId="609A5DD7"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3E220201" w14:textId="77777777" w:rsidTr="00A34517">
        <w:trPr>
          <w:trHeight w:val="20"/>
        </w:trPr>
        <w:tc>
          <w:tcPr>
            <w:tcW w:w="4361" w:type="dxa"/>
          </w:tcPr>
          <w:p w14:paraId="632DCB51"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6EDDDFEE"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E490D1"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6B94765E"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398DE930" w14:textId="77777777" w:rsidR="002D0B3D" w:rsidRPr="00423AB6" w:rsidRDefault="002D0B3D" w:rsidP="002D0B3D">
            <w:pPr>
              <w:autoSpaceDE w:val="0"/>
              <w:autoSpaceDN w:val="0"/>
              <w:adjustRightInd w:val="0"/>
              <w:ind w:firstLine="540"/>
              <w:jc w:val="both"/>
            </w:pPr>
            <w:r w:rsidRPr="00423AB6">
              <w:t>для автобусов - 40 кв. м;</w:t>
            </w:r>
          </w:p>
          <w:p w14:paraId="1437A5CA" w14:textId="77777777" w:rsidR="002D0B3D" w:rsidRPr="00423AB6" w:rsidRDefault="002D0B3D" w:rsidP="002D0B3D">
            <w:pPr>
              <w:autoSpaceDE w:val="0"/>
              <w:autoSpaceDN w:val="0"/>
              <w:adjustRightInd w:val="0"/>
              <w:ind w:firstLine="540"/>
              <w:jc w:val="both"/>
            </w:pPr>
            <w:r w:rsidRPr="00423AB6">
              <w:t>для велосипедов - 0,9 кв. м.</w:t>
            </w:r>
          </w:p>
          <w:p w14:paraId="35DFF792" w14:textId="77777777" w:rsidR="002D0B3D" w:rsidRPr="00423AB6" w:rsidRDefault="002D0B3D" w:rsidP="002D0B3D">
            <w:pPr>
              <w:autoSpaceDE w:val="0"/>
              <w:autoSpaceDN w:val="0"/>
              <w:adjustRightInd w:val="0"/>
              <w:ind w:firstLine="540"/>
              <w:jc w:val="both"/>
            </w:pPr>
            <w:r w:rsidRPr="00423AB6">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976ED"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DC4489A"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24CAAA32" w14:textId="77777777" w:rsidTr="00A34517">
        <w:trPr>
          <w:trHeight w:val="20"/>
        </w:trPr>
        <w:tc>
          <w:tcPr>
            <w:tcW w:w="4361" w:type="dxa"/>
            <w:vAlign w:val="center"/>
          </w:tcPr>
          <w:p w14:paraId="39B3B3D6" w14:textId="77777777" w:rsidR="002D0B3D" w:rsidRPr="00423AB6" w:rsidRDefault="002D0B3D" w:rsidP="002D0B3D">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w:t>
            </w:r>
            <w:r w:rsidRPr="00423AB6">
              <w:t>продажи сопутствующих товаров, помещения для обслуживающего персонала.</w:t>
            </w:r>
          </w:p>
          <w:p w14:paraId="3E06D98E" w14:textId="77777777" w:rsidR="002D0B3D" w:rsidRPr="00423AB6" w:rsidRDefault="002D0B3D" w:rsidP="002D0B3D">
            <w:pPr>
              <w:jc w:val="both"/>
            </w:pPr>
          </w:p>
        </w:tc>
        <w:tc>
          <w:tcPr>
            <w:tcW w:w="10915" w:type="dxa"/>
            <w:vAlign w:val="center"/>
          </w:tcPr>
          <w:p w14:paraId="27D4FAFF" w14:textId="77777777" w:rsidR="002D0B3D" w:rsidRPr="00423AB6" w:rsidRDefault="002D0B3D" w:rsidP="002D0B3D">
            <w:r w:rsidRPr="00423AB6">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0ADDD62" w14:textId="77777777" w:rsidR="002D0B3D" w:rsidRPr="00423AB6" w:rsidRDefault="002D0B3D" w:rsidP="002D0B3D">
            <w:r w:rsidRPr="00423AB6">
              <w:t>-минимальные отступы от границ земельного участка 1 м, от красной линии улиц и проездов -6м;</w:t>
            </w:r>
          </w:p>
          <w:p w14:paraId="1912BCCA" w14:textId="77777777" w:rsidR="002D0B3D" w:rsidRPr="00423AB6" w:rsidRDefault="002D0B3D" w:rsidP="002D0B3D">
            <w:r w:rsidRPr="00423AB6">
              <w:t>-максимальная высота объектов – 6 м;</w:t>
            </w:r>
          </w:p>
          <w:p w14:paraId="7EE15018"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0DF01536" w14:textId="77777777" w:rsidR="00E004A1" w:rsidRPr="00423AB6" w:rsidRDefault="00E004A1" w:rsidP="00423AB6">
      <w:pPr>
        <w:jc w:val="both"/>
        <w:rPr>
          <w:b/>
        </w:rPr>
      </w:pPr>
    </w:p>
    <w:p w14:paraId="4E6A7250" w14:textId="77777777" w:rsidR="00E004A1" w:rsidRPr="00423AB6" w:rsidRDefault="00E004A1" w:rsidP="00423AB6">
      <w:pPr>
        <w:ind w:firstLine="284"/>
        <w:jc w:val="both"/>
      </w:pPr>
      <w:r w:rsidRPr="00423AB6">
        <w:rPr>
          <w:u w:val="single"/>
        </w:rPr>
        <w:t>Примечание:</w:t>
      </w:r>
    </w:p>
    <w:p w14:paraId="64B03BA8" w14:textId="77777777" w:rsidR="00E004A1" w:rsidRPr="00423AB6" w:rsidRDefault="00E004A1" w:rsidP="00423AB6">
      <w:pPr>
        <w:ind w:firstLine="284"/>
        <w:jc w:val="both"/>
      </w:pPr>
      <w:r w:rsidRPr="00423AB6">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57ED78A4" w14:textId="77777777" w:rsidR="00E004A1" w:rsidRPr="00423AB6" w:rsidRDefault="00E004A1" w:rsidP="00423AB6">
      <w:pPr>
        <w:ind w:firstLine="284"/>
        <w:jc w:val="both"/>
      </w:pPr>
      <w:r w:rsidRPr="00423AB6">
        <w:t>Не разрешается размещать кладбища на территориях:</w:t>
      </w:r>
    </w:p>
    <w:p w14:paraId="4C3A18E6" w14:textId="77777777" w:rsidR="00E004A1" w:rsidRPr="00423AB6" w:rsidRDefault="00E004A1" w:rsidP="00423AB6">
      <w:pPr>
        <w:ind w:firstLine="284"/>
        <w:jc w:val="both"/>
      </w:pPr>
      <w:r w:rsidRPr="00423AB6">
        <w:t>- первого и второго поясов зон санитарной охраны источников централизованного водоснабжения и минеральных источников;</w:t>
      </w:r>
    </w:p>
    <w:p w14:paraId="6BDA09EA" w14:textId="77777777" w:rsidR="00E004A1" w:rsidRPr="00423AB6" w:rsidRDefault="00E004A1" w:rsidP="00423AB6">
      <w:pPr>
        <w:ind w:firstLine="284"/>
        <w:jc w:val="both"/>
      </w:pPr>
      <w:r w:rsidRPr="00423AB6">
        <w:t>- первой зоны санитарной охраны курортов;</w:t>
      </w:r>
    </w:p>
    <w:p w14:paraId="26BB5876" w14:textId="77777777" w:rsidR="00E004A1" w:rsidRPr="00423AB6" w:rsidRDefault="00E004A1" w:rsidP="00423AB6">
      <w:pPr>
        <w:ind w:firstLine="284"/>
        <w:jc w:val="both"/>
      </w:pPr>
      <w:r w:rsidRPr="00423AB6">
        <w:t>- с выходом на поверхность закарстованных, сильнотрещиноватых пород и в местах выклинивания водоносных горизонтов;</w:t>
      </w:r>
    </w:p>
    <w:p w14:paraId="7C3D637B" w14:textId="77777777" w:rsidR="00E004A1" w:rsidRPr="00423AB6" w:rsidRDefault="00E004A1" w:rsidP="00423AB6">
      <w:pPr>
        <w:ind w:firstLine="284"/>
        <w:jc w:val="both"/>
      </w:pPr>
      <w:r w:rsidRPr="00423AB6">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5A1E63DD" w14:textId="77777777" w:rsidR="00E004A1" w:rsidRPr="00423AB6" w:rsidRDefault="00E004A1" w:rsidP="00423AB6">
      <w:pPr>
        <w:ind w:firstLine="284"/>
        <w:jc w:val="both"/>
      </w:pPr>
      <w:r w:rsidRPr="00423AB6">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5AE9EAA1" w14:textId="77777777" w:rsidR="00E004A1" w:rsidRPr="00423AB6" w:rsidRDefault="00E004A1" w:rsidP="00423AB6">
      <w:pPr>
        <w:ind w:firstLine="284"/>
        <w:jc w:val="both"/>
      </w:pPr>
      <w:r w:rsidRPr="00423AB6">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ADAF80E" w14:textId="77777777" w:rsidR="00E004A1" w:rsidRPr="00423AB6" w:rsidRDefault="00E004A1" w:rsidP="00423AB6">
      <w:pPr>
        <w:ind w:firstLine="284"/>
        <w:jc w:val="both"/>
      </w:pPr>
      <w:r w:rsidRPr="00423AB6">
        <w:t>1) санитарно-эпидемиологической обстановки;</w:t>
      </w:r>
    </w:p>
    <w:p w14:paraId="1D6B1B90" w14:textId="77777777" w:rsidR="00E004A1" w:rsidRPr="00423AB6" w:rsidRDefault="00E004A1" w:rsidP="00423AB6">
      <w:pPr>
        <w:ind w:firstLine="284"/>
        <w:jc w:val="both"/>
      </w:pPr>
      <w:r w:rsidRPr="00423AB6">
        <w:t>2) градостроительного назначения и ландшафтного зонирования территории;</w:t>
      </w:r>
    </w:p>
    <w:p w14:paraId="310D1B0F" w14:textId="77777777" w:rsidR="00E004A1" w:rsidRPr="00423AB6" w:rsidRDefault="00E004A1" w:rsidP="00423AB6">
      <w:pPr>
        <w:ind w:firstLine="284"/>
        <w:jc w:val="both"/>
      </w:pPr>
      <w:r w:rsidRPr="00423AB6">
        <w:t>3) геологических, гидрогеологических и гидрогеохимических данных;</w:t>
      </w:r>
    </w:p>
    <w:p w14:paraId="5ED3EDAE" w14:textId="77777777" w:rsidR="00E004A1" w:rsidRPr="00423AB6" w:rsidRDefault="00E004A1" w:rsidP="00423AB6">
      <w:pPr>
        <w:ind w:firstLine="284"/>
        <w:jc w:val="both"/>
      </w:pPr>
      <w:r w:rsidRPr="00423AB6">
        <w:t>4) почвенно-географических и способности почв и почвогрунтов к самоочищению;</w:t>
      </w:r>
    </w:p>
    <w:p w14:paraId="0352273F" w14:textId="77777777" w:rsidR="00E004A1" w:rsidRPr="00423AB6" w:rsidRDefault="00E004A1" w:rsidP="00423AB6">
      <w:pPr>
        <w:ind w:firstLine="284"/>
        <w:jc w:val="both"/>
      </w:pPr>
      <w:r w:rsidRPr="00423AB6">
        <w:t>5) эрозионного потенциала и миграции загрязнений;</w:t>
      </w:r>
    </w:p>
    <w:p w14:paraId="01B8591B" w14:textId="77777777" w:rsidR="00E004A1" w:rsidRPr="00423AB6" w:rsidRDefault="00E004A1" w:rsidP="00423AB6">
      <w:pPr>
        <w:ind w:firstLine="284"/>
        <w:jc w:val="both"/>
      </w:pPr>
      <w:r w:rsidRPr="00423AB6">
        <w:t>6) транспортной доступности.</w:t>
      </w:r>
    </w:p>
    <w:p w14:paraId="183F23A6" w14:textId="77777777" w:rsidR="00E004A1" w:rsidRPr="00423AB6" w:rsidRDefault="00E004A1" w:rsidP="00423AB6">
      <w:pPr>
        <w:ind w:firstLine="284"/>
        <w:jc w:val="both"/>
      </w:pPr>
      <w:r w:rsidRPr="00423AB6">
        <w:t>Участок, отводимый под кладбище, должен удовлетворять следующим требованиям:</w:t>
      </w:r>
    </w:p>
    <w:p w14:paraId="494762AD" w14:textId="77777777" w:rsidR="00E004A1" w:rsidRPr="00423AB6" w:rsidRDefault="00E004A1" w:rsidP="00423AB6">
      <w:pPr>
        <w:ind w:firstLine="284"/>
        <w:jc w:val="both"/>
      </w:pPr>
      <w:r w:rsidRPr="00423AB6">
        <w:t>- иметь уклон в сторону, противоположную населенному пункту, открытым водоемам,</w:t>
      </w:r>
    </w:p>
    <w:p w14:paraId="52A17516" w14:textId="77777777" w:rsidR="00E004A1" w:rsidRPr="00423AB6" w:rsidRDefault="00E004A1" w:rsidP="00423AB6">
      <w:pPr>
        <w:ind w:firstLine="284"/>
        <w:jc w:val="both"/>
      </w:pPr>
      <w:r w:rsidRPr="00423AB6">
        <w:t>- не затопляться при паводках;</w:t>
      </w:r>
    </w:p>
    <w:p w14:paraId="1715A662" w14:textId="77777777" w:rsidR="00E004A1" w:rsidRPr="00423AB6" w:rsidRDefault="00E004A1" w:rsidP="00423AB6">
      <w:pPr>
        <w:ind w:firstLine="284"/>
        <w:jc w:val="both"/>
      </w:pPr>
      <w:r w:rsidRPr="00423AB6">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49CCBD4" w14:textId="77777777" w:rsidR="00E004A1" w:rsidRPr="00423AB6" w:rsidRDefault="00E004A1" w:rsidP="00423AB6">
      <w:pPr>
        <w:ind w:firstLine="284"/>
        <w:jc w:val="both"/>
      </w:pPr>
      <w:r w:rsidRPr="00423AB6">
        <w:t>- иметь сухую, пористую почву (супесчаную, песчаную) на глубине 1,5 м и ниже с влажностью почвы в пределах 6 - 18 процентов;</w:t>
      </w:r>
    </w:p>
    <w:p w14:paraId="7E444FC4" w14:textId="77777777" w:rsidR="00E004A1" w:rsidRPr="00423AB6" w:rsidRDefault="00E004A1" w:rsidP="00423AB6">
      <w:pPr>
        <w:ind w:firstLine="284"/>
        <w:jc w:val="both"/>
      </w:pPr>
      <w:r w:rsidRPr="00423AB6">
        <w:t>располагаться с подветренной стороны по отношению к жилой территории.</w:t>
      </w:r>
    </w:p>
    <w:p w14:paraId="1DB5048C" w14:textId="77777777" w:rsidR="00E004A1" w:rsidRPr="00423AB6" w:rsidRDefault="00E004A1" w:rsidP="00423AB6">
      <w:pPr>
        <w:ind w:firstLine="284"/>
        <w:jc w:val="both"/>
      </w:pPr>
      <w:r w:rsidRPr="00423AB6">
        <w:t>Устройство кладбища осуществляется в соответствии с утвержденным проектом.</w:t>
      </w:r>
    </w:p>
    <w:p w14:paraId="447C2987" w14:textId="77777777" w:rsidR="00E004A1" w:rsidRPr="00423AB6" w:rsidRDefault="00E004A1" w:rsidP="00423AB6">
      <w:pPr>
        <w:ind w:firstLine="284"/>
        <w:jc w:val="both"/>
      </w:pPr>
      <w:r w:rsidRPr="00423AB6">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A52027F" w14:textId="77777777" w:rsidR="00E004A1" w:rsidRPr="00423AB6" w:rsidRDefault="00E004A1" w:rsidP="00423AB6">
      <w:pPr>
        <w:ind w:firstLine="284"/>
        <w:jc w:val="both"/>
      </w:pPr>
      <w:r w:rsidRPr="00423AB6">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6736B5E6" w14:textId="77777777" w:rsidR="00E004A1" w:rsidRPr="00423AB6" w:rsidRDefault="00E004A1" w:rsidP="00423AB6">
      <w:pPr>
        <w:ind w:firstLine="284"/>
        <w:jc w:val="both"/>
      </w:pPr>
      <w:r w:rsidRPr="00423AB6">
        <w:t>Вновь создаваемые места погребения должны размещаться на расстоянии не менее 300 м от границ селитебной территории.</w:t>
      </w:r>
    </w:p>
    <w:p w14:paraId="38ED2ABF" w14:textId="77777777" w:rsidR="00E004A1" w:rsidRPr="00423AB6" w:rsidRDefault="00E004A1" w:rsidP="00423AB6">
      <w:pPr>
        <w:ind w:firstLine="284"/>
        <w:jc w:val="both"/>
      </w:pPr>
      <w:r w:rsidRPr="00423AB6">
        <w:t>Кладбища с погребением путем предания тела (останков) умершего земле (захоронение в могилу, склеп) размещают на расстоянии:</w:t>
      </w:r>
    </w:p>
    <w:p w14:paraId="7D8DB454" w14:textId="77777777" w:rsidR="00E004A1" w:rsidRPr="00423AB6" w:rsidRDefault="00E004A1" w:rsidP="00423AB6">
      <w:pPr>
        <w:ind w:firstLine="284"/>
        <w:jc w:val="both"/>
      </w:pPr>
      <w:r w:rsidRPr="00423AB6">
        <w:t>1) от жилых, общественных зданий, спортивно-оздоровительных и санаторно-курортных зон:</w:t>
      </w:r>
    </w:p>
    <w:p w14:paraId="404BFDA4" w14:textId="77777777" w:rsidR="00E004A1" w:rsidRPr="00423AB6" w:rsidRDefault="00E004A1" w:rsidP="00423AB6">
      <w:pPr>
        <w:ind w:firstLine="284"/>
        <w:jc w:val="both"/>
      </w:pPr>
      <w:r w:rsidRPr="00423AB6">
        <w:t>- 500 м. – для кладбищ площадью от 20 до 40 га;</w:t>
      </w:r>
    </w:p>
    <w:p w14:paraId="3E4E519F" w14:textId="77777777" w:rsidR="00E004A1" w:rsidRPr="00423AB6" w:rsidRDefault="00E004A1" w:rsidP="00423AB6">
      <w:pPr>
        <w:ind w:firstLine="284"/>
        <w:jc w:val="both"/>
      </w:pPr>
      <w:r w:rsidRPr="00423AB6">
        <w:t>- 300 м. – для кладбищ площадью от 10 до 20 га;</w:t>
      </w:r>
    </w:p>
    <w:p w14:paraId="5D9E20D1" w14:textId="77777777" w:rsidR="00E004A1" w:rsidRPr="00423AB6" w:rsidRDefault="00E004A1" w:rsidP="00423AB6">
      <w:pPr>
        <w:ind w:firstLine="284"/>
        <w:jc w:val="both"/>
      </w:pPr>
      <w:r w:rsidRPr="00423AB6">
        <w:t>- 100 м. – для кладбищ площадью 10 и менее га;</w:t>
      </w:r>
    </w:p>
    <w:p w14:paraId="165DECE3" w14:textId="77777777" w:rsidR="00E004A1" w:rsidRPr="00423AB6" w:rsidRDefault="00E004A1" w:rsidP="00423AB6">
      <w:pPr>
        <w:ind w:firstLine="284"/>
        <w:jc w:val="both"/>
      </w:pPr>
      <w:r w:rsidRPr="00423AB6">
        <w:t>- 50 м - для сельских, закрытых кладбищ и мемориальных комплексов, кладбищ с погребением после кремации;</w:t>
      </w:r>
    </w:p>
    <w:p w14:paraId="2C5576B7" w14:textId="77777777" w:rsidR="00E004A1" w:rsidRPr="00423AB6" w:rsidRDefault="00E004A1" w:rsidP="00423AB6">
      <w:pPr>
        <w:ind w:firstLine="284"/>
        <w:jc w:val="both"/>
      </w:pPr>
      <w:r w:rsidRPr="00423AB6">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65B81170" w14:textId="77777777" w:rsidR="00E004A1" w:rsidRPr="00423AB6" w:rsidRDefault="00E004A1" w:rsidP="00423AB6">
      <w:pPr>
        <w:ind w:firstLine="284"/>
        <w:jc w:val="both"/>
      </w:pPr>
      <w:r w:rsidRPr="00423AB6">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6181D00D" w14:textId="77777777" w:rsidR="00E004A1" w:rsidRPr="00423AB6" w:rsidRDefault="00E004A1" w:rsidP="00423AB6">
      <w:pPr>
        <w:ind w:firstLine="284"/>
        <w:jc w:val="both"/>
      </w:pPr>
      <w:r w:rsidRPr="00423AB6">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4C175ECF" w14:textId="77777777" w:rsidR="00E004A1" w:rsidRPr="00423AB6" w:rsidRDefault="00E004A1" w:rsidP="00423AB6">
      <w:pPr>
        <w:ind w:firstLine="284"/>
        <w:jc w:val="both"/>
      </w:pPr>
      <w:r w:rsidRPr="00423AB6">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79D0E1B" w14:textId="77777777" w:rsidR="00E004A1" w:rsidRPr="00423AB6" w:rsidRDefault="00E004A1" w:rsidP="00423AB6">
      <w:pPr>
        <w:ind w:firstLine="284"/>
        <w:jc w:val="both"/>
      </w:pPr>
      <w:r w:rsidRPr="00423AB6">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F32F2A9" w14:textId="77777777" w:rsidR="00E004A1" w:rsidRPr="00423AB6" w:rsidRDefault="00E004A1" w:rsidP="00423AB6">
      <w:pPr>
        <w:ind w:firstLine="284"/>
        <w:jc w:val="both"/>
      </w:pPr>
      <w:r w:rsidRPr="00423AB6">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0093F080" w14:textId="77777777" w:rsidR="00E004A1" w:rsidRPr="00423AB6" w:rsidRDefault="00E004A1" w:rsidP="00423AB6">
      <w:pPr>
        <w:ind w:firstLine="284"/>
        <w:jc w:val="both"/>
      </w:pPr>
      <w:r w:rsidRPr="00423AB6">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467E0D55" w14:textId="77777777" w:rsidR="00E004A1" w:rsidRPr="00423AB6" w:rsidRDefault="00E004A1" w:rsidP="00423AB6">
      <w:pPr>
        <w:ind w:firstLine="284"/>
        <w:jc w:val="both"/>
      </w:pPr>
      <w:r w:rsidRPr="00423AB6">
        <w:t>Размер санитарно-защитных зон после переноса кладбищ, а также закрытых кладбищ для новых погребений остается неизменным.</w:t>
      </w:r>
    </w:p>
    <w:p w14:paraId="6CD23D82" w14:textId="77777777" w:rsidR="00E004A1" w:rsidRPr="00423AB6" w:rsidRDefault="00E004A1" w:rsidP="00423AB6">
      <w:pPr>
        <w:ind w:firstLine="284"/>
        <w:jc w:val="both"/>
      </w:pPr>
      <w:r w:rsidRPr="00423AB6">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588EA268" w14:textId="77777777" w:rsidR="00E004A1" w:rsidRPr="00423AB6" w:rsidRDefault="00E004A1" w:rsidP="00423AB6">
      <w:pPr>
        <w:ind w:firstLine="284"/>
        <w:jc w:val="both"/>
      </w:pPr>
      <w:r w:rsidRPr="00423AB6">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72F9451F" w14:textId="77777777" w:rsidR="00E004A1" w:rsidRPr="00423AB6" w:rsidRDefault="00E004A1" w:rsidP="00423AB6">
      <w:pPr>
        <w:ind w:firstLine="284"/>
        <w:jc w:val="both"/>
      </w:pPr>
      <w:r w:rsidRPr="00423AB6">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FDDB231" w14:textId="77777777" w:rsidR="00E004A1" w:rsidRPr="00423AB6" w:rsidRDefault="00E004A1"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709EC6C" w14:textId="77777777" w:rsidR="00E004A1" w:rsidRPr="00423AB6" w:rsidRDefault="00E004A1"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32BFD748" w14:textId="77777777" w:rsidR="00A14505" w:rsidRPr="00423AB6" w:rsidRDefault="00A14505" w:rsidP="00423AB6">
      <w:pPr>
        <w:rPr>
          <w:b/>
        </w:rPr>
      </w:pPr>
    </w:p>
    <w:p w14:paraId="04B2BC27" w14:textId="19E4547C" w:rsidR="00001F66" w:rsidRPr="00423AB6" w:rsidRDefault="00001F66" w:rsidP="00A34517">
      <w:pPr>
        <w:jc w:val="center"/>
        <w:rPr>
          <w:b/>
          <w:bCs/>
        </w:rPr>
      </w:pPr>
      <w:r w:rsidRPr="00A34517">
        <w:rPr>
          <w:b/>
          <w:bCs/>
        </w:rPr>
        <w:t>СН-</w:t>
      </w:r>
      <w:r w:rsidR="00BD7E5A" w:rsidRPr="00A34517">
        <w:rPr>
          <w:b/>
          <w:bCs/>
        </w:rPr>
        <w:t>2</w:t>
      </w:r>
      <w:r w:rsidRPr="00423AB6">
        <w:rPr>
          <w:b/>
          <w:bCs/>
        </w:rPr>
        <w:t xml:space="preserve"> ЗОНА ОЗЕЛЕНЕНИЯ СПЕЦИАЛЬНОГО НАЗНАЧЕНИЯ</w:t>
      </w:r>
    </w:p>
    <w:p w14:paraId="57E8D339" w14:textId="77777777" w:rsidR="00741113" w:rsidRPr="00423AB6" w:rsidRDefault="00741113" w:rsidP="00423AB6">
      <w:pPr>
        <w:rPr>
          <w:b/>
          <w:bCs/>
        </w:rPr>
      </w:pPr>
    </w:p>
    <w:p w14:paraId="19FC0E3F" w14:textId="77777777" w:rsidR="000643DA" w:rsidRPr="00423AB6" w:rsidRDefault="000643DA" w:rsidP="00423AB6">
      <w:pPr>
        <w:widowControl w:val="0"/>
        <w:ind w:firstLine="567"/>
        <w:jc w:val="both"/>
        <w:rPr>
          <w:rFonts w:eastAsia="Times New Roman"/>
          <w:iCs/>
          <w:lang w:eastAsia="ru-RU"/>
        </w:rPr>
      </w:pPr>
      <w:r w:rsidRPr="00423AB6">
        <w:rPr>
          <w:rFonts w:eastAsia="Times New Roman"/>
          <w:iCs/>
          <w:lang w:eastAsia="ru-RU"/>
        </w:rPr>
        <w:t>Зона СН-1 предназначена для организации и благоустройства санитарно-защитных зон и озеленения водных объектов. 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75BB46DF" w14:textId="77777777" w:rsidR="000643DA" w:rsidRPr="00423AB6" w:rsidRDefault="000643DA" w:rsidP="00423AB6">
      <w:pPr>
        <w:ind w:firstLine="567"/>
        <w:jc w:val="both"/>
        <w:rPr>
          <w:i/>
        </w:rPr>
      </w:pPr>
      <w:r w:rsidRPr="00423AB6">
        <w:rPr>
          <w:i/>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2C9ADDDC" w14:textId="77777777" w:rsidR="000643DA" w:rsidRPr="00423AB6" w:rsidRDefault="000643DA" w:rsidP="00EA316E">
      <w:pPr>
        <w:ind w:firstLine="709"/>
        <w:jc w:val="both"/>
        <w:rPr>
          <w:i/>
        </w:rPr>
      </w:pPr>
      <w:r w:rsidRPr="00423AB6">
        <w:rPr>
          <w:i/>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C3E1CB5" w14:textId="77777777" w:rsidR="00001F66" w:rsidRPr="00423AB6" w:rsidRDefault="00001F66" w:rsidP="00423AB6">
      <w:pPr>
        <w:rPr>
          <w:b/>
        </w:rPr>
      </w:pPr>
    </w:p>
    <w:p w14:paraId="05E03927" w14:textId="77777777" w:rsidR="00001F66" w:rsidRPr="00423AB6" w:rsidRDefault="00001F6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048F24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5FD4824" w14:textId="77777777" w:rsidR="00001F66" w:rsidRPr="00423AB6" w:rsidRDefault="00001F66" w:rsidP="00423AB6">
            <w:pPr>
              <w:tabs>
                <w:tab w:val="left" w:pos="2520"/>
              </w:tabs>
              <w:jc w:val="center"/>
              <w:rPr>
                <w:b/>
              </w:rPr>
            </w:pPr>
            <w:r w:rsidRPr="00423AB6">
              <w:rPr>
                <w:b/>
              </w:rPr>
              <w:t>КОД ВИДА</w:t>
            </w:r>
          </w:p>
          <w:p w14:paraId="60C53EAE" w14:textId="77777777" w:rsidR="00001F66" w:rsidRPr="00423AB6" w:rsidRDefault="00001F6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27C7F"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C6EBB1A"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C994E" w14:textId="77777777" w:rsidR="00001F66" w:rsidRPr="00423AB6" w:rsidRDefault="00001F66" w:rsidP="00423AB6">
            <w:pPr>
              <w:tabs>
                <w:tab w:val="left" w:pos="2520"/>
              </w:tabs>
              <w:jc w:val="center"/>
              <w:rPr>
                <w:b/>
              </w:rPr>
            </w:pPr>
            <w:r w:rsidRPr="00423AB6">
              <w:rPr>
                <w:b/>
              </w:rPr>
              <w:t>ПРЕДЕЛЬНЫЕ РАЗМЕРЫ ЗЕМЕЛЬНЫХ</w:t>
            </w:r>
          </w:p>
          <w:p w14:paraId="01621C68" w14:textId="77777777" w:rsidR="00001F66" w:rsidRPr="00423AB6" w:rsidRDefault="00001F66" w:rsidP="00423AB6">
            <w:pPr>
              <w:tabs>
                <w:tab w:val="left" w:pos="2520"/>
              </w:tabs>
              <w:jc w:val="center"/>
              <w:rPr>
                <w:b/>
              </w:rPr>
            </w:pPr>
            <w:r w:rsidRPr="00423AB6">
              <w:rPr>
                <w:b/>
              </w:rPr>
              <w:t>УЧАСТКОВ И ПРЕДЕЛЬНЫЕ ПАРАМЕТРЫ</w:t>
            </w:r>
          </w:p>
          <w:p w14:paraId="2BE877CE" w14:textId="77777777" w:rsidR="00001F66" w:rsidRPr="00423AB6" w:rsidRDefault="00001F66" w:rsidP="00423AB6">
            <w:pPr>
              <w:tabs>
                <w:tab w:val="left" w:pos="2520"/>
              </w:tabs>
              <w:jc w:val="center"/>
              <w:rPr>
                <w:b/>
              </w:rPr>
            </w:pPr>
            <w:r w:rsidRPr="00423AB6">
              <w:rPr>
                <w:b/>
              </w:rPr>
              <w:t>РАЗРЕШЕННОГО СТРОИТЕЛЬСТВА</w:t>
            </w:r>
          </w:p>
        </w:tc>
      </w:tr>
      <w:tr w:rsidR="001A4791" w:rsidRPr="00423AB6" w14:paraId="5AB6408D"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982737A"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94F8EE"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A1EB04D" w14:textId="501EDBFB" w:rsidR="005E217C"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5E8545" w14:textId="4AF1A9A1" w:rsidR="005E217C" w:rsidRPr="00423AB6" w:rsidRDefault="005E217C" w:rsidP="00423AB6">
            <w:pPr>
              <w:jc w:val="both"/>
            </w:pPr>
            <w:r w:rsidRPr="00423AB6">
              <w:t xml:space="preserve"> -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732B4EF4"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5F80CAE5"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AF48E87"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30CBAFE"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AAB31A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A6E761E" w14:textId="349D6CF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1303E742"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DC05F0B" w14:textId="60773487" w:rsidR="00571DF5" w:rsidRPr="00423AB6" w:rsidRDefault="00571DF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0AF606" w14:textId="5ADD3F3F"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8D1387" w14:textId="6789C82D" w:rsidR="00571DF5" w:rsidRPr="00423AB6" w:rsidRDefault="00571DF5" w:rsidP="00A34517">
            <w:pPr>
              <w:autoSpaceDE w:val="0"/>
              <w:autoSpaceDN w:val="0"/>
              <w:adjustRightInd w:val="0"/>
              <w:jc w:val="both"/>
            </w:pPr>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CA7E9D" w14:textId="76A7E07C" w:rsidR="00571DF5" w:rsidRPr="00423AB6" w:rsidRDefault="00571DF5"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2F683F14"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4D48A76D"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74BCD2C"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20B0340"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B29896" w14:textId="77777777" w:rsidR="00571DF5"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A330997" w14:textId="4994A535" w:rsidR="000A08F7" w:rsidRPr="00423AB6" w:rsidRDefault="000A08F7" w:rsidP="00423AB6">
            <w:pPr>
              <w:jc w:val="both"/>
            </w:pPr>
            <w:r w:rsidRPr="00423AB6">
              <w:rPr>
                <w:b/>
              </w:rPr>
              <w:t>Не распространяются на линейные объекты</w:t>
            </w:r>
          </w:p>
        </w:tc>
      </w:tr>
      <w:tr w:rsidR="001A4791" w:rsidRPr="00423AB6" w14:paraId="2B03825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F24DAA3" w14:textId="2BE7F995" w:rsidR="00571DF5" w:rsidRPr="00423AB6" w:rsidRDefault="00571DF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E45EFB" w14:textId="75202014"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B1C8CC4" w14:textId="6C7B9E44" w:rsidR="00571DF5"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DF6BC4" w14:textId="1830881A" w:rsidR="00571DF5" w:rsidRPr="00423AB6" w:rsidRDefault="00571DF5" w:rsidP="00423AB6">
            <w:pPr>
              <w:jc w:val="both"/>
            </w:pPr>
            <w:r w:rsidRPr="00423AB6">
              <w:t xml:space="preserve">- минимальная/максимальная площадь земельных участков – </w:t>
            </w:r>
            <w:r w:rsidR="00F044D1">
              <w:rPr>
                <w:b/>
              </w:rPr>
              <w:t>4/</w:t>
            </w:r>
            <w:r w:rsidR="00A90578">
              <w:rPr>
                <w:b/>
              </w:rPr>
              <w:t>10</w:t>
            </w:r>
            <w:r w:rsidR="00A90578" w:rsidRPr="00746917">
              <w:rPr>
                <w:b/>
              </w:rPr>
              <w:t>0000</w:t>
            </w:r>
            <w:r w:rsidR="00A90578">
              <w:rPr>
                <w:b/>
              </w:rPr>
              <w:t xml:space="preserve"> </w:t>
            </w:r>
            <w:r w:rsidRPr="00423AB6">
              <w:t>кв.м.;</w:t>
            </w:r>
          </w:p>
          <w:p w14:paraId="693635B6"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5FB77C87"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D313916"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467C601"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150FCEA" w14:textId="1C23D301" w:rsidR="00571DF5" w:rsidRPr="00423AB6"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FEFE93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CD75165" w14:textId="77777777" w:rsidR="00571DF5" w:rsidRPr="00423AB6" w:rsidRDefault="00571DF5" w:rsidP="00423AB6">
            <w:pPr>
              <w:keepLines/>
              <w:widowControl w:val="0"/>
              <w:jc w:val="center"/>
              <w:rPr>
                <w:b/>
              </w:rPr>
            </w:pPr>
            <w:r w:rsidRPr="00423AB6">
              <w:rPr>
                <w:b/>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5A3FF3"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Связь</w:t>
            </w:r>
          </w:p>
        </w:tc>
        <w:tc>
          <w:tcPr>
            <w:tcW w:w="4252" w:type="dxa"/>
            <w:tcBorders>
              <w:top w:val="single" w:sz="4" w:space="0" w:color="000000"/>
              <w:left w:val="single" w:sz="4" w:space="0" w:color="000000"/>
              <w:bottom w:val="single" w:sz="4" w:space="0" w:color="000000"/>
              <w:right w:val="single" w:sz="4" w:space="0" w:color="000000"/>
            </w:tcBorders>
          </w:tcPr>
          <w:p w14:paraId="2053FFDB" w14:textId="2BD149DB" w:rsidR="00571DF5" w:rsidRPr="00423AB6" w:rsidRDefault="00571DF5" w:rsidP="00A34517">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8B3F56"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10/5000</w:t>
            </w:r>
            <w:r w:rsidRPr="00423AB6">
              <w:t xml:space="preserve"> кв.м.</w:t>
            </w:r>
          </w:p>
          <w:p w14:paraId="6609AAB8"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1BE744F0"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24C7AD7" w14:textId="77777777" w:rsidR="00571DF5" w:rsidRPr="00423AB6" w:rsidRDefault="00571DF5" w:rsidP="00423AB6">
            <w:pPr>
              <w:ind w:firstLine="426"/>
              <w:jc w:val="both"/>
              <w:rPr>
                <w:b/>
              </w:rPr>
            </w:pPr>
            <w:r w:rsidRPr="00423AB6">
              <w:t xml:space="preserve">- высота– не более </w:t>
            </w:r>
            <w:r w:rsidRPr="00423AB6">
              <w:rPr>
                <w:b/>
              </w:rPr>
              <w:t>124 м.</w:t>
            </w:r>
          </w:p>
          <w:p w14:paraId="1B1140CE" w14:textId="77777777" w:rsidR="00571DF5" w:rsidRPr="00423AB6" w:rsidRDefault="00571DF5" w:rsidP="00423AB6">
            <w:pPr>
              <w:ind w:firstLine="426"/>
              <w:jc w:val="both"/>
              <w:rPr>
                <w:b/>
              </w:rPr>
            </w:pPr>
            <w:r w:rsidRPr="00423AB6">
              <w:rPr>
                <w:b/>
              </w:rPr>
              <w:t>Не распространяются на линейные объекты связи.</w:t>
            </w:r>
          </w:p>
        </w:tc>
      </w:tr>
      <w:tr w:rsidR="001A4791" w:rsidRPr="00423AB6" w14:paraId="3970627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1D3B129" w14:textId="77777777" w:rsidR="00571DF5" w:rsidRPr="00423AB6" w:rsidRDefault="00571DF5" w:rsidP="00423AB6">
            <w:pPr>
              <w:tabs>
                <w:tab w:val="left" w:pos="2520"/>
              </w:tabs>
              <w:jc w:val="center"/>
              <w:rPr>
                <w:b/>
              </w:rPr>
            </w:pPr>
            <w:r w:rsidRPr="00423AB6">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40503B"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14:paraId="3B52B536" w14:textId="77777777" w:rsidR="00571DF5" w:rsidRPr="00423AB6" w:rsidRDefault="00571DF5" w:rsidP="00423AB6">
            <w:pPr>
              <w:tabs>
                <w:tab w:val="left" w:pos="6946"/>
              </w:tabs>
              <w:suppressAutoHyphens/>
              <w:textAlignment w:val="baseline"/>
              <w:rPr>
                <w:b/>
              </w:rPr>
            </w:pPr>
            <w:r w:rsidRPr="00423AB6">
              <w:t>-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EA0EC" w14:textId="77777777" w:rsidR="00571DF5" w:rsidRPr="00423AB6" w:rsidRDefault="00571DF5" w:rsidP="00423AB6">
            <w:pPr>
              <w:tabs>
                <w:tab w:val="left" w:pos="2520"/>
              </w:tabs>
              <w:rPr>
                <w:b/>
              </w:rPr>
            </w:pPr>
            <w:r w:rsidRPr="00423AB6">
              <w:t>Регламенты не устанавливаются</w:t>
            </w:r>
          </w:p>
        </w:tc>
      </w:tr>
      <w:tr w:rsidR="001A4791" w:rsidRPr="00423AB6" w14:paraId="6582E18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77D4153" w14:textId="77777777" w:rsidR="00571DF5" w:rsidRPr="00423AB6" w:rsidRDefault="00571DF5" w:rsidP="00423AB6">
            <w:pPr>
              <w:tabs>
                <w:tab w:val="left" w:pos="2520"/>
              </w:tabs>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FD071"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8C24F1"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2C36E0" w14:textId="170B126E" w:rsidR="00571DF5" w:rsidRPr="00423AB6" w:rsidRDefault="00571DF5" w:rsidP="00A34517">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41EF36"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2B26E1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90334D" w14:textId="75FD1F6F" w:rsidR="00571DF5" w:rsidRPr="00423AB6" w:rsidRDefault="00571DF5" w:rsidP="00423AB6">
            <w:pPr>
              <w:tabs>
                <w:tab w:val="left" w:pos="2520"/>
              </w:tabs>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D0710" w14:textId="08876F5A"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EC78053" w14:textId="77777777" w:rsidR="00571DF5" w:rsidRPr="00423AB6" w:rsidRDefault="00571DF5" w:rsidP="00423AB6">
            <w:pPr>
              <w:autoSpaceDE w:val="0"/>
              <w:autoSpaceDN w:val="0"/>
              <w:adjustRightInd w:val="0"/>
              <w:jc w:val="both"/>
            </w:pPr>
            <w:r w:rsidRPr="00423AB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ED4AE7B" w14:textId="1ECEBE76" w:rsidR="00571DF5" w:rsidRPr="00423AB6" w:rsidRDefault="00571DF5" w:rsidP="00423AB6">
            <w:pPr>
              <w:autoSpaceDE w:val="0"/>
              <w:autoSpaceDN w:val="0"/>
              <w:adjustRightInd w:val="0"/>
              <w:jc w:val="both"/>
            </w:pPr>
            <w:r w:rsidRPr="00423AB6">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366AF8" w14:textId="27A37ACF"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21EEDF7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2DAD351" w14:textId="440EB9C4" w:rsidR="00571DF5" w:rsidRPr="00423AB6" w:rsidRDefault="00571DF5" w:rsidP="00423AB6">
            <w:pPr>
              <w:tabs>
                <w:tab w:val="left" w:pos="2520"/>
              </w:tabs>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E997E8" w14:textId="57B24E93"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F754BB8" w14:textId="6E7D43C0"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E67A4F" w14:textId="02D33D37"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6912DC12" w14:textId="77777777" w:rsidR="00001F66" w:rsidRPr="00423AB6" w:rsidRDefault="00001F66" w:rsidP="00423AB6">
      <w:pPr>
        <w:rPr>
          <w:b/>
        </w:rPr>
      </w:pPr>
    </w:p>
    <w:p w14:paraId="13918B30" w14:textId="77777777" w:rsidR="00001F66" w:rsidRPr="00423AB6" w:rsidRDefault="00001F6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9154BD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1957273" w14:textId="77777777" w:rsidR="00001F66" w:rsidRPr="00423AB6" w:rsidRDefault="00001F66" w:rsidP="00423AB6">
            <w:pPr>
              <w:tabs>
                <w:tab w:val="left" w:pos="2520"/>
              </w:tabs>
              <w:jc w:val="center"/>
              <w:rPr>
                <w:b/>
              </w:rPr>
            </w:pPr>
            <w:r w:rsidRPr="00423AB6">
              <w:rPr>
                <w:b/>
              </w:rPr>
              <w:t>КОД ВИДА</w:t>
            </w:r>
          </w:p>
          <w:p w14:paraId="6D548097" w14:textId="77777777" w:rsidR="00001F66" w:rsidRPr="00423AB6" w:rsidRDefault="00001F6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60063"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5D9C694"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41C31" w14:textId="77777777" w:rsidR="00001F66" w:rsidRPr="00423AB6" w:rsidRDefault="00001F66" w:rsidP="00423AB6">
            <w:pPr>
              <w:tabs>
                <w:tab w:val="left" w:pos="2520"/>
              </w:tabs>
              <w:jc w:val="center"/>
              <w:rPr>
                <w:b/>
              </w:rPr>
            </w:pPr>
            <w:r w:rsidRPr="00423AB6">
              <w:rPr>
                <w:b/>
              </w:rPr>
              <w:t>ПРЕДЕЛЬНЫЕ РАЗМЕРЫ ЗЕМЕЛЬНЫХ</w:t>
            </w:r>
          </w:p>
          <w:p w14:paraId="38DA6A87" w14:textId="77777777" w:rsidR="00001F66" w:rsidRPr="00423AB6" w:rsidRDefault="00001F66" w:rsidP="00423AB6">
            <w:pPr>
              <w:tabs>
                <w:tab w:val="left" w:pos="2520"/>
              </w:tabs>
              <w:jc w:val="center"/>
              <w:rPr>
                <w:b/>
              </w:rPr>
            </w:pPr>
            <w:r w:rsidRPr="00423AB6">
              <w:rPr>
                <w:b/>
              </w:rPr>
              <w:t>УЧАСТКОВ И ПРЕДЕЛЬНЫЕ ПАРАМЕТРЫ</w:t>
            </w:r>
          </w:p>
          <w:p w14:paraId="2E359802" w14:textId="77777777" w:rsidR="00001F66" w:rsidRPr="00423AB6" w:rsidRDefault="00001F66" w:rsidP="00423AB6">
            <w:pPr>
              <w:tabs>
                <w:tab w:val="left" w:pos="2520"/>
              </w:tabs>
              <w:jc w:val="center"/>
              <w:rPr>
                <w:b/>
              </w:rPr>
            </w:pPr>
            <w:r w:rsidRPr="00423AB6">
              <w:rPr>
                <w:b/>
              </w:rPr>
              <w:t>РАЗРЕШЕННОГО СТРОИТЕЛЬСТВА</w:t>
            </w:r>
          </w:p>
        </w:tc>
      </w:tr>
      <w:tr w:rsidR="001A4791" w:rsidRPr="00423AB6" w14:paraId="36D06DC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10B12AE" w14:textId="77777777" w:rsidR="00001F66" w:rsidRPr="00423AB6" w:rsidRDefault="00001F66" w:rsidP="00423AB6">
            <w:pPr>
              <w:tabs>
                <w:tab w:val="left" w:pos="2520"/>
              </w:tabs>
              <w:jc w:val="center"/>
              <w:rPr>
                <w:b/>
              </w:rPr>
            </w:pPr>
            <w:r w:rsidRPr="00423AB6">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D8710E" w14:textId="77777777" w:rsidR="00001F66" w:rsidRPr="00423AB6" w:rsidRDefault="00001F66" w:rsidP="00423AB6">
            <w:pPr>
              <w:widowControl w:val="0"/>
              <w:autoSpaceDE w:val="0"/>
              <w:autoSpaceDN w:val="0"/>
              <w:adjustRightInd w:val="0"/>
              <w:rPr>
                <w:rFonts w:eastAsia="Times New Roman"/>
                <w:lang w:eastAsia="ru-RU"/>
              </w:rPr>
            </w:pPr>
            <w:bookmarkStart w:id="112" w:name="sub_1090"/>
            <w:r w:rsidRPr="00423AB6">
              <w:rPr>
                <w:rFonts w:eastAsia="Times New Roman"/>
                <w:lang w:eastAsia="ru-RU"/>
              </w:rPr>
              <w:t>Деятельность по особой охране и изучению природы</w:t>
            </w:r>
            <w:bookmarkEnd w:id="112"/>
          </w:p>
          <w:p w14:paraId="4A7609BE" w14:textId="77777777" w:rsidR="00001F66" w:rsidRPr="00423AB6" w:rsidRDefault="00001F66"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2D6087D4" w14:textId="7C6D66B1" w:rsidR="00001F66" w:rsidRPr="00A34517" w:rsidRDefault="00571DF5" w:rsidP="00A34517">
            <w:pPr>
              <w:autoSpaceDE w:val="0"/>
              <w:autoSpaceDN w:val="0"/>
              <w:adjustRightInd w:val="0"/>
              <w:jc w:val="both"/>
            </w:pPr>
            <w:r w:rsidRPr="00423AB6">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7A6A1" w14:textId="77777777" w:rsidR="00001F66" w:rsidRPr="00423AB6" w:rsidRDefault="0037087F" w:rsidP="00423AB6">
            <w:pPr>
              <w:tabs>
                <w:tab w:val="left" w:pos="2520"/>
              </w:tabs>
              <w:rPr>
                <w:b/>
              </w:rPr>
            </w:pPr>
            <w:r w:rsidRPr="00423AB6">
              <w:t>Регламенты не устанавливаются</w:t>
            </w:r>
          </w:p>
        </w:tc>
      </w:tr>
    </w:tbl>
    <w:p w14:paraId="7510CF99" w14:textId="77777777" w:rsidR="00001F66" w:rsidRPr="00423AB6" w:rsidRDefault="00001F66" w:rsidP="00423AB6">
      <w:pPr>
        <w:rPr>
          <w:b/>
        </w:rPr>
      </w:pPr>
    </w:p>
    <w:p w14:paraId="20F90C08" w14:textId="77777777" w:rsidR="00001F66" w:rsidRPr="00423AB6" w:rsidRDefault="00001F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D4F54AB" w14:textId="77777777" w:rsidR="000643DA" w:rsidRPr="00423AB6" w:rsidRDefault="000643D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76FDBB8" w14:textId="77777777" w:rsidR="000643DA" w:rsidRPr="00423AB6" w:rsidRDefault="000643DA" w:rsidP="00423AB6">
      <w:pPr>
        <w:contextualSpacing/>
        <w:rPr>
          <w:b/>
          <w:strike/>
          <w:lang w:bidi="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604C34BD" w14:textId="77777777" w:rsidTr="0038516B">
        <w:trPr>
          <w:trHeight w:val="20"/>
        </w:trPr>
        <w:tc>
          <w:tcPr>
            <w:tcW w:w="4361" w:type="dxa"/>
            <w:vAlign w:val="center"/>
          </w:tcPr>
          <w:p w14:paraId="594CF324" w14:textId="77777777" w:rsidR="000643DA" w:rsidRPr="00423AB6" w:rsidRDefault="000643DA" w:rsidP="00423AB6">
            <w:pPr>
              <w:jc w:val="center"/>
              <w:rPr>
                <w:b/>
              </w:rPr>
            </w:pPr>
            <w:r w:rsidRPr="00423AB6">
              <w:rPr>
                <w:b/>
              </w:rPr>
              <w:t>ВИДЫ РАЗРЕШЕННОГО ИСПОЛЬЗОВАНИЯ</w:t>
            </w:r>
          </w:p>
        </w:tc>
        <w:tc>
          <w:tcPr>
            <w:tcW w:w="10915" w:type="dxa"/>
            <w:vAlign w:val="center"/>
          </w:tcPr>
          <w:p w14:paraId="781888FC" w14:textId="77777777" w:rsidR="000643DA" w:rsidRPr="00423AB6" w:rsidRDefault="000643DA" w:rsidP="00423AB6">
            <w:pPr>
              <w:jc w:val="center"/>
              <w:rPr>
                <w:b/>
              </w:rPr>
            </w:pPr>
            <w:r w:rsidRPr="00423AB6">
              <w:rPr>
                <w:b/>
              </w:rPr>
              <w:t>ПРЕДЕЛЬНЫЕ ПАРАМЕТРЫ РАЗРЕШЕННОГО СТРОИТЕЛЬСТВА</w:t>
            </w:r>
          </w:p>
        </w:tc>
      </w:tr>
      <w:tr w:rsidR="002D0B3D" w:rsidRPr="00423AB6" w14:paraId="7C825B15" w14:textId="77777777" w:rsidTr="0038516B">
        <w:trPr>
          <w:trHeight w:val="20"/>
        </w:trPr>
        <w:tc>
          <w:tcPr>
            <w:tcW w:w="4361" w:type="dxa"/>
          </w:tcPr>
          <w:p w14:paraId="744A4C4F" w14:textId="3E7242DB" w:rsidR="002D0B3D" w:rsidRPr="00423AB6" w:rsidRDefault="002D0B3D" w:rsidP="002D0B3D">
            <w:pPr>
              <w:autoSpaceDE w:val="0"/>
              <w:autoSpaceDN w:val="0"/>
              <w:adjustRightInd w:val="0"/>
              <w:spacing w:before="120"/>
              <w:jc w:val="both"/>
            </w:pPr>
            <w:r w:rsidRPr="009F5A32">
              <w:t>Историко-культурная деятельность</w:t>
            </w:r>
          </w:p>
        </w:tc>
        <w:tc>
          <w:tcPr>
            <w:tcW w:w="10915" w:type="dxa"/>
          </w:tcPr>
          <w:p w14:paraId="615E5F7E" w14:textId="407B92BE" w:rsidR="002D0B3D" w:rsidRPr="00423AB6" w:rsidRDefault="002D0B3D" w:rsidP="002D0B3D">
            <w:pPr>
              <w:pStyle w:val="aff9"/>
              <w:jc w:val="both"/>
              <w:rPr>
                <w:rFonts w:eastAsia="SimSun"/>
                <w:szCs w:val="24"/>
                <w:lang w:eastAsia="zh-CN"/>
              </w:rPr>
            </w:pPr>
            <w:r w:rsidRPr="009F5A32">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0B3D" w:rsidRPr="00423AB6" w14:paraId="675601DF" w14:textId="77777777" w:rsidTr="0038516B">
        <w:trPr>
          <w:trHeight w:val="20"/>
        </w:trPr>
        <w:tc>
          <w:tcPr>
            <w:tcW w:w="4361" w:type="dxa"/>
          </w:tcPr>
          <w:p w14:paraId="669026FA" w14:textId="77777777" w:rsidR="002D0B3D" w:rsidRPr="00423AB6" w:rsidRDefault="002D0B3D" w:rsidP="002D0B3D">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43342960"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w:t>
            </w:r>
            <w:r w:rsidRPr="00423AB6">
              <w:rPr>
                <w:szCs w:val="24"/>
              </w:rPr>
              <w:t>принимать в соответствии с основным видом разрешенного использования земельного участка.</w:t>
            </w:r>
          </w:p>
          <w:p w14:paraId="43241893" w14:textId="77777777" w:rsidR="002D0B3D" w:rsidRPr="00423AB6" w:rsidRDefault="002D0B3D" w:rsidP="002D0B3D">
            <w:pPr>
              <w:autoSpaceDE w:val="0"/>
              <w:autoSpaceDN w:val="0"/>
              <w:adjustRightInd w:val="0"/>
              <w:ind w:firstLine="540"/>
              <w:jc w:val="both"/>
            </w:pPr>
            <w:r w:rsidRPr="00423AB6">
              <w:t>Размеры земельных участков автостоянок на одно место должны быть:</w:t>
            </w:r>
          </w:p>
          <w:p w14:paraId="5ACF8AEE" w14:textId="77777777" w:rsidR="002D0B3D" w:rsidRPr="00423AB6" w:rsidRDefault="002D0B3D" w:rsidP="002D0B3D">
            <w:pPr>
              <w:autoSpaceDE w:val="0"/>
              <w:autoSpaceDN w:val="0"/>
              <w:adjustRightInd w:val="0"/>
              <w:ind w:firstLine="540"/>
              <w:jc w:val="both"/>
            </w:pPr>
            <w:r w:rsidRPr="00423AB6">
              <w:t>для легковых автомобилей - 25 кв. м;</w:t>
            </w:r>
          </w:p>
          <w:p w14:paraId="6711A9E5" w14:textId="77777777" w:rsidR="002D0B3D" w:rsidRPr="00423AB6" w:rsidRDefault="002D0B3D" w:rsidP="002D0B3D">
            <w:pPr>
              <w:autoSpaceDE w:val="0"/>
              <w:autoSpaceDN w:val="0"/>
              <w:adjustRightInd w:val="0"/>
              <w:ind w:firstLine="540"/>
              <w:jc w:val="both"/>
            </w:pPr>
            <w:r w:rsidRPr="00423AB6">
              <w:t>для автобусов - 40 кв. м;</w:t>
            </w:r>
          </w:p>
          <w:p w14:paraId="2BAFA370" w14:textId="77777777" w:rsidR="002D0B3D" w:rsidRPr="00423AB6" w:rsidRDefault="002D0B3D" w:rsidP="002D0B3D">
            <w:pPr>
              <w:autoSpaceDE w:val="0"/>
              <w:autoSpaceDN w:val="0"/>
              <w:adjustRightInd w:val="0"/>
              <w:ind w:firstLine="540"/>
              <w:jc w:val="both"/>
            </w:pPr>
            <w:r w:rsidRPr="00423AB6">
              <w:t>для велосипедов - 0,9 кв. м.</w:t>
            </w:r>
          </w:p>
          <w:p w14:paraId="0C1DD316" w14:textId="77777777" w:rsidR="002D0B3D" w:rsidRPr="00423AB6" w:rsidRDefault="002D0B3D" w:rsidP="002D0B3D">
            <w:pPr>
              <w:autoSpaceDE w:val="0"/>
              <w:autoSpaceDN w:val="0"/>
              <w:adjustRightInd w:val="0"/>
              <w:ind w:firstLine="540"/>
              <w:jc w:val="both"/>
            </w:pPr>
            <w:r w:rsidRPr="00423AB6">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F37ACD6" w14:textId="77777777" w:rsidR="002D0B3D" w:rsidRPr="00423AB6" w:rsidRDefault="002D0B3D" w:rsidP="002D0B3D">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5EE7046" w14:textId="77777777" w:rsidR="002D0B3D" w:rsidRPr="00423AB6" w:rsidRDefault="002D0B3D" w:rsidP="002D0B3D">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423AB6" w14:paraId="73546E9A" w14:textId="77777777" w:rsidTr="0038516B">
        <w:trPr>
          <w:trHeight w:val="20"/>
        </w:trPr>
        <w:tc>
          <w:tcPr>
            <w:tcW w:w="4361" w:type="dxa"/>
          </w:tcPr>
          <w:p w14:paraId="6992BD0C" w14:textId="77777777" w:rsidR="002D0B3D" w:rsidRPr="00423AB6" w:rsidRDefault="002D0B3D" w:rsidP="002D0B3D">
            <w:pPr>
              <w:jc w:val="both"/>
            </w:pPr>
            <w:r w:rsidRPr="00423AB6">
              <w:t>Площадки для сбора твердых бытовых отходов.</w:t>
            </w:r>
          </w:p>
        </w:tc>
        <w:tc>
          <w:tcPr>
            <w:tcW w:w="10915" w:type="dxa"/>
          </w:tcPr>
          <w:p w14:paraId="3D6B6AEC"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F1B959" w14:textId="77777777" w:rsidR="002D0B3D" w:rsidRPr="00423AB6" w:rsidRDefault="002D0B3D" w:rsidP="002D0B3D">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0606E76" w14:textId="77777777" w:rsidR="002D0B3D" w:rsidRPr="00423AB6" w:rsidRDefault="002D0B3D" w:rsidP="002D0B3D">
            <w:pPr>
              <w:jc w:val="both"/>
            </w:pPr>
            <w:r w:rsidRPr="00423AB6">
              <w:t>Общее количество контейнеров не более 5 шт.</w:t>
            </w:r>
          </w:p>
          <w:p w14:paraId="4E7A8A9F" w14:textId="77777777" w:rsidR="002D0B3D" w:rsidRPr="00423AB6" w:rsidRDefault="002D0B3D" w:rsidP="002D0B3D">
            <w:pPr>
              <w:jc w:val="both"/>
            </w:pPr>
            <w:r w:rsidRPr="00423AB6">
              <w:t>Высота  - не более 2 м.</w:t>
            </w:r>
          </w:p>
          <w:p w14:paraId="4E24C2DD"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423AB6" w14:paraId="443DBD7B" w14:textId="77777777" w:rsidTr="0038516B">
        <w:trPr>
          <w:trHeight w:val="20"/>
        </w:trPr>
        <w:tc>
          <w:tcPr>
            <w:tcW w:w="4361" w:type="dxa"/>
          </w:tcPr>
          <w:p w14:paraId="0923ED61" w14:textId="77777777" w:rsidR="002D0B3D" w:rsidRPr="00423AB6" w:rsidRDefault="002D0B3D" w:rsidP="002D0B3D">
            <w:r w:rsidRPr="00423AB6">
              <w:t>Общественные туалеты</w:t>
            </w:r>
          </w:p>
          <w:p w14:paraId="42565736" w14:textId="77777777" w:rsidR="002D0B3D" w:rsidRPr="00423AB6" w:rsidRDefault="002D0B3D" w:rsidP="002D0B3D">
            <w:pPr>
              <w:jc w:val="both"/>
            </w:pPr>
          </w:p>
        </w:tc>
        <w:tc>
          <w:tcPr>
            <w:tcW w:w="10915" w:type="dxa"/>
          </w:tcPr>
          <w:p w14:paraId="055C9C92" w14:textId="77777777" w:rsidR="002D0B3D" w:rsidRPr="00423AB6" w:rsidRDefault="002D0B3D" w:rsidP="002D0B3D">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CEF3A5F" w14:textId="77777777" w:rsidR="002D0B3D" w:rsidRPr="00423AB6" w:rsidRDefault="002D0B3D" w:rsidP="002D0B3D">
            <w:pPr>
              <w:jc w:val="both"/>
            </w:pPr>
            <w:r w:rsidRPr="00423AB6">
              <w:t>Минимальное расстояние от туалета , при отсутствии централизованной канализации, до источника водоснабжения (колодца) - не менее 25 м.</w:t>
            </w:r>
          </w:p>
          <w:p w14:paraId="109F243C"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423AB6" w14:paraId="4BCA2009" w14:textId="77777777" w:rsidTr="0038516B">
        <w:trPr>
          <w:trHeight w:val="20"/>
        </w:trPr>
        <w:tc>
          <w:tcPr>
            <w:tcW w:w="4361" w:type="dxa"/>
          </w:tcPr>
          <w:p w14:paraId="0F9AED8E" w14:textId="77777777" w:rsidR="002D0B3D" w:rsidRPr="00423AB6" w:rsidRDefault="002D0B3D" w:rsidP="002D0B3D">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45981A35" w14:textId="77777777" w:rsidR="002D0B3D" w:rsidRPr="00423AB6" w:rsidRDefault="002D0B3D" w:rsidP="002D0B3D">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73230E0" w14:textId="77777777" w:rsidR="002D0B3D" w:rsidRPr="00423AB6" w:rsidRDefault="002D0B3D" w:rsidP="002D0B3D">
            <w:pPr>
              <w:autoSpaceDE w:val="0"/>
              <w:autoSpaceDN w:val="0"/>
              <w:adjustRightInd w:val="0"/>
              <w:ind w:firstLine="709"/>
            </w:pPr>
            <w:r w:rsidRPr="00423AB6">
              <w:t>Расстояние от фундаментов зданий и сооружений :</w:t>
            </w:r>
          </w:p>
          <w:p w14:paraId="5B8A0878" w14:textId="77777777" w:rsidR="002D0B3D" w:rsidRPr="00423AB6" w:rsidRDefault="002D0B3D" w:rsidP="002D0B3D">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5973D09D" w14:textId="77777777" w:rsidR="002D0B3D" w:rsidRPr="00423AB6" w:rsidRDefault="002D0B3D" w:rsidP="002D0B3D">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4B16FBE3" w14:textId="77777777" w:rsidR="002D0B3D" w:rsidRPr="00423AB6" w:rsidRDefault="002D0B3D" w:rsidP="002D0B3D">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43BDAAE" w14:textId="77777777" w:rsidR="000643DA" w:rsidRPr="00423AB6" w:rsidRDefault="000643DA" w:rsidP="00423AB6">
      <w:pPr>
        <w:ind w:firstLine="284"/>
        <w:jc w:val="both"/>
        <w:rPr>
          <w:u w:val="single"/>
        </w:rPr>
      </w:pPr>
    </w:p>
    <w:p w14:paraId="2740FDC9" w14:textId="77777777" w:rsidR="000643DA" w:rsidRPr="00423AB6" w:rsidRDefault="000643DA" w:rsidP="00423AB6">
      <w:pPr>
        <w:ind w:firstLine="284"/>
        <w:jc w:val="both"/>
        <w:rPr>
          <w:u w:val="single"/>
        </w:rPr>
      </w:pPr>
      <w:r w:rsidRPr="00423AB6">
        <w:rPr>
          <w:u w:val="single"/>
        </w:rPr>
        <w:t>Примечание:</w:t>
      </w:r>
    </w:p>
    <w:p w14:paraId="0354C0D2" w14:textId="77777777" w:rsidR="000643DA" w:rsidRPr="00423AB6" w:rsidRDefault="000643DA" w:rsidP="00423AB6">
      <w:pPr>
        <w:ind w:firstLine="284"/>
        <w:jc w:val="both"/>
      </w:pPr>
      <w:r w:rsidRPr="00423AB6">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6575DFA0" w14:textId="77777777" w:rsidR="000643DA" w:rsidRPr="00423AB6" w:rsidRDefault="000643DA" w:rsidP="00423AB6">
      <w:pPr>
        <w:keepLines/>
        <w:suppressAutoHyphens/>
        <w:overflowPunct w:val="0"/>
        <w:autoSpaceDE w:val="0"/>
        <w:autoSpaceDN w:val="0"/>
        <w:adjustRightInd w:val="0"/>
        <w:ind w:firstLine="284"/>
        <w:jc w:val="both"/>
        <w:textAlignment w:val="baseline"/>
      </w:pPr>
      <w:r w:rsidRPr="00423AB6">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610E4D3" w14:textId="77777777" w:rsidR="000643DA" w:rsidRPr="00423AB6" w:rsidRDefault="000643DA" w:rsidP="00423AB6">
      <w:pPr>
        <w:ind w:firstLine="34"/>
        <w:jc w:val="both"/>
      </w:pPr>
      <w:r w:rsidRPr="00423AB6">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0127727C" w14:textId="77777777" w:rsidR="000643DA" w:rsidRPr="00423AB6" w:rsidRDefault="000643DA" w:rsidP="00423AB6">
      <w:pPr>
        <w:ind w:firstLine="284"/>
        <w:jc w:val="both"/>
      </w:pPr>
      <w:r w:rsidRPr="00423AB6">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615FAE06" w14:textId="77777777" w:rsidR="000643DA" w:rsidRPr="00423AB6" w:rsidRDefault="000643DA" w:rsidP="00423AB6">
      <w:pPr>
        <w:rPr>
          <w:b/>
        </w:rPr>
      </w:pPr>
    </w:p>
    <w:p w14:paraId="2EA4181D" w14:textId="77777777" w:rsidR="00092D66" w:rsidRPr="00423AB6" w:rsidRDefault="00092D66" w:rsidP="0038516B">
      <w:pPr>
        <w:framePr w:w="14954" w:h="6385" w:hRule="exact" w:wrap="auto" w:vAnchor="text" w:hAnchor="page" w:x="2817" w:y="2170"/>
        <w:jc w:val="both"/>
        <w:rPr>
          <w:b/>
        </w:rPr>
        <w:sectPr w:rsidR="00092D66" w:rsidRPr="00423AB6" w:rsidSect="000A01B0">
          <w:pgSz w:w="16838" w:h="11906" w:orient="landscape" w:code="9"/>
          <w:pgMar w:top="1135" w:right="567" w:bottom="709" w:left="1134" w:header="851" w:footer="192" w:gutter="0"/>
          <w:cols w:space="708"/>
          <w:docGrid w:linePitch="360"/>
        </w:sectPr>
      </w:pPr>
      <w:bookmarkStart w:id="113" w:name="_Toc339439025"/>
      <w:bookmarkStart w:id="114" w:name="_Toc342286063"/>
      <w:bookmarkStart w:id="115" w:name="_Toc342861317"/>
      <w:bookmarkStart w:id="116" w:name="_Toc342861769"/>
      <w:bookmarkEnd w:id="72"/>
      <w:bookmarkEnd w:id="73"/>
      <w:bookmarkEnd w:id="74"/>
      <w:bookmarkEnd w:id="75"/>
    </w:p>
    <w:p w14:paraId="28CB6844" w14:textId="77777777" w:rsidR="00372735" w:rsidRPr="00423AB6" w:rsidRDefault="00372735" w:rsidP="00A34517">
      <w:pPr>
        <w:pStyle w:val="20"/>
        <w:rPr>
          <w:szCs w:val="24"/>
        </w:rPr>
      </w:pPr>
      <w:bookmarkStart w:id="117" w:name="_Toc531245430"/>
      <w:bookmarkEnd w:id="7"/>
      <w:bookmarkEnd w:id="113"/>
      <w:bookmarkEnd w:id="114"/>
      <w:bookmarkEnd w:id="115"/>
      <w:bookmarkEnd w:id="116"/>
      <w:r w:rsidRPr="00423AB6">
        <w:rPr>
          <w:szCs w:val="24"/>
        </w:rPr>
        <w:t xml:space="preserve">Статья </w:t>
      </w:r>
      <w:r w:rsidR="007E508E" w:rsidRPr="00423AB6">
        <w:rPr>
          <w:szCs w:val="24"/>
        </w:rPr>
        <w:t>4</w:t>
      </w:r>
      <w:r w:rsidR="00741113" w:rsidRPr="00423AB6">
        <w:rPr>
          <w:szCs w:val="24"/>
          <w:lang w:val="ru-RU"/>
        </w:rPr>
        <w:t>7</w:t>
      </w:r>
      <w:r w:rsidRPr="00423AB6">
        <w:rPr>
          <w:szCs w:val="24"/>
        </w:rPr>
        <w:t>. Параметры разрешенного использования земельных участков и иных объектов недвижимости в различных территориальных зонах</w:t>
      </w:r>
      <w:bookmarkEnd w:id="117"/>
    </w:p>
    <w:p w14:paraId="1E6BC73B" w14:textId="77777777" w:rsidR="00372735" w:rsidRPr="00423AB6" w:rsidRDefault="00372735" w:rsidP="00423AB6">
      <w:pPr>
        <w:rPr>
          <w:b/>
        </w:rPr>
      </w:pPr>
      <w:bookmarkStart w:id="118" w:name="_Toc342861855"/>
    </w:p>
    <w:p w14:paraId="27C6E3B3" w14:textId="6AAE52A7" w:rsidR="00EC56C8" w:rsidRPr="00423AB6" w:rsidRDefault="00AF4BB4" w:rsidP="00423AB6">
      <w:pPr>
        <w:spacing w:before="120" w:after="120"/>
        <w:rPr>
          <w:rFonts w:eastAsia="Times New Roman"/>
          <w:b/>
          <w:lang w:eastAsia="ru-RU"/>
        </w:rPr>
      </w:pPr>
      <w:bookmarkStart w:id="119" w:name="_Toc332875301"/>
      <w:bookmarkStart w:id="120" w:name="_Toc339439137"/>
      <w:bookmarkStart w:id="121" w:name="_Toc342861856"/>
      <w:bookmarkEnd w:id="118"/>
      <w:r w:rsidRPr="00423AB6">
        <w:rPr>
          <w:rFonts w:eastAsia="Times New Roman"/>
          <w:b/>
          <w:lang w:eastAsia="ru-RU"/>
        </w:rPr>
        <w:t xml:space="preserve">1. </w:t>
      </w:r>
      <w:r w:rsidR="003A0226">
        <w:rPr>
          <w:rFonts w:eastAsia="Times New Roman"/>
          <w:b/>
          <w:lang w:eastAsia="ru-RU"/>
        </w:rPr>
        <w:t>«</w:t>
      </w:r>
      <w:r w:rsidR="00EC56C8" w:rsidRPr="00423AB6">
        <w:rPr>
          <w:rFonts w:eastAsia="Times New Roman"/>
          <w:b/>
          <w:lang w:eastAsia="ru-RU"/>
        </w:rPr>
        <w:t>Технический регламент о требованиях пожарной безопасности</w:t>
      </w:r>
      <w:r w:rsidR="003A0226">
        <w:rPr>
          <w:rFonts w:eastAsia="Times New Roman"/>
          <w:b/>
          <w:lang w:eastAsia="ru-RU"/>
        </w:rPr>
        <w:t>»</w:t>
      </w:r>
      <w:r w:rsidR="00EC56C8" w:rsidRPr="00423AB6">
        <w:rPr>
          <w:rFonts w:eastAsia="Times New Roman"/>
          <w:b/>
          <w:lang w:eastAsia="ru-RU"/>
        </w:rPr>
        <w:t>.</w:t>
      </w:r>
    </w:p>
    <w:p w14:paraId="141A0586" w14:textId="283E0BED"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1.1. Планировка и застройка территорий сельских поселений муниципального образования Темрюкский район должны осуществляться в соответствии с генеральными планами поселений, учитывающими требования пожарной безопасности, установленные Федеральным законом </w:t>
      </w:r>
      <w:r w:rsidR="003A0226">
        <w:rPr>
          <w:rFonts w:eastAsia="Times New Roman"/>
          <w:lang w:eastAsia="ru-RU"/>
        </w:rPr>
        <w:br/>
      </w:r>
      <w:r w:rsidRPr="00423AB6">
        <w:rPr>
          <w:rFonts w:eastAsia="Times New Roman"/>
          <w:lang w:eastAsia="ru-RU"/>
        </w:rPr>
        <w:t>№</w:t>
      </w:r>
      <w:r w:rsidR="003A0226">
        <w:rPr>
          <w:rFonts w:eastAsia="Times New Roman"/>
          <w:lang w:eastAsia="ru-RU"/>
        </w:rPr>
        <w:t xml:space="preserve"> </w:t>
      </w:r>
      <w:r w:rsidRPr="00423AB6">
        <w:rPr>
          <w:rFonts w:eastAsia="Times New Roman"/>
          <w:lang w:eastAsia="ru-RU"/>
        </w:rPr>
        <w:t xml:space="preserve">123-ФЗ </w:t>
      </w:r>
      <w:r w:rsidR="003A0226">
        <w:rPr>
          <w:rFonts w:eastAsia="Times New Roman"/>
          <w:lang w:eastAsia="ru-RU"/>
        </w:rPr>
        <w:t>«</w:t>
      </w:r>
      <w:r w:rsidRPr="00423AB6">
        <w:rPr>
          <w:rFonts w:eastAsia="Times New Roman"/>
          <w:lang w:eastAsia="ru-RU"/>
        </w:rPr>
        <w:t>Технический регламент о требованиях пожарной безопасности</w:t>
      </w:r>
      <w:r w:rsidR="003A0226">
        <w:rPr>
          <w:rFonts w:eastAsia="Times New Roman"/>
          <w:lang w:eastAsia="ru-RU"/>
        </w:rPr>
        <w:t>»</w:t>
      </w:r>
      <w:r w:rsidRPr="00423AB6">
        <w:rPr>
          <w:rFonts w:eastAsia="Times New Roman"/>
          <w:lang w:eastAsia="ru-RU"/>
        </w:rPr>
        <w:t>.</w:t>
      </w:r>
    </w:p>
    <w:p w14:paraId="4552A1B2" w14:textId="77777777" w:rsidR="00EC56C8" w:rsidRPr="00423AB6" w:rsidRDefault="00AF4BB4" w:rsidP="00423AB6">
      <w:pPr>
        <w:spacing w:before="120" w:after="120"/>
        <w:rPr>
          <w:rFonts w:eastAsia="Times New Roman"/>
          <w:b/>
          <w:lang w:eastAsia="ru-RU"/>
        </w:rPr>
      </w:pPr>
      <w:r w:rsidRPr="00423AB6">
        <w:rPr>
          <w:rFonts w:eastAsia="Times New Roman"/>
          <w:b/>
          <w:lang w:eastAsia="ru-RU"/>
        </w:rPr>
        <w:t xml:space="preserve">2. </w:t>
      </w:r>
      <w:r w:rsidR="00EC56C8" w:rsidRPr="00423AB6">
        <w:rPr>
          <w:rFonts w:eastAsia="Times New Roman"/>
          <w:b/>
          <w:lang w:eastAsia="ru-RU"/>
        </w:rPr>
        <w:t>Обеспечение доступности объектов социальной инфраструктуры для инвалидов и других маломобильных групп населения.</w:t>
      </w:r>
    </w:p>
    <w:p w14:paraId="0E1216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66F47CD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СП 59.13330.2012, СП 35-101-2001, СП 35-102-2001, СП 31-102-99, СП 35-103-2001, СП 35-104-2001, СП 35-105-2002, СП 35-106-2003, СП 35-107-2003, СП 35-112-2005, СП 35-117-2006, ВСН-62-91*, РДС 35-201-99.</w:t>
      </w:r>
    </w:p>
    <w:p w14:paraId="4C65307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6102586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3206EA5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Проектные решения объектов, доступных для маломобильных групп населения, должны обеспечивать:</w:t>
      </w:r>
    </w:p>
    <w:p w14:paraId="4E5A0EC2" w14:textId="77777777" w:rsidR="00EC56C8" w:rsidRPr="00423AB6"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423AB6">
        <w:rPr>
          <w:rFonts w:eastAsia="Times New Roman"/>
          <w:lang w:eastAsia="ru-RU"/>
        </w:rPr>
        <w:t>досягаемость мест целевого посещения и беспрепятственность перемещения внутри зданий и сооружений;</w:t>
      </w:r>
    </w:p>
    <w:p w14:paraId="6FF516EB" w14:textId="77777777" w:rsidR="00EC56C8" w:rsidRPr="00423AB6"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423AB6">
        <w:rPr>
          <w:rFonts w:eastAsia="Times New Roman"/>
          <w:lang w:eastAsia="ru-RU"/>
        </w:rPr>
        <w:t>безопасность путей движения (в том числе эвакуационных), а также мест проживания, обслуживания и приложения труда;</w:t>
      </w:r>
    </w:p>
    <w:p w14:paraId="287D2B89" w14:textId="77777777" w:rsidR="00EC56C8" w:rsidRPr="00423AB6"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423AB6">
        <w:rPr>
          <w:rFonts w:eastAsia="Times New Roman"/>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64FBEB7A" w14:textId="77777777" w:rsidR="00EC56C8" w:rsidRPr="00423AB6"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423AB6">
        <w:rPr>
          <w:rFonts w:eastAsia="Times New Roman"/>
          <w:lang w:eastAsia="ru-RU"/>
        </w:rPr>
        <w:t>удобство и комфорт среды жизнедеятельности.</w:t>
      </w:r>
    </w:p>
    <w:p w14:paraId="2F8596D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F78E31" w14:textId="77777777" w:rsidR="00EC56C8" w:rsidRPr="00423AB6" w:rsidRDefault="00EC56C8" w:rsidP="00423AB6">
      <w:pPr>
        <w:widowControl w:val="0"/>
        <w:spacing w:before="240" w:after="200"/>
        <w:ind w:firstLine="709"/>
        <w:jc w:val="both"/>
        <w:rPr>
          <w:rFonts w:eastAsia="Times New Roman"/>
          <w:b/>
          <w:lang w:eastAsia="ru-RU"/>
        </w:rPr>
      </w:pPr>
      <w:r w:rsidRPr="00423AB6">
        <w:rPr>
          <w:rFonts w:eastAsia="Times New Roman"/>
          <w:b/>
          <w:lang w:eastAsia="ru-RU"/>
        </w:rPr>
        <w:t>Требования к зданиям, сооружениям и объектам социальной инфраструктуры</w:t>
      </w:r>
    </w:p>
    <w:p w14:paraId="5E16C5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Объекты социальной инфраструктуры должны оснащаться следующими специальными приспособлениями и оборудованием:</w:t>
      </w:r>
    </w:p>
    <w:p w14:paraId="2AA25401"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визуальной и звуковой информацией, включая специальные знаки у строящихся, ремонтируемых объектов;</w:t>
      </w:r>
    </w:p>
    <w:p w14:paraId="307D61D0"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телефонами-автоматами или иными средствами связи, доступными для инвалидов;</w:t>
      </w:r>
    </w:p>
    <w:p w14:paraId="551E2BEC"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санитарно-гигиеническими помещениями, доступными для инвалидов и других маломобильных групп населения;</w:t>
      </w:r>
    </w:p>
    <w:p w14:paraId="0187E1E4"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пандусами и поручнями у лестниц при входах в здания;</w:t>
      </w:r>
    </w:p>
    <w:p w14:paraId="54F1A38C"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пологими спусками у тротуаров в местах наземных переходов улиц, дорог, магистралей и остановок транспорта общего пользования;</w:t>
      </w:r>
    </w:p>
    <w:p w14:paraId="551C02C8"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специальными указателями маршрутов движения инвалидов по территории вокзалов, парков и других рекреационных зон;</w:t>
      </w:r>
    </w:p>
    <w:p w14:paraId="2EA39E8E"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60676A4"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51024F3D" w14:textId="77777777" w:rsidR="00EC56C8" w:rsidRPr="00423AB6" w:rsidRDefault="00EC56C8" w:rsidP="003A0226">
      <w:pPr>
        <w:widowControl w:val="0"/>
        <w:ind w:firstLine="709"/>
        <w:contextualSpacing/>
        <w:jc w:val="both"/>
        <w:rPr>
          <w:rFonts w:eastAsia="Times New Roman"/>
          <w:lang w:eastAsia="ru-RU"/>
        </w:rPr>
      </w:pPr>
      <w:r w:rsidRPr="00423AB6">
        <w:rPr>
          <w:rFonts w:eastAsia="Times New Roman"/>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0A6B2F2"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2BDB4E"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0B894709"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2C76D5F3"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65FA8F29" w14:textId="77777777" w:rsidR="00EC56C8" w:rsidRPr="00423AB6" w:rsidRDefault="00EC56C8" w:rsidP="003A0226">
      <w:pPr>
        <w:widowControl w:val="0"/>
        <w:numPr>
          <w:ilvl w:val="0"/>
          <w:numId w:val="136"/>
        </w:numPr>
        <w:tabs>
          <w:tab w:val="left" w:pos="993"/>
        </w:tabs>
        <w:spacing w:after="200"/>
        <w:ind w:left="0" w:firstLine="709"/>
        <w:contextualSpacing/>
        <w:jc w:val="both"/>
        <w:rPr>
          <w:rFonts w:eastAsia="Times New Roman"/>
          <w:lang w:eastAsia="ru-RU"/>
        </w:rPr>
      </w:pPr>
      <w:r w:rsidRPr="00423AB6">
        <w:rPr>
          <w:rFonts w:eastAsia="Times New Roman"/>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5853077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452257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E7419C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Требования к параметрам проездов и проходов, обеспечивающих доступ инвалидов и маломобильных лиц</w:t>
      </w:r>
    </w:p>
    <w:p w14:paraId="270DAF13"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5302463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194B9AE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483106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3318E98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5DC3BD0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39379F5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Уклоны пути движения для проезда инвалидов на креслах-колясках не должны превышать:</w:t>
      </w:r>
    </w:p>
    <w:p w14:paraId="25E8B8B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продольный - 5 процентов;</w:t>
      </w:r>
    </w:p>
    <w:p w14:paraId="6C03958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поперечный - 1 - 2 процента.</w:t>
      </w:r>
    </w:p>
    <w:p w14:paraId="608C53B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273FD6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бордюров по краям пешеходных путей должна быть не менее 0,05 м.</w:t>
      </w:r>
    </w:p>
    <w:p w14:paraId="36CC35AD"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5333F39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0B15764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516723A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CCFE82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4F091CBE"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Лестницы должны дублироваться пандусами, а при необходимости - другими средствами подъема.</w:t>
      </w:r>
    </w:p>
    <w:p w14:paraId="2BA08E73"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9859B0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259A5AA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2D94881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3635C8E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868102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парковки оснащаются знаками, применяемыми в международной практике.</w:t>
      </w:r>
    </w:p>
    <w:p w14:paraId="5B401BF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57D488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следует размещать смежно вне габаритов путей движения мест отдыха и ожидания.</w:t>
      </w:r>
    </w:p>
    <w:p w14:paraId="7254BB5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37A4A17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41D36BE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Следует предусматривать линейную посадку деревьев и кустарников для формирования кромок путей пешеходного движения.</w:t>
      </w:r>
    </w:p>
    <w:p w14:paraId="66DF920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29F1DBD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3E8C14B6" w14:textId="77777777" w:rsidR="003C0A2C" w:rsidRPr="00423AB6" w:rsidRDefault="003C0A2C" w:rsidP="00A34517">
      <w:pPr>
        <w:pStyle w:val="20"/>
        <w:rPr>
          <w:szCs w:val="24"/>
        </w:rPr>
      </w:pPr>
      <w:bookmarkStart w:id="122" w:name="_Toc353466199"/>
      <w:bookmarkStart w:id="123" w:name="_Toc353543299"/>
      <w:bookmarkStart w:id="124" w:name="_Toc353557777"/>
      <w:bookmarkStart w:id="125" w:name="_Toc357004101"/>
      <w:bookmarkStart w:id="126" w:name="_Toc361819825"/>
      <w:bookmarkStart w:id="127" w:name="_Toc369715042"/>
      <w:bookmarkStart w:id="128" w:name="_Toc412129435"/>
      <w:bookmarkStart w:id="129" w:name="_Toc427850026"/>
      <w:bookmarkStart w:id="130" w:name="_Toc433729395"/>
      <w:bookmarkStart w:id="131" w:name="_Toc531245431"/>
      <w:r w:rsidRPr="00423AB6">
        <w:rPr>
          <w:szCs w:val="24"/>
        </w:rPr>
        <w:t xml:space="preserve">Статья </w:t>
      </w:r>
      <w:r w:rsidR="009263B3" w:rsidRPr="00423AB6">
        <w:rPr>
          <w:szCs w:val="24"/>
        </w:rPr>
        <w:t>4</w:t>
      </w:r>
      <w:r w:rsidR="00741113" w:rsidRPr="00423AB6">
        <w:rPr>
          <w:szCs w:val="24"/>
          <w:lang w:val="ru-RU"/>
        </w:rPr>
        <w:t>8</w:t>
      </w:r>
      <w:r w:rsidRPr="00423AB6">
        <w:rPr>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22"/>
      <w:bookmarkEnd w:id="123"/>
      <w:bookmarkEnd w:id="124"/>
      <w:bookmarkEnd w:id="125"/>
      <w:bookmarkEnd w:id="126"/>
      <w:bookmarkEnd w:id="127"/>
      <w:bookmarkEnd w:id="128"/>
      <w:bookmarkEnd w:id="129"/>
      <w:bookmarkEnd w:id="130"/>
      <w:bookmarkEnd w:id="131"/>
    </w:p>
    <w:tbl>
      <w:tblPr>
        <w:tblW w:w="9360" w:type="dxa"/>
        <w:tblCellSpacing w:w="0" w:type="dxa"/>
        <w:tblCellMar>
          <w:top w:w="105" w:type="dxa"/>
          <w:left w:w="105" w:type="dxa"/>
          <w:bottom w:w="105" w:type="dxa"/>
          <w:right w:w="105" w:type="dxa"/>
        </w:tblCellMar>
        <w:tblLook w:val="0000" w:firstRow="0" w:lastRow="0" w:firstColumn="0" w:lastColumn="0" w:noHBand="0" w:noVBand="0"/>
      </w:tblPr>
      <w:tblGrid>
        <w:gridCol w:w="817"/>
        <w:gridCol w:w="8543"/>
      </w:tblGrid>
      <w:tr w:rsidR="001A4791" w:rsidRPr="00423AB6" w14:paraId="0BAA799B" w14:textId="77777777" w:rsidTr="00174777">
        <w:trPr>
          <w:tblCellSpacing w:w="0" w:type="dxa"/>
        </w:trPr>
        <w:tc>
          <w:tcPr>
            <w:tcW w:w="817" w:type="dxa"/>
          </w:tcPr>
          <w:p w14:paraId="1F034DC8"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Н-1</w:t>
            </w:r>
          </w:p>
        </w:tc>
        <w:tc>
          <w:tcPr>
            <w:tcW w:w="8543" w:type="dxa"/>
          </w:tcPr>
          <w:p w14:paraId="5CCBA5F4" w14:textId="77777777" w:rsidR="003C0A2C" w:rsidRPr="00423AB6" w:rsidRDefault="003C0A2C" w:rsidP="00423AB6">
            <w:pPr>
              <w:spacing w:before="100" w:beforeAutospacing="1" w:after="119"/>
              <w:ind w:firstLine="720"/>
              <w:rPr>
                <w:rFonts w:eastAsia="Times New Roman"/>
                <w:lang w:eastAsia="ru-RU"/>
              </w:rPr>
            </w:pPr>
            <w:r w:rsidRPr="00423AB6">
              <w:rPr>
                <w:rFonts w:eastAsia="Times New Roman"/>
                <w:lang w:eastAsia="ru-RU"/>
              </w:rPr>
              <w:t xml:space="preserve">Зона охраны объектов культурного наследия. </w:t>
            </w:r>
          </w:p>
        </w:tc>
      </w:tr>
      <w:tr w:rsidR="001A4791" w:rsidRPr="00423AB6" w14:paraId="00300E85" w14:textId="77777777" w:rsidTr="00174777">
        <w:trPr>
          <w:tblCellSpacing w:w="0" w:type="dxa"/>
        </w:trPr>
        <w:tc>
          <w:tcPr>
            <w:tcW w:w="817" w:type="dxa"/>
          </w:tcPr>
          <w:p w14:paraId="2607DB5E"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Н-2</w:t>
            </w:r>
          </w:p>
        </w:tc>
        <w:tc>
          <w:tcPr>
            <w:tcW w:w="8543" w:type="dxa"/>
          </w:tcPr>
          <w:p w14:paraId="1677777F"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экологическим условиям.</w:t>
            </w:r>
          </w:p>
        </w:tc>
      </w:tr>
      <w:tr w:rsidR="001A4791" w:rsidRPr="00423AB6" w14:paraId="0B46B3BD" w14:textId="77777777" w:rsidTr="00174777">
        <w:trPr>
          <w:tblCellSpacing w:w="0" w:type="dxa"/>
        </w:trPr>
        <w:tc>
          <w:tcPr>
            <w:tcW w:w="817" w:type="dxa"/>
          </w:tcPr>
          <w:p w14:paraId="4EA9AD74"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Н-3</w:t>
            </w:r>
          </w:p>
        </w:tc>
        <w:tc>
          <w:tcPr>
            <w:tcW w:w="8543" w:type="dxa"/>
          </w:tcPr>
          <w:p w14:paraId="5E700A44"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санитарно-эпидемиологическим условиям.</w:t>
            </w:r>
          </w:p>
        </w:tc>
      </w:tr>
      <w:tr w:rsidR="001A4791" w:rsidRPr="00423AB6" w14:paraId="3C8A45C8" w14:textId="77777777" w:rsidTr="00174777">
        <w:trPr>
          <w:tblCellSpacing w:w="0" w:type="dxa"/>
        </w:trPr>
        <w:tc>
          <w:tcPr>
            <w:tcW w:w="817" w:type="dxa"/>
          </w:tcPr>
          <w:p w14:paraId="326A15C1" w14:textId="77777777" w:rsidR="003C0A2C" w:rsidRPr="00423AB6" w:rsidRDefault="003C0A2C" w:rsidP="00423AB6">
            <w:pPr>
              <w:spacing w:before="119" w:after="119"/>
              <w:rPr>
                <w:rFonts w:eastAsia="Times New Roman"/>
                <w:b/>
                <w:lang w:eastAsia="ru-RU"/>
              </w:rPr>
            </w:pPr>
            <w:r w:rsidRPr="00423AB6">
              <w:rPr>
                <w:rFonts w:eastAsia="Times New Roman"/>
                <w:b/>
                <w:lang w:eastAsia="ru-RU"/>
              </w:rPr>
              <w:t>Н-4</w:t>
            </w:r>
          </w:p>
        </w:tc>
        <w:tc>
          <w:tcPr>
            <w:tcW w:w="8543" w:type="dxa"/>
          </w:tcPr>
          <w:p w14:paraId="2AD15A84" w14:textId="77777777" w:rsidR="003C0A2C" w:rsidRPr="00423AB6" w:rsidRDefault="003C0A2C" w:rsidP="00423AB6">
            <w:pPr>
              <w:spacing w:before="100" w:beforeAutospacing="1"/>
              <w:ind w:left="803"/>
              <w:rPr>
                <w:rFonts w:eastAsia="Times New Roman"/>
                <w:lang w:eastAsia="ru-RU"/>
              </w:rPr>
            </w:pPr>
            <w:r w:rsidRPr="00423AB6">
              <w:rPr>
                <w:rFonts w:eastAsia="Times New Roman"/>
                <w:lang w:eastAsia="ru-RU"/>
              </w:rPr>
              <w:t>Зоны не благоприятные для строительства согласно физико- геологической изученности и возникновения чрезвычайных ситуаций природного характера.</w:t>
            </w:r>
          </w:p>
        </w:tc>
      </w:tr>
    </w:tbl>
    <w:p w14:paraId="1FA3DC9B" w14:textId="77777777" w:rsidR="003C0A2C" w:rsidRPr="00423AB6" w:rsidRDefault="003C0A2C" w:rsidP="00423AB6">
      <w:pPr>
        <w:spacing w:before="79" w:after="79"/>
        <w:ind w:firstLine="709"/>
        <w:jc w:val="both"/>
        <w:rPr>
          <w:rFonts w:eastAsia="Times New Roman"/>
          <w:lang w:eastAsia="ru-RU"/>
        </w:rPr>
      </w:pPr>
      <w:r w:rsidRPr="00423AB6">
        <w:rPr>
          <w:rFonts w:eastAsia="Times New Roman"/>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6C52DCB4" w14:textId="77777777" w:rsidR="003C0A2C" w:rsidRPr="00423AB6" w:rsidRDefault="003C0A2C" w:rsidP="00423AB6">
      <w:pPr>
        <w:spacing w:before="79" w:after="79"/>
        <w:ind w:firstLine="709"/>
        <w:jc w:val="both"/>
        <w:rPr>
          <w:rFonts w:eastAsia="Times New Roman"/>
          <w:lang w:eastAsia="ru-RU"/>
        </w:rPr>
      </w:pPr>
      <w:r w:rsidRPr="00423AB6">
        <w:rPr>
          <w:rFonts w:eastAsia="Times New Roman"/>
          <w:lang w:eastAsia="ru-RU"/>
        </w:rPr>
        <w:t>Все зоны с особыми условиями использования нанесены согласно утвержденного генерального плана.</w:t>
      </w:r>
    </w:p>
    <w:p w14:paraId="41E9E0A6" w14:textId="15CE20DC" w:rsidR="003C0A2C" w:rsidRPr="00423AB6" w:rsidRDefault="003C0A2C" w:rsidP="00A34517">
      <w:pPr>
        <w:spacing w:before="100" w:beforeAutospacing="1"/>
        <w:jc w:val="center"/>
        <w:rPr>
          <w:rFonts w:eastAsia="Times New Roman"/>
          <w:b/>
          <w:bCs/>
          <w:lang w:eastAsia="ru-RU"/>
        </w:rPr>
      </w:pPr>
      <w:r w:rsidRPr="00A34517">
        <w:rPr>
          <w:rFonts w:eastAsia="Times New Roman"/>
          <w:b/>
          <w:bCs/>
          <w:lang w:eastAsia="ru-RU"/>
        </w:rPr>
        <w:t>Н-1</w:t>
      </w:r>
      <w:r w:rsidRPr="00423AB6">
        <w:rPr>
          <w:rFonts w:eastAsia="Times New Roman"/>
          <w:lang w:eastAsia="ru-RU"/>
        </w:rPr>
        <w:t xml:space="preserve"> </w:t>
      </w:r>
      <w:r w:rsidRPr="00A34517">
        <w:rPr>
          <w:rFonts w:eastAsia="Times New Roman"/>
          <w:b/>
          <w:bCs/>
          <w:lang w:eastAsia="ru-RU"/>
        </w:rPr>
        <w:t xml:space="preserve">  </w:t>
      </w:r>
      <w:r w:rsidRPr="00423AB6">
        <w:rPr>
          <w:rFonts w:eastAsia="Times New Roman"/>
          <w:b/>
          <w:bCs/>
          <w:lang w:eastAsia="ru-RU"/>
        </w:rPr>
        <w:t>ЗОНА ОХРАНЫ ОБЪЕКТОВ КУЛЬТУРНОГО НАСЛЕДИЯ</w:t>
      </w:r>
    </w:p>
    <w:p w14:paraId="445C1280" w14:textId="77777777" w:rsidR="00EC56C8" w:rsidRPr="00423AB6" w:rsidRDefault="003C0A2C" w:rsidP="00423AB6">
      <w:pPr>
        <w:spacing w:before="79" w:after="79"/>
        <w:ind w:firstLine="709"/>
        <w:jc w:val="both"/>
        <w:rPr>
          <w:rFonts w:eastAsia="Times New Roman"/>
          <w:lang w:eastAsia="ru-RU"/>
        </w:rPr>
      </w:pPr>
      <w:r w:rsidRPr="00423AB6">
        <w:rPr>
          <w:rFonts w:eastAsia="Times New Roman"/>
          <w:lang w:eastAsia="ru-RU"/>
        </w:rPr>
        <w:t xml:space="preserve">На территории поселения выявлены следующие </w:t>
      </w:r>
      <w:r w:rsidR="0081624B" w:rsidRPr="00423AB6">
        <w:t>объекты культурного наследия</w:t>
      </w:r>
      <w:r w:rsidRPr="00423AB6">
        <w:rPr>
          <w:rFonts w:eastAsia="Times New Roman"/>
          <w:lang w:eastAsia="ru-RU"/>
        </w:rPr>
        <w:t>:</w:t>
      </w:r>
    </w:p>
    <w:p w14:paraId="1B3E9C4F" w14:textId="77777777" w:rsidR="0053685F" w:rsidRPr="00423AB6" w:rsidRDefault="0053685F" w:rsidP="00423AB6">
      <w:pPr>
        <w:spacing w:before="79" w:after="79"/>
        <w:ind w:firstLine="708"/>
        <w:jc w:val="both"/>
        <w:rPr>
          <w:rFonts w:eastAsia="Times New Roman"/>
          <w:i/>
          <w:lang w:eastAsia="ru-RU"/>
        </w:rPr>
      </w:pPr>
      <w:r w:rsidRPr="00423AB6">
        <w:rPr>
          <w:rFonts w:eastAsia="Times New Roman"/>
          <w:lang w:eastAsia="ru-RU"/>
        </w:rPr>
        <w:t>Информация данного раздела представлена в соответствии со специализированным разделом "Охрана историко-культурного наследия", выполненного ОАО</w:t>
      </w:r>
      <w:r w:rsidR="001C1787" w:rsidRPr="00423AB6">
        <w:rPr>
          <w:rFonts w:eastAsia="Times New Roman"/>
          <w:lang w:eastAsia="ru-RU"/>
        </w:rPr>
        <w:t xml:space="preserve"> </w:t>
      </w:r>
      <w:r w:rsidRPr="00423AB6">
        <w:rPr>
          <w:rFonts w:eastAsia="Times New Roman"/>
          <w:lang w:eastAsia="ru-RU"/>
        </w:rPr>
        <w:t>"Наследие Кубани" в 2012 году и корректировки научно-проектной документации - раздела «Охрана культурного наследия» выполненной в соответствии с договором  №</w:t>
      </w:r>
      <w:r w:rsidR="001C1787" w:rsidRPr="00423AB6">
        <w:rPr>
          <w:rFonts w:eastAsia="Times New Roman"/>
          <w:lang w:eastAsia="ru-RU"/>
        </w:rPr>
        <w:t xml:space="preserve"> </w:t>
      </w:r>
      <w:r w:rsidRPr="00423AB6">
        <w:rPr>
          <w:rFonts w:eastAsia="Times New Roman"/>
          <w:lang w:eastAsia="ru-RU"/>
        </w:rPr>
        <w:t>03/2015-Р от 03.08.2015г. в составе схемы территориального планирования муниципального образования Темрюкский район Краснодарского края, с учётом актуализации памятников культурного наследия (объектов археологического наследия)</w:t>
      </w:r>
    </w:p>
    <w:p w14:paraId="4BFF3414" w14:textId="77777777" w:rsidR="0053685F" w:rsidRPr="00423AB6" w:rsidRDefault="0053685F" w:rsidP="00423AB6">
      <w:pPr>
        <w:autoSpaceDE w:val="0"/>
        <w:autoSpaceDN w:val="0"/>
        <w:adjustRightInd w:val="0"/>
        <w:spacing w:before="120" w:after="120"/>
        <w:rPr>
          <w:rFonts w:eastAsia="Times New Roman"/>
          <w:b/>
          <w:bCs/>
          <w:lang w:eastAsia="ru-RU"/>
        </w:rPr>
      </w:pPr>
      <w:r w:rsidRPr="00423AB6">
        <w:rPr>
          <w:rFonts w:eastAsia="Times New Roman"/>
          <w:b/>
          <w:bCs/>
          <w:lang w:eastAsia="ru-RU"/>
        </w:rPr>
        <w:t xml:space="preserve">Перечень </w:t>
      </w:r>
      <w:r w:rsidR="0081624B" w:rsidRPr="00423AB6">
        <w:rPr>
          <w:rFonts w:eastAsia="Times New Roman"/>
          <w:b/>
          <w:bCs/>
          <w:lang w:eastAsia="ru-RU"/>
        </w:rPr>
        <w:t>объектов культурного</w:t>
      </w:r>
      <w:r w:rsidRPr="00423AB6">
        <w:rPr>
          <w:rFonts w:eastAsia="Times New Roman"/>
          <w:b/>
          <w:bCs/>
          <w:lang w:eastAsia="ru-RU"/>
        </w:rPr>
        <w:t xml:space="preserve"> наследия</w:t>
      </w:r>
    </w:p>
    <w:p w14:paraId="187DB1A5" w14:textId="77777777" w:rsidR="0053685F" w:rsidRPr="00423AB6" w:rsidRDefault="0053685F" w:rsidP="00423AB6">
      <w:pPr>
        <w:autoSpaceDE w:val="0"/>
        <w:autoSpaceDN w:val="0"/>
        <w:adjustRightInd w:val="0"/>
        <w:ind w:firstLine="708"/>
        <w:jc w:val="both"/>
        <w:rPr>
          <w:rFonts w:eastAsia="Times New Roman"/>
          <w:lang w:eastAsia="ru-RU"/>
        </w:rPr>
      </w:pPr>
      <w:r w:rsidRPr="00423AB6">
        <w:rPr>
          <w:rFonts w:eastAsia="Times New Roman"/>
          <w:lang w:eastAsia="ru-RU"/>
        </w:rPr>
        <w:t xml:space="preserve">В настоящее время на территории Вышестеблиевского сельского поселения располагается 6 объектов </w:t>
      </w:r>
      <w:r w:rsidR="0081624B" w:rsidRPr="00423AB6">
        <w:rPr>
          <w:rFonts w:eastAsia="Times New Roman"/>
          <w:lang w:eastAsia="ru-RU"/>
        </w:rPr>
        <w:t>истории и монументального искусства</w:t>
      </w:r>
      <w:r w:rsidR="00807C61" w:rsidRPr="00423AB6">
        <w:rPr>
          <w:rFonts w:eastAsia="Times New Roman"/>
          <w:lang w:eastAsia="ru-RU"/>
        </w:rPr>
        <w:t xml:space="preserve"> и 86 объектов археологического наследия,</w:t>
      </w:r>
      <w:r w:rsidRPr="00423AB6">
        <w:rPr>
          <w:rFonts w:eastAsia="Times New Roman"/>
          <w:lang w:eastAsia="ru-RU"/>
        </w:rPr>
        <w:t xml:space="preserve"> которые включены в государственный список </w:t>
      </w:r>
      <w:r w:rsidR="00807C61" w:rsidRPr="00423AB6">
        <w:rPr>
          <w:rFonts w:eastAsia="Times New Roman"/>
          <w:lang w:eastAsia="ru-RU"/>
        </w:rPr>
        <w:t>объектов культурного наследия и стоят</w:t>
      </w:r>
      <w:r w:rsidRPr="00423AB6">
        <w:rPr>
          <w:rFonts w:eastAsia="Times New Roman"/>
          <w:lang w:eastAsia="ru-RU"/>
        </w:rPr>
        <w:t xml:space="preserve"> на государственной охране согласно</w:t>
      </w:r>
      <w:r w:rsidR="00807C61" w:rsidRPr="00423AB6">
        <w:rPr>
          <w:rFonts w:eastAsia="Times New Roman"/>
          <w:lang w:eastAsia="ru-RU"/>
        </w:rPr>
        <w:t xml:space="preserve"> действующему законодательству.</w:t>
      </w:r>
    </w:p>
    <w:p w14:paraId="2914BA45" w14:textId="77777777" w:rsidR="0084166B" w:rsidRPr="00423AB6" w:rsidRDefault="0084166B" w:rsidP="00423AB6">
      <w:pPr>
        <w:widowControl w:val="0"/>
        <w:ind w:firstLine="720"/>
        <w:jc w:val="both"/>
      </w:pPr>
      <w:r w:rsidRPr="00423AB6">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B3AACCE" w14:textId="77777777" w:rsidR="0084166B" w:rsidRPr="00423AB6" w:rsidRDefault="00021EC7" w:rsidP="00423AB6">
      <w:pPr>
        <w:widowControl w:val="0"/>
        <w:ind w:firstLine="720"/>
        <w:jc w:val="both"/>
      </w:pPr>
      <w:r w:rsidRPr="00423AB6">
        <w:t>В</w:t>
      </w:r>
      <w:r w:rsidR="0084166B" w:rsidRPr="00423AB6">
        <w:t xml:space="preserve"> соответствии с Федеральным законом от 25.06.2002 N 73-ФЗ "Об объектах культурного наследия (памятниках истории и культуры</w:t>
      </w:r>
      <w:r w:rsidRPr="00423AB6">
        <w:t>) народов Российской Федерации"</w:t>
      </w:r>
      <w:r w:rsidR="0084166B" w:rsidRPr="00423AB6">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3504161B" w14:textId="77777777" w:rsidR="0084166B" w:rsidRPr="00423AB6" w:rsidRDefault="0084166B" w:rsidP="00423AB6">
      <w:pPr>
        <w:widowControl w:val="0"/>
        <w:ind w:firstLine="720"/>
        <w:jc w:val="both"/>
      </w:pPr>
      <w:r w:rsidRPr="00423AB6">
        <w:t>Необходимый состав зон охраны объекта культурного наследия определяется проектом зон охраны объекта культурного наследия.</w:t>
      </w:r>
    </w:p>
    <w:p w14:paraId="78D0D748" w14:textId="77777777" w:rsidR="0084166B" w:rsidRPr="00423AB6" w:rsidRDefault="0084166B" w:rsidP="00423AB6">
      <w:pPr>
        <w:widowControl w:val="0"/>
        <w:ind w:firstLine="720"/>
        <w:jc w:val="both"/>
      </w:pPr>
      <w:r w:rsidRPr="00423AB6">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EDFDE50" w14:textId="77777777" w:rsidR="0084166B" w:rsidRPr="00423AB6" w:rsidRDefault="0084166B" w:rsidP="00423AB6">
      <w:pPr>
        <w:widowControl w:val="0"/>
        <w:ind w:firstLine="720"/>
        <w:jc w:val="both"/>
      </w:pPr>
      <w:r w:rsidRPr="00423AB6">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021EC7" w:rsidRPr="00423AB6">
        <w:t>Вышестеблиевского</w:t>
      </w:r>
      <w:r w:rsidRPr="00423AB6">
        <w:t xml:space="preserve"> сельского поселения.</w:t>
      </w:r>
    </w:p>
    <w:p w14:paraId="6D609853" w14:textId="77777777" w:rsidR="0084166B" w:rsidRPr="00423AB6" w:rsidRDefault="0084166B" w:rsidP="00423AB6">
      <w:pPr>
        <w:widowControl w:val="0"/>
        <w:ind w:firstLine="720"/>
        <w:jc w:val="both"/>
      </w:pPr>
      <w:r w:rsidRPr="00423AB6">
        <w:t>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14:paraId="2DC08C55" w14:textId="77777777" w:rsidR="0084166B" w:rsidRPr="00423AB6" w:rsidRDefault="0084166B" w:rsidP="00423AB6">
      <w:pPr>
        <w:widowControl w:val="0"/>
        <w:ind w:firstLine="720"/>
        <w:jc w:val="both"/>
      </w:pPr>
      <w:r w:rsidRPr="00423AB6">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ED46D2C" w14:textId="77777777" w:rsidR="0084166B" w:rsidRPr="00423AB6" w:rsidRDefault="0084166B" w:rsidP="00423AB6">
      <w:pPr>
        <w:widowControl w:val="0"/>
        <w:ind w:firstLine="720"/>
        <w:jc w:val="both"/>
      </w:pPr>
      <w:r w:rsidRPr="00423AB6">
        <w:t>1) для объектов археологического наследия:</w:t>
      </w:r>
    </w:p>
    <w:p w14:paraId="466D1816" w14:textId="77777777" w:rsidR="0084166B" w:rsidRPr="00423AB6" w:rsidRDefault="0084166B" w:rsidP="00423AB6">
      <w:pPr>
        <w:widowControl w:val="0"/>
        <w:ind w:firstLine="720"/>
        <w:jc w:val="both"/>
      </w:pPr>
      <w:r w:rsidRPr="00423AB6">
        <w:t>а) поселения, городища, селища, усадьбы независимо от места их расположения - 500 метров от границ памятника по всему его периметру;</w:t>
      </w:r>
    </w:p>
    <w:p w14:paraId="6241DB6F" w14:textId="77777777" w:rsidR="0084166B" w:rsidRPr="00423AB6" w:rsidRDefault="0084166B" w:rsidP="00423AB6">
      <w:pPr>
        <w:widowControl w:val="0"/>
        <w:ind w:firstLine="720"/>
        <w:jc w:val="both"/>
      </w:pPr>
      <w:r w:rsidRPr="00423AB6">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138C0A31" w14:textId="77777777" w:rsidR="0084166B" w:rsidRPr="00423AB6" w:rsidRDefault="0084166B" w:rsidP="00423AB6">
      <w:pPr>
        <w:widowControl w:val="0"/>
        <w:ind w:firstLine="720"/>
        <w:jc w:val="both"/>
      </w:pPr>
      <w:r w:rsidRPr="00423AB6">
        <w:t>в) курганы высотой:</w:t>
      </w:r>
    </w:p>
    <w:p w14:paraId="7E6FBD9B" w14:textId="77777777" w:rsidR="0084166B" w:rsidRPr="00423AB6" w:rsidRDefault="0084166B" w:rsidP="00423AB6">
      <w:pPr>
        <w:widowControl w:val="0"/>
        <w:ind w:firstLine="720"/>
        <w:jc w:val="both"/>
      </w:pPr>
      <w:r w:rsidRPr="00423AB6">
        <w:t>- до 1 метра - 50 метров от границ памятника по всему его периметру;</w:t>
      </w:r>
    </w:p>
    <w:p w14:paraId="1FC9F246" w14:textId="77777777" w:rsidR="0084166B" w:rsidRPr="00423AB6" w:rsidRDefault="0084166B" w:rsidP="00423AB6">
      <w:pPr>
        <w:widowControl w:val="0"/>
        <w:ind w:firstLine="720"/>
        <w:jc w:val="both"/>
      </w:pPr>
      <w:r w:rsidRPr="00423AB6">
        <w:t>- до 2 метров - 75 метров от границ памятника по всему его периметру;</w:t>
      </w:r>
    </w:p>
    <w:p w14:paraId="216030C9" w14:textId="77777777" w:rsidR="0084166B" w:rsidRPr="00423AB6" w:rsidRDefault="0084166B" w:rsidP="00423AB6">
      <w:pPr>
        <w:widowControl w:val="0"/>
        <w:ind w:firstLine="720"/>
        <w:jc w:val="both"/>
      </w:pPr>
      <w:r w:rsidRPr="00423AB6">
        <w:t>- до 3 метров - 125 метров от границ памятника по всему его периметру;</w:t>
      </w:r>
    </w:p>
    <w:p w14:paraId="023C6232" w14:textId="77777777" w:rsidR="0084166B" w:rsidRPr="00423AB6" w:rsidRDefault="0084166B" w:rsidP="00423AB6">
      <w:pPr>
        <w:widowControl w:val="0"/>
        <w:ind w:firstLine="720"/>
        <w:jc w:val="both"/>
      </w:pPr>
      <w:r w:rsidRPr="00423AB6">
        <w:t>- свыше 3 метров - 150 метров от границ памятника по всему его периметру;</w:t>
      </w:r>
    </w:p>
    <w:p w14:paraId="618FBD1A" w14:textId="77777777" w:rsidR="0084166B" w:rsidRPr="00423AB6" w:rsidRDefault="0084166B" w:rsidP="00423AB6">
      <w:pPr>
        <w:widowControl w:val="0"/>
        <w:ind w:firstLine="720"/>
        <w:jc w:val="both"/>
      </w:pPr>
      <w:r w:rsidRPr="00423AB6">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62567D57" w14:textId="77777777" w:rsidR="0084166B" w:rsidRPr="00423AB6" w:rsidRDefault="0084166B" w:rsidP="00423AB6">
      <w:pPr>
        <w:widowControl w:val="0"/>
        <w:ind w:firstLine="720"/>
        <w:jc w:val="both"/>
      </w:pPr>
      <w:r w:rsidRPr="00423AB6">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2B135CDB" w14:textId="77777777" w:rsidR="0084166B" w:rsidRPr="00423AB6" w:rsidRDefault="0084166B" w:rsidP="00423AB6">
      <w:pPr>
        <w:widowControl w:val="0"/>
        <w:ind w:firstLine="720"/>
        <w:jc w:val="both"/>
      </w:pPr>
      <w:r w:rsidRPr="00423AB6">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20DE06C4" w14:textId="77777777" w:rsidR="0084166B" w:rsidRPr="00423AB6" w:rsidRDefault="0084166B" w:rsidP="00423AB6">
      <w:pPr>
        <w:widowControl w:val="0"/>
        <w:ind w:firstLine="720"/>
        <w:jc w:val="both"/>
      </w:pPr>
      <w:r w:rsidRPr="00423AB6">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0B65271" w14:textId="77777777" w:rsidR="0084166B" w:rsidRPr="00423AB6" w:rsidRDefault="0084166B" w:rsidP="00423AB6">
      <w:pPr>
        <w:widowControl w:val="0"/>
        <w:ind w:firstLine="720"/>
        <w:jc w:val="both"/>
      </w:pPr>
      <w:r w:rsidRPr="00423AB6">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D85663B" w14:textId="77777777" w:rsidR="0084166B" w:rsidRPr="00423AB6" w:rsidRDefault="0084166B" w:rsidP="00423AB6">
      <w:pPr>
        <w:ind w:firstLine="539"/>
        <w:jc w:val="both"/>
        <w:rPr>
          <w:rFonts w:eastAsia="Times New Roman"/>
          <w:b/>
          <w:i/>
          <w:lang w:eastAsia="ru-RU"/>
        </w:rPr>
      </w:pPr>
      <w:r w:rsidRPr="00423AB6">
        <w:rPr>
          <w:rFonts w:eastAsia="Times New Roman"/>
          <w:b/>
          <w:i/>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31AFD395" w14:textId="77777777" w:rsidR="0084166B" w:rsidRPr="00423AB6" w:rsidRDefault="0084166B" w:rsidP="00423AB6">
      <w:pPr>
        <w:widowControl w:val="0"/>
        <w:ind w:firstLine="720"/>
        <w:jc w:val="both"/>
        <w:rPr>
          <w:rFonts w:eastAsia="Calibri"/>
          <w:lang w:eastAsia="en-US"/>
        </w:rPr>
      </w:pPr>
      <w:r w:rsidRPr="00423AB6">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154BA98" w14:textId="77777777" w:rsidR="0084166B" w:rsidRPr="00423AB6" w:rsidRDefault="0084166B" w:rsidP="00423AB6">
      <w:pPr>
        <w:widowControl w:val="0"/>
        <w:ind w:firstLine="720"/>
        <w:jc w:val="both"/>
      </w:pPr>
      <w:r w:rsidRPr="00423AB6">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A872D49" w14:textId="77777777" w:rsidR="0084166B" w:rsidRPr="00423AB6" w:rsidRDefault="0084166B" w:rsidP="00423AB6">
      <w:pPr>
        <w:widowControl w:val="0"/>
        <w:ind w:firstLine="720"/>
        <w:jc w:val="both"/>
      </w:pPr>
      <w:r w:rsidRPr="00423AB6">
        <w:t>Границы защитной зоны объекта культурного наследия устанавливаются:</w:t>
      </w:r>
    </w:p>
    <w:p w14:paraId="5EE14214" w14:textId="77777777" w:rsidR="0084166B" w:rsidRPr="00423AB6" w:rsidRDefault="0084166B" w:rsidP="00423AB6">
      <w:pPr>
        <w:widowControl w:val="0"/>
        <w:ind w:firstLine="720"/>
        <w:jc w:val="both"/>
      </w:pPr>
      <w:r w:rsidRPr="00423AB6">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B0DD13" w14:textId="77777777" w:rsidR="0084166B" w:rsidRPr="00423AB6" w:rsidRDefault="0084166B" w:rsidP="00423AB6">
      <w:pPr>
        <w:widowControl w:val="0"/>
        <w:ind w:firstLine="720"/>
        <w:jc w:val="both"/>
      </w:pPr>
      <w:r w:rsidRPr="00423AB6">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61DD347" w14:textId="77777777" w:rsidR="0084166B" w:rsidRPr="00423AB6" w:rsidRDefault="0084166B" w:rsidP="00423AB6">
      <w:pPr>
        <w:widowControl w:val="0"/>
        <w:ind w:firstLine="720"/>
        <w:jc w:val="both"/>
      </w:pPr>
      <w:r w:rsidRPr="00423AB6">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13F3F88" w14:textId="77777777" w:rsidR="0084166B" w:rsidRPr="00423AB6" w:rsidRDefault="0084166B" w:rsidP="00423AB6">
      <w:pPr>
        <w:widowControl w:val="0"/>
        <w:ind w:firstLine="720"/>
        <w:jc w:val="both"/>
      </w:pPr>
      <w:r w:rsidRPr="00423AB6">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75351A" w14:textId="77777777" w:rsidR="0084166B" w:rsidRPr="00423AB6" w:rsidRDefault="0084166B" w:rsidP="00423AB6">
      <w:pPr>
        <w:widowControl w:val="0"/>
        <w:ind w:firstLine="720"/>
        <w:jc w:val="both"/>
      </w:pPr>
      <w:r w:rsidRPr="00423AB6">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582E11D" w14:textId="77777777" w:rsidR="0084166B" w:rsidRPr="00423AB6" w:rsidRDefault="0084166B" w:rsidP="00423AB6">
      <w:pPr>
        <w:widowControl w:val="0"/>
        <w:ind w:firstLine="720"/>
        <w:jc w:val="both"/>
      </w:pPr>
      <w:r w:rsidRPr="00423AB6">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6902F7FE" w14:textId="77777777" w:rsidR="0084166B" w:rsidRPr="00423AB6" w:rsidRDefault="0084166B" w:rsidP="00423AB6">
      <w:pPr>
        <w:widowControl w:val="0"/>
        <w:ind w:firstLine="720"/>
        <w:jc w:val="both"/>
      </w:pPr>
      <w:r w:rsidRPr="00423AB6">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31F0AFAE" w14:textId="77777777" w:rsidR="0084166B" w:rsidRPr="00423AB6" w:rsidRDefault="0084166B" w:rsidP="00423AB6">
      <w:pPr>
        <w:widowControl w:val="0"/>
        <w:ind w:firstLine="720"/>
        <w:jc w:val="both"/>
      </w:pPr>
      <w:bookmarkStart w:id="132" w:name="P130"/>
      <w:bookmarkEnd w:id="132"/>
      <w:r w:rsidRPr="00423AB6">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99068F8" w14:textId="77777777" w:rsidR="0084166B" w:rsidRPr="00423AB6" w:rsidRDefault="0084166B" w:rsidP="00423AB6">
      <w:pPr>
        <w:widowControl w:val="0"/>
        <w:ind w:firstLine="720"/>
        <w:jc w:val="both"/>
      </w:pPr>
      <w:r w:rsidRPr="00423AB6">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3417EC3A" w14:textId="77777777" w:rsidR="0084166B" w:rsidRPr="00423AB6" w:rsidRDefault="0084166B" w:rsidP="00423AB6">
      <w:pPr>
        <w:widowControl w:val="0"/>
        <w:ind w:firstLine="720"/>
        <w:jc w:val="both"/>
      </w:pPr>
      <w:r w:rsidRPr="00423AB6">
        <w:t>Рекомендации по эксплуатации и сохранению объекта культурного наследия:</w:t>
      </w:r>
    </w:p>
    <w:p w14:paraId="14CE49E9" w14:textId="77777777" w:rsidR="0084166B" w:rsidRPr="00423AB6" w:rsidRDefault="0084166B" w:rsidP="00423AB6">
      <w:pPr>
        <w:widowControl w:val="0"/>
        <w:ind w:firstLine="720"/>
        <w:jc w:val="both"/>
      </w:pPr>
      <w:r w:rsidRPr="00423AB6">
        <w:t>- экскурсионный показ;</w:t>
      </w:r>
    </w:p>
    <w:p w14:paraId="48F62525" w14:textId="77777777" w:rsidR="0084166B" w:rsidRPr="00423AB6" w:rsidRDefault="0084166B" w:rsidP="00423AB6">
      <w:pPr>
        <w:widowControl w:val="0"/>
        <w:ind w:firstLine="720"/>
        <w:jc w:val="both"/>
      </w:pPr>
      <w:r w:rsidRPr="00423AB6">
        <w:t>- своевременное проведение ремонтно-реставрационных работ в целях обеспечения нормального технического состояния памятника;</w:t>
      </w:r>
    </w:p>
    <w:p w14:paraId="25FBCA72" w14:textId="77777777" w:rsidR="0084166B" w:rsidRPr="00423AB6" w:rsidRDefault="0084166B" w:rsidP="00423AB6">
      <w:pPr>
        <w:widowControl w:val="0"/>
        <w:ind w:firstLine="720"/>
        <w:jc w:val="both"/>
      </w:pPr>
      <w:r w:rsidRPr="00423AB6">
        <w:t>- благоустройство и озеленение территории, не противоречащее сохранности  памятника;</w:t>
      </w:r>
    </w:p>
    <w:p w14:paraId="47922E43" w14:textId="77777777" w:rsidR="0084166B" w:rsidRPr="00423AB6" w:rsidRDefault="0084166B" w:rsidP="00423AB6">
      <w:pPr>
        <w:widowControl w:val="0"/>
        <w:ind w:firstLine="720"/>
        <w:jc w:val="both"/>
      </w:pPr>
      <w:r w:rsidRPr="00423AB6">
        <w:t>- использовать преимущественно по первоначальному назначению;</w:t>
      </w:r>
    </w:p>
    <w:p w14:paraId="4E0598AE" w14:textId="77777777" w:rsidR="0084166B" w:rsidRPr="00423AB6" w:rsidRDefault="0084166B" w:rsidP="00423AB6">
      <w:pPr>
        <w:widowControl w:val="0"/>
        <w:ind w:firstLine="720"/>
        <w:jc w:val="both"/>
      </w:pPr>
      <w:r w:rsidRPr="00423AB6">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47BF2AF8" w14:textId="79393570" w:rsidR="0053685F" w:rsidRPr="00423AB6" w:rsidRDefault="0053685F" w:rsidP="00423AB6">
      <w:pPr>
        <w:spacing w:before="100" w:beforeAutospacing="1" w:after="119"/>
        <w:rPr>
          <w:rFonts w:eastAsia="Times New Roman"/>
          <w:b/>
          <w:lang w:eastAsia="ru-RU"/>
        </w:rPr>
      </w:pPr>
      <w:r w:rsidRPr="00A34517">
        <w:rPr>
          <w:rFonts w:eastAsia="Times New Roman"/>
          <w:b/>
          <w:bCs/>
          <w:lang w:eastAsia="ru-RU"/>
        </w:rPr>
        <w:t>Н-2</w:t>
      </w:r>
      <w:r w:rsidR="00A34517">
        <w:rPr>
          <w:rFonts w:eastAsia="Times New Roman"/>
          <w:b/>
          <w:bCs/>
          <w:shd w:val="clear" w:color="auto" w:fill="0C0C0C"/>
          <w:lang w:eastAsia="ru-RU"/>
        </w:rPr>
        <w:t xml:space="preserve"> </w:t>
      </w:r>
      <w:r w:rsidRPr="00423AB6">
        <w:rPr>
          <w:rFonts w:eastAsia="Times New Roman"/>
          <w:b/>
          <w:lang w:eastAsia="ru-RU"/>
        </w:rPr>
        <w:t>ЗОНА ДЕЙСТВИЯ ОГРАНИЧЕНИЙ ПО ЭКОЛОГИЧЕСКИМ УСЛОВИЯМ.</w:t>
      </w:r>
    </w:p>
    <w:p w14:paraId="0BE04B2E" w14:textId="77777777" w:rsidR="0053685F" w:rsidRPr="00423AB6" w:rsidRDefault="0053685F" w:rsidP="00423AB6">
      <w:pPr>
        <w:widowControl w:val="0"/>
        <w:overflowPunct w:val="0"/>
        <w:autoSpaceDE w:val="0"/>
        <w:ind w:firstLine="720"/>
        <w:jc w:val="both"/>
        <w:rPr>
          <w:rFonts w:eastAsia="Times New Roman"/>
          <w:bCs/>
          <w:lang w:eastAsia="ar-SA"/>
        </w:rPr>
      </w:pPr>
      <w:r w:rsidRPr="00423AB6">
        <w:rPr>
          <w:rFonts w:eastAsia="Times New Roman"/>
          <w:bCs/>
          <w:lang w:eastAsia="ar-SA"/>
        </w:rPr>
        <w:t>Ограничения использования земельных участков и иных объектов недвижимости, расположенных водоохранных зонах установлены следующими нормативными правовыми актами:</w:t>
      </w:r>
    </w:p>
    <w:p w14:paraId="36B0EA72"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10 января 2002 года № 7-ФЗ «Об охране окружающей среды»;</w:t>
      </w:r>
    </w:p>
    <w:p w14:paraId="3C1EDCE0"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Водный кодекс Российской Федерации от 3 июня 2006 года № 74-ФЗ;</w:t>
      </w:r>
    </w:p>
    <w:p w14:paraId="070C3F77"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14 марта 1995 года № 33-ФЗ «Об особо охраняемых природных территориях»;</w:t>
      </w:r>
    </w:p>
    <w:p w14:paraId="7BEB73A5" w14:textId="77777777" w:rsidR="00F1603B" w:rsidRPr="00423AB6" w:rsidRDefault="00F1603B" w:rsidP="00423AB6">
      <w:pPr>
        <w:widowControl w:val="0"/>
        <w:numPr>
          <w:ilvl w:val="0"/>
          <w:numId w:val="139"/>
        </w:numPr>
        <w:tabs>
          <w:tab w:val="left" w:pos="1191"/>
        </w:tabs>
        <w:ind w:left="0" w:firstLine="720"/>
        <w:jc w:val="both"/>
      </w:pPr>
      <w:r w:rsidRPr="00423AB6">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12C082B8" w14:textId="77777777" w:rsidR="00F1603B" w:rsidRPr="00423AB6" w:rsidRDefault="00F1603B" w:rsidP="00423AB6">
      <w:pPr>
        <w:pStyle w:val="aff4"/>
        <w:widowControl w:val="0"/>
        <w:numPr>
          <w:ilvl w:val="0"/>
          <w:numId w:val="139"/>
        </w:numPr>
        <w:tabs>
          <w:tab w:val="left" w:pos="1191"/>
        </w:tabs>
        <w:jc w:val="both"/>
      </w:pPr>
      <w:r w:rsidRPr="00423AB6">
        <w:t>Постановление Совета Министров РСФСР от 30 января 1985 г. № 45 "Об установлении границ и режима округа санитарной охраны курорта Анапа в Краснодарском крае". Постановление Правительства Российской Федерации от 22 октября 2012 № 1087 «О частичном изменении Постановления Совета Министров РСФСР от 30 января 1985 года № 45.</w:t>
      </w:r>
    </w:p>
    <w:p w14:paraId="7E639765" w14:textId="77777777" w:rsidR="0053685F" w:rsidRPr="00423AB6" w:rsidRDefault="0053685F" w:rsidP="00423AB6">
      <w:pPr>
        <w:widowControl w:val="0"/>
        <w:numPr>
          <w:ilvl w:val="0"/>
          <w:numId w:val="139"/>
        </w:numPr>
        <w:tabs>
          <w:tab w:val="clear" w:pos="737"/>
          <w:tab w:val="left" w:pos="1191"/>
        </w:tabs>
        <w:ind w:left="142" w:firstLine="567"/>
        <w:jc w:val="both"/>
        <w:rPr>
          <w:rFonts w:eastAsia="Calibri"/>
          <w:lang w:eastAsia="en-US"/>
        </w:rPr>
      </w:pPr>
      <w:r w:rsidRPr="00423AB6">
        <w:rPr>
          <w:rFonts w:eastAsia="Calibri"/>
          <w:lang w:eastAsia="en-US"/>
        </w:rPr>
        <w:t xml:space="preserve">Постановление администрации (губернатора) Краснодарского края от </w:t>
      </w:r>
      <w:r w:rsidR="009263B3" w:rsidRPr="00423AB6">
        <w:rPr>
          <w:rFonts w:eastAsia="Calibri"/>
          <w:lang w:eastAsia="en-US"/>
        </w:rPr>
        <w:t xml:space="preserve">                     </w:t>
      </w:r>
      <w:r w:rsidRPr="00423AB6">
        <w:rPr>
          <w:rFonts w:eastAsia="Calibri"/>
          <w:lang w:eastAsia="en-US"/>
        </w:rPr>
        <w:t>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r w:rsidR="00E619B8" w:rsidRPr="00423AB6">
        <w:rPr>
          <w:rFonts w:eastAsia="Calibri"/>
          <w:lang w:eastAsia="en-US"/>
        </w:rPr>
        <w:t xml:space="preserve"> с учетом Внесения изменений утвержденных Постановлением главы администрации (Губернатора) Краснодарского края</w:t>
      </w:r>
      <w:r w:rsidR="00D12232" w:rsidRPr="00423AB6">
        <w:rPr>
          <w:rFonts w:eastAsia="Calibri"/>
          <w:lang w:eastAsia="en-US"/>
        </w:rPr>
        <w:t xml:space="preserve"> от 23.08.2016 №636</w:t>
      </w:r>
      <w:r w:rsidRPr="00423AB6">
        <w:rPr>
          <w:rFonts w:eastAsia="Calibri"/>
          <w:lang w:eastAsia="en-US"/>
        </w:rPr>
        <w:t>;</w:t>
      </w:r>
    </w:p>
    <w:p w14:paraId="4DB3F3A1" w14:textId="77777777" w:rsidR="0053685F" w:rsidRPr="00423AB6" w:rsidRDefault="0053685F" w:rsidP="00423AB6">
      <w:pPr>
        <w:widowControl w:val="0"/>
        <w:numPr>
          <w:ilvl w:val="0"/>
          <w:numId w:val="139"/>
        </w:numPr>
        <w:tabs>
          <w:tab w:val="clear" w:pos="737"/>
          <w:tab w:val="num" w:pos="0"/>
          <w:tab w:val="left" w:pos="1191"/>
        </w:tabs>
        <w:ind w:left="142" w:firstLine="567"/>
        <w:jc w:val="both"/>
        <w:rPr>
          <w:rFonts w:eastAsia="Calibri"/>
          <w:lang w:eastAsia="en-US"/>
        </w:rPr>
      </w:pPr>
      <w:r w:rsidRPr="00423AB6">
        <w:rPr>
          <w:rFonts w:eastAsia="Calibri"/>
          <w:lang w:eastAsia="en-US"/>
        </w:rPr>
        <w:t>СанПиН 2.2.1/2.1.1.1200-03 «Санитарно-защитные зоны и санитарная классификация предприятий, сооружений и иных объектов»;</w:t>
      </w:r>
    </w:p>
    <w:p w14:paraId="0B963DBC" w14:textId="77777777" w:rsidR="0053685F" w:rsidRPr="00423AB6" w:rsidRDefault="0053685F" w:rsidP="00423AB6">
      <w:pPr>
        <w:spacing w:before="120" w:after="120"/>
        <w:ind w:firstLine="709"/>
        <w:rPr>
          <w:rFonts w:eastAsia="Calibri"/>
          <w:b/>
          <w:bCs/>
          <w:lang w:eastAsia="en-US"/>
        </w:rPr>
      </w:pPr>
      <w:r w:rsidRPr="00423AB6">
        <w:rPr>
          <w:rFonts w:eastAsia="Calibri"/>
          <w:b/>
          <w:bCs/>
          <w:lang w:eastAsia="en-US"/>
        </w:rPr>
        <w:t>Водоохранные зоны и прибрежные защитные полосы</w:t>
      </w:r>
    </w:p>
    <w:p w14:paraId="1DCB0B66"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r w:rsidRPr="00423AB6">
        <w:rPr>
          <w:rFonts w:eastAsia="Calibri"/>
          <w:lang w:eastAsia="en-US"/>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1810114"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r w:rsidRPr="00423AB6">
        <w:rPr>
          <w:rFonts w:eastAsia="Calibri"/>
          <w:lang w:eastAsia="en-US"/>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D131883"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0A00E91"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Ширина водоохранной зоны рек или ручьев устанавливается от их истока для рек или ручьев протяженностью:</w:t>
      </w:r>
    </w:p>
    <w:p w14:paraId="175B9444"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до десяти километров - в размере пятидесяти метров;</w:t>
      </w:r>
    </w:p>
    <w:p w14:paraId="2F53A20A"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от десяти до пятидесяти километров - в размере ста метров;</w:t>
      </w:r>
    </w:p>
    <w:p w14:paraId="367C147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от пятидесяти километров и более - в размере двухсот метров.</w:t>
      </w:r>
    </w:p>
    <w:p w14:paraId="512AE01B"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4E44220"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3C9A90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Ширина водоохранной зоны моря составляет пятьсот метров.</w:t>
      </w:r>
    </w:p>
    <w:p w14:paraId="1A67596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Водоохранные зоны магистральных или межхозяйственных каналов совпадают по ширине с полосами отводов таких каналов.</w:t>
      </w:r>
    </w:p>
    <w:p w14:paraId="09DE6E43"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Водоохранные зоны рек, их частей, помещенных в закрытые коллекторы, не устанавливаются.</w:t>
      </w:r>
    </w:p>
    <w:p w14:paraId="3538B4A4" w14:textId="77777777" w:rsidR="0053685F" w:rsidRPr="00423AB6" w:rsidRDefault="0053685F" w:rsidP="00423AB6">
      <w:pPr>
        <w:widowControl w:val="0"/>
        <w:numPr>
          <w:ilvl w:val="0"/>
          <w:numId w:val="140"/>
        </w:numPr>
        <w:tabs>
          <w:tab w:val="left" w:pos="284"/>
          <w:tab w:val="left" w:pos="709"/>
          <w:tab w:val="left" w:pos="1134"/>
        </w:tabs>
        <w:ind w:left="0" w:firstLine="709"/>
        <w:jc w:val="both"/>
        <w:rPr>
          <w:rFonts w:eastAsia="Calibri"/>
          <w:lang w:eastAsia="en-US"/>
        </w:rPr>
      </w:pPr>
      <w:r w:rsidRPr="00423AB6">
        <w:rPr>
          <w:rFonts w:eastAsia="Calibri"/>
          <w:lang w:eastAsia="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76C92C"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71095C4"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24E78E9"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27817476"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В границах водоохранных зон запрещаются:</w:t>
      </w:r>
    </w:p>
    <w:p w14:paraId="2C5DA956"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использование сточных вод в целях регулирования плодородия почв;</w:t>
      </w:r>
    </w:p>
    <w:p w14:paraId="2036133F"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58D2AE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осуществление авиационных мер по борьбе с вредными организмами;</w:t>
      </w:r>
    </w:p>
    <w:p w14:paraId="23B3EA03"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82545DD"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8F601C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специализированных хранилищ пестицидов и агрохимикатов, применение пестицидов и агрохимикатов;</w:t>
      </w:r>
    </w:p>
    <w:p w14:paraId="70AF2EF8" w14:textId="77777777" w:rsidR="0053685F" w:rsidRPr="00423AB6" w:rsidRDefault="0053685F" w:rsidP="00423AB6">
      <w:pPr>
        <w:widowControl w:val="0"/>
        <w:numPr>
          <w:ilvl w:val="0"/>
          <w:numId w:val="141"/>
        </w:numPr>
        <w:tabs>
          <w:tab w:val="left" w:pos="567"/>
          <w:tab w:val="left" w:pos="709"/>
          <w:tab w:val="left" w:pos="993"/>
        </w:tabs>
        <w:ind w:left="0" w:firstLine="709"/>
        <w:jc w:val="both"/>
        <w:rPr>
          <w:rFonts w:eastAsia="Calibri"/>
          <w:lang w:eastAsia="en-US"/>
        </w:rPr>
      </w:pPr>
      <w:r w:rsidRPr="00423AB6">
        <w:rPr>
          <w:rFonts w:eastAsia="Calibri"/>
          <w:lang w:eastAsia="en-US"/>
        </w:rPr>
        <w:t>сброс сточных, в том числе дренажных, вод;</w:t>
      </w:r>
    </w:p>
    <w:p w14:paraId="0BA9CDB8" w14:textId="3F107733"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3A0226">
        <w:rPr>
          <w:rFonts w:eastAsia="Calibri"/>
          <w:lang w:eastAsia="en-US"/>
        </w:rPr>
        <w:t>№</w:t>
      </w:r>
      <w:r w:rsidRPr="00423AB6">
        <w:rPr>
          <w:rFonts w:eastAsia="Calibri"/>
          <w:lang w:eastAsia="en-US"/>
        </w:rPr>
        <w:t xml:space="preserve"> 2395-I </w:t>
      </w:r>
      <w:r w:rsidR="003A0226">
        <w:rPr>
          <w:rFonts w:eastAsia="Calibri"/>
          <w:lang w:eastAsia="en-US"/>
        </w:rPr>
        <w:t>«</w:t>
      </w:r>
      <w:r w:rsidRPr="00423AB6">
        <w:rPr>
          <w:rFonts w:eastAsia="Calibri"/>
          <w:lang w:eastAsia="en-US"/>
        </w:rPr>
        <w:t>О недрах</w:t>
      </w:r>
      <w:r w:rsidR="003A0226">
        <w:rPr>
          <w:rFonts w:eastAsia="Calibri"/>
          <w:lang w:eastAsia="en-US"/>
        </w:rPr>
        <w:t>»</w:t>
      </w:r>
      <w:r w:rsidRPr="00423AB6">
        <w:rPr>
          <w:rFonts w:eastAsia="Calibri"/>
          <w:lang w:eastAsia="en-US"/>
        </w:rPr>
        <w:t>).</w:t>
      </w:r>
    </w:p>
    <w:p w14:paraId="0C45B56F"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94E0F88"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централизованные системы водоотведения (канализации), централизованные ливневые системы водоотведения;</w:t>
      </w:r>
    </w:p>
    <w:p w14:paraId="72B6B4B0"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663EAD6F"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0D9071F0" w14:textId="365D03D7" w:rsidR="0053685F"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63BF38E" w14:textId="77777777" w:rsidR="00804301" w:rsidRPr="004B2217" w:rsidRDefault="00804301" w:rsidP="00804301">
      <w:pPr>
        <w:ind w:right="96" w:firstLine="709"/>
        <w:jc w:val="both"/>
        <w:rPr>
          <w:rFonts w:eastAsia="Calibri"/>
          <w:shd w:val="clear" w:color="auto" w:fill="FFFFFF"/>
        </w:rPr>
      </w:pPr>
      <w:bookmarkStart w:id="133" w:name="_Hlk51491127"/>
      <w:r w:rsidRPr="004B2217">
        <w:rPr>
          <w:rFonts w:eastAsia="Calibri"/>
        </w:rPr>
        <w:t xml:space="preserve">Организация сооружений водоотведения (канализации) и отведения ливневых стоков в локальные очистные сооружения осуществляется в соответствии с требованиями </w:t>
      </w:r>
      <w:r w:rsidRPr="004B2217">
        <w:rPr>
          <w:rFonts w:eastAsia="Calibri"/>
          <w:shd w:val="clear" w:color="auto" w:fill="FFFFFF"/>
        </w:rPr>
        <w:t xml:space="preserve">свода правил СП 32.13330.2012 «СНиП 2.04.03-85. Канализация. Наружные сети и сооружения». Актуализированная редакция </w:t>
      </w:r>
      <w:hyperlink r:id="rId16" w:anchor="/document/2306303/entry/0" w:history="1">
        <w:r w:rsidRPr="004B2217">
          <w:rPr>
            <w:rFonts w:eastAsia="Calibri"/>
          </w:rPr>
          <w:t>СНиП 2.04.03-85</w:t>
        </w:r>
      </w:hyperlink>
      <w:r w:rsidRPr="004B2217">
        <w:rPr>
          <w:rFonts w:eastAsia="Calibri"/>
          <w:shd w:val="clear" w:color="auto" w:fill="FFFFFF"/>
        </w:rPr>
        <w:t xml:space="preserve"> (утв. </w:t>
      </w:r>
      <w:hyperlink r:id="rId17" w:anchor="/document/70287248/entry/0" w:history="1">
        <w:r w:rsidRPr="004B2217">
          <w:rPr>
            <w:rFonts w:eastAsia="Calibri"/>
          </w:rPr>
          <w:t>приказом</w:t>
        </w:r>
      </w:hyperlink>
      <w:r w:rsidRPr="004B2217">
        <w:rPr>
          <w:rFonts w:eastAsia="Calibri"/>
          <w:shd w:val="clear" w:color="auto" w:fill="FFFFFF"/>
        </w:rPr>
        <w:t xml:space="preserve"> Министерства регионального развития РФ от 29 декабря 2011 г. № 635/11).</w:t>
      </w:r>
    </w:p>
    <w:bookmarkEnd w:id="133"/>
    <w:p w14:paraId="796FCC44" w14:textId="77777777" w:rsidR="0053685F" w:rsidRPr="00423AB6" w:rsidRDefault="0053685F" w:rsidP="00423AB6">
      <w:pPr>
        <w:widowControl w:val="0"/>
        <w:numPr>
          <w:ilvl w:val="1"/>
          <w:numId w:val="143"/>
        </w:numPr>
        <w:tabs>
          <w:tab w:val="left" w:pos="709"/>
          <w:tab w:val="left" w:pos="993"/>
        </w:tabs>
        <w:ind w:left="0" w:firstLine="709"/>
        <w:jc w:val="both"/>
        <w:rPr>
          <w:rFonts w:eastAsia="Calibri"/>
          <w:lang w:eastAsia="en-US"/>
        </w:rPr>
      </w:pPr>
      <w:r w:rsidRPr="00423AB6">
        <w:rPr>
          <w:rFonts w:eastAsia="Calibri"/>
          <w:lang w:eastAsia="en-US"/>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15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0FC42DD"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В границах прибрежных защитных полос наряду с установленными частью 14 настоящей статьи ограничениями запрещаются:</w:t>
      </w:r>
    </w:p>
    <w:p w14:paraId="789E035B"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распашка земель;</w:t>
      </w:r>
    </w:p>
    <w:p w14:paraId="60F3A98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размещение отвалов размываемых грунтов;</w:t>
      </w:r>
    </w:p>
    <w:p w14:paraId="7EBC6AD9"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выпас сельскохозяйственных животных и организация для них летних лагерей, ванн.</w:t>
      </w:r>
    </w:p>
    <w:p w14:paraId="1D5C04DD" w14:textId="77777777" w:rsidR="00B04B09"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E3359D7" w14:textId="77777777" w:rsidR="00B04B09" w:rsidRPr="00423AB6" w:rsidRDefault="00B04B09" w:rsidP="00423AB6">
      <w:pPr>
        <w:spacing w:before="120" w:after="120"/>
        <w:ind w:firstLine="709"/>
        <w:rPr>
          <w:rFonts w:eastAsia="Calibri"/>
          <w:b/>
          <w:bCs/>
          <w:lang w:eastAsia="en-US"/>
        </w:rPr>
      </w:pPr>
      <w:r w:rsidRPr="00423AB6">
        <w:rPr>
          <w:rFonts w:eastAsia="Calibri"/>
          <w:b/>
          <w:bCs/>
          <w:lang w:eastAsia="en-US"/>
        </w:rPr>
        <w:t>Особо охраняемые природные территории.</w:t>
      </w:r>
    </w:p>
    <w:p w14:paraId="430A78DA" w14:textId="77777777" w:rsidR="00B04B09" w:rsidRPr="00423AB6" w:rsidRDefault="00B04B09" w:rsidP="00423AB6">
      <w:pPr>
        <w:ind w:firstLine="709"/>
        <w:jc w:val="both"/>
      </w:pPr>
      <w:r w:rsidRPr="00423AB6">
        <w:t>Приказом Министерства Природных ресурсов Краснодарского края от 15.05.2017 №587 «О резервировании земель для государственных нужд Краснодарского края в целях создания особо охраняемой природной территории регионального значения природного парка «Анапская пересыпь»» решено зарезервировать сроком на 3 года земли общей площадью 342084,0 тыс. кв. м согласно Схеме резервируемых земель с целью последующего создания ООПТ.</w:t>
      </w:r>
    </w:p>
    <w:p w14:paraId="03CB24D5" w14:textId="77777777" w:rsidR="00B04B09" w:rsidRPr="00423AB6" w:rsidRDefault="00B04B09" w:rsidP="00423AB6">
      <w:pPr>
        <w:ind w:firstLine="709"/>
        <w:jc w:val="both"/>
      </w:pPr>
      <w:r w:rsidRPr="00423AB6">
        <w:t>Данным приказом установлено, что:</w:t>
      </w:r>
    </w:p>
    <w:p w14:paraId="2350A67E" w14:textId="77777777" w:rsidR="00B04B09" w:rsidRPr="00423AB6" w:rsidRDefault="00B04B09" w:rsidP="00423AB6">
      <w:pPr>
        <w:ind w:firstLine="709"/>
        <w:jc w:val="both"/>
      </w:pPr>
      <w:r w:rsidRPr="00423AB6">
        <w:t>1) на резервируемых землях ограничивается хозяйственная деятельность, связанная с возведением жилых, производственных, культурно-бытовых и иных зданий, сооружений, проведением оросительных. Осушительных, культуртехнических и других мелиоративных работ, строительством прудов и иных водных объектов, а так же устанавливаются иные ограничения прав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68100291" w14:textId="77777777" w:rsidR="00B04B09" w:rsidRPr="00423AB6" w:rsidRDefault="00B04B09" w:rsidP="00423AB6">
      <w:pPr>
        <w:ind w:firstLine="709"/>
        <w:jc w:val="both"/>
      </w:pPr>
      <w:r w:rsidRPr="00423AB6">
        <w:t>2) заинтересованные лица вправе ознакомиться со Схемой резервируемых земель, а так же Перечнем кадастровых номеров земельных участков. Которые полностью или частично расположены в границах резервируемых земель, по адресу: город Краснодар, ул. Северная 275/1, в отделе особо охраняемых природных территорий управления охраны окружающей среды министерства природных ресурсов Краснодарского края.</w:t>
      </w:r>
    </w:p>
    <w:p w14:paraId="493F69DD" w14:textId="77777777" w:rsidR="00B04B09" w:rsidRPr="00423AB6" w:rsidRDefault="00B04B09" w:rsidP="00423AB6">
      <w:pPr>
        <w:widowControl w:val="0"/>
        <w:autoSpaceDE w:val="0"/>
        <w:autoSpaceDN w:val="0"/>
        <w:adjustRightInd w:val="0"/>
        <w:ind w:firstLine="709"/>
        <w:jc w:val="both"/>
        <w:rPr>
          <w:b/>
        </w:rPr>
      </w:pPr>
      <w:r w:rsidRPr="00423AB6">
        <w:t xml:space="preserve">На территории природного парка </w:t>
      </w:r>
      <w:r w:rsidRPr="00423AB6">
        <w:rPr>
          <w:bCs/>
        </w:rPr>
        <w:t xml:space="preserve">«Анапская пересыпь» </w:t>
      </w:r>
      <w:r w:rsidRPr="00423AB6">
        <w:t>режим охраны установлен в соответствии с материалами «Комплексное экологическое обследование территории города-курорта Анапа и Темрюкского района Краснодарского края в целях придания ей правового статуса особо охраняемой природной территории регионального значения – природного парка «Анапская пересыпь», имеющими положительное заключение № 407 экспертной комиссии государственной экологической экспертизы, утвержденное приказом министерства природных ресурсов Краснодарского края от 9 ноября 2015 года № 60-ЭК.</w:t>
      </w:r>
    </w:p>
    <w:p w14:paraId="20CD206C" w14:textId="77777777" w:rsidR="00B04B09" w:rsidRPr="00423AB6" w:rsidRDefault="00B04B09" w:rsidP="00423AB6">
      <w:pPr>
        <w:widowControl w:val="0"/>
        <w:autoSpaceDE w:val="0"/>
        <w:autoSpaceDN w:val="0"/>
        <w:adjustRightInd w:val="0"/>
        <w:ind w:firstLine="709"/>
        <w:jc w:val="both"/>
      </w:pPr>
      <w:r w:rsidRPr="00423AB6">
        <w:t xml:space="preserve"> На всей территории природного парка </w:t>
      </w:r>
      <w:r w:rsidRPr="00423AB6">
        <w:rPr>
          <w:b/>
        </w:rPr>
        <w:t>запрещается</w:t>
      </w:r>
      <w:r w:rsidRPr="00423AB6">
        <w:t xml:space="preserve"> следующая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природного парка:</w:t>
      </w:r>
    </w:p>
    <w:p w14:paraId="7861A09A" w14:textId="77777777" w:rsidR="00B04B09" w:rsidRPr="00423AB6" w:rsidRDefault="00B04B09" w:rsidP="003A0226">
      <w:pPr>
        <w:widowControl w:val="0"/>
        <w:autoSpaceDE w:val="0"/>
        <w:autoSpaceDN w:val="0"/>
        <w:adjustRightInd w:val="0"/>
        <w:ind w:firstLine="709"/>
        <w:jc w:val="both"/>
      </w:pPr>
      <w:r w:rsidRPr="00423AB6">
        <w:t>- разведка, разработка и добыча всех видов полезных ископаемых, в том числе глины, ракушечника, песка и сапропеля (кроме используемого в лечебных целях);</w:t>
      </w:r>
    </w:p>
    <w:p w14:paraId="545B3E30" w14:textId="77777777" w:rsidR="00B04B09" w:rsidRPr="00423AB6" w:rsidRDefault="00B04B09" w:rsidP="003A0226">
      <w:pPr>
        <w:widowControl w:val="0"/>
        <w:autoSpaceDE w:val="0"/>
        <w:autoSpaceDN w:val="0"/>
        <w:adjustRightInd w:val="0"/>
        <w:ind w:firstLine="709"/>
        <w:jc w:val="both"/>
      </w:pPr>
      <w:r w:rsidRPr="00423AB6">
        <w:t>- деятельность, влекущая за собой загрязнение (захламление) земель, акватории водных объектов, воздушного бассейна;</w:t>
      </w:r>
    </w:p>
    <w:p w14:paraId="4B6D9639" w14:textId="77777777" w:rsidR="00B04B09" w:rsidRPr="00423AB6" w:rsidRDefault="00B04B09" w:rsidP="003A0226">
      <w:pPr>
        <w:widowControl w:val="0"/>
        <w:autoSpaceDE w:val="0"/>
        <w:autoSpaceDN w:val="0"/>
        <w:adjustRightInd w:val="0"/>
        <w:ind w:firstLine="709"/>
        <w:jc w:val="both"/>
      </w:pPr>
      <w:r w:rsidRPr="00423AB6">
        <w:t>- деятельность, в том числе в пределах водоохранных зон водных объектов, приводящая к формированию безвозвратного отрицательного водного баланса в лиманах Цокур, Кизилташский, Бугазский и Витязевский;</w:t>
      </w:r>
    </w:p>
    <w:p w14:paraId="4628D9EE" w14:textId="77777777" w:rsidR="00B04B09" w:rsidRPr="00423AB6" w:rsidRDefault="00B04B09" w:rsidP="003A0226">
      <w:pPr>
        <w:widowControl w:val="0"/>
        <w:autoSpaceDE w:val="0"/>
        <w:autoSpaceDN w:val="0"/>
        <w:adjustRightInd w:val="0"/>
        <w:ind w:firstLine="709"/>
        <w:jc w:val="both"/>
      </w:pPr>
      <w:r w:rsidRPr="00423AB6">
        <w:t>- сброс сточных и дренажных вод без очистки в водные объекты и на рельеф местности, а также размещение септиков, не имеющих гидроизоляции;</w:t>
      </w:r>
    </w:p>
    <w:p w14:paraId="283D5568" w14:textId="77777777" w:rsidR="00B04B09" w:rsidRPr="00423AB6" w:rsidRDefault="00B04B09" w:rsidP="003A0226">
      <w:pPr>
        <w:widowControl w:val="0"/>
        <w:autoSpaceDE w:val="0"/>
        <w:autoSpaceDN w:val="0"/>
        <w:adjustRightInd w:val="0"/>
        <w:ind w:firstLine="709"/>
        <w:jc w:val="both"/>
      </w:pPr>
      <w:r w:rsidRPr="00423AB6">
        <w:t>- размещение объектов хранения и захоронения отходов производства и потребления, радиоактивных, химических, взрывчатых, токсичных, отравляющих и ядовитых веществ;</w:t>
      </w:r>
    </w:p>
    <w:p w14:paraId="5402375E" w14:textId="77777777" w:rsidR="00B04B09" w:rsidRPr="00423AB6" w:rsidRDefault="00B04B09" w:rsidP="003A0226">
      <w:pPr>
        <w:widowControl w:val="0"/>
        <w:autoSpaceDE w:val="0"/>
        <w:autoSpaceDN w:val="0"/>
        <w:adjustRightInd w:val="0"/>
        <w:ind w:firstLine="709"/>
        <w:jc w:val="both"/>
      </w:pPr>
      <w:r w:rsidRPr="00423AB6">
        <w:t>- вырубка деревьев, кустарников, за исключением рубок ухода и санитарных рубок в охранных зонах линейных объектов, полосах отвода автомобильных дорог;</w:t>
      </w:r>
    </w:p>
    <w:p w14:paraId="74130103" w14:textId="77777777" w:rsidR="00B04B09" w:rsidRPr="00423AB6" w:rsidRDefault="00B04B09" w:rsidP="003A0226">
      <w:pPr>
        <w:widowControl w:val="0"/>
        <w:autoSpaceDE w:val="0"/>
        <w:autoSpaceDN w:val="0"/>
        <w:adjustRightInd w:val="0"/>
        <w:ind w:firstLine="709"/>
        <w:jc w:val="both"/>
      </w:pPr>
      <w:r w:rsidRPr="00423AB6">
        <w:t>- выжигание и повреждение травянистой, кустарниковой и древесной растительности;</w:t>
      </w:r>
    </w:p>
    <w:p w14:paraId="181AD790" w14:textId="77777777" w:rsidR="00B04B09" w:rsidRPr="00423AB6" w:rsidRDefault="00B04B09" w:rsidP="003A0226">
      <w:pPr>
        <w:widowControl w:val="0"/>
        <w:autoSpaceDE w:val="0"/>
        <w:autoSpaceDN w:val="0"/>
        <w:adjustRightInd w:val="0"/>
        <w:ind w:firstLine="709"/>
        <w:jc w:val="both"/>
      </w:pPr>
      <w:r w:rsidRPr="00423AB6">
        <w:t>- охота в акватории лиманов Цокур, Кизилташский, Бугазский и Витязевский, на косе Голенькой, острове Каторжном, косах и островах, расположенных в лиманах Цокур, Кизилташский и Витязевский за исключением любительской и спортивной охоты на Витязевской косе и на примыкающей к ней части акватории Витязевского лимана шириной в 100 метров считая от уреза воды без использования моторных лодок, а также охоты, проводимой в целях осуществления научно-исследовательской деятельности, регулирования численности охотничьих ресурсов;</w:t>
      </w:r>
    </w:p>
    <w:p w14:paraId="58CC725F" w14:textId="77777777" w:rsidR="00B04B09" w:rsidRPr="00423AB6" w:rsidRDefault="00B04B09" w:rsidP="003A0226">
      <w:pPr>
        <w:widowControl w:val="0"/>
        <w:autoSpaceDE w:val="0"/>
        <w:autoSpaceDN w:val="0"/>
        <w:adjustRightInd w:val="0"/>
        <w:ind w:firstLine="709"/>
        <w:jc w:val="both"/>
      </w:pPr>
      <w:r w:rsidRPr="00423AB6">
        <w:t>- добыча без разрешения объектов животного и растительного мира, отнесенных в установленном порядке к редким и находящимся под угрозой исчезновения;</w:t>
      </w:r>
    </w:p>
    <w:p w14:paraId="364C9628" w14:textId="77777777" w:rsidR="00B04B09" w:rsidRPr="00423AB6" w:rsidRDefault="00B04B09" w:rsidP="003A0226">
      <w:pPr>
        <w:widowControl w:val="0"/>
        <w:autoSpaceDE w:val="0"/>
        <w:autoSpaceDN w:val="0"/>
        <w:adjustRightInd w:val="0"/>
        <w:ind w:firstLine="709"/>
        <w:jc w:val="both"/>
      </w:pPr>
      <w:r w:rsidRPr="00423AB6">
        <w:t>- добыча птиц, не отнесенных к охотничьим ресурсам, включая уничтожение яиц и птенцов, за исключением добычи в научных целях и регулирования численности, осуществляемых по специальным разрешениям;</w:t>
      </w:r>
    </w:p>
    <w:p w14:paraId="332948BC" w14:textId="77777777" w:rsidR="00B04B09" w:rsidRPr="00423AB6" w:rsidRDefault="00B04B09" w:rsidP="003A0226">
      <w:pPr>
        <w:widowControl w:val="0"/>
        <w:autoSpaceDE w:val="0"/>
        <w:autoSpaceDN w:val="0"/>
        <w:adjustRightInd w:val="0"/>
        <w:ind w:firstLine="709"/>
        <w:jc w:val="both"/>
      </w:pPr>
      <w:r w:rsidRPr="00423AB6">
        <w:t xml:space="preserve">- интродукция чужеродных видов флоры, кроме видов растений, предназначенных для укрепления песчаных дюн; </w:t>
      </w:r>
    </w:p>
    <w:p w14:paraId="51D823B8" w14:textId="77777777" w:rsidR="00B04B09" w:rsidRPr="00423AB6" w:rsidRDefault="00B04B09" w:rsidP="003A0226">
      <w:pPr>
        <w:widowControl w:val="0"/>
        <w:autoSpaceDE w:val="0"/>
        <w:autoSpaceDN w:val="0"/>
        <w:adjustRightInd w:val="0"/>
        <w:ind w:firstLine="709"/>
        <w:jc w:val="both"/>
      </w:pPr>
      <w:r w:rsidRPr="00423AB6">
        <w:t>- интродукция диких видов животных не характерных для данной территории, в том числе в целях акклиматизации без согласования с уполномоченным органом;</w:t>
      </w:r>
    </w:p>
    <w:p w14:paraId="6BDF385C" w14:textId="77777777" w:rsidR="00B04B09" w:rsidRPr="00423AB6" w:rsidRDefault="00B04B09" w:rsidP="003A0226">
      <w:pPr>
        <w:widowControl w:val="0"/>
        <w:autoSpaceDE w:val="0"/>
        <w:autoSpaceDN w:val="0"/>
        <w:adjustRightInd w:val="0"/>
        <w:ind w:firstLine="709"/>
        <w:jc w:val="both"/>
      </w:pPr>
      <w:r w:rsidRPr="00423AB6">
        <w:t>- осуществление любых мероприятий по охране объектов животного мира и среды их обитания (в том числе компенсационных мероприятий) в границах природного парка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6D821E8D" w14:textId="77777777" w:rsidR="00B04B09" w:rsidRPr="00423AB6" w:rsidRDefault="00B04B09" w:rsidP="003A0226">
      <w:pPr>
        <w:widowControl w:val="0"/>
        <w:autoSpaceDE w:val="0"/>
        <w:autoSpaceDN w:val="0"/>
        <w:adjustRightInd w:val="0"/>
        <w:ind w:firstLine="709"/>
        <w:jc w:val="both"/>
      </w:pPr>
      <w:r w:rsidRPr="00423AB6">
        <w:t>- уничтожение или повреждение шлагбаумов, аншлагов, стендов и других информационных знаков и указателей, связанных с функционированием природного парка;</w:t>
      </w:r>
    </w:p>
    <w:p w14:paraId="33DAEE40" w14:textId="77777777" w:rsidR="00B04B09" w:rsidRPr="00423AB6" w:rsidRDefault="00B04B09" w:rsidP="003A0226">
      <w:pPr>
        <w:widowControl w:val="0"/>
        <w:autoSpaceDE w:val="0"/>
        <w:autoSpaceDN w:val="0"/>
        <w:adjustRightInd w:val="0"/>
        <w:ind w:firstLine="709"/>
        <w:jc w:val="both"/>
      </w:pPr>
      <w:r w:rsidRPr="00423AB6">
        <w:t>- самовольное (без полученного в установленном порядке разрешения либо с нарушением условий, им предусмотренных) ведение археологических раскопок и вывоз предметов, имеющих историко- культурную ценность;</w:t>
      </w:r>
    </w:p>
    <w:p w14:paraId="70F2DDCC" w14:textId="77777777" w:rsidR="00B04B09" w:rsidRPr="00423AB6" w:rsidRDefault="00B04B09" w:rsidP="003A0226">
      <w:pPr>
        <w:widowControl w:val="0"/>
        <w:autoSpaceDE w:val="0"/>
        <w:autoSpaceDN w:val="0"/>
        <w:adjustRightInd w:val="0"/>
        <w:ind w:firstLine="709"/>
        <w:jc w:val="both"/>
      </w:pPr>
      <w:r w:rsidRPr="00423AB6">
        <w:t>- ведение сельского хозяйства (растениеводства, животноводства), выпас скота и птицы, организация сенокосов;</w:t>
      </w:r>
    </w:p>
    <w:p w14:paraId="3033BF11" w14:textId="77777777" w:rsidR="00B04B09" w:rsidRPr="00423AB6" w:rsidRDefault="00B04B09" w:rsidP="003A0226">
      <w:pPr>
        <w:widowControl w:val="0"/>
        <w:autoSpaceDE w:val="0"/>
        <w:autoSpaceDN w:val="0"/>
        <w:adjustRightInd w:val="0"/>
        <w:ind w:firstLine="709"/>
        <w:jc w:val="both"/>
      </w:pPr>
      <w:r w:rsidRPr="00423AB6">
        <w:t>- сбор лекарственных и декоративных растений;</w:t>
      </w:r>
    </w:p>
    <w:p w14:paraId="4C35AEA4" w14:textId="77777777" w:rsidR="00B04B09" w:rsidRPr="00423AB6" w:rsidRDefault="00B04B09" w:rsidP="003A0226">
      <w:pPr>
        <w:widowControl w:val="0"/>
        <w:autoSpaceDE w:val="0"/>
        <w:autoSpaceDN w:val="0"/>
        <w:adjustRightInd w:val="0"/>
        <w:ind w:firstLine="709"/>
        <w:jc w:val="both"/>
      </w:pPr>
      <w:r w:rsidRPr="00423AB6">
        <w:t>- перепрофилирование сложившихся к моменту организации природного парка направлений хозяйственно-производственной деятельности землепользователей;</w:t>
      </w:r>
    </w:p>
    <w:p w14:paraId="42799DA6" w14:textId="77777777" w:rsidR="00B04B09" w:rsidRPr="00423AB6" w:rsidRDefault="00B04B09" w:rsidP="003A0226">
      <w:pPr>
        <w:widowControl w:val="0"/>
        <w:autoSpaceDE w:val="0"/>
        <w:autoSpaceDN w:val="0"/>
        <w:adjustRightInd w:val="0"/>
        <w:ind w:firstLine="709"/>
        <w:jc w:val="both"/>
      </w:pPr>
      <w:r w:rsidRPr="00423AB6">
        <w:t>- применение и складирование ядохимикатов, использование токсичных химических препаратов в любых целях;</w:t>
      </w:r>
    </w:p>
    <w:p w14:paraId="4EA1BB80" w14:textId="77777777" w:rsidR="00B04B09" w:rsidRPr="00423AB6" w:rsidRDefault="00B04B09" w:rsidP="003A0226">
      <w:pPr>
        <w:widowControl w:val="0"/>
        <w:autoSpaceDE w:val="0"/>
        <w:autoSpaceDN w:val="0"/>
        <w:adjustRightInd w:val="0"/>
        <w:ind w:firstLine="709"/>
        <w:jc w:val="both"/>
      </w:pPr>
      <w:r w:rsidRPr="00423AB6">
        <w:t>- осуществление всех видов хозяйственной или иной деятельности, способных оказать воздействие на объекты животного мира и среду их обитания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2DA3014E" w14:textId="77777777" w:rsidR="00B04B09" w:rsidRPr="00423AB6" w:rsidRDefault="00B04B09" w:rsidP="003A0226">
      <w:pPr>
        <w:widowControl w:val="0"/>
        <w:autoSpaceDE w:val="0"/>
        <w:autoSpaceDN w:val="0"/>
        <w:adjustRightInd w:val="0"/>
        <w:ind w:firstLine="709"/>
        <w:jc w:val="both"/>
      </w:pPr>
      <w:r w:rsidRPr="00423AB6">
        <w:t>- дноуглубительные и гидротехнические работы, кроме работ по рыбохозяйственной мелиорации, связанных с деятельностью рыбохозяйственных предприятий на основании материалов экологического обоснования, получивших положительное заключение государственной экологической экспертизы.</w:t>
      </w:r>
    </w:p>
    <w:p w14:paraId="6175E513" w14:textId="77777777" w:rsidR="00B04B09" w:rsidRPr="00423AB6" w:rsidRDefault="00B04B09" w:rsidP="00423AB6">
      <w:pPr>
        <w:ind w:firstLine="709"/>
        <w:jc w:val="both"/>
      </w:pPr>
      <w:r w:rsidRPr="00423AB6">
        <w:t>В границах природного парка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природного парка установлены следующие функциональные зоны:</w:t>
      </w:r>
    </w:p>
    <w:p w14:paraId="02E1FEA5" w14:textId="77777777" w:rsidR="00B04B09" w:rsidRPr="00423AB6" w:rsidRDefault="00B04B09" w:rsidP="00423AB6">
      <w:pPr>
        <w:ind w:firstLine="709"/>
        <w:jc w:val="both"/>
      </w:pPr>
      <w:r w:rsidRPr="00423AB6">
        <w:t>- особо охраняемая;</w:t>
      </w:r>
    </w:p>
    <w:p w14:paraId="32F2B345" w14:textId="77777777" w:rsidR="00B04B09" w:rsidRPr="00423AB6" w:rsidRDefault="00B04B09" w:rsidP="00423AB6">
      <w:pPr>
        <w:ind w:firstLine="709"/>
        <w:jc w:val="both"/>
      </w:pPr>
      <w:r w:rsidRPr="00423AB6">
        <w:t>- природоохранная;</w:t>
      </w:r>
    </w:p>
    <w:p w14:paraId="23D421CE" w14:textId="77777777" w:rsidR="00B04B09" w:rsidRPr="00423AB6" w:rsidRDefault="00B04B09" w:rsidP="00423AB6">
      <w:pPr>
        <w:ind w:firstLine="709"/>
        <w:jc w:val="both"/>
      </w:pPr>
      <w:r w:rsidRPr="00423AB6">
        <w:t>- агрохозяйственная (рыбохозяйственная);</w:t>
      </w:r>
    </w:p>
    <w:p w14:paraId="1C21AE1C" w14:textId="77777777" w:rsidR="00B04B09" w:rsidRPr="00423AB6" w:rsidRDefault="00B04B09" w:rsidP="00423AB6">
      <w:pPr>
        <w:ind w:firstLine="709"/>
        <w:jc w:val="both"/>
      </w:pPr>
      <w:r w:rsidRPr="00423AB6">
        <w:t>- рекреационная.</w:t>
      </w:r>
    </w:p>
    <w:p w14:paraId="53212C95" w14:textId="77777777" w:rsidR="00B04B09" w:rsidRPr="00423AB6" w:rsidRDefault="00B04B09" w:rsidP="00423AB6">
      <w:pPr>
        <w:ind w:firstLine="709"/>
        <w:jc w:val="both"/>
      </w:pPr>
      <w:r w:rsidRPr="00423AB6">
        <w:t>На территории Вышестеблиевского сельского поселения находятся особо охраняемая, природоохранная и агрохозяйственная (рыбохозяйстенная) зоны.</w:t>
      </w:r>
    </w:p>
    <w:p w14:paraId="3AB823C0" w14:textId="77777777" w:rsidR="00B04B09" w:rsidRPr="00423AB6" w:rsidRDefault="00B04B09" w:rsidP="00423AB6">
      <w:pPr>
        <w:widowControl w:val="0"/>
        <w:autoSpaceDE w:val="0"/>
        <w:autoSpaceDN w:val="0"/>
        <w:adjustRightInd w:val="0"/>
        <w:ind w:left="709"/>
        <w:rPr>
          <w:b/>
        </w:rPr>
      </w:pPr>
      <w:r w:rsidRPr="00423AB6">
        <w:rPr>
          <w:b/>
        </w:rPr>
        <w:t>Особо охраняемая зона.</w:t>
      </w:r>
    </w:p>
    <w:p w14:paraId="45404B80" w14:textId="77777777" w:rsidR="00B04B09" w:rsidRPr="00423AB6" w:rsidRDefault="00B04B09" w:rsidP="00423AB6">
      <w:pPr>
        <w:widowControl w:val="0"/>
        <w:autoSpaceDE w:val="0"/>
        <w:autoSpaceDN w:val="0"/>
        <w:adjustRightInd w:val="0"/>
        <w:ind w:firstLine="709"/>
        <w:jc w:val="both"/>
      </w:pPr>
      <w:r w:rsidRPr="00423AB6">
        <w:t>К особо охраняемой зоне отнесены острова и косы расположенные в лиманах Цокур, Кизилташский, Бугазский и Витязевский; участки Бугазской и Витязевской кос, а также участки гор Макотра, Лысая, Поливадина. Всего к особо охраняемой зоне отнесено 17 участков общей площадью 1292,50 га.</w:t>
      </w:r>
    </w:p>
    <w:p w14:paraId="4E9D43AB" w14:textId="77777777" w:rsidR="00B04B09" w:rsidRPr="00423AB6" w:rsidRDefault="00B04B09" w:rsidP="00423AB6">
      <w:pPr>
        <w:widowControl w:val="0"/>
        <w:autoSpaceDE w:val="0"/>
        <w:autoSpaceDN w:val="0"/>
        <w:adjustRightInd w:val="0"/>
        <w:ind w:firstLine="709"/>
        <w:jc w:val="both"/>
      </w:pPr>
      <w:r w:rsidRPr="00423AB6">
        <w:rPr>
          <w:b/>
        </w:rPr>
        <w:t>В особо охраняемой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239CC9E" w14:textId="77777777" w:rsidR="00B04B09" w:rsidRPr="00423AB6" w:rsidRDefault="00B04B09" w:rsidP="003A0226">
      <w:pPr>
        <w:widowControl w:val="0"/>
        <w:autoSpaceDE w:val="0"/>
        <w:autoSpaceDN w:val="0"/>
        <w:adjustRightInd w:val="0"/>
        <w:ind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7E6B8689" w14:textId="77777777" w:rsidR="00B04B09" w:rsidRPr="00423AB6" w:rsidRDefault="00B04B09" w:rsidP="003A0226">
      <w:pPr>
        <w:widowControl w:val="0"/>
        <w:autoSpaceDE w:val="0"/>
        <w:autoSpaceDN w:val="0"/>
        <w:adjustRightInd w:val="0"/>
        <w:ind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w:t>
      </w:r>
    </w:p>
    <w:p w14:paraId="7E153E5D" w14:textId="77777777" w:rsidR="00B04B09" w:rsidRPr="00423AB6" w:rsidRDefault="00B04B09" w:rsidP="003A0226">
      <w:pPr>
        <w:widowControl w:val="0"/>
        <w:autoSpaceDE w:val="0"/>
        <w:autoSpaceDN w:val="0"/>
        <w:adjustRightInd w:val="0"/>
        <w:ind w:firstLine="709"/>
        <w:jc w:val="both"/>
      </w:pPr>
      <w:r w:rsidRPr="00423AB6">
        <w:t>- размещение спортивных площадок, аттракционов, проведение массовых спортивных, зрелищных и иных мероприятий;</w:t>
      </w:r>
    </w:p>
    <w:p w14:paraId="10066BA7" w14:textId="77777777" w:rsidR="00B04B09" w:rsidRPr="00423AB6" w:rsidRDefault="00B04B09" w:rsidP="003A0226">
      <w:pPr>
        <w:widowControl w:val="0"/>
        <w:autoSpaceDE w:val="0"/>
        <w:autoSpaceDN w:val="0"/>
        <w:adjustRightInd w:val="0"/>
        <w:ind w:firstLine="709"/>
        <w:jc w:val="both"/>
      </w:pPr>
      <w:r w:rsidRPr="00423AB6">
        <w:t>- рекреационное использование территории, за исключением организации индивидуальных пеших прогулок (экскурсий) в целях познавательного туризма без посещения островов в лиманах и косы Голенькой;</w:t>
      </w:r>
    </w:p>
    <w:p w14:paraId="615C8E81" w14:textId="77777777" w:rsidR="00B04B09" w:rsidRPr="00423AB6" w:rsidRDefault="00B04B09" w:rsidP="003A0226">
      <w:pPr>
        <w:widowControl w:val="0"/>
        <w:autoSpaceDE w:val="0"/>
        <w:autoSpaceDN w:val="0"/>
        <w:adjustRightInd w:val="0"/>
        <w:ind w:firstLine="709"/>
        <w:jc w:val="both"/>
      </w:pPr>
      <w:r w:rsidRPr="00423AB6">
        <w:t>- разведение костров;</w:t>
      </w:r>
    </w:p>
    <w:p w14:paraId="36D3C47A" w14:textId="77777777" w:rsidR="00B04B09" w:rsidRPr="00423AB6" w:rsidRDefault="00B04B09" w:rsidP="003A0226">
      <w:pPr>
        <w:widowControl w:val="0"/>
        <w:autoSpaceDE w:val="0"/>
        <w:autoSpaceDN w:val="0"/>
        <w:adjustRightInd w:val="0"/>
        <w:ind w:firstLine="709"/>
        <w:jc w:val="both"/>
      </w:pPr>
      <w:r w:rsidRPr="00423AB6">
        <w:t>- движение механизированных транспортных средств,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
    <w:p w14:paraId="75255F73" w14:textId="77777777" w:rsidR="00B04B09" w:rsidRPr="00423AB6" w:rsidRDefault="00B04B09" w:rsidP="003A0226">
      <w:pPr>
        <w:widowControl w:val="0"/>
        <w:autoSpaceDE w:val="0"/>
        <w:autoSpaceDN w:val="0"/>
        <w:adjustRightInd w:val="0"/>
        <w:ind w:firstLine="709"/>
        <w:jc w:val="both"/>
      </w:pPr>
      <w:r w:rsidRPr="00423AB6">
        <w:t>- размещение на земельных участках природного парка рекламных и информационных щитов, не связанных с его функционированием;</w:t>
      </w:r>
    </w:p>
    <w:p w14:paraId="35CBA488" w14:textId="77777777" w:rsidR="00B04B09" w:rsidRPr="00423AB6" w:rsidRDefault="00B04B09" w:rsidP="003A0226">
      <w:pPr>
        <w:widowControl w:val="0"/>
        <w:autoSpaceDE w:val="0"/>
        <w:autoSpaceDN w:val="0"/>
        <w:adjustRightInd w:val="0"/>
        <w:ind w:firstLine="709"/>
        <w:jc w:val="both"/>
      </w:pPr>
      <w:r w:rsidRPr="00423AB6">
        <w:t>- любая деятельность, связанная с нарушением  почвенного покрова, песчаных и ракушечных грунтов (распашка, запечатывание, земляные работы и проч.), осуществляемая без согласования с уполномоченным органом, за исключением установки шлагбаумов, аншлагов, стендов и других информационных знаков и указателей, связанных с функционированием природного парка;</w:t>
      </w:r>
    </w:p>
    <w:p w14:paraId="6073C2A8" w14:textId="77777777" w:rsidR="00B04B09" w:rsidRPr="00423AB6" w:rsidRDefault="00B04B09" w:rsidP="003A0226">
      <w:pPr>
        <w:widowControl w:val="0"/>
        <w:autoSpaceDE w:val="0"/>
        <w:autoSpaceDN w:val="0"/>
        <w:adjustRightInd w:val="0"/>
        <w:ind w:firstLine="709"/>
        <w:jc w:val="both"/>
      </w:pPr>
      <w:r w:rsidRPr="00423AB6">
        <w:t>- на территории зоны особой охраны и участках акватории водных объектов, за исключением акватории Черного моря, шириной в 100 метров, прилегающих к ней, запрещается движение и пребывание плавательных средств, используемых для занятий серфингом, виндсерфингом, кайтсерфингом (кайтбордингом);</w:t>
      </w:r>
    </w:p>
    <w:p w14:paraId="53FF8B49" w14:textId="77777777" w:rsidR="00B04B09" w:rsidRPr="00423AB6" w:rsidRDefault="00B04B09" w:rsidP="003A0226">
      <w:pPr>
        <w:widowControl w:val="0"/>
        <w:autoSpaceDE w:val="0"/>
        <w:autoSpaceDN w:val="0"/>
        <w:adjustRightInd w:val="0"/>
        <w:ind w:firstLine="709"/>
        <w:jc w:val="both"/>
      </w:pPr>
      <w:r w:rsidRPr="00423AB6">
        <w:t>- размещение пасек.</w:t>
      </w:r>
    </w:p>
    <w:p w14:paraId="0D8F4AB6" w14:textId="77777777" w:rsidR="00B04B09" w:rsidRPr="00423AB6" w:rsidRDefault="00B04B09" w:rsidP="00423AB6">
      <w:pPr>
        <w:widowControl w:val="0"/>
        <w:autoSpaceDE w:val="0"/>
        <w:autoSpaceDN w:val="0"/>
        <w:adjustRightInd w:val="0"/>
        <w:ind w:firstLine="709"/>
        <w:jc w:val="both"/>
        <w:rPr>
          <w:b/>
        </w:rPr>
      </w:pPr>
      <w:r w:rsidRPr="00423AB6">
        <w:rPr>
          <w:b/>
        </w:rPr>
        <w:t>Природоохранная зона</w:t>
      </w:r>
    </w:p>
    <w:p w14:paraId="4D31DDC4" w14:textId="77777777" w:rsidR="00B04B09" w:rsidRPr="00423AB6" w:rsidRDefault="00B04B09" w:rsidP="00423AB6">
      <w:pPr>
        <w:widowControl w:val="0"/>
        <w:autoSpaceDE w:val="0"/>
        <w:autoSpaceDN w:val="0"/>
        <w:adjustRightInd w:val="0"/>
        <w:ind w:firstLine="709"/>
        <w:jc w:val="both"/>
      </w:pPr>
      <w:r w:rsidRPr="00423AB6">
        <w:t xml:space="preserve">К природоохранной зоне </w:t>
      </w:r>
      <w:r w:rsidRPr="00423AB6">
        <w:rPr>
          <w:bCs/>
        </w:rPr>
        <w:t xml:space="preserve">на территории природного парка «Анапская пересыпь» отнесены береговая зона лиманов </w:t>
      </w:r>
      <w:r w:rsidRPr="00423AB6">
        <w:t xml:space="preserve">Цокур, Кизилташский, Бугазский, вся территория Витязевского лимана, береговая зона Черного моря (Анапская пересыпь) в районе пограничной заставы. Всего установлено 5 участков природоохранной зоны общей площадью 8899,29 га. </w:t>
      </w:r>
    </w:p>
    <w:p w14:paraId="0D158425" w14:textId="77777777" w:rsidR="00B04B09" w:rsidRPr="00423AB6" w:rsidRDefault="00B04B09" w:rsidP="00423AB6">
      <w:pPr>
        <w:widowControl w:val="0"/>
        <w:autoSpaceDE w:val="0"/>
        <w:autoSpaceDN w:val="0"/>
        <w:adjustRightInd w:val="0"/>
        <w:ind w:firstLine="709"/>
        <w:jc w:val="both"/>
      </w:pPr>
      <w:r w:rsidRPr="00423AB6">
        <w:rPr>
          <w:b/>
        </w:rPr>
        <w:t>В природоохранной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D7B2E0D" w14:textId="77777777" w:rsidR="00B04B09" w:rsidRPr="00423AB6" w:rsidRDefault="00B04B09" w:rsidP="003A0226">
      <w:pPr>
        <w:widowControl w:val="0"/>
        <w:autoSpaceDE w:val="0"/>
        <w:autoSpaceDN w:val="0"/>
        <w:adjustRightInd w:val="0"/>
        <w:ind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49A25B73" w14:textId="77777777" w:rsidR="00B04B09" w:rsidRPr="00423AB6" w:rsidRDefault="00B04B09" w:rsidP="003A0226">
      <w:pPr>
        <w:widowControl w:val="0"/>
        <w:autoSpaceDE w:val="0"/>
        <w:autoSpaceDN w:val="0"/>
        <w:adjustRightInd w:val="0"/>
        <w:ind w:firstLine="709"/>
        <w:jc w:val="both"/>
      </w:pPr>
      <w:r w:rsidRPr="00423AB6">
        <w:t xml:space="preserve">- деятельность, влекущая за собой изменения гидрологического режима; </w:t>
      </w:r>
    </w:p>
    <w:p w14:paraId="749B237D" w14:textId="77777777" w:rsidR="00B04B09" w:rsidRPr="00423AB6" w:rsidRDefault="00B04B09" w:rsidP="003A0226">
      <w:pPr>
        <w:widowControl w:val="0"/>
        <w:autoSpaceDE w:val="0"/>
        <w:autoSpaceDN w:val="0"/>
        <w:adjustRightInd w:val="0"/>
        <w:ind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отвода земельных участков для строительства , реконструкции и эксплуатации магистральных газопроводов и ЛЭП, при условии отсутствия альтернативных вариантов их строительства за пределами природного парка, на основании положительного заключения государственной экологической экспертизы;</w:t>
      </w:r>
    </w:p>
    <w:p w14:paraId="7EAD7502" w14:textId="77777777" w:rsidR="00B04B09" w:rsidRPr="00423AB6" w:rsidRDefault="00B04B09" w:rsidP="003A0226">
      <w:pPr>
        <w:widowControl w:val="0"/>
        <w:autoSpaceDE w:val="0"/>
        <w:autoSpaceDN w:val="0"/>
        <w:adjustRightInd w:val="0"/>
        <w:ind w:firstLine="709"/>
        <w:jc w:val="both"/>
      </w:pPr>
      <w:r w:rsidRPr="00423AB6">
        <w:t>- разведение костров;</w:t>
      </w:r>
    </w:p>
    <w:p w14:paraId="5F6EBEA4" w14:textId="77777777" w:rsidR="00B04B09" w:rsidRPr="00423AB6" w:rsidRDefault="00B04B09" w:rsidP="003A0226">
      <w:pPr>
        <w:widowControl w:val="0"/>
        <w:autoSpaceDE w:val="0"/>
        <w:autoSpaceDN w:val="0"/>
        <w:adjustRightInd w:val="0"/>
        <w:ind w:firstLine="709"/>
        <w:jc w:val="both"/>
      </w:pPr>
      <w:r w:rsidRPr="00423AB6">
        <w:t>- организация туристических стоянок, установка палаток, размещение спортивных площадок, аттракционов, проведение массовых спортивных, зрелищных и иных мероприятий, за исключением установки палаток и лагерей сотрудников научных организаций и научных работников, действующих по согласованию с уполномоченным органом;</w:t>
      </w:r>
    </w:p>
    <w:p w14:paraId="36948F97" w14:textId="77777777" w:rsidR="00B04B09" w:rsidRPr="00423AB6" w:rsidRDefault="00B04B09" w:rsidP="003A0226">
      <w:pPr>
        <w:widowControl w:val="0"/>
        <w:autoSpaceDE w:val="0"/>
        <w:autoSpaceDN w:val="0"/>
        <w:adjustRightInd w:val="0"/>
        <w:ind w:firstLine="709"/>
        <w:jc w:val="both"/>
      </w:pPr>
      <w:r w:rsidRPr="00423AB6">
        <w:t>- движение механизированных транспортных средств вне дорог,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указанным органом;</w:t>
      </w:r>
    </w:p>
    <w:p w14:paraId="7C5570EA" w14:textId="77777777" w:rsidR="00B04B09" w:rsidRPr="00423AB6" w:rsidRDefault="00B04B09" w:rsidP="003A0226">
      <w:pPr>
        <w:widowControl w:val="0"/>
        <w:autoSpaceDE w:val="0"/>
        <w:autoSpaceDN w:val="0"/>
        <w:adjustRightInd w:val="0"/>
        <w:ind w:firstLine="709"/>
        <w:jc w:val="both"/>
      </w:pPr>
      <w:r w:rsidRPr="00423AB6">
        <w:t>- промышленный лов рыбы;</w:t>
      </w:r>
    </w:p>
    <w:p w14:paraId="74D9B1C6" w14:textId="77777777" w:rsidR="00B04B09" w:rsidRPr="00423AB6" w:rsidRDefault="00B04B09" w:rsidP="003A0226">
      <w:pPr>
        <w:widowControl w:val="0"/>
        <w:autoSpaceDE w:val="0"/>
        <w:autoSpaceDN w:val="0"/>
        <w:adjustRightInd w:val="0"/>
        <w:ind w:firstLine="709"/>
        <w:jc w:val="both"/>
      </w:pPr>
      <w:r w:rsidRPr="00423AB6">
        <w:t>- размещение на земельных участках природного парка рекламных и информационных щитов, не связанных с его функционированием.</w:t>
      </w:r>
    </w:p>
    <w:p w14:paraId="5E85E101" w14:textId="77777777" w:rsidR="00B04B09" w:rsidRPr="00423AB6" w:rsidRDefault="00B04B09" w:rsidP="00423AB6">
      <w:pPr>
        <w:widowControl w:val="0"/>
        <w:autoSpaceDE w:val="0"/>
        <w:autoSpaceDN w:val="0"/>
        <w:adjustRightInd w:val="0"/>
        <w:ind w:firstLine="709"/>
        <w:jc w:val="both"/>
        <w:rPr>
          <w:b/>
        </w:rPr>
      </w:pPr>
      <w:r w:rsidRPr="00423AB6">
        <w:rPr>
          <w:b/>
          <w:bCs/>
        </w:rPr>
        <w:t>Агрохозяйственная (рыбохозяйственная) зона</w:t>
      </w:r>
    </w:p>
    <w:p w14:paraId="5115C8BE" w14:textId="77777777" w:rsidR="00B04B09" w:rsidRPr="00423AB6" w:rsidRDefault="00B04B09" w:rsidP="00423AB6">
      <w:pPr>
        <w:widowControl w:val="0"/>
        <w:autoSpaceDE w:val="0"/>
        <w:autoSpaceDN w:val="0"/>
        <w:adjustRightInd w:val="0"/>
        <w:ind w:firstLine="709"/>
        <w:jc w:val="both"/>
      </w:pPr>
      <w:r w:rsidRPr="00423AB6">
        <w:rPr>
          <w:bCs/>
        </w:rPr>
        <w:t>К агрохозяйственной (рыбохозяйственной) зоне на территории природного парка отнесена акватория водных объектов, расположенных в пределах природного парка, которые используются для воспроизводства рыбных запасов и организации любительского лова рыбы: лиманы Цокур, Кизилташский, Бугазский, участок Бугаской косы, в пределах которого расположены хозяйственные постройки Кизилташского нагульно-воспроизводственного кефалевого хозяйства ФГУ «Азчеррыбвод» (далее – КНВКХ), и КНП «Бугаское гирло» (рыбоходный канал) соединяющий акватории Кизилташской группы лиманов и Черного моря, а также участок Бугазской косы, площадью 30,33 га и протяженностью 6,5 км, расположенный с тыльной стороны дюн (зона бугристых песков), выделенный с целью размещения в его границах завода по искусственному воспроизводству и выращиванию товарной продукции черноморской камбалы-калкан и черноморских кефалей.</w:t>
      </w:r>
    </w:p>
    <w:p w14:paraId="4BC2F1A5" w14:textId="77777777" w:rsidR="00B04B09" w:rsidRPr="00423AB6" w:rsidRDefault="00B04B09" w:rsidP="00423AB6">
      <w:pPr>
        <w:widowControl w:val="0"/>
        <w:autoSpaceDE w:val="0"/>
        <w:autoSpaceDN w:val="0"/>
        <w:adjustRightInd w:val="0"/>
        <w:ind w:firstLine="709"/>
        <w:jc w:val="both"/>
      </w:pPr>
      <w:r w:rsidRPr="00423AB6">
        <w:rPr>
          <w:b/>
        </w:rPr>
        <w:t xml:space="preserve">В </w:t>
      </w:r>
      <w:r w:rsidRPr="00423AB6">
        <w:rPr>
          <w:b/>
          <w:bCs/>
        </w:rPr>
        <w:t xml:space="preserve">агрохозяйственной (рыбохозяйственной) </w:t>
      </w:r>
      <w:r w:rsidRPr="00423AB6">
        <w:rPr>
          <w:b/>
        </w:rPr>
        <w:t>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10BD31DE" w14:textId="77777777" w:rsidR="00B04B09" w:rsidRPr="00423AB6" w:rsidRDefault="00B04B09" w:rsidP="003A0226">
      <w:pPr>
        <w:widowControl w:val="0"/>
        <w:autoSpaceDE w:val="0"/>
        <w:autoSpaceDN w:val="0"/>
        <w:adjustRightInd w:val="0"/>
        <w:ind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размещения объектов, связанных с деятельностью КНВКХ и развитием рыбохозяйственной отрасли, в том числе строительство новых объектов на основании положительного заключения государственной экологической экспертизы;</w:t>
      </w:r>
    </w:p>
    <w:p w14:paraId="452ECCD8" w14:textId="77777777" w:rsidR="00B04B09" w:rsidRPr="00423AB6" w:rsidRDefault="00B04B09" w:rsidP="003A0226">
      <w:pPr>
        <w:widowControl w:val="0"/>
        <w:autoSpaceDE w:val="0"/>
        <w:autoSpaceDN w:val="0"/>
        <w:adjustRightInd w:val="0"/>
        <w:ind w:firstLine="709"/>
        <w:jc w:val="both"/>
      </w:pPr>
      <w:r w:rsidRPr="00423AB6">
        <w:t>- движение и стоянка механизированных транспортных средств, в том числе катеров и маломерных судов, не связанных с функционированием природного парка, объектов КНВКХ и осуществлением рыбохозяйственной деятельности, за исключением механизированных транспортных средств, в том числе катеров и маломерных судов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
    <w:p w14:paraId="2F7540FA" w14:textId="77777777" w:rsidR="00B04B09" w:rsidRPr="00423AB6" w:rsidRDefault="00B04B09" w:rsidP="003A0226">
      <w:pPr>
        <w:widowControl w:val="0"/>
        <w:autoSpaceDE w:val="0"/>
        <w:autoSpaceDN w:val="0"/>
        <w:adjustRightInd w:val="0"/>
        <w:ind w:firstLine="709"/>
        <w:jc w:val="both"/>
      </w:pPr>
      <w:r w:rsidRPr="00423AB6">
        <w:t>- рыболовство и движение (пребывание) маломерных судов на частях акваторий Кизилташского и Бугазского лиманов шириной в 500 метров, прилегающих со всех сторон к косе Голенькой, включая ее острова и проксимальную часть косы, за исключением движения (пребывания) маломерных судов уполномоченного органа, подведомственных ему государственных учреждений, научных организаций, научных работников, сотрудников КНВКХ, действующих по согласованию с уполномоченным органом;</w:t>
      </w:r>
    </w:p>
    <w:p w14:paraId="404A8DBD" w14:textId="77777777" w:rsidR="00B04B09" w:rsidRPr="00423AB6" w:rsidRDefault="00B04B09" w:rsidP="003A0226">
      <w:pPr>
        <w:widowControl w:val="0"/>
        <w:autoSpaceDE w:val="0"/>
        <w:autoSpaceDN w:val="0"/>
        <w:adjustRightInd w:val="0"/>
        <w:ind w:firstLine="709"/>
        <w:jc w:val="both"/>
      </w:pPr>
      <w:r w:rsidRPr="00423AB6">
        <w:t>- любительский и спортивный лов рыбы в периоды нереста и вне установленных мест.</w:t>
      </w:r>
    </w:p>
    <w:p w14:paraId="072C5A1D" w14:textId="77777777" w:rsidR="00B04B09" w:rsidRPr="00423AB6" w:rsidRDefault="00B04B09" w:rsidP="00423AB6">
      <w:pPr>
        <w:ind w:firstLine="709"/>
        <w:jc w:val="both"/>
      </w:pPr>
      <w:r w:rsidRPr="00423AB6">
        <w:t>На основании Постановления Главы Администрации (губернатора) Краснодарского края от 21.07.2017 №549 «Об утверждении Схемы развития и размещения особо охраняемых природных территорий Краснодарского края» на территории Темрюкского района планируется к организации особо охраняемая территория регионального значения Природный парк «Вулканы Тамани» площадью 1357,0 га. Уникальный природный комплекс – грязевые вулканы Таманского полуострова, места обитания журавля-красавки (гнездится только на Таманском полуострове), дрофы, других редких и охраняемых видов животных и растений, с уникальными геологогеоморфологическими объектами, в непосредственной близости от комплекса "Атамань", позволяет увеличить туристско-рекреационную привлекательность Таманского полуострова.</w:t>
      </w:r>
    </w:p>
    <w:p w14:paraId="4B89C4D4" w14:textId="77777777" w:rsidR="00B04B09" w:rsidRPr="00423AB6" w:rsidRDefault="00B04B09" w:rsidP="00423AB6">
      <w:pPr>
        <w:widowControl w:val="0"/>
        <w:tabs>
          <w:tab w:val="left" w:pos="709"/>
          <w:tab w:val="left" w:pos="1134"/>
        </w:tabs>
        <w:ind w:left="709"/>
        <w:jc w:val="both"/>
        <w:rPr>
          <w:rFonts w:eastAsia="Calibri"/>
          <w:lang w:eastAsia="en-US"/>
        </w:rPr>
      </w:pPr>
    </w:p>
    <w:p w14:paraId="7F50DEFD" w14:textId="77777777" w:rsidR="0053685F" w:rsidRPr="00423AB6" w:rsidRDefault="0053685F" w:rsidP="00423AB6">
      <w:pPr>
        <w:spacing w:before="120" w:after="120"/>
        <w:ind w:firstLine="709"/>
        <w:rPr>
          <w:rFonts w:eastAsia="Calibri"/>
          <w:b/>
          <w:bCs/>
          <w:lang w:eastAsia="en-US"/>
        </w:rPr>
      </w:pPr>
      <w:r w:rsidRPr="00423AB6">
        <w:rPr>
          <w:rFonts w:eastAsia="Calibri"/>
          <w:b/>
          <w:bCs/>
          <w:lang w:eastAsia="en-US"/>
        </w:rPr>
        <w:t xml:space="preserve">Зоны горно-санитарной охраны курортов. </w:t>
      </w:r>
    </w:p>
    <w:p w14:paraId="5C879847"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В пределах округа и зон горно-санитарной охраны курортов местного значения Темрюкского района должен поддерживаться режим, обеспечивающий высокие санитарно-гигиенические условия местности и защиту месторождений минеральных вод и лечебных грязей от преждевременного истощения, бактериального и химического загрязнения, а также приморских пляжей и акватории от бактериального и химического загрязнения.</w:t>
      </w:r>
    </w:p>
    <w:p w14:paraId="58E9CC1C"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14:paraId="1C4832BA"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Обеспечение соблюдения установленного режима в пределах округа и зон санитарной охраны осуществляют:</w:t>
      </w:r>
    </w:p>
    <w:p w14:paraId="18CEDA45"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 первой зоне - пользователи;</w:t>
      </w:r>
    </w:p>
    <w:p w14:paraId="5298549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во второй и третьей зонах - пользователи, землепользователи и проживающие в этих зонах граждане.</w:t>
      </w:r>
    </w:p>
    <w:p w14:paraId="38F228A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Вынесение на местность установленных границ округа горно-санитарной охраны осуществляет орган местного самоуправления не позднее чем через шесть месяцев после утверждения границ округа.</w:t>
      </w:r>
    </w:p>
    <w:p w14:paraId="3D0E7BE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округа горно-санитарной охраны курортов местного значения Темрюкского района устанавливается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w:t>
      </w:r>
    </w:p>
    <w:p w14:paraId="6FB49367" w14:textId="77777777" w:rsidR="0053685F" w:rsidRPr="00423AB6" w:rsidRDefault="0053685F" w:rsidP="00423AB6">
      <w:pPr>
        <w:widowControl w:val="0"/>
        <w:ind w:firstLine="709"/>
        <w:jc w:val="both"/>
        <w:rPr>
          <w:rFonts w:eastAsia="Times New Roman"/>
          <w:bCs/>
          <w:lang w:eastAsia="ru-RU"/>
        </w:rPr>
      </w:pPr>
    </w:p>
    <w:p w14:paraId="7D87B69F" w14:textId="77777777" w:rsidR="0053685F" w:rsidRPr="00423AB6" w:rsidRDefault="0053685F" w:rsidP="00423AB6">
      <w:pPr>
        <w:widowControl w:val="0"/>
        <w:ind w:firstLine="709"/>
        <w:jc w:val="both"/>
        <w:rPr>
          <w:rFonts w:eastAsia="Times New Roman"/>
          <w:b/>
          <w:bCs/>
          <w:lang w:eastAsia="ru-RU"/>
        </w:rPr>
      </w:pPr>
      <w:r w:rsidRPr="00423AB6">
        <w:rPr>
          <w:rFonts w:eastAsia="Times New Roman"/>
          <w:bCs/>
          <w:u w:val="single"/>
          <w:lang w:eastAsia="ru-RU"/>
        </w:rPr>
        <w:t>Режим в первой зоне горно-санитарной охраны (зона строгого режима)</w:t>
      </w:r>
    </w:p>
    <w:p w14:paraId="5A75FAA8" w14:textId="77777777" w:rsidR="0053685F" w:rsidRPr="00423AB6" w:rsidRDefault="0053685F" w:rsidP="00423AB6">
      <w:pPr>
        <w:widowControl w:val="0"/>
        <w:ind w:firstLine="709"/>
        <w:jc w:val="both"/>
        <w:rPr>
          <w:rFonts w:eastAsia="Times New Roman"/>
          <w:bCs/>
          <w:lang w:eastAsia="ru-RU"/>
        </w:rPr>
      </w:pPr>
    </w:p>
    <w:p w14:paraId="7B1DD37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первой зоны</w:t>
      </w:r>
    </w:p>
    <w:p w14:paraId="4246BDF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в том числе:</w:t>
      </w:r>
    </w:p>
    <w:p w14:paraId="2EF3AEF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любое индивидуальное жилищное строительство;</w:t>
      </w:r>
    </w:p>
    <w:p w14:paraId="558CE11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земляные и горные работы на участках месторождений лечебных грязей, не связанные с их эксплуатацией и разведкой и в припляжной полосе, кроме работ связанных с благоустройством пляжей, берегоукрепительных и противооползневых работ;</w:t>
      </w:r>
    </w:p>
    <w:p w14:paraId="18A456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торговых точек и летних кафе непосредственно на пляже;</w:t>
      </w:r>
    </w:p>
    <w:p w14:paraId="73A94E9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14:paraId="413909A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новых капитальных предприятий питания, торговли и бытового обслуживания;</w:t>
      </w:r>
    </w:p>
    <w:p w14:paraId="4433AC2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забор песка и гравия для строительных нужд;</w:t>
      </w:r>
    </w:p>
    <w:p w14:paraId="0D5F0F6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 реки и ручьи; сброс сточных вод в лиманы; устройство свалок, сливных ям, поглощающих туалетов и колодцев; выпас любого скота;</w:t>
      </w:r>
    </w:p>
    <w:p w14:paraId="12DEE31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автостоянок и палаточных лагерей,</w:t>
      </w:r>
    </w:p>
    <w:p w14:paraId="0BB9FEA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первой зоны</w:t>
      </w:r>
    </w:p>
    <w:p w14:paraId="796B5A0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разрешаются:</w:t>
      </w:r>
    </w:p>
    <w:p w14:paraId="266AC1E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участках месторождений лечебных грязей строительство, земляные и горные .работы, связанные с их эксплуатацией и разведкой или благоустройством их территорий, на основании проекта при наличии положительного заключения государственной экологической экспертизы;</w:t>
      </w:r>
    </w:p>
    <w:p w14:paraId="689E57D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работы, связанные с благоустройством и реконструкцией набережных, берегоукрепительные, противооползневые и противоэрозионные работы, на основании проекта при наличии положительного заключения государственной экологической экспертизы;</w:t>
      </w:r>
    </w:p>
    <w:p w14:paraId="1D9DD76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сооружений и устройств для добычи грязей, на основании проекта при наличии положительного заключения государственной экологической экспертизы;</w:t>
      </w:r>
    </w:p>
    <w:p w14:paraId="4B5CAE7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ремонт средств связи и парковых сооружений методами, не наносящими ущерба природным лечебным ресурсам;</w:t>
      </w:r>
    </w:p>
    <w:p w14:paraId="3D9E836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размещение объектов, необходимых для нормального функционирования пляжей (лодочные и спасательные станции, оборудованные туалеты, питьевые фонтанчики и душевые, медицинские посты и др.);</w:t>
      </w:r>
    </w:p>
    <w:p w14:paraId="052383F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функционирование существующих капитальных предприятий питания, торговли и бытового обслуживания, оборудованных инженерно-коммунальными сетями. </w:t>
      </w:r>
    </w:p>
    <w:p w14:paraId="3E89B4FA" w14:textId="77777777" w:rsidR="0053685F" w:rsidRPr="00423AB6" w:rsidRDefault="0053685F" w:rsidP="00423AB6">
      <w:pPr>
        <w:widowControl w:val="0"/>
        <w:ind w:firstLine="709"/>
        <w:jc w:val="both"/>
        <w:rPr>
          <w:rFonts w:eastAsia="Times New Roman"/>
          <w:bCs/>
          <w:lang w:eastAsia="ru-RU"/>
        </w:rPr>
      </w:pPr>
    </w:p>
    <w:p w14:paraId="43F0C166"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во второй зоне горно-санитарной охраны (зона ограничений)</w:t>
      </w:r>
    </w:p>
    <w:p w14:paraId="06383316" w14:textId="77777777" w:rsidR="0053685F" w:rsidRPr="00423AB6" w:rsidRDefault="0053685F" w:rsidP="00423AB6">
      <w:pPr>
        <w:widowControl w:val="0"/>
        <w:ind w:firstLine="709"/>
        <w:jc w:val="both"/>
        <w:rPr>
          <w:rFonts w:eastAsia="Times New Roman"/>
          <w:bCs/>
          <w:lang w:eastAsia="ru-RU"/>
        </w:rPr>
      </w:pPr>
    </w:p>
    <w:p w14:paraId="350C7BFB"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второй зоны</w:t>
      </w:r>
    </w:p>
    <w:p w14:paraId="3AFD0D5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второй зоны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в том числе:</w:t>
      </w:r>
    </w:p>
    <w:p w14:paraId="18F6D06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производство горных и других работ, не связанных непосредственно с развитием и благоустройством территории курорта;</w:t>
      </w:r>
    </w:p>
    <w:p w14:paraId="4FA5BF8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животноводческих комплексов и птицефабрик;</w:t>
      </w:r>
    </w:p>
    <w:p w14:paraId="24B2970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складов ядохимикатов, минеральных удобрений и горючесмазочных материалов;</w:t>
      </w:r>
    </w:p>
    <w:p w14:paraId="7257FB3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без соответствующей системы очистки от твердых отходов, отработанных масел и сточных вод;</w:t>
      </w:r>
    </w:p>
    <w:p w14:paraId="344C945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без централизованных или локальных систем водоснабжения и канализации;</w:t>
      </w:r>
    </w:p>
    <w:p w14:paraId="78E3AC1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кладбищ, скотомогильников и свалок мусора;</w:t>
      </w:r>
    </w:p>
    <w:p w14:paraId="514DCA1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поглощающих колодцев, полей орошения и подземной фильтрации;</w:t>
      </w:r>
    </w:p>
    <w:p w14:paraId="304DD49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применение ядохимикатов для борьбы с вредителями, болезнями растений и сорняками;</w:t>
      </w:r>
    </w:p>
    <w:p w14:paraId="34E1FD6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рубок ухода за лесом и санитарных рубок.</w:t>
      </w:r>
    </w:p>
    <w:p w14:paraId="5CC309A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открытое содержание и хранение минеральных удобрений и ядохимикатов;</w:t>
      </w:r>
    </w:p>
    <w:p w14:paraId="4155E5B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животноводческих комплексов, птицефабрик и навозохранилищ;</w:t>
      </w:r>
    </w:p>
    <w:p w14:paraId="175B8B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складирование и захоронение промышленных и сельскохозяйственных отходов;</w:t>
      </w:r>
    </w:p>
    <w:p w14:paraId="2E14F8F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неорганизованных свалок и скоплений твердого мусора;</w:t>
      </w:r>
    </w:p>
    <w:p w14:paraId="75A0EA9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санитарных рубок и рубок ухода;</w:t>
      </w:r>
    </w:p>
    <w:p w14:paraId="39544CD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w:t>
      </w:r>
    </w:p>
    <w:p w14:paraId="7213BC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w:t>
      </w:r>
    </w:p>
    <w:p w14:paraId="7A458E7F"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второй зоны</w:t>
      </w:r>
    </w:p>
    <w:p w14:paraId="597889A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второй зоны разрешается размещение объектов и сооружений, связанных непосредственно с созданием и развитием сферы курортного лечения и отдыха, а также всякие действия, которые не оказывают разрушающего воздействия на пляжи, не могут привести к загрязнению акватории и воздушного бассейна, или оказывать иное неблагоприятное влияние на совокупность ландшафтно-климатических факторов и санитарное состояние курортов.</w:t>
      </w:r>
    </w:p>
    <w:p w14:paraId="0045E50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населенных пунктах, вошедших во вторую зону, все здания должны быть канализованы либо иметь водонепроницаемые выгреба.</w:t>
      </w:r>
    </w:p>
    <w:p w14:paraId="1470D03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всей территории второй зоны 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14:paraId="46F13D3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Режим второй зоны распространяется также на территорию первой зоны.</w:t>
      </w:r>
    </w:p>
    <w:p w14:paraId="2FC6C17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К разрешенным видам деятельности относят:</w:t>
      </w:r>
    </w:p>
    <w:p w14:paraId="76F853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производство горных и других работ, связанных непосредственно с развитием и благоустройством территории курорта, на основании проекта при наличии положительного заключения государственной экологической экспертизы;</w:t>
      </w:r>
    </w:p>
    <w:p w14:paraId="2FB9CF8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оборудованных соответствующей системой очистки от твердых отходов, отработанных масел и сточных вод, на основании проекта при наличии положительного заключения государственной экологической экспертизы;</w:t>
      </w:r>
    </w:p>
    <w:p w14:paraId="065B025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оборудованных полным инженерным обеспечением, с подключением к централизованным или локальным системам водоснабжения и канализации, на основании проекта при наличии положительного заключения государственной экологической экспертизы;</w:t>
      </w:r>
    </w:p>
    <w:p w14:paraId="6C75F2C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 исключительно по обочинам автодорог;</w:t>
      </w:r>
    </w:p>
    <w:p w14:paraId="03EFFCC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осуществление авиационных мер по борьбе с вредителями и болезнями растений в случае отсутствия возможности применения наземных мер при возникновении массовых эпидемий или иных естественных природных явлений по согласованию с уполномоченным органом Краснодарского края;</w:t>
      </w:r>
    </w:p>
    <w:p w14:paraId="28C176E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рубку леса по согласованию с уполномоченными органами Краснодарского края. </w:t>
      </w:r>
    </w:p>
    <w:p w14:paraId="20FC15A7" w14:textId="77777777" w:rsidR="0053685F" w:rsidRPr="00423AB6" w:rsidRDefault="0053685F" w:rsidP="00423AB6">
      <w:pPr>
        <w:widowControl w:val="0"/>
        <w:ind w:firstLine="709"/>
        <w:jc w:val="both"/>
        <w:rPr>
          <w:rFonts w:eastAsia="Times New Roman"/>
          <w:bCs/>
          <w:lang w:eastAsia="ru-RU"/>
        </w:rPr>
      </w:pPr>
    </w:p>
    <w:p w14:paraId="01D759F3"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 третьей зоне горно-санитарной охраны (зона наблюдений)</w:t>
      </w:r>
    </w:p>
    <w:p w14:paraId="3DA26E2F" w14:textId="77777777" w:rsidR="0053685F" w:rsidRPr="00423AB6" w:rsidRDefault="0053685F" w:rsidP="00423AB6">
      <w:pPr>
        <w:widowControl w:val="0"/>
        <w:ind w:firstLine="709"/>
        <w:jc w:val="both"/>
        <w:rPr>
          <w:rFonts w:eastAsia="Times New Roman"/>
          <w:bCs/>
          <w:lang w:eastAsia="ru-RU"/>
        </w:rPr>
      </w:pPr>
    </w:p>
    <w:p w14:paraId="1B69CFAE"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третьей зоны</w:t>
      </w:r>
    </w:p>
    <w:p w14:paraId="4550FF1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 в том числе:</w:t>
      </w:r>
    </w:p>
    <w:p w14:paraId="4F569D4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хранилищ и захоронений химических и радиоактивных веществ, а также вредных промышленных отходов;</w:t>
      </w:r>
    </w:p>
    <w:p w14:paraId="48DD503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промышленных предприятий, объектов и сооружений и выполнение работ, которые могут оказать неблагоприятное влияние на природные факторы курортов.</w:t>
      </w:r>
    </w:p>
    <w:p w14:paraId="6D5A2AA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третьей зоны</w:t>
      </w:r>
    </w:p>
    <w:p w14:paraId="372289F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третьей зоны допускаются только виды работ, не оказывающие вредного воздействия на природные лечебные ресурсы и не нарушающие природный экологический баланс в целом в районе курорта, на основании проекта при наличии положительного заключения государственной экологической экспертизы.</w:t>
      </w:r>
    </w:p>
    <w:p w14:paraId="43132E4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Развитие и застройка территорий в пределах округа санитарной охраны осуществляются в строгом соответствии с генеральным планом курорта, утвержденном в установленном порядке.</w:t>
      </w:r>
    </w:p>
    <w:p w14:paraId="51E3556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В связи с тем, что границы округа совпадают с границами третьей зоны санитарной охраны, санитарный режим, предусматриваемый в третьей зоне, является единым для округа в целом и распространяется также на территорию первой и второй зон. </w:t>
      </w:r>
    </w:p>
    <w:p w14:paraId="19510533" w14:textId="77777777" w:rsidR="0053685F" w:rsidRPr="00423AB6" w:rsidRDefault="0053685F" w:rsidP="00423AB6">
      <w:pPr>
        <w:widowControl w:val="0"/>
        <w:ind w:firstLine="709"/>
        <w:jc w:val="both"/>
        <w:rPr>
          <w:rFonts w:eastAsia="Times New Roman"/>
          <w:bCs/>
          <w:lang w:eastAsia="ru-RU"/>
        </w:rPr>
      </w:pPr>
    </w:p>
    <w:p w14:paraId="54413DC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Санитарно-оздоровительные мероприятия в округе санитарной охраны</w:t>
      </w:r>
    </w:p>
    <w:p w14:paraId="65EB1936" w14:textId="77777777" w:rsidR="0053685F" w:rsidRPr="00423AB6" w:rsidRDefault="0053685F" w:rsidP="00423AB6">
      <w:pPr>
        <w:widowControl w:val="0"/>
        <w:ind w:firstLine="709"/>
        <w:jc w:val="both"/>
        <w:rPr>
          <w:rFonts w:eastAsia="Times New Roman"/>
          <w:bCs/>
          <w:lang w:eastAsia="ru-RU"/>
        </w:rPr>
      </w:pPr>
    </w:p>
    <w:p w14:paraId="07330F6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пределах округа и зон санитарной охраны курортов Темрюкского района должны быть выполнены санитарно-оздоровительные мероприятия, в том числе:</w:t>
      </w:r>
    </w:p>
    <w:p w14:paraId="4CE198C9"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Благоустройство и оборудование существующих и проектируемых пляжей в соответствии с правилами и нормами.</w:t>
      </w:r>
    </w:p>
    <w:p w14:paraId="05AF38B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берегоукрепительных работ на побережье Черного и Азовского морей.</w:t>
      </w:r>
    </w:p>
    <w:p w14:paraId="2E200C04"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демаркации береговых границ первой зоны с установкой соответствующих знаков.</w:t>
      </w:r>
    </w:p>
    <w:p w14:paraId="1E79C421"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Осуществление контроля состояния первой зоны с выявлением и ликвидацией источников загрязнения пляжной полосы и акватории моря.</w:t>
      </w:r>
    </w:p>
    <w:p w14:paraId="4065F530"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Реконструкция и расширение городских биологических очистных сооружений с удлинением глубоководного выпуска сооружений в акваторию Черного и Азовского морей.</w:t>
      </w:r>
    </w:p>
    <w:p w14:paraId="227C0C0E"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Обеспечение территории курортов Темрюкского района достаточным количеством контейнеров для сбора мусора с их последующей регулярной очисткой.</w:t>
      </w:r>
    </w:p>
    <w:p w14:paraId="0BE731D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 xml:space="preserve">Осуществление в установленном законодательством порядке экологического надзора состояния территории округа. </w:t>
      </w:r>
    </w:p>
    <w:p w14:paraId="3F705DF3" w14:textId="77777777" w:rsidR="0053685F" w:rsidRPr="00423AB6" w:rsidRDefault="0053685F" w:rsidP="00423AB6">
      <w:pPr>
        <w:widowControl w:val="0"/>
        <w:tabs>
          <w:tab w:val="left" w:pos="0"/>
        </w:tabs>
        <w:spacing w:before="240" w:after="200"/>
        <w:ind w:firstLine="709"/>
        <w:jc w:val="both"/>
        <w:rPr>
          <w:rFonts w:eastAsia="Times New Roman"/>
          <w:b/>
          <w:bCs/>
          <w:lang w:eastAsia="ru-RU"/>
        </w:rPr>
      </w:pPr>
      <w:r w:rsidRPr="00423AB6">
        <w:rPr>
          <w:rFonts w:eastAsia="Times New Roman"/>
          <w:b/>
          <w:bCs/>
          <w:lang w:eastAsia="ru-RU"/>
        </w:rPr>
        <w:t>Режимы санитарной охраны источников питьевого водоснабжения.</w:t>
      </w:r>
    </w:p>
    <w:p w14:paraId="54D10061" w14:textId="77777777" w:rsidR="0053685F" w:rsidRPr="00423AB6" w:rsidRDefault="0053685F" w:rsidP="00423AB6">
      <w:pPr>
        <w:widowControl w:val="0"/>
        <w:numPr>
          <w:ilvl w:val="0"/>
          <w:numId w:val="152"/>
        </w:numPr>
        <w:tabs>
          <w:tab w:val="left" w:pos="993"/>
        </w:tabs>
        <w:ind w:left="0" w:firstLine="709"/>
        <w:jc w:val="both"/>
        <w:rPr>
          <w:rFonts w:eastAsia="Times New Roman"/>
          <w:bCs/>
          <w:lang w:eastAsia="ru-RU"/>
        </w:rPr>
      </w:pPr>
      <w:r w:rsidRPr="00423AB6">
        <w:rPr>
          <w:rFonts w:eastAsia="Times New Roman"/>
          <w:bCs/>
          <w:lang w:eastAsia="ru-RU"/>
        </w:rPr>
        <w:t>Мероприятия на территории ЗСО подземных источников водоснабжения.</w:t>
      </w:r>
    </w:p>
    <w:p w14:paraId="71085F8E"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6946AE03" w14:textId="77777777" w:rsidR="0053685F" w:rsidRPr="00423AB6" w:rsidRDefault="0053685F" w:rsidP="00423AB6">
      <w:pPr>
        <w:widowControl w:val="0"/>
        <w:numPr>
          <w:ilvl w:val="1"/>
          <w:numId w:val="147"/>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578EAACA"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73AF156"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B491D93"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4F00661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D5A854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4B8FD90"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7E483A8" w14:textId="77777777" w:rsidR="0053685F" w:rsidRPr="00423AB6" w:rsidRDefault="0053685F" w:rsidP="00423AB6">
      <w:pPr>
        <w:widowControl w:val="0"/>
        <w:numPr>
          <w:ilvl w:val="1"/>
          <w:numId w:val="153"/>
        </w:numPr>
        <w:tabs>
          <w:tab w:val="left" w:pos="709"/>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w:t>
      </w:r>
    </w:p>
    <w:p w14:paraId="149BB819"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4F2587F"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нарушением почвенного покрова, производится при обязательном согласовании с центром государственного санитарно-</w:t>
      </w:r>
      <w:r w:rsidR="00A02757" w:rsidRPr="00423AB6">
        <w:rPr>
          <w:rFonts w:eastAsia="Times New Roman"/>
          <w:bCs/>
          <w:lang w:eastAsia="ru-RU"/>
        </w:rPr>
        <w:t xml:space="preserve"> Бурение новых скважин и новое строительство, связанное с </w:t>
      </w:r>
      <w:r w:rsidRPr="00423AB6">
        <w:rPr>
          <w:rFonts w:eastAsia="Times New Roman"/>
          <w:bCs/>
          <w:lang w:eastAsia="ru-RU"/>
        </w:rPr>
        <w:t>эпидемиологического надзора.</w:t>
      </w:r>
    </w:p>
    <w:p w14:paraId="5039C991"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Запрещение закачки отработанных вод в подземные горизонты, подземного складирования твердых отходов и разработки недр земли.</w:t>
      </w:r>
    </w:p>
    <w:p w14:paraId="53F699D0" w14:textId="77777777" w:rsidR="0053685F" w:rsidRPr="00423AB6" w:rsidRDefault="0053685F" w:rsidP="00423AB6">
      <w:pPr>
        <w:widowControl w:val="0"/>
        <w:numPr>
          <w:ilvl w:val="2"/>
          <w:numId w:val="153"/>
        </w:numPr>
        <w:tabs>
          <w:tab w:val="left" w:pos="851"/>
        </w:tabs>
        <w:ind w:left="0" w:firstLine="709"/>
        <w:jc w:val="both"/>
        <w:rPr>
          <w:rFonts w:eastAsia="Times New Roman"/>
          <w:bCs/>
          <w:lang w:eastAsia="ru-RU"/>
        </w:rPr>
      </w:pPr>
      <w:r w:rsidRPr="00423AB6">
        <w:rPr>
          <w:rFonts w:eastAsia="Times New Roman"/>
          <w:bCs/>
          <w:lang w:eastAsia="ru-RU"/>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3677AE1C"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285F3114" w14:textId="77777777" w:rsidR="0053685F" w:rsidRPr="00423AB6" w:rsidRDefault="0053685F" w:rsidP="00423AB6">
      <w:pPr>
        <w:widowControl w:val="0"/>
        <w:numPr>
          <w:ilvl w:val="2"/>
          <w:numId w:val="153"/>
        </w:numPr>
        <w:tabs>
          <w:tab w:val="left" w:pos="1276"/>
        </w:tabs>
        <w:ind w:left="0" w:firstLine="709"/>
        <w:jc w:val="both"/>
        <w:rPr>
          <w:rFonts w:eastAsia="Times New Roman"/>
          <w:bCs/>
          <w:lang w:eastAsia="ru-RU"/>
        </w:rPr>
      </w:pPr>
      <w:r w:rsidRPr="00423AB6">
        <w:rPr>
          <w:rFonts w:eastAsia="Times New Roman"/>
          <w:bCs/>
          <w:lang w:eastAsia="ru-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66EA9BFD" w14:textId="77777777" w:rsidR="0053685F" w:rsidRPr="00423AB6" w:rsidRDefault="0053685F" w:rsidP="00423AB6">
      <w:pPr>
        <w:widowControl w:val="0"/>
        <w:numPr>
          <w:ilvl w:val="1"/>
          <w:numId w:val="154"/>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516F1CF0"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2EB60FD6"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Не допускается:</w:t>
      </w:r>
    </w:p>
    <w:p w14:paraId="198A46C2"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8C934ED"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применение удобрений и ядохимикатов;</w:t>
      </w:r>
    </w:p>
    <w:p w14:paraId="0A0047A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рубка леса главного пользования и реконструкции.</w:t>
      </w:r>
    </w:p>
    <w:p w14:paraId="47C8DC08"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7FADF200" w14:textId="77777777" w:rsidR="0053685F" w:rsidRPr="00423AB6" w:rsidRDefault="0053685F" w:rsidP="00423AB6">
      <w:pPr>
        <w:widowControl w:val="0"/>
        <w:numPr>
          <w:ilvl w:val="0"/>
          <w:numId w:val="152"/>
        </w:numPr>
        <w:tabs>
          <w:tab w:val="left" w:pos="993"/>
        </w:tabs>
        <w:spacing w:before="240"/>
        <w:ind w:left="0" w:firstLine="709"/>
        <w:jc w:val="both"/>
        <w:rPr>
          <w:rFonts w:eastAsia="Times New Roman"/>
          <w:bCs/>
          <w:lang w:eastAsia="ru-RU"/>
        </w:rPr>
      </w:pPr>
      <w:r w:rsidRPr="00423AB6">
        <w:rPr>
          <w:rFonts w:eastAsia="Times New Roman"/>
          <w:bCs/>
          <w:lang w:eastAsia="ru-RU"/>
        </w:rPr>
        <w:t>Мероприятия на территории ЗСО поверхностных источников водоснабжения</w:t>
      </w:r>
    </w:p>
    <w:p w14:paraId="4F29D4B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12D1A3AF" w14:textId="77777777" w:rsidR="0053685F" w:rsidRPr="00423AB6" w:rsidRDefault="0053685F" w:rsidP="00423AB6">
      <w:pPr>
        <w:widowControl w:val="0"/>
        <w:numPr>
          <w:ilvl w:val="1"/>
          <w:numId w:val="148"/>
        </w:numPr>
        <w:tabs>
          <w:tab w:val="left" w:pos="1276"/>
          <w:tab w:val="left" w:pos="1418"/>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0F811D16"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На территории первого пояса ЗСО поверхностного источника водоснабжения должны предусматриваться мероприятия, указанные в п.п. 1.1.2, 1.1.3, 1.1.4.</w:t>
      </w:r>
    </w:p>
    <w:p w14:paraId="6745846B"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0F5FC3F" w14:textId="77777777" w:rsidR="0053685F" w:rsidRPr="00423AB6" w:rsidRDefault="0053685F" w:rsidP="00423AB6">
      <w:pPr>
        <w:widowControl w:val="0"/>
        <w:tabs>
          <w:tab w:val="left" w:pos="1276"/>
          <w:tab w:val="left" w:pos="1418"/>
        </w:tabs>
        <w:ind w:firstLine="709"/>
        <w:jc w:val="both"/>
        <w:rPr>
          <w:rFonts w:eastAsia="Times New Roman"/>
          <w:bCs/>
          <w:lang w:eastAsia="ru-RU"/>
        </w:rPr>
      </w:pPr>
      <w:r w:rsidRPr="00423AB6">
        <w:rPr>
          <w:rFonts w:eastAsia="Times New Roman"/>
          <w:bCs/>
          <w:lang w:eastAsia="ru-RU"/>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27DAF500" w14:textId="77777777" w:rsidR="0053685F" w:rsidRPr="00423AB6" w:rsidRDefault="0053685F" w:rsidP="00423AB6">
      <w:pPr>
        <w:widowControl w:val="0"/>
        <w:numPr>
          <w:ilvl w:val="1"/>
          <w:numId w:val="148"/>
        </w:numPr>
        <w:tabs>
          <w:tab w:val="left" w:pos="1276"/>
        </w:tabs>
        <w:spacing w:after="200"/>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 ЗСО</w:t>
      </w:r>
    </w:p>
    <w:p w14:paraId="15F5BB1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0F16729D"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6B37B90A"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3C2A3D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D13C4C5"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2A70A1B8"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14:paraId="3DF8D5E7" w14:textId="77777777" w:rsidR="0053685F" w:rsidRPr="00423AB6" w:rsidRDefault="0053685F" w:rsidP="00423AB6">
      <w:pPr>
        <w:widowControl w:val="0"/>
        <w:numPr>
          <w:ilvl w:val="1"/>
          <w:numId w:val="148"/>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0E32D264" w14:textId="77777777" w:rsidR="0053685F" w:rsidRPr="00423AB6" w:rsidRDefault="0053685F" w:rsidP="00423AB6">
      <w:pPr>
        <w:widowControl w:val="0"/>
        <w:tabs>
          <w:tab w:val="left" w:pos="0"/>
        </w:tabs>
        <w:ind w:firstLine="709"/>
        <w:jc w:val="both"/>
        <w:rPr>
          <w:rFonts w:eastAsia="Times New Roman"/>
          <w:bCs/>
          <w:lang w:eastAsia="ru-RU"/>
        </w:rPr>
      </w:pPr>
      <w:r w:rsidRPr="00423AB6">
        <w:rPr>
          <w:rFonts w:eastAsia="Times New Roman"/>
          <w:bCs/>
          <w:lang w:eastAsia="ru-RU"/>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4EBE0724" w14:textId="77777777" w:rsidR="0053685F" w:rsidRPr="00423AB6" w:rsidRDefault="0053685F" w:rsidP="00423AB6">
      <w:pPr>
        <w:widowControl w:val="0"/>
        <w:numPr>
          <w:ilvl w:val="2"/>
          <w:numId w:val="148"/>
        </w:numPr>
        <w:tabs>
          <w:tab w:val="left" w:pos="0"/>
        </w:tabs>
        <w:ind w:left="0" w:firstLine="709"/>
        <w:jc w:val="both"/>
        <w:rPr>
          <w:rFonts w:eastAsia="Times New Roman"/>
          <w:bCs/>
          <w:lang w:eastAsia="ru-RU"/>
        </w:rPr>
      </w:pPr>
      <w:r w:rsidRPr="00423AB6">
        <w:rPr>
          <w:rFonts w:eastAsia="Times New Roman"/>
          <w:bCs/>
          <w:lang w:eastAsia="ru-RU"/>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6B24CE7C"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7E126627"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22E5D0CB"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6587C181"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Границы второго пояса ЗСО на пересечении дорог, пешеходных троп и пр. обозначаются столбами со специальными знаками.</w:t>
      </w:r>
    </w:p>
    <w:p w14:paraId="24174FD3" w14:textId="22C40865" w:rsidR="0053685F" w:rsidRPr="00423AB6" w:rsidRDefault="0053685F" w:rsidP="00A34517">
      <w:pPr>
        <w:spacing w:before="100" w:beforeAutospacing="1"/>
        <w:jc w:val="center"/>
        <w:rPr>
          <w:rFonts w:eastAsia="Times New Roman"/>
          <w:b/>
          <w:lang w:eastAsia="ru-RU"/>
        </w:rPr>
      </w:pPr>
      <w:r w:rsidRPr="00A34517">
        <w:rPr>
          <w:rFonts w:eastAsia="Times New Roman"/>
          <w:b/>
          <w:bCs/>
          <w:lang w:eastAsia="ru-RU"/>
        </w:rPr>
        <w:t>Н-3</w:t>
      </w:r>
      <w:r w:rsidRPr="00423AB6">
        <w:rPr>
          <w:rFonts w:eastAsia="Times New Roman"/>
          <w:b/>
          <w:bCs/>
          <w:lang w:eastAsia="ru-RU"/>
        </w:rPr>
        <w:t xml:space="preserve">  </w:t>
      </w:r>
      <w:r w:rsidRPr="00423AB6">
        <w:rPr>
          <w:rFonts w:eastAsia="Times New Roman"/>
          <w:b/>
          <w:lang w:eastAsia="ru-RU"/>
        </w:rPr>
        <w:t>ЗОНА ДЕЙСТВИЯ ОГРАНИЧЕНИЙ ПО САНИТАРНО-ЭПИДЕМОЛОГИЧЕСКИМ УСЛОВИЯМ.</w:t>
      </w:r>
    </w:p>
    <w:p w14:paraId="2D5E22F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F6FA13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8879145"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Допускается размещать в границах санитарно-защитной зоны промышленного объекта или производства:</w:t>
      </w:r>
    </w:p>
    <w:p w14:paraId="13DCCDF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w:t>
      </w:r>
      <w:r w:rsidR="001C1787" w:rsidRPr="00423AB6">
        <w:rPr>
          <w:rFonts w:eastAsia="Times New Roman"/>
          <w:bCs/>
          <w:lang w:eastAsia="ru-RU"/>
        </w:rPr>
        <w:t xml:space="preserve"> </w:t>
      </w:r>
      <w:r w:rsidRPr="00423AB6">
        <w:rPr>
          <w:rFonts w:eastAsia="Times New Roman"/>
          <w:bCs/>
          <w:lang w:eastAsia="ru-RU"/>
        </w:rPr>
        <w:t>-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18D59A8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594F55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4E9415F1" w14:textId="77777777" w:rsidR="0053685F" w:rsidRPr="00423AB6" w:rsidRDefault="0053685F" w:rsidP="00423AB6">
      <w:pPr>
        <w:widowControl w:val="0"/>
        <w:tabs>
          <w:tab w:val="left" w:pos="993"/>
        </w:tabs>
        <w:spacing w:before="240"/>
        <w:ind w:firstLine="709"/>
        <w:jc w:val="both"/>
        <w:rPr>
          <w:rFonts w:eastAsia="Times New Roman"/>
          <w:bCs/>
          <w:lang w:eastAsia="ru-RU"/>
        </w:rPr>
      </w:pPr>
      <w:r w:rsidRPr="00423AB6">
        <w:rPr>
          <w:rFonts w:eastAsia="Times New Roman"/>
          <w:bCs/>
          <w:lang w:eastAsia="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21A9F83" w14:textId="77777777" w:rsidR="0053685F" w:rsidRPr="00423AB6" w:rsidRDefault="0053685F" w:rsidP="00423AB6">
      <w:pPr>
        <w:widowControl w:val="0"/>
        <w:tabs>
          <w:tab w:val="left" w:pos="993"/>
        </w:tabs>
        <w:spacing w:before="240"/>
        <w:ind w:firstLine="709"/>
        <w:jc w:val="both"/>
        <w:rPr>
          <w:rFonts w:eastAsia="Times New Roman"/>
          <w:b/>
          <w:bCs/>
          <w:lang w:eastAsia="ru-RU"/>
        </w:rPr>
      </w:pPr>
      <w:r w:rsidRPr="00423AB6">
        <w:rPr>
          <w:rFonts w:eastAsia="Times New Roman"/>
          <w:b/>
          <w:bCs/>
          <w:lang w:eastAsia="ru-RU"/>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26619B6" w14:textId="77777777" w:rsidR="0053685F" w:rsidRPr="00423AB6" w:rsidRDefault="0053685F" w:rsidP="00423AB6">
      <w:pPr>
        <w:widowControl w:val="0"/>
        <w:ind w:firstLine="709"/>
        <w:jc w:val="both"/>
        <w:rPr>
          <w:rFonts w:eastAsia="Times New Roman"/>
          <w:b/>
          <w:bCs/>
          <w:lang w:eastAsia="ru-RU"/>
        </w:rPr>
      </w:pPr>
    </w:p>
    <w:p w14:paraId="51F55300"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4B7E18D1" w14:textId="77777777" w:rsidR="00D12232" w:rsidRPr="00423AB6" w:rsidRDefault="00D12232" w:rsidP="00423AB6">
      <w:pPr>
        <w:widowControl w:val="0"/>
        <w:ind w:firstLine="709"/>
        <w:contextualSpacing/>
        <w:jc w:val="both"/>
        <w:rPr>
          <w:lang w:eastAsia="ru-RU"/>
        </w:rPr>
      </w:pPr>
      <w:r w:rsidRPr="00423AB6">
        <w:rPr>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3F8AE065" w14:textId="77777777" w:rsidR="00D12232" w:rsidRPr="00423AB6" w:rsidRDefault="00D12232" w:rsidP="00423AB6">
      <w:pPr>
        <w:widowControl w:val="0"/>
        <w:ind w:firstLine="709"/>
        <w:contextualSpacing/>
        <w:jc w:val="both"/>
        <w:rPr>
          <w:lang w:eastAsia="ru-RU"/>
        </w:rPr>
      </w:pPr>
      <w:r w:rsidRPr="00423AB6">
        <w:rPr>
          <w:lang w:eastAsia="ru-RU"/>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DCF4DB2" w14:textId="77777777" w:rsidR="00D12232" w:rsidRPr="00423AB6" w:rsidRDefault="00D12232" w:rsidP="00423AB6">
      <w:pPr>
        <w:widowControl w:val="0"/>
        <w:ind w:firstLine="709"/>
        <w:contextualSpacing/>
        <w:jc w:val="both"/>
        <w:rPr>
          <w:lang w:eastAsia="ru-RU"/>
        </w:rPr>
      </w:pPr>
      <w:r w:rsidRPr="00423AB6">
        <w:rPr>
          <w:lang w:eastAsia="ru-RU"/>
        </w:rPr>
        <w:t>а) перемещать, засыпать и ломать опознавательные и сигнальные знаки, контрольно- измерительные пункты;</w:t>
      </w:r>
    </w:p>
    <w:p w14:paraId="24E478B0" w14:textId="77777777" w:rsidR="00D12232" w:rsidRPr="00423AB6" w:rsidRDefault="00D12232" w:rsidP="00423AB6">
      <w:pPr>
        <w:widowControl w:val="0"/>
        <w:ind w:firstLine="709"/>
        <w:contextualSpacing/>
        <w:jc w:val="both"/>
        <w:rPr>
          <w:lang w:eastAsia="ru-RU"/>
        </w:rPr>
      </w:pPr>
      <w:r w:rsidRPr="00423AB6">
        <w:rPr>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6BF6B54D" w14:textId="77777777" w:rsidR="00D12232" w:rsidRPr="00423AB6" w:rsidRDefault="00D12232" w:rsidP="00423AB6">
      <w:pPr>
        <w:widowControl w:val="0"/>
        <w:ind w:firstLine="709"/>
        <w:contextualSpacing/>
        <w:jc w:val="both"/>
        <w:rPr>
          <w:lang w:eastAsia="ru-RU"/>
        </w:rPr>
      </w:pPr>
      <w:r w:rsidRPr="00423AB6">
        <w:rPr>
          <w:lang w:eastAsia="ru-RU"/>
        </w:rPr>
        <w:t>в) устраивать всякого рода свалки, выливать растворы кислот, солей и щелочей;</w:t>
      </w:r>
    </w:p>
    <w:p w14:paraId="7296421B" w14:textId="77777777" w:rsidR="00D12232" w:rsidRPr="00423AB6" w:rsidRDefault="00D12232" w:rsidP="00423AB6">
      <w:pPr>
        <w:widowControl w:val="0"/>
        <w:ind w:firstLine="709"/>
        <w:contextualSpacing/>
        <w:jc w:val="both"/>
        <w:rPr>
          <w:lang w:eastAsia="ru-RU"/>
        </w:rPr>
      </w:pPr>
      <w:r w:rsidRPr="00423AB6">
        <w:rPr>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972FED2" w14:textId="77777777" w:rsidR="00D12232" w:rsidRPr="00423AB6" w:rsidRDefault="00D12232" w:rsidP="00423AB6">
      <w:pPr>
        <w:widowControl w:val="0"/>
        <w:ind w:firstLine="709"/>
        <w:contextualSpacing/>
        <w:jc w:val="both"/>
        <w:rPr>
          <w:lang w:eastAsia="ru-RU"/>
        </w:rPr>
      </w:pPr>
      <w:r w:rsidRPr="00423AB6">
        <w:rPr>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1BA67F41" w14:textId="77777777" w:rsidR="00D12232" w:rsidRPr="00423AB6" w:rsidRDefault="00D12232" w:rsidP="00423AB6">
      <w:pPr>
        <w:widowControl w:val="0"/>
        <w:ind w:firstLine="709"/>
        <w:contextualSpacing/>
        <w:jc w:val="both"/>
        <w:rPr>
          <w:lang w:eastAsia="ru-RU"/>
        </w:rPr>
      </w:pPr>
      <w:r w:rsidRPr="00423AB6">
        <w:rPr>
          <w:lang w:eastAsia="ru-RU"/>
        </w:rPr>
        <w:t>е) разводить огонь и размещать какие-либо открытые или закрытые источники огня.</w:t>
      </w:r>
    </w:p>
    <w:p w14:paraId="5D6CA698"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трубопроводов без письменного разрешения предприятий трубопроводного транспорта запрещается:</w:t>
      </w:r>
    </w:p>
    <w:p w14:paraId="2C400816" w14:textId="77777777" w:rsidR="00D12232" w:rsidRPr="00423AB6" w:rsidRDefault="00D12232" w:rsidP="00423AB6">
      <w:pPr>
        <w:widowControl w:val="0"/>
        <w:ind w:firstLine="709"/>
        <w:contextualSpacing/>
        <w:jc w:val="both"/>
        <w:rPr>
          <w:lang w:eastAsia="ru-RU"/>
        </w:rPr>
      </w:pPr>
      <w:r w:rsidRPr="00423AB6">
        <w:rPr>
          <w:lang w:eastAsia="ru-RU"/>
        </w:rPr>
        <w:t>а) возводить любые постройки и сооружения;</w:t>
      </w:r>
    </w:p>
    <w:p w14:paraId="2F82F8ED" w14:textId="77777777" w:rsidR="00D12232" w:rsidRPr="00423AB6" w:rsidRDefault="00D12232" w:rsidP="00423AB6">
      <w:pPr>
        <w:widowControl w:val="0"/>
        <w:ind w:firstLine="709"/>
        <w:contextualSpacing/>
        <w:jc w:val="both"/>
        <w:rPr>
          <w:lang w:eastAsia="ru-RU"/>
        </w:rPr>
      </w:pPr>
      <w:r w:rsidRPr="00423AB6">
        <w:rPr>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4E947A22" w14:textId="77777777" w:rsidR="00D12232" w:rsidRPr="00423AB6" w:rsidRDefault="00D12232" w:rsidP="00423AB6">
      <w:pPr>
        <w:widowControl w:val="0"/>
        <w:ind w:firstLine="709"/>
        <w:contextualSpacing/>
        <w:jc w:val="both"/>
        <w:rPr>
          <w:lang w:eastAsia="ru-RU"/>
        </w:rPr>
      </w:pPr>
      <w:r w:rsidRPr="00423AB6">
        <w:rPr>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311E429E" w14:textId="77777777" w:rsidR="00D12232" w:rsidRPr="00423AB6" w:rsidRDefault="00D12232" w:rsidP="00423AB6">
      <w:pPr>
        <w:widowControl w:val="0"/>
        <w:ind w:firstLine="709"/>
        <w:contextualSpacing/>
        <w:jc w:val="both"/>
        <w:rPr>
          <w:lang w:eastAsia="ru-RU"/>
        </w:rPr>
      </w:pPr>
      <w:r w:rsidRPr="00423AB6">
        <w:rPr>
          <w:lang w:eastAsia="ru-RU"/>
        </w:rPr>
        <w:t>г) производить мелиоративные земляные работы, сооружать оросительные и осушительные системы;</w:t>
      </w:r>
    </w:p>
    <w:p w14:paraId="70EE8030" w14:textId="77777777" w:rsidR="00D12232" w:rsidRPr="00423AB6" w:rsidRDefault="00D12232" w:rsidP="00423AB6">
      <w:pPr>
        <w:widowControl w:val="0"/>
        <w:ind w:firstLine="709"/>
        <w:contextualSpacing/>
        <w:jc w:val="both"/>
        <w:rPr>
          <w:lang w:eastAsia="ru-RU"/>
        </w:rPr>
      </w:pPr>
      <w:r w:rsidRPr="00423AB6">
        <w:rPr>
          <w:lang w:eastAsia="ru-RU"/>
        </w:rPr>
        <w:t>д) производить всякого рода открытые и подземные, горные, строительные, монтажные и взрывные работы, планировку грунта.</w:t>
      </w:r>
    </w:p>
    <w:p w14:paraId="08B894A5" w14:textId="77777777" w:rsidR="00D12232" w:rsidRPr="00423AB6" w:rsidRDefault="00D12232" w:rsidP="00423AB6">
      <w:pPr>
        <w:widowControl w:val="0"/>
        <w:ind w:firstLine="709"/>
        <w:contextualSpacing/>
        <w:jc w:val="both"/>
        <w:rPr>
          <w:lang w:eastAsia="ru-RU"/>
        </w:rPr>
      </w:pPr>
      <w:r w:rsidRPr="00423AB6">
        <w:rPr>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2C2B444D" w14:textId="77777777" w:rsidR="00D12232" w:rsidRPr="00423AB6" w:rsidRDefault="00D12232" w:rsidP="00423AB6">
      <w:pPr>
        <w:widowControl w:val="0"/>
        <w:ind w:firstLine="709"/>
        <w:contextualSpacing/>
        <w:jc w:val="both"/>
        <w:rPr>
          <w:lang w:eastAsia="ru-RU"/>
        </w:rPr>
      </w:pPr>
    </w:p>
    <w:p w14:paraId="12E806F5" w14:textId="77777777" w:rsidR="00D12232" w:rsidRPr="00423AB6" w:rsidRDefault="00D12232" w:rsidP="00423AB6">
      <w:pPr>
        <w:widowControl w:val="0"/>
        <w:ind w:firstLine="709"/>
        <w:contextualSpacing/>
        <w:jc w:val="both"/>
        <w:rPr>
          <w:lang w:eastAsia="ru-RU"/>
        </w:rPr>
      </w:pPr>
      <w:r w:rsidRPr="00423AB6">
        <w:rPr>
          <w:lang w:eastAsia="ru-RU"/>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A5F9555" w14:textId="77777777" w:rsidR="00D12232" w:rsidRPr="00423AB6" w:rsidRDefault="00D12232" w:rsidP="00423AB6">
      <w:pPr>
        <w:widowControl w:val="0"/>
        <w:ind w:firstLine="709"/>
        <w:contextualSpacing/>
        <w:jc w:val="both"/>
        <w:rPr>
          <w:lang w:eastAsia="ru-RU"/>
        </w:rPr>
      </w:pPr>
      <w:r w:rsidRPr="00423AB6">
        <w:rPr>
          <w:lang w:eastAsia="ru-RU"/>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6FF0BDC9"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1ADB50B" w14:textId="77777777" w:rsidR="00D12232" w:rsidRPr="00423AB6" w:rsidRDefault="00D12232" w:rsidP="00423AB6">
      <w:pPr>
        <w:widowControl w:val="0"/>
        <w:ind w:firstLine="709"/>
        <w:contextualSpacing/>
        <w:jc w:val="both"/>
        <w:rPr>
          <w:lang w:eastAsia="ru-RU"/>
        </w:rPr>
      </w:pPr>
      <w:r w:rsidRPr="00423AB6">
        <w:rPr>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0072591" w14:textId="77777777" w:rsidR="00D12232" w:rsidRPr="00423AB6" w:rsidRDefault="00D12232" w:rsidP="00423AB6">
      <w:pPr>
        <w:widowControl w:val="0"/>
        <w:ind w:firstLine="709"/>
        <w:contextualSpacing/>
        <w:jc w:val="both"/>
        <w:rPr>
          <w:lang w:eastAsia="ru-RU"/>
        </w:rPr>
      </w:pPr>
      <w:r w:rsidRPr="00423AB6">
        <w:rPr>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D38D27E" w14:textId="77777777" w:rsidR="00D12232" w:rsidRPr="00423AB6" w:rsidRDefault="00D12232" w:rsidP="00423AB6">
      <w:pPr>
        <w:widowControl w:val="0"/>
        <w:ind w:firstLine="709"/>
        <w:contextualSpacing/>
        <w:jc w:val="both"/>
        <w:rPr>
          <w:lang w:eastAsia="ru-RU"/>
        </w:rPr>
      </w:pPr>
      <w:r w:rsidRPr="00423AB6">
        <w:rPr>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7EFF9B1" w14:textId="77777777" w:rsidR="00D12232" w:rsidRPr="00423AB6" w:rsidRDefault="00D12232" w:rsidP="00423AB6">
      <w:pPr>
        <w:widowControl w:val="0"/>
        <w:ind w:firstLine="709"/>
        <w:contextualSpacing/>
        <w:jc w:val="both"/>
        <w:rPr>
          <w:lang w:eastAsia="ru-RU"/>
        </w:rPr>
      </w:pPr>
      <w:r w:rsidRPr="00423AB6">
        <w:rPr>
          <w:lang w:eastAsia="ru-RU"/>
        </w:rPr>
        <w:t>г) размещать свалки;</w:t>
      </w:r>
    </w:p>
    <w:p w14:paraId="4C4AE6EF" w14:textId="77777777" w:rsidR="00D12232" w:rsidRPr="00423AB6" w:rsidRDefault="00D12232" w:rsidP="00423AB6">
      <w:pPr>
        <w:widowControl w:val="0"/>
        <w:ind w:firstLine="709"/>
        <w:contextualSpacing/>
        <w:jc w:val="both"/>
        <w:rPr>
          <w:lang w:eastAsia="ru-RU"/>
        </w:rPr>
      </w:pPr>
      <w:r w:rsidRPr="00423AB6">
        <w:rPr>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08A4925"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установленных для объектов электросетевого хозяйства напряжением свыше 1000 вольт, также запрещается:</w:t>
      </w:r>
    </w:p>
    <w:p w14:paraId="042506FB" w14:textId="77777777" w:rsidR="00D12232" w:rsidRPr="00423AB6" w:rsidRDefault="00D12232" w:rsidP="00423AB6">
      <w:pPr>
        <w:widowControl w:val="0"/>
        <w:ind w:firstLine="709"/>
        <w:contextualSpacing/>
        <w:jc w:val="both"/>
        <w:rPr>
          <w:lang w:eastAsia="ru-RU"/>
        </w:rPr>
      </w:pPr>
      <w:r w:rsidRPr="00423AB6">
        <w:rPr>
          <w:lang w:eastAsia="ru-RU"/>
        </w:rPr>
        <w:t>а) складировать или размещать хранилища любых, в том числе горюче-смазочных, материалов;</w:t>
      </w:r>
    </w:p>
    <w:p w14:paraId="1B898C73" w14:textId="77777777" w:rsidR="00D12232" w:rsidRPr="00423AB6" w:rsidRDefault="00D12232" w:rsidP="00423AB6">
      <w:pPr>
        <w:widowControl w:val="0"/>
        <w:ind w:firstLine="709"/>
        <w:contextualSpacing/>
        <w:jc w:val="both"/>
        <w:rPr>
          <w:lang w:eastAsia="ru-RU"/>
        </w:rPr>
      </w:pPr>
      <w:r w:rsidRPr="00423AB6">
        <w:rPr>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6DDD346" w14:textId="77777777" w:rsidR="00D12232" w:rsidRPr="00423AB6" w:rsidRDefault="00D12232" w:rsidP="00423AB6">
      <w:pPr>
        <w:widowControl w:val="0"/>
        <w:ind w:firstLine="709"/>
        <w:contextualSpacing/>
        <w:jc w:val="both"/>
        <w:rPr>
          <w:lang w:eastAsia="ru-RU"/>
        </w:rPr>
      </w:pPr>
      <w:r w:rsidRPr="00423AB6">
        <w:rPr>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6FEE073" w14:textId="77777777" w:rsidR="00D12232" w:rsidRPr="00423AB6" w:rsidRDefault="00D12232" w:rsidP="00423AB6">
      <w:pPr>
        <w:widowControl w:val="0"/>
        <w:ind w:firstLine="709"/>
        <w:contextualSpacing/>
        <w:jc w:val="both"/>
        <w:rPr>
          <w:lang w:eastAsia="ru-RU"/>
        </w:rPr>
      </w:pPr>
      <w:r w:rsidRPr="00423AB6">
        <w:rPr>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AF56235" w14:textId="77777777" w:rsidR="00D12232" w:rsidRPr="00423AB6" w:rsidRDefault="00D12232" w:rsidP="00423AB6">
      <w:pPr>
        <w:widowControl w:val="0"/>
        <w:ind w:firstLine="709"/>
        <w:contextualSpacing/>
        <w:jc w:val="both"/>
        <w:rPr>
          <w:lang w:eastAsia="ru-RU"/>
        </w:rPr>
      </w:pPr>
      <w:r w:rsidRPr="00423AB6">
        <w:rPr>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32C58191" w14:textId="77777777" w:rsidR="00D12232" w:rsidRPr="00423AB6" w:rsidRDefault="00D12232" w:rsidP="00423AB6">
      <w:pPr>
        <w:widowControl w:val="0"/>
        <w:ind w:firstLine="709"/>
        <w:contextualSpacing/>
        <w:jc w:val="both"/>
        <w:rPr>
          <w:lang w:eastAsia="ru-RU"/>
        </w:rPr>
      </w:pPr>
      <w:r w:rsidRPr="00423AB6">
        <w:rPr>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E086A52" w14:textId="77777777" w:rsidR="00D12232" w:rsidRPr="00423AB6" w:rsidRDefault="00D12232" w:rsidP="00423AB6">
      <w:pPr>
        <w:widowControl w:val="0"/>
        <w:ind w:firstLine="709"/>
        <w:contextualSpacing/>
        <w:jc w:val="both"/>
        <w:rPr>
          <w:lang w:eastAsia="ru-RU"/>
        </w:rPr>
      </w:pPr>
      <w:r w:rsidRPr="00423AB6">
        <w:rPr>
          <w:lang w:eastAsia="ru-RU"/>
        </w:rPr>
        <w:t>а) строительство, капитальный ремонт, реконструкция или снос зданий и сооружений;</w:t>
      </w:r>
    </w:p>
    <w:p w14:paraId="03E3B30B" w14:textId="77777777" w:rsidR="00D12232" w:rsidRPr="00423AB6" w:rsidRDefault="00D12232" w:rsidP="00423AB6">
      <w:pPr>
        <w:widowControl w:val="0"/>
        <w:ind w:firstLine="709"/>
        <w:contextualSpacing/>
        <w:jc w:val="both"/>
        <w:rPr>
          <w:lang w:eastAsia="ru-RU"/>
        </w:rPr>
      </w:pPr>
      <w:r w:rsidRPr="00423AB6">
        <w:rPr>
          <w:lang w:eastAsia="ru-RU"/>
        </w:rPr>
        <w:t>б) горные, взрывные, мелиоративные работы, в том числе связанные с временным затоплением земель;</w:t>
      </w:r>
    </w:p>
    <w:p w14:paraId="51586C03" w14:textId="77777777" w:rsidR="00D12232" w:rsidRPr="00423AB6" w:rsidRDefault="00D12232" w:rsidP="00423AB6">
      <w:pPr>
        <w:widowControl w:val="0"/>
        <w:ind w:firstLine="709"/>
        <w:contextualSpacing/>
        <w:jc w:val="both"/>
        <w:rPr>
          <w:lang w:eastAsia="ru-RU"/>
        </w:rPr>
      </w:pPr>
      <w:r w:rsidRPr="00423AB6">
        <w:rPr>
          <w:lang w:eastAsia="ru-RU"/>
        </w:rPr>
        <w:t>в) посадка и вырубка деревьев и кустарников;</w:t>
      </w:r>
    </w:p>
    <w:p w14:paraId="48347FB6" w14:textId="77777777" w:rsidR="00D12232" w:rsidRPr="00423AB6" w:rsidRDefault="00D12232" w:rsidP="00423AB6">
      <w:pPr>
        <w:widowControl w:val="0"/>
        <w:ind w:firstLine="709"/>
        <w:contextualSpacing/>
        <w:jc w:val="both"/>
        <w:rPr>
          <w:lang w:eastAsia="ru-RU"/>
        </w:rPr>
      </w:pPr>
      <w:r w:rsidRPr="00423AB6">
        <w:rPr>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14540B" w14:textId="77777777" w:rsidR="00D12232" w:rsidRPr="00423AB6" w:rsidRDefault="00D12232" w:rsidP="00423AB6">
      <w:pPr>
        <w:widowControl w:val="0"/>
        <w:ind w:firstLine="709"/>
        <w:contextualSpacing/>
        <w:jc w:val="both"/>
        <w:rPr>
          <w:lang w:eastAsia="ru-RU"/>
        </w:rPr>
      </w:pPr>
      <w:r w:rsidRPr="00423AB6">
        <w:rPr>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3E8E531" w14:textId="77777777" w:rsidR="00D12232" w:rsidRPr="00423AB6" w:rsidRDefault="00D12232" w:rsidP="00423AB6">
      <w:pPr>
        <w:widowControl w:val="0"/>
        <w:ind w:firstLine="709"/>
        <w:contextualSpacing/>
        <w:jc w:val="both"/>
        <w:rPr>
          <w:lang w:eastAsia="ru-RU"/>
        </w:rPr>
      </w:pPr>
      <w:r w:rsidRPr="00423AB6">
        <w:rPr>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8AD4F4F" w14:textId="77777777" w:rsidR="00D12232" w:rsidRPr="00423AB6" w:rsidRDefault="00D12232" w:rsidP="00423AB6">
      <w:pPr>
        <w:widowControl w:val="0"/>
        <w:ind w:firstLine="709"/>
        <w:contextualSpacing/>
        <w:jc w:val="both"/>
        <w:rPr>
          <w:lang w:eastAsia="ru-RU"/>
        </w:rPr>
      </w:pPr>
      <w:r w:rsidRPr="00423AB6">
        <w:rPr>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BC8609D" w14:textId="77777777" w:rsidR="00D12232" w:rsidRPr="00423AB6" w:rsidRDefault="00D12232" w:rsidP="00423AB6">
      <w:pPr>
        <w:widowControl w:val="0"/>
        <w:ind w:firstLine="709"/>
        <w:contextualSpacing/>
        <w:jc w:val="both"/>
        <w:rPr>
          <w:lang w:eastAsia="ru-RU"/>
        </w:rPr>
      </w:pPr>
      <w:r w:rsidRPr="00423AB6">
        <w:rPr>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12F5BDA" w14:textId="77777777" w:rsidR="00D12232" w:rsidRPr="00423AB6" w:rsidRDefault="00D12232" w:rsidP="00423AB6">
      <w:pPr>
        <w:widowControl w:val="0"/>
        <w:ind w:firstLine="709"/>
        <w:contextualSpacing/>
        <w:jc w:val="both"/>
        <w:rPr>
          <w:lang w:eastAsia="ru-RU"/>
        </w:rPr>
      </w:pPr>
      <w:r w:rsidRPr="00423AB6">
        <w:rPr>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E37491" w14:textId="77777777" w:rsidR="003C0502" w:rsidRPr="00423AB6" w:rsidRDefault="003C0502" w:rsidP="00423AB6">
      <w:pPr>
        <w:widowControl w:val="0"/>
        <w:ind w:firstLine="709"/>
        <w:contextualSpacing/>
        <w:jc w:val="both"/>
        <w:rPr>
          <w:spacing w:val="3"/>
        </w:rPr>
      </w:pPr>
      <w:r w:rsidRPr="00423AB6">
        <w:rPr>
          <w:spacing w:val="3"/>
        </w:rPr>
        <w:t>Приказ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00FBA54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50FFBE5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в пределах придорожных полос объектов разрешается при соблюдении следующих условий:</w:t>
      </w:r>
    </w:p>
    <w:p w14:paraId="7E36CEC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17A6FBCA"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б) выбор места размещения объектов должны соблюдаться с учетом возможной реконструкции автомобильной дороги;</w:t>
      </w:r>
    </w:p>
    <w:p w14:paraId="7C162C0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9A4ED59"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47326EA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14:paraId="74CB2E11" w14:textId="5582C429" w:rsidR="0053685F" w:rsidRPr="00423AB6" w:rsidRDefault="0053685F" w:rsidP="00A34517">
      <w:pPr>
        <w:pStyle w:val="western"/>
        <w:spacing w:after="0"/>
        <w:jc w:val="center"/>
        <w:rPr>
          <w:b/>
          <w:color w:val="auto"/>
        </w:rPr>
      </w:pPr>
      <w:r w:rsidRPr="00A34517">
        <w:rPr>
          <w:b/>
          <w:bCs/>
          <w:color w:val="auto"/>
        </w:rPr>
        <w:t>Н-4</w:t>
      </w:r>
      <w:r w:rsidRPr="00423AB6">
        <w:rPr>
          <w:b/>
          <w:color w:val="auto"/>
        </w:rPr>
        <w:t xml:space="preserve">  ЗОНЫ НЕ БЛАГОПРИЯТНЫЕ ДЛЯ СТРОИТЕЛЬСТВА СОГЛАСНО ФИЗИКО- ГЕОЛОГИЧЕСКОЙ ИЗУЧЕННОСТИ И ВОЗМОЖНОСТИ ВОЗНИКНОВЕНИЯ ЧРЕЗВЫЧАЙНЫХ СИТУАЦИЙ ПРИРОДНОГО ХАРАКТЕРА.</w:t>
      </w:r>
    </w:p>
    <w:p w14:paraId="31B32DA0" w14:textId="77777777" w:rsidR="00A80D79" w:rsidRPr="00423AB6" w:rsidRDefault="00A80D79" w:rsidP="00423AB6">
      <w:pPr>
        <w:ind w:firstLine="709"/>
        <w:jc w:val="both"/>
        <w:rPr>
          <w:rFonts w:eastAsia="Times New Roman"/>
          <w:lang w:eastAsia="ru-RU"/>
        </w:rPr>
      </w:pPr>
      <w:r w:rsidRPr="00423AB6">
        <w:rPr>
          <w:rFonts w:eastAsia="Times New Roman"/>
          <w:lang w:eastAsia="ru-RU"/>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1EA18E2"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22.13330.2011 «СНиП 2.02.01-83* Основания зданий и сооружений»</w:t>
      </w:r>
    </w:p>
    <w:p w14:paraId="4CC97410"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21.13330.2012 «СНиП 2.01.09-91. Здания и сооружения на подрабатываемых территориях и просадочных грунтах»</w:t>
      </w:r>
    </w:p>
    <w:p w14:paraId="67765B1C"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«11.105.97 часть 2 «Правила производства работ в районах развития опасных геологических и инженерно-геологических процессов»</w:t>
      </w:r>
    </w:p>
    <w:p w14:paraId="42921E15" w14:textId="77777777" w:rsidR="00A80D79" w:rsidRPr="00423AB6" w:rsidRDefault="00A80D79" w:rsidP="00423AB6">
      <w:pPr>
        <w:ind w:firstLine="709"/>
        <w:jc w:val="both"/>
        <w:rPr>
          <w:rFonts w:eastAsia="Times New Roman"/>
          <w:lang w:eastAsia="ru-RU"/>
        </w:rPr>
      </w:pPr>
      <w:r w:rsidRPr="00423AB6">
        <w:rPr>
          <w:rFonts w:eastAsia="Times New Roman"/>
          <w:lang w:eastAsia="ru-RU"/>
        </w:rPr>
        <w:t>При использовании земельных участков в данной зоне необходимо производство инженерных изысканий до начала работ. Тип и конструкция фундаментов разрабатываются проектными организациями.</w:t>
      </w:r>
    </w:p>
    <w:p w14:paraId="7A98EE75" w14:textId="77777777" w:rsidR="00A80D79" w:rsidRPr="00423AB6" w:rsidRDefault="00A80D79" w:rsidP="00423AB6">
      <w:pPr>
        <w:widowControl w:val="0"/>
        <w:ind w:firstLine="709"/>
        <w:contextualSpacing/>
        <w:jc w:val="both"/>
        <w:rPr>
          <w:rFonts w:eastAsia="Calibri"/>
          <w:lang w:eastAsia="ru-RU"/>
        </w:rPr>
      </w:pPr>
    </w:p>
    <w:p w14:paraId="5800EEBF" w14:textId="77777777" w:rsidR="00A80D79" w:rsidRPr="00423AB6" w:rsidRDefault="00A80D79" w:rsidP="00423AB6">
      <w:pPr>
        <w:widowControl w:val="0"/>
        <w:ind w:firstLine="709"/>
        <w:contextualSpacing/>
        <w:jc w:val="both"/>
        <w:rPr>
          <w:rFonts w:eastAsia="Times New Roman"/>
          <w:b/>
          <w:bCs/>
          <w:lang w:eastAsia="ru-RU"/>
        </w:rPr>
      </w:pPr>
      <w:r w:rsidRPr="00423AB6">
        <w:rPr>
          <w:rFonts w:eastAsia="Times New Roman"/>
          <w:b/>
          <w:bCs/>
          <w:lang w:eastAsia="ru-RU"/>
        </w:rPr>
        <w:t>Описание ограничений в зонах чрезвычайных ситуаций на водных объектах (затопление).</w:t>
      </w:r>
    </w:p>
    <w:p w14:paraId="36D3F31F" w14:textId="77777777" w:rsidR="00A80D79" w:rsidRPr="00423AB6" w:rsidRDefault="00A80D79" w:rsidP="00423AB6">
      <w:pPr>
        <w:widowControl w:val="0"/>
        <w:ind w:firstLine="709"/>
        <w:jc w:val="both"/>
        <w:rPr>
          <w:rFonts w:eastAsia="Calibri"/>
          <w:lang w:eastAsia="ru-RU"/>
        </w:rPr>
      </w:pPr>
    </w:p>
    <w:p w14:paraId="7C22CF04"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5E6CB5BA"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14:paraId="0B84825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7589921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9B706BA"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Запретить новое строительство на земельных участках, попадающих в зону затопления и подтопления, на которых расположены здания, запретить осуществление реконструкции. На земельных участках, предназначенных для садоводства, запретить проживание и регистрацию.</w:t>
      </w:r>
    </w:p>
    <w:p w14:paraId="3D89DD38" w14:textId="77777777" w:rsidR="00A80D79" w:rsidRPr="00423AB6" w:rsidRDefault="00A80D79" w:rsidP="00423AB6">
      <w:pPr>
        <w:widowControl w:val="0"/>
        <w:ind w:firstLine="709"/>
        <w:jc w:val="both"/>
        <w:rPr>
          <w:rFonts w:eastAsia="Calibri"/>
          <w:lang w:eastAsia="ru-RU"/>
        </w:rPr>
      </w:pPr>
    </w:p>
    <w:p w14:paraId="6CF88A67"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 xml:space="preserve">Комплекс защитных мероприятий от затопления. </w:t>
      </w:r>
    </w:p>
    <w:p w14:paraId="15E28230"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  </w:t>
      </w:r>
    </w:p>
    <w:p w14:paraId="2DA92D27"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14:paraId="4E35F01B"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14:paraId="06492BD5"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В пределах зоны затопления устанавливаются:</w:t>
      </w:r>
    </w:p>
    <w:p w14:paraId="40232CB2"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-минимальная высота цоколя  жилого дома - 1.5 м;</w:t>
      </w:r>
    </w:p>
    <w:p w14:paraId="207689D9"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-подсыпка территории;</w:t>
      </w:r>
    </w:p>
    <w:p w14:paraId="7E9313DC" w14:textId="77777777" w:rsidR="00A80D79" w:rsidRDefault="00A80D79" w:rsidP="00423AB6">
      <w:pPr>
        <w:widowControl w:val="0"/>
        <w:ind w:firstLine="709"/>
        <w:jc w:val="both"/>
        <w:rPr>
          <w:rFonts w:eastAsia="Calibri"/>
          <w:lang w:eastAsia="ru-RU"/>
        </w:rPr>
      </w:pPr>
      <w:r w:rsidRPr="00423AB6">
        <w:rPr>
          <w:rFonts w:eastAsia="Calibri"/>
          <w:lang w:eastAsia="ru-RU"/>
        </w:rPr>
        <w:t>-отсутствие жилых помещений в жилых домах этажностью свыше одного при высоте цоколя менее 1.5 м в объеме первого этажа.</w:t>
      </w:r>
    </w:p>
    <w:p w14:paraId="1DB05F02" w14:textId="77777777" w:rsidR="000E2228" w:rsidRDefault="000E2228" w:rsidP="000E2228">
      <w:pPr>
        <w:jc w:val="center"/>
        <w:rPr>
          <w:rFonts w:eastAsia="Calibri"/>
          <w:b/>
          <w:lang w:eastAsia="en-US"/>
        </w:rPr>
      </w:pPr>
    </w:p>
    <w:p w14:paraId="1C8235B4" w14:textId="77777777" w:rsidR="0042461F" w:rsidRPr="0042461F" w:rsidRDefault="0042461F" w:rsidP="00EA316E">
      <w:pPr>
        <w:jc w:val="center"/>
        <w:rPr>
          <w:rFonts w:eastAsia="Calibri"/>
          <w:b/>
          <w:lang w:eastAsia="en-US"/>
        </w:rPr>
      </w:pPr>
      <w:bookmarkStart w:id="134" w:name="_Toc531245432"/>
      <w:bookmarkEnd w:id="119"/>
      <w:bookmarkEnd w:id="120"/>
      <w:bookmarkEnd w:id="121"/>
      <w:r w:rsidRPr="0042461F">
        <w:rPr>
          <w:rFonts w:eastAsia="Calibri"/>
          <w:b/>
          <w:lang w:eastAsia="en-US"/>
        </w:rPr>
        <w:t xml:space="preserve">Ограничения использования объектов недвижимости и осуществления деятельности в границах выделенных подзон приаэродромной территории  аэродрома совместного </w:t>
      </w:r>
      <w:r w:rsidRPr="0042461F">
        <w:rPr>
          <w:rFonts w:eastAsia="Calibri"/>
          <w:b/>
          <w:lang w:eastAsia="en-US"/>
        </w:rPr>
        <w:br/>
        <w:t>базирования Анапа (Витязево)</w:t>
      </w:r>
    </w:p>
    <w:p w14:paraId="4A52EE9E" w14:textId="77777777" w:rsidR="0042461F" w:rsidRPr="0042461F" w:rsidRDefault="0042461F" w:rsidP="00EA316E">
      <w:pPr>
        <w:ind w:firstLine="709"/>
        <w:jc w:val="both"/>
        <w:rPr>
          <w:rFonts w:eastAsia="Calibri"/>
          <w:lang w:eastAsia="en-US"/>
        </w:rPr>
      </w:pPr>
      <w:r w:rsidRPr="0042461F">
        <w:rPr>
          <w:rFonts w:eastAsia="Calibri"/>
          <w:lang w:eastAsia="en-US"/>
        </w:rPr>
        <w:t>Ограничения использования земельных участков и объектов капитального строительства на территории полос воздушных подходов аэродромов и приаэродромной территорий устанавливаются в целях обеспечения безопасности полетов воздушных судов в соответствии с Воздушным кодексом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 Содержание вышеуказанных ограничений определено Постановлением Правительства Российской Федерации от 02.12.2017 № 1460 «Об утверждении Правил установления приаэродромной территории, Правил 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p>
    <w:p w14:paraId="6A98EE06" w14:textId="77777777" w:rsidR="0042461F" w:rsidRPr="0042461F" w:rsidRDefault="0042461F" w:rsidP="00EA316E">
      <w:pPr>
        <w:ind w:firstLine="709"/>
        <w:jc w:val="both"/>
        <w:rPr>
          <w:rFonts w:eastAsia="Calibri"/>
          <w:lang w:eastAsia="en-US"/>
        </w:rPr>
      </w:pPr>
      <w:r w:rsidRPr="0042461F">
        <w:rPr>
          <w:rFonts w:eastAsia="Calibri"/>
          <w:lang w:eastAsia="en-US"/>
        </w:rPr>
        <w:t>На приаэродромной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w:t>
      </w:r>
    </w:p>
    <w:p w14:paraId="07F05917" w14:textId="77777777" w:rsidR="0042461F" w:rsidRPr="0042461F" w:rsidRDefault="0042461F" w:rsidP="00EA316E">
      <w:pPr>
        <w:ind w:firstLine="709"/>
        <w:jc w:val="both"/>
        <w:rPr>
          <w:rFonts w:eastAsia="Calibri"/>
          <w:lang w:eastAsia="en-US"/>
        </w:rPr>
      </w:pPr>
      <w:r w:rsidRPr="0042461F">
        <w:rPr>
          <w:rFonts w:eastAsia="Calibri"/>
          <w:lang w:eastAsia="en-US"/>
        </w:rPr>
        <w:t>Приказом первого заместителя Министра обороны Российской Федерации от 29 июля 2019 года № 645 установлена приаэродромная территория  аэродрома совместного базирования Анапа (Витязево).</w:t>
      </w:r>
    </w:p>
    <w:p w14:paraId="2A9672F7" w14:textId="2CB786E4" w:rsidR="0042461F" w:rsidRPr="0042461F" w:rsidRDefault="0042461F" w:rsidP="00EA316E">
      <w:pPr>
        <w:ind w:firstLine="709"/>
        <w:jc w:val="both"/>
        <w:rPr>
          <w:rFonts w:eastAsia="Calibri"/>
          <w:lang w:eastAsia="en-US"/>
        </w:rPr>
      </w:pPr>
      <w:r w:rsidRPr="0042461F">
        <w:rPr>
          <w:rFonts w:eastAsia="Calibri"/>
          <w:lang w:eastAsia="en-US"/>
        </w:rPr>
        <w:t xml:space="preserve">В соответствии с вышеуказанным приказом, на территории </w:t>
      </w:r>
      <w:r>
        <w:rPr>
          <w:rFonts w:eastAsia="Calibri"/>
          <w:lang w:eastAsia="en-US"/>
        </w:rPr>
        <w:t>Вышестеблиевского</w:t>
      </w:r>
      <w:r w:rsidRPr="0042461F">
        <w:rPr>
          <w:rFonts w:eastAsia="Calibri"/>
          <w:lang w:eastAsia="en-US"/>
        </w:rPr>
        <w:t xml:space="preserve"> сельского поселения  расположена седьмая подзона</w:t>
      </w:r>
      <w:r w:rsidRPr="0042461F">
        <w:rPr>
          <w:rFonts w:ascii="Calibri" w:eastAsia="Calibri" w:hAnsi="Calibri"/>
          <w:sz w:val="22"/>
          <w:szCs w:val="22"/>
          <w:lang w:eastAsia="en-US"/>
        </w:rPr>
        <w:t xml:space="preserve"> </w:t>
      </w:r>
      <w:r w:rsidRPr="0042461F">
        <w:rPr>
          <w:rFonts w:eastAsia="Calibri"/>
          <w:lang w:eastAsia="en-US"/>
        </w:rPr>
        <w:t>контур № 2 приаэродромной территории аэродрома совместного базирования Анапа (Витязево).</w:t>
      </w:r>
    </w:p>
    <w:p w14:paraId="68C53CA1" w14:textId="77777777" w:rsidR="0042461F" w:rsidRPr="0042461F" w:rsidRDefault="0042461F" w:rsidP="00EA316E">
      <w:pPr>
        <w:ind w:firstLine="709"/>
        <w:jc w:val="both"/>
        <w:rPr>
          <w:rFonts w:eastAsia="Calibri"/>
          <w:lang w:eastAsia="en-US"/>
        </w:rPr>
      </w:pPr>
      <w:r w:rsidRPr="0042461F">
        <w:rPr>
          <w:rFonts w:eastAsia="Calibri"/>
          <w:lang w:eastAsia="en-US"/>
        </w:rPr>
        <w:t>В границах седьмой подзоны контур № 2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14:paraId="71B3D097" w14:textId="77777777" w:rsidR="0042461F" w:rsidRPr="0042461F" w:rsidRDefault="0042461F" w:rsidP="00EA316E">
      <w:pPr>
        <w:ind w:firstLine="709"/>
        <w:jc w:val="both"/>
        <w:rPr>
          <w:rFonts w:eastAsia="Calibri"/>
          <w:lang w:eastAsia="en-US"/>
        </w:rPr>
      </w:pPr>
      <w:r w:rsidRPr="0042461F">
        <w:rPr>
          <w:rFonts w:eastAsia="Calibri"/>
          <w:lang w:eastAsia="en-US"/>
        </w:rPr>
        <w:t xml:space="preserve">В соответствии с подпунктом 5 пункта 7 статьи 4 Федерального закона от 01.07.2017 №135-ФЗ  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седьмой подзоне приаэродромной территории при установлении приаэродромных территорий в порядке, предусмотренном Воздушным кодексом Российской Федерации (в редакции настоящего Федерального закона), не применяются в отношении земельных участков и (или) расположенных на них объектов недвижимости, права на которые возникли у граждан или юридических лиц до дня вступления в силу настоящего Федерального закона.  </w:t>
      </w:r>
    </w:p>
    <w:p w14:paraId="6B6DCA71" w14:textId="77777777" w:rsidR="001E787F" w:rsidRPr="00423AB6" w:rsidRDefault="001E787F" w:rsidP="00A34517">
      <w:pPr>
        <w:pStyle w:val="20"/>
        <w:rPr>
          <w:szCs w:val="24"/>
          <w:lang w:val="ru-RU"/>
        </w:rPr>
      </w:pPr>
      <w:r w:rsidRPr="00423AB6">
        <w:rPr>
          <w:szCs w:val="24"/>
        </w:rPr>
        <w:t xml:space="preserve">Статья </w:t>
      </w:r>
      <w:r w:rsidR="00741113" w:rsidRPr="00423AB6">
        <w:rPr>
          <w:szCs w:val="24"/>
          <w:lang w:val="ru-RU"/>
        </w:rPr>
        <w:t>49</w:t>
      </w:r>
      <w:r w:rsidRPr="00423AB6">
        <w:rPr>
          <w:szCs w:val="24"/>
        </w:rPr>
        <w:t xml:space="preserve">. </w:t>
      </w:r>
      <w:r w:rsidRPr="00423AB6">
        <w:rPr>
          <w:szCs w:val="24"/>
          <w:lang w:val="ru-RU"/>
        </w:rPr>
        <w:t>Порядок организации строительства</w:t>
      </w:r>
      <w:bookmarkEnd w:id="134"/>
    </w:p>
    <w:p w14:paraId="6DFC4410" w14:textId="1E641E5A" w:rsidR="001E787F" w:rsidRPr="00423AB6" w:rsidRDefault="001E787F" w:rsidP="00423AB6">
      <w:pPr>
        <w:ind w:firstLine="540"/>
        <w:jc w:val="both"/>
      </w:pPr>
      <w:bookmarkStart w:id="135" w:name="_Toc466036044"/>
      <w:r w:rsidRPr="00423AB6">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18" w:history="1">
        <w:r w:rsidR="003A0226">
          <w:t>«</w:t>
        </w:r>
        <w:r w:rsidRPr="00423AB6">
          <w:t>СП 48.13330.2011. Свод правил. Организация строительства. Актуализированная редакция СНиП 12-01-2004</w:t>
        </w:r>
        <w:r w:rsidR="003A0226">
          <w:t>»</w:t>
        </w:r>
        <w:r w:rsidRPr="00423AB6">
          <w:t xml:space="preserve"> (утв. Приказом Минрегиона РФ от 27.12.2010 N 781) (далее Свод Правил) </w:t>
        </w:r>
      </w:hyperlink>
      <w:r w:rsidRPr="00423AB6">
        <w:t>.</w:t>
      </w:r>
      <w:bookmarkEnd w:id="135"/>
    </w:p>
    <w:p w14:paraId="01CC1320" w14:textId="77777777" w:rsidR="001E787F" w:rsidRPr="00423AB6" w:rsidRDefault="001E787F" w:rsidP="00423AB6">
      <w:pPr>
        <w:ind w:firstLine="540"/>
        <w:jc w:val="both"/>
      </w:pPr>
      <w:r w:rsidRPr="00423AB6">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D06691A" w14:textId="77777777" w:rsidR="001E787F" w:rsidRPr="00423AB6" w:rsidRDefault="001E787F" w:rsidP="00423AB6">
      <w:pPr>
        <w:ind w:firstLine="540"/>
        <w:jc w:val="both"/>
      </w:pPr>
      <w:r w:rsidRPr="00423AB6">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9FABFF2" w14:textId="77777777" w:rsidR="001E787F" w:rsidRPr="00423AB6" w:rsidRDefault="001E787F" w:rsidP="00423AB6">
      <w:pPr>
        <w:ind w:firstLine="540"/>
        <w:jc w:val="both"/>
      </w:pPr>
      <w:r w:rsidRPr="00423AB6">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33A28BE9" w14:textId="77777777" w:rsidR="001E787F" w:rsidRPr="00423AB6" w:rsidRDefault="001E787F" w:rsidP="00423AB6">
      <w:pPr>
        <w:ind w:firstLine="540"/>
        <w:jc w:val="both"/>
      </w:pPr>
      <w:r w:rsidRPr="00423AB6">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7DDE2E80" w14:textId="77777777" w:rsidR="001E787F" w:rsidRPr="00423AB6" w:rsidRDefault="001E787F" w:rsidP="00423AB6">
      <w:pPr>
        <w:ind w:firstLine="540"/>
        <w:jc w:val="both"/>
      </w:pPr>
      <w:r w:rsidRPr="00423AB6">
        <w:t xml:space="preserve"> Строительная площадка</w:t>
      </w:r>
    </w:p>
    <w:p w14:paraId="4FAAE1EE" w14:textId="77777777" w:rsidR="001E787F" w:rsidRPr="00423AB6" w:rsidRDefault="001E787F" w:rsidP="00423AB6">
      <w:pPr>
        <w:ind w:firstLine="540"/>
        <w:jc w:val="both"/>
      </w:pPr>
      <w:r w:rsidRPr="00423AB6">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69AA43FF" w14:textId="77777777" w:rsidR="001E787F" w:rsidRPr="00423AB6" w:rsidRDefault="001E787F" w:rsidP="00423AB6">
      <w:pPr>
        <w:ind w:firstLine="540"/>
        <w:jc w:val="both"/>
      </w:pPr>
      <w:r w:rsidRPr="00423AB6">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3FF73FD" w14:textId="77777777" w:rsidR="001E787F" w:rsidRPr="00423AB6" w:rsidRDefault="001E787F" w:rsidP="00423AB6">
      <w:pPr>
        <w:ind w:firstLine="540"/>
        <w:jc w:val="both"/>
      </w:pPr>
      <w:r w:rsidRPr="00423AB6">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3A118F65" w14:textId="77777777" w:rsidR="001E787F" w:rsidRPr="00423AB6" w:rsidRDefault="001E787F" w:rsidP="00423AB6">
      <w:pPr>
        <w:jc w:val="both"/>
      </w:pPr>
      <w:r w:rsidRPr="00423AB6">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EB6F167" w14:textId="77777777" w:rsidR="001E787F" w:rsidRPr="00423AB6" w:rsidRDefault="001E787F" w:rsidP="00423AB6">
      <w:pPr>
        <w:ind w:firstLine="540"/>
        <w:jc w:val="both"/>
      </w:pPr>
      <w:r w:rsidRPr="00423AB6">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5B57E2D8" w14:textId="77777777" w:rsidR="001E787F" w:rsidRPr="00423AB6" w:rsidRDefault="001E787F" w:rsidP="00423AB6">
      <w:pPr>
        <w:ind w:firstLine="540"/>
        <w:jc w:val="both"/>
      </w:pPr>
      <w:r w:rsidRPr="00423AB6">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55A65DEC" w14:textId="77777777" w:rsidR="001E787F" w:rsidRPr="00423AB6" w:rsidRDefault="001E787F" w:rsidP="00423AB6">
      <w:pPr>
        <w:ind w:firstLine="540"/>
        <w:jc w:val="both"/>
      </w:pPr>
      <w:r w:rsidRPr="00423AB6">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6A6DFE53" w14:textId="77777777" w:rsidR="001E787F" w:rsidRPr="00423AB6" w:rsidRDefault="001E787F" w:rsidP="00423AB6">
      <w:pPr>
        <w:ind w:firstLine="540"/>
        <w:jc w:val="both"/>
      </w:pPr>
      <w:r w:rsidRPr="00423AB6">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18C29CF5" w14:textId="77777777" w:rsidR="001E787F" w:rsidRPr="00423AB6" w:rsidRDefault="001E787F" w:rsidP="00423AB6">
      <w:pPr>
        <w:ind w:firstLine="540"/>
        <w:jc w:val="both"/>
      </w:pPr>
      <w:r w:rsidRPr="00423AB6">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7D0C1E92" w14:textId="77777777" w:rsidR="00C24F25" w:rsidRPr="00423AB6" w:rsidRDefault="00C24F25" w:rsidP="000517D5">
      <w:pPr>
        <w:pStyle w:val="20"/>
        <w:ind w:firstLine="709"/>
        <w:jc w:val="both"/>
        <w:rPr>
          <w:szCs w:val="24"/>
        </w:rPr>
      </w:pPr>
      <w:bookmarkStart w:id="136" w:name="_Toc531245433"/>
      <w:r w:rsidRPr="00423AB6">
        <w:rPr>
          <w:szCs w:val="24"/>
        </w:rPr>
        <w:t xml:space="preserve">Статья </w:t>
      </w:r>
      <w:r w:rsidR="00741113" w:rsidRPr="00423AB6">
        <w:rPr>
          <w:szCs w:val="24"/>
          <w:lang w:val="ru-RU"/>
        </w:rPr>
        <w:t>50</w:t>
      </w:r>
      <w:r w:rsidRPr="00423AB6">
        <w:rPr>
          <w:szCs w:val="24"/>
        </w:rPr>
        <w:t>. Действие настоящих Правил по отношению к ранее возникшим правоотношениям</w:t>
      </w:r>
      <w:bookmarkEnd w:id="136"/>
    </w:p>
    <w:p w14:paraId="54FDB063" w14:textId="77777777" w:rsidR="00C24F25" w:rsidRPr="00423AB6" w:rsidRDefault="00C24F25" w:rsidP="00423AB6">
      <w:pPr>
        <w:widowControl w:val="0"/>
        <w:numPr>
          <w:ilvl w:val="0"/>
          <w:numId w:val="145"/>
        </w:numPr>
        <w:tabs>
          <w:tab w:val="left" w:pos="993"/>
        </w:tabs>
        <w:ind w:left="142" w:firstLine="567"/>
        <w:jc w:val="both"/>
        <w:rPr>
          <w:rFonts w:eastAsia="Calibri"/>
          <w:lang w:eastAsia="en-US"/>
        </w:rPr>
      </w:pPr>
      <w:r w:rsidRPr="00423AB6">
        <w:rPr>
          <w:rFonts w:eastAsia="Calibri"/>
          <w:lang w:eastAsia="en-US"/>
        </w:rPr>
        <w:t>Настоящие Правила вступает в силу со дня их официального опубликования.</w:t>
      </w:r>
    </w:p>
    <w:p w14:paraId="2364AECB" w14:textId="5267989D" w:rsidR="00CF4569" w:rsidRPr="00423AB6" w:rsidRDefault="00C24F25" w:rsidP="00423AB6">
      <w:pPr>
        <w:widowControl w:val="0"/>
        <w:numPr>
          <w:ilvl w:val="0"/>
          <w:numId w:val="145"/>
        </w:numPr>
        <w:tabs>
          <w:tab w:val="left" w:pos="993"/>
        </w:tabs>
        <w:ind w:left="0" w:firstLine="709"/>
        <w:jc w:val="both"/>
        <w:rPr>
          <w:rFonts w:eastAsia="Calibri"/>
          <w:lang w:eastAsia="en-US"/>
        </w:rPr>
      </w:pPr>
      <w:r w:rsidRPr="00423AB6">
        <w:rPr>
          <w:rFonts w:eastAsia="Calibri"/>
          <w:lang w:eastAsia="en-US"/>
        </w:rPr>
        <w:t>Ранее принятые нормативные правовые акты муниципального образования Темрюкский район по вопросам землепользования и застройки применяются в части, не пр</w:t>
      </w:r>
      <w:r w:rsidR="00AB184E" w:rsidRPr="00423AB6">
        <w:rPr>
          <w:rFonts w:eastAsia="Calibri"/>
          <w:lang w:eastAsia="en-US"/>
        </w:rPr>
        <w:t>отиворечащей настоящим Правилам</w:t>
      </w:r>
      <w:r w:rsidR="00FD210A" w:rsidRPr="00423AB6">
        <w:rPr>
          <w:rFonts w:eastAsia="Calibri"/>
          <w:lang w:eastAsia="en-US"/>
        </w:rPr>
        <w:t>.</w:t>
      </w:r>
      <w:r w:rsidR="00EA316E">
        <w:rPr>
          <w:rFonts w:eastAsia="Calibri"/>
          <w:lang w:eastAsia="en-US"/>
        </w:rPr>
        <w:t>»</w:t>
      </w:r>
    </w:p>
    <w:p w14:paraId="1665F32E" w14:textId="77777777" w:rsidR="00C24F25" w:rsidRPr="00423AB6" w:rsidRDefault="00C24F25" w:rsidP="00423AB6">
      <w:pPr>
        <w:jc w:val="both"/>
        <w:rPr>
          <w:bCs/>
        </w:rPr>
      </w:pPr>
    </w:p>
    <w:p w14:paraId="602EE9AD" w14:textId="77777777" w:rsidR="0029236F" w:rsidRPr="00423AB6" w:rsidRDefault="0029236F" w:rsidP="00423AB6">
      <w:pPr>
        <w:jc w:val="both"/>
        <w:rPr>
          <w:bCs/>
        </w:rPr>
      </w:pPr>
    </w:p>
    <w:p w14:paraId="2FB92FD1" w14:textId="77777777" w:rsidR="000E2228" w:rsidRPr="000E2228" w:rsidRDefault="000E2228" w:rsidP="000E2228">
      <w:pPr>
        <w:jc w:val="both"/>
        <w:rPr>
          <w:bCs/>
          <w:sz w:val="28"/>
          <w:szCs w:val="28"/>
        </w:rPr>
      </w:pPr>
      <w:r w:rsidRPr="000E2228">
        <w:rPr>
          <w:bCs/>
          <w:sz w:val="28"/>
          <w:szCs w:val="28"/>
        </w:rPr>
        <w:t>Заместитель главы</w:t>
      </w:r>
    </w:p>
    <w:p w14:paraId="6E6C389E" w14:textId="77777777" w:rsidR="000E2228" w:rsidRPr="000E2228" w:rsidRDefault="000E2228" w:rsidP="000E2228">
      <w:pPr>
        <w:jc w:val="both"/>
        <w:rPr>
          <w:bCs/>
          <w:sz w:val="28"/>
          <w:szCs w:val="28"/>
        </w:rPr>
      </w:pPr>
      <w:r w:rsidRPr="000E2228">
        <w:rPr>
          <w:bCs/>
          <w:sz w:val="28"/>
          <w:szCs w:val="28"/>
        </w:rPr>
        <w:t xml:space="preserve">муниципального образования </w:t>
      </w:r>
    </w:p>
    <w:p w14:paraId="48C5017B" w14:textId="77777777" w:rsidR="000E2228" w:rsidRPr="000E2228" w:rsidRDefault="000E2228" w:rsidP="000E2228">
      <w:pPr>
        <w:jc w:val="both"/>
        <w:rPr>
          <w:bCs/>
          <w:sz w:val="28"/>
          <w:szCs w:val="28"/>
        </w:rPr>
      </w:pPr>
      <w:r w:rsidRPr="000E2228">
        <w:rPr>
          <w:bCs/>
          <w:sz w:val="28"/>
          <w:szCs w:val="28"/>
        </w:rPr>
        <w:t xml:space="preserve">Темрюкский район, </w:t>
      </w:r>
    </w:p>
    <w:p w14:paraId="48D69DBB" w14:textId="77777777" w:rsidR="000E2228" w:rsidRPr="000E2228" w:rsidRDefault="000E2228" w:rsidP="000E2228">
      <w:pPr>
        <w:jc w:val="both"/>
        <w:rPr>
          <w:bCs/>
          <w:sz w:val="28"/>
          <w:szCs w:val="28"/>
        </w:rPr>
      </w:pPr>
      <w:r w:rsidRPr="000E2228">
        <w:rPr>
          <w:bCs/>
          <w:sz w:val="28"/>
          <w:szCs w:val="28"/>
        </w:rPr>
        <w:t xml:space="preserve">главный архитектор  </w:t>
      </w:r>
    </w:p>
    <w:p w14:paraId="6C6DE4CD" w14:textId="77777777" w:rsidR="000E2228" w:rsidRPr="000E2228" w:rsidRDefault="000E2228" w:rsidP="000E2228">
      <w:pPr>
        <w:jc w:val="both"/>
        <w:rPr>
          <w:bCs/>
          <w:sz w:val="28"/>
          <w:szCs w:val="28"/>
        </w:rPr>
      </w:pPr>
      <w:r w:rsidRPr="000E2228">
        <w:rPr>
          <w:bCs/>
          <w:sz w:val="28"/>
          <w:szCs w:val="28"/>
        </w:rPr>
        <w:t xml:space="preserve">муниципального образования </w:t>
      </w:r>
    </w:p>
    <w:p w14:paraId="57C0F3ED" w14:textId="4EEF6C75" w:rsidR="0029236F" w:rsidRPr="00A34517" w:rsidRDefault="000E2228" w:rsidP="000E2228">
      <w:pPr>
        <w:jc w:val="both"/>
        <w:rPr>
          <w:bCs/>
          <w:sz w:val="28"/>
          <w:szCs w:val="28"/>
        </w:rPr>
      </w:pPr>
      <w:r w:rsidRPr="000E2228">
        <w:rPr>
          <w:bCs/>
          <w:sz w:val="28"/>
          <w:szCs w:val="28"/>
        </w:rPr>
        <w:t>Темрюкский район                                                                                      И.В. Турлюн</w:t>
      </w:r>
    </w:p>
    <w:sectPr w:rsidR="0029236F" w:rsidRPr="00A34517" w:rsidSect="003A0226">
      <w:pgSz w:w="11906" w:h="16838" w:code="9"/>
      <w:pgMar w:top="936" w:right="567" w:bottom="426"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1D5BB" w14:textId="77777777" w:rsidR="00D24D20" w:rsidRDefault="00D24D20">
      <w:r>
        <w:separator/>
      </w:r>
    </w:p>
  </w:endnote>
  <w:endnote w:type="continuationSeparator" w:id="0">
    <w:p w14:paraId="09634886" w14:textId="77777777" w:rsidR="00D24D20" w:rsidRDefault="00D2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G Times">
    <w:charset w:val="00"/>
    <w:family w:val="roman"/>
    <w:pitch w:val="variable"/>
    <w:sig w:usb0="00000003" w:usb1="00000000" w:usb2="00000000" w:usb3="00000000" w:csb0="00000001" w:csb1="00000000"/>
  </w:font>
  <w:font w:name="StarSymbol">
    <w:altName w:val="Arial Unicode MS"/>
    <w:charset w:val="02"/>
    <w:family w:val="auto"/>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CC"/>
    <w:family w:val="swiss"/>
    <w:pitch w:val="variable"/>
    <w:sig w:usb0="E0002EFF" w:usb1="C0007843" w:usb2="00000009" w:usb3="00000000" w:csb0="000001FF" w:csb1="00000000"/>
  </w:font>
  <w:font w:name="OpenSymbol">
    <w:altName w:val="Arial Unicode MS"/>
    <w:charset w:val="00"/>
    <w:family w:val="auto"/>
    <w:pitch w:val="variable"/>
    <w:sig w:usb0="00000003" w:usb1="1807ECEA"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D4165" w14:textId="01CFE5D0" w:rsidR="008576BA" w:rsidRPr="007D3361" w:rsidRDefault="008576BA" w:rsidP="007D3361">
    <w:pPr>
      <w:jc w:val="center"/>
      <w:rPr>
        <w:color w:val="BFBFBF"/>
        <w:spacing w:val="-4"/>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8A1B8" w14:textId="77777777" w:rsidR="00D24D20" w:rsidRDefault="00D24D20">
      <w:r>
        <w:separator/>
      </w:r>
    </w:p>
  </w:footnote>
  <w:footnote w:type="continuationSeparator" w:id="0">
    <w:p w14:paraId="58390C62" w14:textId="77777777" w:rsidR="00D24D20" w:rsidRDefault="00D2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8CF14" w14:textId="77777777" w:rsidR="008576BA" w:rsidRDefault="008576BA"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BCE1C6" w14:textId="77777777" w:rsidR="008576BA" w:rsidRDefault="008576B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473820"/>
      <w:docPartObj>
        <w:docPartGallery w:val="Page Numbers (Top of Page)"/>
        <w:docPartUnique/>
      </w:docPartObj>
    </w:sdtPr>
    <w:sdtEndPr>
      <w:rPr>
        <w:sz w:val="28"/>
        <w:szCs w:val="28"/>
      </w:rPr>
    </w:sdtEndPr>
    <w:sdtContent>
      <w:p w14:paraId="3313CE58" w14:textId="407EC9E7" w:rsidR="008576BA" w:rsidRPr="003A0226" w:rsidRDefault="008576BA" w:rsidP="000A01B0">
        <w:pPr>
          <w:pStyle w:val="a5"/>
          <w:jc w:val="center"/>
          <w:rPr>
            <w:sz w:val="28"/>
            <w:szCs w:val="28"/>
          </w:rPr>
        </w:pPr>
        <w:r w:rsidRPr="003A0226">
          <w:rPr>
            <w:sz w:val="28"/>
            <w:szCs w:val="28"/>
          </w:rPr>
          <w:fldChar w:fldCharType="begin"/>
        </w:r>
        <w:r w:rsidRPr="003A0226">
          <w:rPr>
            <w:sz w:val="28"/>
            <w:szCs w:val="28"/>
          </w:rPr>
          <w:instrText>PAGE   \* MERGEFORMAT</w:instrText>
        </w:r>
        <w:r w:rsidRPr="003A0226">
          <w:rPr>
            <w:sz w:val="28"/>
            <w:szCs w:val="28"/>
          </w:rPr>
          <w:fldChar w:fldCharType="separate"/>
        </w:r>
        <w:r w:rsidR="00804301" w:rsidRPr="00804301">
          <w:rPr>
            <w:noProof/>
            <w:sz w:val="28"/>
            <w:szCs w:val="28"/>
            <w:lang w:val="ru-RU"/>
          </w:rPr>
          <w:t>23</w:t>
        </w:r>
        <w:r w:rsidRPr="003A0226">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15:restartNumberingAfterBreak="0">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15:restartNumberingAfterBreak="0">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15:restartNumberingAfterBreak="0">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15:restartNumberingAfterBreak="0">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15:restartNumberingAfterBreak="0">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15:restartNumberingAfterBreak="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15:restartNumberingAfterBreak="0">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15:restartNumberingAfterBreak="0">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E7E2BE1"/>
    <w:multiLevelType w:val="hybridMultilevel"/>
    <w:tmpl w:val="FF1A1B5A"/>
    <w:lvl w:ilvl="0" w:tplc="13646AE6">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15:restartNumberingAfterBreak="0">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63112B9"/>
    <w:multiLevelType w:val="hybridMultilevel"/>
    <w:tmpl w:val="6922AD54"/>
    <w:lvl w:ilvl="0" w:tplc="0419000F">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15:restartNumberingAfterBreak="0">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18B347DF"/>
    <w:multiLevelType w:val="hybridMultilevel"/>
    <w:tmpl w:val="85F0A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15:restartNumberingAfterBreak="0">
    <w:nsid w:val="1F1E7456"/>
    <w:multiLevelType w:val="hybridMultilevel"/>
    <w:tmpl w:val="991E7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0" w15:restartNumberingAfterBreak="0">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1" w15:restartNumberingAfterBreak="0">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15:restartNumberingAfterBreak="0">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0" w15:restartNumberingAfterBreak="0">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1" w15:restartNumberingAfterBreak="0">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8" w15:restartNumberingAfterBreak="0">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0" w15:restartNumberingAfterBreak="0">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2FE2396A"/>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9" w15:restartNumberingAfterBreak="0">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15:restartNumberingAfterBreak="0">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15:restartNumberingAfterBreak="0">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7" w15:restartNumberingAfterBreak="0">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15:restartNumberingAfterBreak="0">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15:restartNumberingAfterBreak="0">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15:restartNumberingAfterBreak="0">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15:restartNumberingAfterBreak="0">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15:restartNumberingAfterBreak="0">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9" w15:restartNumberingAfterBreak="0">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15:restartNumberingAfterBreak="0">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4" w15:restartNumberingAfterBreak="0">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15:restartNumberingAfterBreak="0">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15:restartNumberingAfterBreak="0">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15:restartNumberingAfterBreak="0">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15:restartNumberingAfterBreak="0">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15:restartNumberingAfterBreak="0">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15:restartNumberingAfterBreak="0">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15:restartNumberingAfterBreak="0">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15:restartNumberingAfterBreak="0">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15:restartNumberingAfterBreak="0">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15:restartNumberingAfterBreak="0">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15:restartNumberingAfterBreak="0">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38" w15:restartNumberingAfterBreak="0">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1" w15:restartNumberingAfterBreak="0">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3" w15:restartNumberingAfterBreak="0">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15:restartNumberingAfterBreak="0">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15:restartNumberingAfterBreak="0">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15:restartNumberingAfterBreak="0">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15:restartNumberingAfterBreak="0">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0" w15:restartNumberingAfterBreak="0">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1" w15:restartNumberingAfterBreak="0">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2" w15:restartNumberingAfterBreak="0">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3" w15:restartNumberingAfterBreak="0">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15:restartNumberingAfterBreak="0">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6" w15:restartNumberingAfterBreak="0">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7" w15:restartNumberingAfterBreak="0">
    <w:nsid w:val="77F9696C"/>
    <w:multiLevelType w:val="hybridMultilevel"/>
    <w:tmpl w:val="A40C0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15:restartNumberingAfterBreak="0">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15:restartNumberingAfterBreak="0">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0" w15:restartNumberingAfterBreak="0">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15:restartNumberingAfterBreak="0">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15:restartNumberingAfterBreak="0">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5" w15:restartNumberingAfterBreak="0">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3"/>
  </w:num>
  <w:num w:numId="3">
    <w:abstractNumId w:val="156"/>
  </w:num>
  <w:num w:numId="4">
    <w:abstractNumId w:val="37"/>
  </w:num>
  <w:num w:numId="5">
    <w:abstractNumId w:val="137"/>
  </w:num>
  <w:num w:numId="6">
    <w:abstractNumId w:val="169"/>
  </w:num>
  <w:num w:numId="7">
    <w:abstractNumId w:val="161"/>
  </w:num>
  <w:num w:numId="8">
    <w:abstractNumId w:val="38"/>
  </w:num>
  <w:num w:numId="9">
    <w:abstractNumId w:val="116"/>
  </w:num>
  <w:num w:numId="10">
    <w:abstractNumId w:val="64"/>
  </w:num>
  <w:num w:numId="11">
    <w:abstractNumId w:val="141"/>
  </w:num>
  <w:num w:numId="12">
    <w:abstractNumId w:val="164"/>
  </w:num>
  <w:num w:numId="13">
    <w:abstractNumId w:val="84"/>
  </w:num>
  <w:num w:numId="14">
    <w:abstractNumId w:val="69"/>
  </w:num>
  <w:num w:numId="15">
    <w:abstractNumId w:val="0"/>
  </w:num>
  <w:num w:numId="16">
    <w:abstractNumId w:val="44"/>
  </w:num>
  <w:num w:numId="17">
    <w:abstractNumId w:val="30"/>
  </w:num>
  <w:num w:numId="18">
    <w:abstractNumId w:val="62"/>
  </w:num>
  <w:num w:numId="19">
    <w:abstractNumId w:val="133"/>
  </w:num>
  <w:num w:numId="20">
    <w:abstractNumId w:val="109"/>
  </w:num>
  <w:num w:numId="21">
    <w:abstractNumId w:val="48"/>
  </w:num>
  <w:num w:numId="22">
    <w:abstractNumId w:val="166"/>
  </w:num>
  <w:num w:numId="23">
    <w:abstractNumId w:val="46"/>
  </w:num>
  <w:num w:numId="24">
    <w:abstractNumId w:val="26"/>
  </w:num>
  <w:num w:numId="25">
    <w:abstractNumId w:val="114"/>
  </w:num>
  <w:num w:numId="26">
    <w:abstractNumId w:val="142"/>
  </w:num>
  <w:num w:numId="27">
    <w:abstractNumId w:val="132"/>
  </w:num>
  <w:num w:numId="28">
    <w:abstractNumId w:val="171"/>
  </w:num>
  <w:num w:numId="29">
    <w:abstractNumId w:val="99"/>
  </w:num>
  <w:num w:numId="30">
    <w:abstractNumId w:val="103"/>
  </w:num>
  <w:num w:numId="31">
    <w:abstractNumId w:val="60"/>
  </w:num>
  <w:num w:numId="32">
    <w:abstractNumId w:val="67"/>
  </w:num>
  <w:num w:numId="33">
    <w:abstractNumId w:val="173"/>
  </w:num>
  <w:num w:numId="34">
    <w:abstractNumId w:val="96"/>
  </w:num>
  <w:num w:numId="35">
    <w:abstractNumId w:val="58"/>
  </w:num>
  <w:num w:numId="36">
    <w:abstractNumId w:val="51"/>
  </w:num>
  <w:num w:numId="37">
    <w:abstractNumId w:val="147"/>
  </w:num>
  <w:num w:numId="38">
    <w:abstractNumId w:val="91"/>
  </w:num>
  <w:num w:numId="39">
    <w:abstractNumId w:val="112"/>
  </w:num>
  <w:num w:numId="40">
    <w:abstractNumId w:val="131"/>
  </w:num>
  <w:num w:numId="41">
    <w:abstractNumId w:val="36"/>
  </w:num>
  <w:num w:numId="42">
    <w:abstractNumId w:val="86"/>
  </w:num>
  <w:num w:numId="43">
    <w:abstractNumId w:val="63"/>
  </w:num>
  <w:num w:numId="44">
    <w:abstractNumId w:val="25"/>
  </w:num>
  <w:num w:numId="45">
    <w:abstractNumId w:val="100"/>
  </w:num>
  <w:num w:numId="46">
    <w:abstractNumId w:val="153"/>
  </w:num>
  <w:num w:numId="47">
    <w:abstractNumId w:val="167"/>
  </w:num>
  <w:num w:numId="48">
    <w:abstractNumId w:val="111"/>
  </w:num>
  <w:num w:numId="49">
    <w:abstractNumId w:val="82"/>
  </w:num>
  <w:num w:numId="50">
    <w:abstractNumId w:val="101"/>
  </w:num>
  <w:num w:numId="51">
    <w:abstractNumId w:val="89"/>
  </w:num>
  <w:num w:numId="52">
    <w:abstractNumId w:val="172"/>
  </w:num>
  <w:num w:numId="53">
    <w:abstractNumId w:val="170"/>
  </w:num>
  <w:num w:numId="54">
    <w:abstractNumId w:val="35"/>
  </w:num>
  <w:num w:numId="55">
    <w:abstractNumId w:val="117"/>
  </w:num>
  <w:num w:numId="56">
    <w:abstractNumId w:val="34"/>
  </w:num>
  <w:num w:numId="57">
    <w:abstractNumId w:val="72"/>
  </w:num>
  <w:num w:numId="58">
    <w:abstractNumId w:val="56"/>
  </w:num>
  <w:num w:numId="59">
    <w:abstractNumId w:val="126"/>
  </w:num>
  <w:num w:numId="60">
    <w:abstractNumId w:val="125"/>
  </w:num>
  <w:num w:numId="61">
    <w:abstractNumId w:val="127"/>
  </w:num>
  <w:num w:numId="62">
    <w:abstractNumId w:val="140"/>
  </w:num>
  <w:num w:numId="63">
    <w:abstractNumId w:val="45"/>
  </w:num>
  <w:num w:numId="64">
    <w:abstractNumId w:val="174"/>
  </w:num>
  <w:num w:numId="65">
    <w:abstractNumId w:val="65"/>
  </w:num>
  <w:num w:numId="66">
    <w:abstractNumId w:val="124"/>
  </w:num>
  <w:num w:numId="67">
    <w:abstractNumId w:val="151"/>
  </w:num>
  <w:num w:numId="68">
    <w:abstractNumId w:val="158"/>
  </w:num>
  <w:num w:numId="69">
    <w:abstractNumId w:val="121"/>
  </w:num>
  <w:num w:numId="70">
    <w:abstractNumId w:val="90"/>
  </w:num>
  <w:num w:numId="71">
    <w:abstractNumId w:val="154"/>
  </w:num>
  <w:num w:numId="72">
    <w:abstractNumId w:val="50"/>
  </w:num>
  <w:num w:numId="73">
    <w:abstractNumId w:val="98"/>
  </w:num>
  <w:num w:numId="74">
    <w:abstractNumId w:val="107"/>
  </w:num>
  <w:num w:numId="75">
    <w:abstractNumId w:val="73"/>
  </w:num>
  <w:num w:numId="76">
    <w:abstractNumId w:val="155"/>
  </w:num>
  <w:num w:numId="77">
    <w:abstractNumId w:val="163"/>
  </w:num>
  <w:num w:numId="78">
    <w:abstractNumId w:val="97"/>
  </w:num>
  <w:num w:numId="79">
    <w:abstractNumId w:val="128"/>
  </w:num>
  <w:num w:numId="80">
    <w:abstractNumId w:val="61"/>
  </w:num>
  <w:num w:numId="81">
    <w:abstractNumId w:val="120"/>
  </w:num>
  <w:num w:numId="82">
    <w:abstractNumId w:val="54"/>
  </w:num>
  <w:num w:numId="83">
    <w:abstractNumId w:val="136"/>
  </w:num>
  <w:num w:numId="84">
    <w:abstractNumId w:val="115"/>
  </w:num>
  <w:num w:numId="85">
    <w:abstractNumId w:val="162"/>
  </w:num>
  <w:num w:numId="86">
    <w:abstractNumId w:val="71"/>
  </w:num>
  <w:num w:numId="87">
    <w:abstractNumId w:val="76"/>
  </w:num>
  <w:num w:numId="88">
    <w:abstractNumId w:val="104"/>
  </w:num>
  <w:num w:numId="89">
    <w:abstractNumId w:val="27"/>
  </w:num>
  <w:num w:numId="90">
    <w:abstractNumId w:val="66"/>
  </w:num>
  <w:num w:numId="91">
    <w:abstractNumId w:val="165"/>
  </w:num>
  <w:num w:numId="92">
    <w:abstractNumId w:val="135"/>
  </w:num>
  <w:num w:numId="93">
    <w:abstractNumId w:val="105"/>
  </w:num>
  <w:num w:numId="94">
    <w:abstractNumId w:val="43"/>
  </w:num>
  <w:num w:numId="95">
    <w:abstractNumId w:val="94"/>
  </w:num>
  <w:num w:numId="96">
    <w:abstractNumId w:val="24"/>
  </w:num>
  <w:num w:numId="97">
    <w:abstractNumId w:val="81"/>
  </w:num>
  <w:num w:numId="98">
    <w:abstractNumId w:val="129"/>
  </w:num>
  <w:num w:numId="99">
    <w:abstractNumId w:val="93"/>
  </w:num>
  <w:num w:numId="100">
    <w:abstractNumId w:val="70"/>
  </w:num>
  <w:num w:numId="101">
    <w:abstractNumId w:val="31"/>
  </w:num>
  <w:num w:numId="102">
    <w:abstractNumId w:val="29"/>
  </w:num>
  <w:num w:numId="103">
    <w:abstractNumId w:val="77"/>
  </w:num>
  <w:num w:numId="104">
    <w:abstractNumId w:val="176"/>
  </w:num>
  <w:num w:numId="105">
    <w:abstractNumId w:val="102"/>
  </w:num>
  <w:num w:numId="106">
    <w:abstractNumId w:val="80"/>
  </w:num>
  <w:num w:numId="107">
    <w:abstractNumId w:val="92"/>
  </w:num>
  <w:num w:numId="108">
    <w:abstractNumId w:val="110"/>
  </w:num>
  <w:num w:numId="109">
    <w:abstractNumId w:val="160"/>
  </w:num>
  <w:num w:numId="110">
    <w:abstractNumId w:val="159"/>
  </w:num>
  <w:num w:numId="111">
    <w:abstractNumId w:val="32"/>
  </w:num>
  <w:num w:numId="112">
    <w:abstractNumId w:val="68"/>
  </w:num>
  <w:num w:numId="113">
    <w:abstractNumId w:val="134"/>
  </w:num>
  <w:num w:numId="114">
    <w:abstractNumId w:val="118"/>
  </w:num>
  <w:num w:numId="115">
    <w:abstractNumId w:val="47"/>
  </w:num>
  <w:num w:numId="116">
    <w:abstractNumId w:val="144"/>
  </w:num>
  <w:num w:numId="117">
    <w:abstractNumId w:val="157"/>
  </w:num>
  <w:num w:numId="118">
    <w:abstractNumId w:val="33"/>
  </w:num>
  <w:num w:numId="119">
    <w:abstractNumId w:val="41"/>
  </w:num>
  <w:num w:numId="120">
    <w:abstractNumId w:val="39"/>
  </w:num>
  <w:num w:numId="121">
    <w:abstractNumId w:val="53"/>
  </w:num>
  <w:num w:numId="122">
    <w:abstractNumId w:val="78"/>
  </w:num>
  <w:num w:numId="123">
    <w:abstractNumId w:val="143"/>
  </w:num>
  <w:num w:numId="124">
    <w:abstractNumId w:val="149"/>
  </w:num>
  <w:num w:numId="125">
    <w:abstractNumId w:val="57"/>
  </w:num>
  <w:num w:numId="126">
    <w:abstractNumId w:val="122"/>
  </w:num>
  <w:num w:numId="127">
    <w:abstractNumId w:val="22"/>
  </w:num>
  <w:num w:numId="128">
    <w:abstractNumId w:val="85"/>
  </w:num>
  <w:num w:numId="129">
    <w:abstractNumId w:val="148"/>
  </w:num>
  <w:num w:numId="130">
    <w:abstractNumId w:val="150"/>
  </w:num>
  <w:num w:numId="131">
    <w:abstractNumId w:val="106"/>
  </w:num>
  <w:num w:numId="132">
    <w:abstractNumId w:val="83"/>
  </w:num>
  <w:num w:numId="133">
    <w:abstractNumId w:val="52"/>
  </w:num>
  <w:num w:numId="134">
    <w:abstractNumId w:val="145"/>
  </w:num>
  <w:num w:numId="135">
    <w:abstractNumId w:val="95"/>
  </w:num>
  <w:num w:numId="136">
    <w:abstractNumId w:val="28"/>
  </w:num>
  <w:num w:numId="137">
    <w:abstractNumId w:val="42"/>
  </w:num>
  <w:num w:numId="138">
    <w:abstractNumId w:val="130"/>
  </w:num>
  <w:num w:numId="139">
    <w:abstractNumId w:val="14"/>
  </w:num>
  <w:num w:numId="140">
    <w:abstractNumId w:val="40"/>
  </w:num>
  <w:num w:numId="141">
    <w:abstractNumId w:val="168"/>
  </w:num>
  <w:num w:numId="142">
    <w:abstractNumId w:val="23"/>
  </w:num>
  <w:num w:numId="143">
    <w:abstractNumId w:val="123"/>
  </w:num>
  <w:num w:numId="144">
    <w:abstractNumId w:val="175"/>
  </w:num>
  <w:num w:numId="145">
    <w:abstractNumId w:val="138"/>
  </w:num>
  <w:num w:numId="146">
    <w:abstractNumId w:val="49"/>
  </w:num>
  <w:num w:numId="147">
    <w:abstractNumId w:val="79"/>
  </w:num>
  <w:num w:numId="148">
    <w:abstractNumId w:val="146"/>
  </w:num>
  <w:num w:numId="149">
    <w:abstractNumId w:val="152"/>
  </w:num>
  <w:num w:numId="150">
    <w:abstractNumId w:val="75"/>
  </w:num>
  <w:num w:numId="151">
    <w:abstractNumId w:val="139"/>
  </w:num>
  <w:num w:numId="152">
    <w:abstractNumId w:val="87"/>
  </w:num>
  <w:num w:numId="153">
    <w:abstractNumId w:val="108"/>
  </w:num>
  <w:num w:numId="154">
    <w:abstractNumId w:val="55"/>
  </w:num>
  <w:num w:numId="155">
    <w:abstractNumId w:val="74"/>
  </w:num>
  <w:num w:numId="156">
    <w:abstractNumId w:val="88"/>
  </w:num>
  <w:num w:numId="157">
    <w:abstractNumId w:val="59"/>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AB"/>
    <w:rsid w:val="00001F66"/>
    <w:rsid w:val="00002A9E"/>
    <w:rsid w:val="00002D2B"/>
    <w:rsid w:val="0000735F"/>
    <w:rsid w:val="00007CB4"/>
    <w:rsid w:val="00007E65"/>
    <w:rsid w:val="000100D8"/>
    <w:rsid w:val="00012724"/>
    <w:rsid w:val="000127FB"/>
    <w:rsid w:val="00016258"/>
    <w:rsid w:val="0001639E"/>
    <w:rsid w:val="00020A29"/>
    <w:rsid w:val="0002157D"/>
    <w:rsid w:val="00021EC7"/>
    <w:rsid w:val="00023EDE"/>
    <w:rsid w:val="000241C1"/>
    <w:rsid w:val="00024DF3"/>
    <w:rsid w:val="00025BDA"/>
    <w:rsid w:val="0002673F"/>
    <w:rsid w:val="00030382"/>
    <w:rsid w:val="00033345"/>
    <w:rsid w:val="00033B5D"/>
    <w:rsid w:val="00033CF2"/>
    <w:rsid w:val="00035B58"/>
    <w:rsid w:val="00042156"/>
    <w:rsid w:val="0004254E"/>
    <w:rsid w:val="00042BCF"/>
    <w:rsid w:val="0004434B"/>
    <w:rsid w:val="00045524"/>
    <w:rsid w:val="00045783"/>
    <w:rsid w:val="00045B32"/>
    <w:rsid w:val="00045BF3"/>
    <w:rsid w:val="000469ED"/>
    <w:rsid w:val="00046B3C"/>
    <w:rsid w:val="0004706A"/>
    <w:rsid w:val="00047E91"/>
    <w:rsid w:val="00051167"/>
    <w:rsid w:val="000517D5"/>
    <w:rsid w:val="0005255D"/>
    <w:rsid w:val="00054889"/>
    <w:rsid w:val="00055EE1"/>
    <w:rsid w:val="00056332"/>
    <w:rsid w:val="000571B4"/>
    <w:rsid w:val="000574F9"/>
    <w:rsid w:val="00060FE5"/>
    <w:rsid w:val="0006271E"/>
    <w:rsid w:val="00063D43"/>
    <w:rsid w:val="000641E2"/>
    <w:rsid w:val="000643DA"/>
    <w:rsid w:val="00064B8D"/>
    <w:rsid w:val="00065125"/>
    <w:rsid w:val="00066127"/>
    <w:rsid w:val="00066570"/>
    <w:rsid w:val="000666B7"/>
    <w:rsid w:val="00066B5A"/>
    <w:rsid w:val="00066BD2"/>
    <w:rsid w:val="00066BEE"/>
    <w:rsid w:val="00070A70"/>
    <w:rsid w:val="00070C06"/>
    <w:rsid w:val="00071029"/>
    <w:rsid w:val="000717B7"/>
    <w:rsid w:val="0007435F"/>
    <w:rsid w:val="00074420"/>
    <w:rsid w:val="00074633"/>
    <w:rsid w:val="00075ADB"/>
    <w:rsid w:val="00075DF3"/>
    <w:rsid w:val="000760A2"/>
    <w:rsid w:val="00076785"/>
    <w:rsid w:val="00080ACA"/>
    <w:rsid w:val="00080B77"/>
    <w:rsid w:val="00083BFE"/>
    <w:rsid w:val="00084D14"/>
    <w:rsid w:val="00090049"/>
    <w:rsid w:val="000913DE"/>
    <w:rsid w:val="00092D66"/>
    <w:rsid w:val="000932EB"/>
    <w:rsid w:val="000942A9"/>
    <w:rsid w:val="00094E42"/>
    <w:rsid w:val="00095835"/>
    <w:rsid w:val="00095CF3"/>
    <w:rsid w:val="00096EDA"/>
    <w:rsid w:val="0009786F"/>
    <w:rsid w:val="000978E2"/>
    <w:rsid w:val="000A01B0"/>
    <w:rsid w:val="000A08F7"/>
    <w:rsid w:val="000A0E13"/>
    <w:rsid w:val="000A41BC"/>
    <w:rsid w:val="000A52D6"/>
    <w:rsid w:val="000B02F0"/>
    <w:rsid w:val="000B09BB"/>
    <w:rsid w:val="000B5724"/>
    <w:rsid w:val="000B68D2"/>
    <w:rsid w:val="000B6CE0"/>
    <w:rsid w:val="000C06C0"/>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2228"/>
    <w:rsid w:val="000E713E"/>
    <w:rsid w:val="000E77C6"/>
    <w:rsid w:val="000E7B63"/>
    <w:rsid w:val="000E7C78"/>
    <w:rsid w:val="000F1AA9"/>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20C70"/>
    <w:rsid w:val="00121567"/>
    <w:rsid w:val="00121F34"/>
    <w:rsid w:val="001232D5"/>
    <w:rsid w:val="0012380D"/>
    <w:rsid w:val="00123FC6"/>
    <w:rsid w:val="001240E5"/>
    <w:rsid w:val="001243C9"/>
    <w:rsid w:val="001251C8"/>
    <w:rsid w:val="001256BC"/>
    <w:rsid w:val="001259FB"/>
    <w:rsid w:val="00126336"/>
    <w:rsid w:val="00130094"/>
    <w:rsid w:val="001303EC"/>
    <w:rsid w:val="00130760"/>
    <w:rsid w:val="00131143"/>
    <w:rsid w:val="001312FA"/>
    <w:rsid w:val="001318D2"/>
    <w:rsid w:val="00132CDF"/>
    <w:rsid w:val="00133368"/>
    <w:rsid w:val="00133A3E"/>
    <w:rsid w:val="00133CAE"/>
    <w:rsid w:val="00133EE0"/>
    <w:rsid w:val="0013401E"/>
    <w:rsid w:val="001344E5"/>
    <w:rsid w:val="00135220"/>
    <w:rsid w:val="00136529"/>
    <w:rsid w:val="0013768B"/>
    <w:rsid w:val="001400CB"/>
    <w:rsid w:val="00141FFF"/>
    <w:rsid w:val="00142491"/>
    <w:rsid w:val="00142919"/>
    <w:rsid w:val="001462EA"/>
    <w:rsid w:val="001470A2"/>
    <w:rsid w:val="0014715F"/>
    <w:rsid w:val="00147341"/>
    <w:rsid w:val="00147C00"/>
    <w:rsid w:val="00150454"/>
    <w:rsid w:val="00151594"/>
    <w:rsid w:val="00151EAC"/>
    <w:rsid w:val="00152AD8"/>
    <w:rsid w:val="00152E25"/>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128B"/>
    <w:rsid w:val="001633C6"/>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7427"/>
    <w:rsid w:val="00190C88"/>
    <w:rsid w:val="001929F7"/>
    <w:rsid w:val="00192E9C"/>
    <w:rsid w:val="00195ED5"/>
    <w:rsid w:val="00196C84"/>
    <w:rsid w:val="00196DF1"/>
    <w:rsid w:val="001A0102"/>
    <w:rsid w:val="001A0771"/>
    <w:rsid w:val="001A2A1E"/>
    <w:rsid w:val="001A3EBD"/>
    <w:rsid w:val="001A4791"/>
    <w:rsid w:val="001A5D63"/>
    <w:rsid w:val="001A64AC"/>
    <w:rsid w:val="001A6771"/>
    <w:rsid w:val="001A68D1"/>
    <w:rsid w:val="001A6D98"/>
    <w:rsid w:val="001A78CE"/>
    <w:rsid w:val="001A7EED"/>
    <w:rsid w:val="001B0376"/>
    <w:rsid w:val="001B0BC9"/>
    <w:rsid w:val="001B1871"/>
    <w:rsid w:val="001B1A5B"/>
    <w:rsid w:val="001B1E77"/>
    <w:rsid w:val="001B2F14"/>
    <w:rsid w:val="001B36E3"/>
    <w:rsid w:val="001B4147"/>
    <w:rsid w:val="001B43CA"/>
    <w:rsid w:val="001B460E"/>
    <w:rsid w:val="001B5D5F"/>
    <w:rsid w:val="001B68C9"/>
    <w:rsid w:val="001B6C2B"/>
    <w:rsid w:val="001B7954"/>
    <w:rsid w:val="001B7A08"/>
    <w:rsid w:val="001C042D"/>
    <w:rsid w:val="001C05C3"/>
    <w:rsid w:val="001C064C"/>
    <w:rsid w:val="001C1787"/>
    <w:rsid w:val="001C39F6"/>
    <w:rsid w:val="001C3C1C"/>
    <w:rsid w:val="001C612A"/>
    <w:rsid w:val="001C638C"/>
    <w:rsid w:val="001C7481"/>
    <w:rsid w:val="001D0033"/>
    <w:rsid w:val="001D052A"/>
    <w:rsid w:val="001D0D79"/>
    <w:rsid w:val="001D1888"/>
    <w:rsid w:val="001D505C"/>
    <w:rsid w:val="001D5739"/>
    <w:rsid w:val="001D6409"/>
    <w:rsid w:val="001D6FA7"/>
    <w:rsid w:val="001D76F6"/>
    <w:rsid w:val="001E0732"/>
    <w:rsid w:val="001E1D3B"/>
    <w:rsid w:val="001E2816"/>
    <w:rsid w:val="001E3DF2"/>
    <w:rsid w:val="001E5368"/>
    <w:rsid w:val="001E6567"/>
    <w:rsid w:val="001E6845"/>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7999"/>
    <w:rsid w:val="00217C40"/>
    <w:rsid w:val="00220A3C"/>
    <w:rsid w:val="00221D78"/>
    <w:rsid w:val="00223A00"/>
    <w:rsid w:val="00223AC0"/>
    <w:rsid w:val="00223E0B"/>
    <w:rsid w:val="00224655"/>
    <w:rsid w:val="00224DE6"/>
    <w:rsid w:val="002263B9"/>
    <w:rsid w:val="00226ABC"/>
    <w:rsid w:val="00226C65"/>
    <w:rsid w:val="0022726A"/>
    <w:rsid w:val="002312B5"/>
    <w:rsid w:val="0023200B"/>
    <w:rsid w:val="002362FE"/>
    <w:rsid w:val="002376C7"/>
    <w:rsid w:val="00237D89"/>
    <w:rsid w:val="0024356A"/>
    <w:rsid w:val="00243F50"/>
    <w:rsid w:val="00244691"/>
    <w:rsid w:val="00245158"/>
    <w:rsid w:val="00246593"/>
    <w:rsid w:val="00247393"/>
    <w:rsid w:val="00250BCE"/>
    <w:rsid w:val="00250DAD"/>
    <w:rsid w:val="002527E5"/>
    <w:rsid w:val="00253157"/>
    <w:rsid w:val="002533ED"/>
    <w:rsid w:val="00253AAE"/>
    <w:rsid w:val="0025403A"/>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2E60"/>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784"/>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6689"/>
    <w:rsid w:val="002B09B3"/>
    <w:rsid w:val="002B1543"/>
    <w:rsid w:val="002B23BC"/>
    <w:rsid w:val="002B33D1"/>
    <w:rsid w:val="002B4791"/>
    <w:rsid w:val="002B4943"/>
    <w:rsid w:val="002B50E7"/>
    <w:rsid w:val="002C07E0"/>
    <w:rsid w:val="002C1F5C"/>
    <w:rsid w:val="002C21A1"/>
    <w:rsid w:val="002C3EBF"/>
    <w:rsid w:val="002C5CFB"/>
    <w:rsid w:val="002C7DCC"/>
    <w:rsid w:val="002D0383"/>
    <w:rsid w:val="002D0B3D"/>
    <w:rsid w:val="002D1221"/>
    <w:rsid w:val="002D1A76"/>
    <w:rsid w:val="002D2661"/>
    <w:rsid w:val="002D3433"/>
    <w:rsid w:val="002D4266"/>
    <w:rsid w:val="002D528B"/>
    <w:rsid w:val="002D6304"/>
    <w:rsid w:val="002D6661"/>
    <w:rsid w:val="002D68B9"/>
    <w:rsid w:val="002E0753"/>
    <w:rsid w:val="002E0962"/>
    <w:rsid w:val="002E0ED7"/>
    <w:rsid w:val="002E37C7"/>
    <w:rsid w:val="002E47CA"/>
    <w:rsid w:val="002E5B81"/>
    <w:rsid w:val="002E5F9F"/>
    <w:rsid w:val="002E607B"/>
    <w:rsid w:val="002E60B4"/>
    <w:rsid w:val="002E70FB"/>
    <w:rsid w:val="002E729B"/>
    <w:rsid w:val="002E7331"/>
    <w:rsid w:val="002E7D13"/>
    <w:rsid w:val="002F2A19"/>
    <w:rsid w:val="002F343F"/>
    <w:rsid w:val="002F3DE3"/>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AB6"/>
    <w:rsid w:val="00310EFB"/>
    <w:rsid w:val="00312358"/>
    <w:rsid w:val="00312E78"/>
    <w:rsid w:val="003134E1"/>
    <w:rsid w:val="00315FD0"/>
    <w:rsid w:val="0031669E"/>
    <w:rsid w:val="00316A33"/>
    <w:rsid w:val="0031709A"/>
    <w:rsid w:val="003203DA"/>
    <w:rsid w:val="003208FC"/>
    <w:rsid w:val="00321938"/>
    <w:rsid w:val="00322246"/>
    <w:rsid w:val="00323934"/>
    <w:rsid w:val="003243FB"/>
    <w:rsid w:val="0032453B"/>
    <w:rsid w:val="00324FFA"/>
    <w:rsid w:val="003256F2"/>
    <w:rsid w:val="00325D6C"/>
    <w:rsid w:val="00326904"/>
    <w:rsid w:val="00326DB1"/>
    <w:rsid w:val="0032754B"/>
    <w:rsid w:val="00331648"/>
    <w:rsid w:val="00331E3C"/>
    <w:rsid w:val="00332143"/>
    <w:rsid w:val="0033220D"/>
    <w:rsid w:val="00332DFB"/>
    <w:rsid w:val="0033332D"/>
    <w:rsid w:val="00333852"/>
    <w:rsid w:val="00337036"/>
    <w:rsid w:val="003378F0"/>
    <w:rsid w:val="003403A8"/>
    <w:rsid w:val="00340A40"/>
    <w:rsid w:val="00340B8E"/>
    <w:rsid w:val="00341202"/>
    <w:rsid w:val="003431FD"/>
    <w:rsid w:val="00343BA5"/>
    <w:rsid w:val="0034554D"/>
    <w:rsid w:val="00345F5F"/>
    <w:rsid w:val="00346E9C"/>
    <w:rsid w:val="00347463"/>
    <w:rsid w:val="003508BF"/>
    <w:rsid w:val="00350A8E"/>
    <w:rsid w:val="00352727"/>
    <w:rsid w:val="00353032"/>
    <w:rsid w:val="00353308"/>
    <w:rsid w:val="00354084"/>
    <w:rsid w:val="00355D02"/>
    <w:rsid w:val="003567D5"/>
    <w:rsid w:val="0035704F"/>
    <w:rsid w:val="00357429"/>
    <w:rsid w:val="00360B8E"/>
    <w:rsid w:val="003612F0"/>
    <w:rsid w:val="00362A45"/>
    <w:rsid w:val="003660D0"/>
    <w:rsid w:val="00366295"/>
    <w:rsid w:val="00367557"/>
    <w:rsid w:val="0037087F"/>
    <w:rsid w:val="00370A25"/>
    <w:rsid w:val="00371573"/>
    <w:rsid w:val="00371618"/>
    <w:rsid w:val="003717BB"/>
    <w:rsid w:val="00372735"/>
    <w:rsid w:val="003735ED"/>
    <w:rsid w:val="00373E92"/>
    <w:rsid w:val="003747E6"/>
    <w:rsid w:val="00374814"/>
    <w:rsid w:val="00374D36"/>
    <w:rsid w:val="00375435"/>
    <w:rsid w:val="00375AA4"/>
    <w:rsid w:val="0037629F"/>
    <w:rsid w:val="0037672C"/>
    <w:rsid w:val="00376DC6"/>
    <w:rsid w:val="003778BE"/>
    <w:rsid w:val="00377951"/>
    <w:rsid w:val="003819DE"/>
    <w:rsid w:val="00381DD1"/>
    <w:rsid w:val="0038259F"/>
    <w:rsid w:val="0038516B"/>
    <w:rsid w:val="0038599C"/>
    <w:rsid w:val="00386884"/>
    <w:rsid w:val="003907DE"/>
    <w:rsid w:val="00393115"/>
    <w:rsid w:val="003931C3"/>
    <w:rsid w:val="00393742"/>
    <w:rsid w:val="0039484D"/>
    <w:rsid w:val="00395450"/>
    <w:rsid w:val="003A0188"/>
    <w:rsid w:val="003A0226"/>
    <w:rsid w:val="003A0ACC"/>
    <w:rsid w:val="003A1A12"/>
    <w:rsid w:val="003A2C28"/>
    <w:rsid w:val="003A3DD5"/>
    <w:rsid w:val="003A3E1C"/>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C04D5"/>
    <w:rsid w:val="003C0502"/>
    <w:rsid w:val="003C0A2C"/>
    <w:rsid w:val="003C162A"/>
    <w:rsid w:val="003C1B9B"/>
    <w:rsid w:val="003C22D2"/>
    <w:rsid w:val="003C2314"/>
    <w:rsid w:val="003C4261"/>
    <w:rsid w:val="003C499E"/>
    <w:rsid w:val="003C594D"/>
    <w:rsid w:val="003C5A35"/>
    <w:rsid w:val="003C5E82"/>
    <w:rsid w:val="003C60C2"/>
    <w:rsid w:val="003C6F5B"/>
    <w:rsid w:val="003D007C"/>
    <w:rsid w:val="003D0097"/>
    <w:rsid w:val="003D02E4"/>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96E"/>
    <w:rsid w:val="00405FC4"/>
    <w:rsid w:val="00406452"/>
    <w:rsid w:val="00410A92"/>
    <w:rsid w:val="0041161A"/>
    <w:rsid w:val="00411B79"/>
    <w:rsid w:val="00413235"/>
    <w:rsid w:val="00414788"/>
    <w:rsid w:val="0041478A"/>
    <w:rsid w:val="004156B4"/>
    <w:rsid w:val="00415913"/>
    <w:rsid w:val="00415AAB"/>
    <w:rsid w:val="0041608B"/>
    <w:rsid w:val="00417179"/>
    <w:rsid w:val="00417A14"/>
    <w:rsid w:val="00417D0A"/>
    <w:rsid w:val="00417D0D"/>
    <w:rsid w:val="004200A4"/>
    <w:rsid w:val="0042047C"/>
    <w:rsid w:val="00420661"/>
    <w:rsid w:val="00423AB6"/>
    <w:rsid w:val="00423C2B"/>
    <w:rsid w:val="0042461F"/>
    <w:rsid w:val="004250AA"/>
    <w:rsid w:val="004259EE"/>
    <w:rsid w:val="004263EB"/>
    <w:rsid w:val="004304C6"/>
    <w:rsid w:val="00430564"/>
    <w:rsid w:val="004312FF"/>
    <w:rsid w:val="004317CA"/>
    <w:rsid w:val="0043299D"/>
    <w:rsid w:val="004345E6"/>
    <w:rsid w:val="00435F3A"/>
    <w:rsid w:val="00436847"/>
    <w:rsid w:val="0044034F"/>
    <w:rsid w:val="00440F40"/>
    <w:rsid w:val="00441628"/>
    <w:rsid w:val="00442D5F"/>
    <w:rsid w:val="00445423"/>
    <w:rsid w:val="004456B6"/>
    <w:rsid w:val="004466DC"/>
    <w:rsid w:val="00450AC6"/>
    <w:rsid w:val="0045176E"/>
    <w:rsid w:val="00451845"/>
    <w:rsid w:val="0045246F"/>
    <w:rsid w:val="0045249B"/>
    <w:rsid w:val="004528E9"/>
    <w:rsid w:val="0045306E"/>
    <w:rsid w:val="004534BC"/>
    <w:rsid w:val="00453CCA"/>
    <w:rsid w:val="00453EE0"/>
    <w:rsid w:val="0045484E"/>
    <w:rsid w:val="0045561A"/>
    <w:rsid w:val="0045568E"/>
    <w:rsid w:val="00455DD6"/>
    <w:rsid w:val="00455E69"/>
    <w:rsid w:val="00456685"/>
    <w:rsid w:val="00456E3F"/>
    <w:rsid w:val="00457135"/>
    <w:rsid w:val="00461248"/>
    <w:rsid w:val="0046220B"/>
    <w:rsid w:val="00462658"/>
    <w:rsid w:val="00462ED9"/>
    <w:rsid w:val="004638F4"/>
    <w:rsid w:val="004645C0"/>
    <w:rsid w:val="00465E36"/>
    <w:rsid w:val="00470A5F"/>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909B0"/>
    <w:rsid w:val="00491695"/>
    <w:rsid w:val="00492746"/>
    <w:rsid w:val="00493D3F"/>
    <w:rsid w:val="00494326"/>
    <w:rsid w:val="00494BDE"/>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D059E"/>
    <w:rsid w:val="004D17AE"/>
    <w:rsid w:val="004D1C54"/>
    <w:rsid w:val="004D3A2E"/>
    <w:rsid w:val="004D3C64"/>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642"/>
    <w:rsid w:val="004F47F7"/>
    <w:rsid w:val="004F5854"/>
    <w:rsid w:val="004F5A03"/>
    <w:rsid w:val="004F644D"/>
    <w:rsid w:val="004F6CFA"/>
    <w:rsid w:val="005000BF"/>
    <w:rsid w:val="005006B4"/>
    <w:rsid w:val="00500A02"/>
    <w:rsid w:val="005016E0"/>
    <w:rsid w:val="00502257"/>
    <w:rsid w:val="005024A0"/>
    <w:rsid w:val="005033C9"/>
    <w:rsid w:val="00504DB7"/>
    <w:rsid w:val="00505BA4"/>
    <w:rsid w:val="00506732"/>
    <w:rsid w:val="00507ED4"/>
    <w:rsid w:val="00510070"/>
    <w:rsid w:val="005100BB"/>
    <w:rsid w:val="005100F9"/>
    <w:rsid w:val="00510814"/>
    <w:rsid w:val="0051141E"/>
    <w:rsid w:val="00512627"/>
    <w:rsid w:val="005134DB"/>
    <w:rsid w:val="00513635"/>
    <w:rsid w:val="00513DD6"/>
    <w:rsid w:val="00516298"/>
    <w:rsid w:val="00516FA5"/>
    <w:rsid w:val="00517C4A"/>
    <w:rsid w:val="00520948"/>
    <w:rsid w:val="00522A36"/>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3A95"/>
    <w:rsid w:val="00543BB3"/>
    <w:rsid w:val="00545164"/>
    <w:rsid w:val="00546093"/>
    <w:rsid w:val="00546315"/>
    <w:rsid w:val="005464C5"/>
    <w:rsid w:val="00546B9B"/>
    <w:rsid w:val="00546CEC"/>
    <w:rsid w:val="00551126"/>
    <w:rsid w:val="005521C3"/>
    <w:rsid w:val="00552F76"/>
    <w:rsid w:val="00553443"/>
    <w:rsid w:val="00553657"/>
    <w:rsid w:val="005544A4"/>
    <w:rsid w:val="00554F18"/>
    <w:rsid w:val="00555732"/>
    <w:rsid w:val="00555E42"/>
    <w:rsid w:val="00560CA2"/>
    <w:rsid w:val="00560D07"/>
    <w:rsid w:val="00562C3C"/>
    <w:rsid w:val="0056326D"/>
    <w:rsid w:val="00563553"/>
    <w:rsid w:val="00563733"/>
    <w:rsid w:val="00563C5B"/>
    <w:rsid w:val="005654B4"/>
    <w:rsid w:val="00565BC2"/>
    <w:rsid w:val="00566AFF"/>
    <w:rsid w:val="00566C03"/>
    <w:rsid w:val="005673BE"/>
    <w:rsid w:val="005719E8"/>
    <w:rsid w:val="00571DF5"/>
    <w:rsid w:val="005722F1"/>
    <w:rsid w:val="00572C91"/>
    <w:rsid w:val="00573B70"/>
    <w:rsid w:val="005758B2"/>
    <w:rsid w:val="00575AD3"/>
    <w:rsid w:val="0058126C"/>
    <w:rsid w:val="00581347"/>
    <w:rsid w:val="0058207B"/>
    <w:rsid w:val="00584832"/>
    <w:rsid w:val="00587AC5"/>
    <w:rsid w:val="00587D24"/>
    <w:rsid w:val="00590EC2"/>
    <w:rsid w:val="00591CFE"/>
    <w:rsid w:val="00591D56"/>
    <w:rsid w:val="00595386"/>
    <w:rsid w:val="00595410"/>
    <w:rsid w:val="00595E86"/>
    <w:rsid w:val="0059734C"/>
    <w:rsid w:val="005975C4"/>
    <w:rsid w:val="005A01D9"/>
    <w:rsid w:val="005A0216"/>
    <w:rsid w:val="005A1F20"/>
    <w:rsid w:val="005A215D"/>
    <w:rsid w:val="005A4C24"/>
    <w:rsid w:val="005A4CC0"/>
    <w:rsid w:val="005A4DF0"/>
    <w:rsid w:val="005A5B78"/>
    <w:rsid w:val="005B04FE"/>
    <w:rsid w:val="005B0A31"/>
    <w:rsid w:val="005B0B30"/>
    <w:rsid w:val="005B0E63"/>
    <w:rsid w:val="005B1784"/>
    <w:rsid w:val="005B1B5D"/>
    <w:rsid w:val="005B2425"/>
    <w:rsid w:val="005B3A2C"/>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7E19"/>
    <w:rsid w:val="005D154F"/>
    <w:rsid w:val="005D1F01"/>
    <w:rsid w:val="005D252B"/>
    <w:rsid w:val="005D35CE"/>
    <w:rsid w:val="005D3C5E"/>
    <w:rsid w:val="005D4699"/>
    <w:rsid w:val="005D4BA3"/>
    <w:rsid w:val="005D4FD1"/>
    <w:rsid w:val="005D614E"/>
    <w:rsid w:val="005D6FA1"/>
    <w:rsid w:val="005D733E"/>
    <w:rsid w:val="005D7677"/>
    <w:rsid w:val="005D7F0C"/>
    <w:rsid w:val="005E15C5"/>
    <w:rsid w:val="005E217C"/>
    <w:rsid w:val="005E24A0"/>
    <w:rsid w:val="005E2DE5"/>
    <w:rsid w:val="005E3A14"/>
    <w:rsid w:val="005E5574"/>
    <w:rsid w:val="005E65C8"/>
    <w:rsid w:val="005E6736"/>
    <w:rsid w:val="005F0B7C"/>
    <w:rsid w:val="005F1E2C"/>
    <w:rsid w:val="005F294F"/>
    <w:rsid w:val="005F4088"/>
    <w:rsid w:val="005F4EF1"/>
    <w:rsid w:val="005F6AFE"/>
    <w:rsid w:val="00600D6A"/>
    <w:rsid w:val="00601050"/>
    <w:rsid w:val="00602B26"/>
    <w:rsid w:val="00605064"/>
    <w:rsid w:val="006055E8"/>
    <w:rsid w:val="006058F2"/>
    <w:rsid w:val="0060643C"/>
    <w:rsid w:val="00607511"/>
    <w:rsid w:val="0060769F"/>
    <w:rsid w:val="006078F9"/>
    <w:rsid w:val="00610F9A"/>
    <w:rsid w:val="00611B27"/>
    <w:rsid w:val="00611D4D"/>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E7E"/>
    <w:rsid w:val="0063026C"/>
    <w:rsid w:val="0063093E"/>
    <w:rsid w:val="006324BB"/>
    <w:rsid w:val="00632F50"/>
    <w:rsid w:val="00633A46"/>
    <w:rsid w:val="006341F1"/>
    <w:rsid w:val="0063492D"/>
    <w:rsid w:val="00634BC6"/>
    <w:rsid w:val="006368E9"/>
    <w:rsid w:val="006373BE"/>
    <w:rsid w:val="00637ED7"/>
    <w:rsid w:val="00640358"/>
    <w:rsid w:val="00641948"/>
    <w:rsid w:val="00642073"/>
    <w:rsid w:val="00642BB1"/>
    <w:rsid w:val="006430A1"/>
    <w:rsid w:val="00643A9D"/>
    <w:rsid w:val="00644630"/>
    <w:rsid w:val="00645EEF"/>
    <w:rsid w:val="00646F4C"/>
    <w:rsid w:val="00653371"/>
    <w:rsid w:val="006549EB"/>
    <w:rsid w:val="00656293"/>
    <w:rsid w:val="00656AAC"/>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2B01"/>
    <w:rsid w:val="0067341D"/>
    <w:rsid w:val="00674020"/>
    <w:rsid w:val="006753FA"/>
    <w:rsid w:val="00675756"/>
    <w:rsid w:val="00675920"/>
    <w:rsid w:val="00675B6E"/>
    <w:rsid w:val="00676DCE"/>
    <w:rsid w:val="00680344"/>
    <w:rsid w:val="00681105"/>
    <w:rsid w:val="00681111"/>
    <w:rsid w:val="00683707"/>
    <w:rsid w:val="0068389C"/>
    <w:rsid w:val="00684832"/>
    <w:rsid w:val="006863CB"/>
    <w:rsid w:val="00686A91"/>
    <w:rsid w:val="00692C09"/>
    <w:rsid w:val="00692DCE"/>
    <w:rsid w:val="00692F37"/>
    <w:rsid w:val="0069313A"/>
    <w:rsid w:val="00695003"/>
    <w:rsid w:val="00695947"/>
    <w:rsid w:val="00695D93"/>
    <w:rsid w:val="00697B63"/>
    <w:rsid w:val="006A25AC"/>
    <w:rsid w:val="006A3498"/>
    <w:rsid w:val="006A3F9A"/>
    <w:rsid w:val="006A5504"/>
    <w:rsid w:val="006A68B6"/>
    <w:rsid w:val="006A69BC"/>
    <w:rsid w:val="006A778C"/>
    <w:rsid w:val="006B041F"/>
    <w:rsid w:val="006B2452"/>
    <w:rsid w:val="006B2470"/>
    <w:rsid w:val="006B310A"/>
    <w:rsid w:val="006B3CAA"/>
    <w:rsid w:val="006B5F3B"/>
    <w:rsid w:val="006B798B"/>
    <w:rsid w:val="006C1E96"/>
    <w:rsid w:val="006C4E8C"/>
    <w:rsid w:val="006C62EE"/>
    <w:rsid w:val="006C752F"/>
    <w:rsid w:val="006D0CF8"/>
    <w:rsid w:val="006D1875"/>
    <w:rsid w:val="006D29FA"/>
    <w:rsid w:val="006D3487"/>
    <w:rsid w:val="006D36AC"/>
    <w:rsid w:val="006D3CFE"/>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A35"/>
    <w:rsid w:val="006E7D0F"/>
    <w:rsid w:val="006E7DF0"/>
    <w:rsid w:val="006F157C"/>
    <w:rsid w:val="006F23AB"/>
    <w:rsid w:val="006F4501"/>
    <w:rsid w:val="006F4DBE"/>
    <w:rsid w:val="006F5F72"/>
    <w:rsid w:val="006F601F"/>
    <w:rsid w:val="006F66A2"/>
    <w:rsid w:val="006F6925"/>
    <w:rsid w:val="006F69F8"/>
    <w:rsid w:val="006F6B93"/>
    <w:rsid w:val="006F743B"/>
    <w:rsid w:val="006F7E04"/>
    <w:rsid w:val="0070014A"/>
    <w:rsid w:val="00700446"/>
    <w:rsid w:val="00700B98"/>
    <w:rsid w:val="00700BEE"/>
    <w:rsid w:val="0070165F"/>
    <w:rsid w:val="00701B35"/>
    <w:rsid w:val="00701B41"/>
    <w:rsid w:val="00702676"/>
    <w:rsid w:val="007038BA"/>
    <w:rsid w:val="00703DE1"/>
    <w:rsid w:val="00704830"/>
    <w:rsid w:val="007054DF"/>
    <w:rsid w:val="00707C4C"/>
    <w:rsid w:val="007105AC"/>
    <w:rsid w:val="00712329"/>
    <w:rsid w:val="00712BB9"/>
    <w:rsid w:val="00714722"/>
    <w:rsid w:val="007161E1"/>
    <w:rsid w:val="00716AE6"/>
    <w:rsid w:val="007170B5"/>
    <w:rsid w:val="00717530"/>
    <w:rsid w:val="00717F28"/>
    <w:rsid w:val="00721082"/>
    <w:rsid w:val="00722718"/>
    <w:rsid w:val="00722D36"/>
    <w:rsid w:val="0072352E"/>
    <w:rsid w:val="007241F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680"/>
    <w:rsid w:val="007438F9"/>
    <w:rsid w:val="00746385"/>
    <w:rsid w:val="007479F7"/>
    <w:rsid w:val="00750FE4"/>
    <w:rsid w:val="00751018"/>
    <w:rsid w:val="00752124"/>
    <w:rsid w:val="00752270"/>
    <w:rsid w:val="00753678"/>
    <w:rsid w:val="00753DF4"/>
    <w:rsid w:val="00755D4B"/>
    <w:rsid w:val="007624B1"/>
    <w:rsid w:val="0076311D"/>
    <w:rsid w:val="00763B94"/>
    <w:rsid w:val="00765EAD"/>
    <w:rsid w:val="00766269"/>
    <w:rsid w:val="0076678A"/>
    <w:rsid w:val="00766ABF"/>
    <w:rsid w:val="0077078B"/>
    <w:rsid w:val="00770A71"/>
    <w:rsid w:val="00770AFF"/>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7088"/>
    <w:rsid w:val="00791AE3"/>
    <w:rsid w:val="00793226"/>
    <w:rsid w:val="00793418"/>
    <w:rsid w:val="007936B5"/>
    <w:rsid w:val="00794863"/>
    <w:rsid w:val="00794E5F"/>
    <w:rsid w:val="0079649E"/>
    <w:rsid w:val="00796BD8"/>
    <w:rsid w:val="00796F65"/>
    <w:rsid w:val="0079732C"/>
    <w:rsid w:val="007A008D"/>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37BC"/>
    <w:rsid w:val="007B3F8A"/>
    <w:rsid w:val="007B4344"/>
    <w:rsid w:val="007B6309"/>
    <w:rsid w:val="007B6660"/>
    <w:rsid w:val="007B6801"/>
    <w:rsid w:val="007B6EC1"/>
    <w:rsid w:val="007B7D20"/>
    <w:rsid w:val="007C084A"/>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E2782"/>
    <w:rsid w:val="007E478E"/>
    <w:rsid w:val="007E508E"/>
    <w:rsid w:val="007E64D6"/>
    <w:rsid w:val="007E7235"/>
    <w:rsid w:val="007E7325"/>
    <w:rsid w:val="007E76E7"/>
    <w:rsid w:val="007E7DD7"/>
    <w:rsid w:val="007F051A"/>
    <w:rsid w:val="007F0795"/>
    <w:rsid w:val="007F0909"/>
    <w:rsid w:val="007F1717"/>
    <w:rsid w:val="007F3891"/>
    <w:rsid w:val="007F401E"/>
    <w:rsid w:val="007F4734"/>
    <w:rsid w:val="007F474E"/>
    <w:rsid w:val="007F47D0"/>
    <w:rsid w:val="007F627E"/>
    <w:rsid w:val="007F65E9"/>
    <w:rsid w:val="007F6D1B"/>
    <w:rsid w:val="007F6E79"/>
    <w:rsid w:val="007F77A0"/>
    <w:rsid w:val="00800039"/>
    <w:rsid w:val="00800E5E"/>
    <w:rsid w:val="00802AE4"/>
    <w:rsid w:val="00802D2C"/>
    <w:rsid w:val="0080352D"/>
    <w:rsid w:val="00803A35"/>
    <w:rsid w:val="00804301"/>
    <w:rsid w:val="00804A3F"/>
    <w:rsid w:val="00807C61"/>
    <w:rsid w:val="00810381"/>
    <w:rsid w:val="00810A6F"/>
    <w:rsid w:val="00813693"/>
    <w:rsid w:val="00813918"/>
    <w:rsid w:val="00815087"/>
    <w:rsid w:val="00815998"/>
    <w:rsid w:val="00815F59"/>
    <w:rsid w:val="0081624B"/>
    <w:rsid w:val="0081652B"/>
    <w:rsid w:val="00821092"/>
    <w:rsid w:val="00822274"/>
    <w:rsid w:val="00822FB9"/>
    <w:rsid w:val="0082371F"/>
    <w:rsid w:val="00823DF7"/>
    <w:rsid w:val="00823F7D"/>
    <w:rsid w:val="00824AC2"/>
    <w:rsid w:val="00824B5E"/>
    <w:rsid w:val="00825EF0"/>
    <w:rsid w:val="008263B1"/>
    <w:rsid w:val="00826732"/>
    <w:rsid w:val="00826C0E"/>
    <w:rsid w:val="00826FA5"/>
    <w:rsid w:val="0082725F"/>
    <w:rsid w:val="00830327"/>
    <w:rsid w:val="008313DC"/>
    <w:rsid w:val="008314DE"/>
    <w:rsid w:val="00832E31"/>
    <w:rsid w:val="00833246"/>
    <w:rsid w:val="00833359"/>
    <w:rsid w:val="008357FB"/>
    <w:rsid w:val="00835CC9"/>
    <w:rsid w:val="008360BF"/>
    <w:rsid w:val="008362D3"/>
    <w:rsid w:val="00836E39"/>
    <w:rsid w:val="00837736"/>
    <w:rsid w:val="00837D81"/>
    <w:rsid w:val="008400B4"/>
    <w:rsid w:val="00840554"/>
    <w:rsid w:val="0084166B"/>
    <w:rsid w:val="00842828"/>
    <w:rsid w:val="00844DEA"/>
    <w:rsid w:val="0085027C"/>
    <w:rsid w:val="00850371"/>
    <w:rsid w:val="00851E90"/>
    <w:rsid w:val="0085351A"/>
    <w:rsid w:val="00853F28"/>
    <w:rsid w:val="00855CD2"/>
    <w:rsid w:val="0085636C"/>
    <w:rsid w:val="0085646F"/>
    <w:rsid w:val="00857351"/>
    <w:rsid w:val="008573AD"/>
    <w:rsid w:val="008576BA"/>
    <w:rsid w:val="00857F10"/>
    <w:rsid w:val="00860364"/>
    <w:rsid w:val="00860D6E"/>
    <w:rsid w:val="0086169A"/>
    <w:rsid w:val="00861962"/>
    <w:rsid w:val="008627D6"/>
    <w:rsid w:val="00865F2D"/>
    <w:rsid w:val="008667CA"/>
    <w:rsid w:val="00870EBB"/>
    <w:rsid w:val="00872698"/>
    <w:rsid w:val="00873081"/>
    <w:rsid w:val="008730DC"/>
    <w:rsid w:val="008731CA"/>
    <w:rsid w:val="00873980"/>
    <w:rsid w:val="00873BAD"/>
    <w:rsid w:val="00874A51"/>
    <w:rsid w:val="00875938"/>
    <w:rsid w:val="00877AA7"/>
    <w:rsid w:val="00877BD9"/>
    <w:rsid w:val="00880AE2"/>
    <w:rsid w:val="00880EBA"/>
    <w:rsid w:val="00880FBC"/>
    <w:rsid w:val="00882512"/>
    <w:rsid w:val="0088281B"/>
    <w:rsid w:val="00882E43"/>
    <w:rsid w:val="00884689"/>
    <w:rsid w:val="00885C44"/>
    <w:rsid w:val="0088649E"/>
    <w:rsid w:val="0089009D"/>
    <w:rsid w:val="008901C0"/>
    <w:rsid w:val="0089114C"/>
    <w:rsid w:val="0089267A"/>
    <w:rsid w:val="00892AE0"/>
    <w:rsid w:val="0089319B"/>
    <w:rsid w:val="00893525"/>
    <w:rsid w:val="008947B8"/>
    <w:rsid w:val="00894D2B"/>
    <w:rsid w:val="00895C14"/>
    <w:rsid w:val="00897986"/>
    <w:rsid w:val="008A087D"/>
    <w:rsid w:val="008A1036"/>
    <w:rsid w:val="008A2597"/>
    <w:rsid w:val="008A344B"/>
    <w:rsid w:val="008A5606"/>
    <w:rsid w:val="008A561C"/>
    <w:rsid w:val="008A67B2"/>
    <w:rsid w:val="008A69E4"/>
    <w:rsid w:val="008A6DCA"/>
    <w:rsid w:val="008A74D5"/>
    <w:rsid w:val="008A7F4F"/>
    <w:rsid w:val="008B17D3"/>
    <w:rsid w:val="008B1C46"/>
    <w:rsid w:val="008B1CF4"/>
    <w:rsid w:val="008B3866"/>
    <w:rsid w:val="008B6764"/>
    <w:rsid w:val="008B777F"/>
    <w:rsid w:val="008B77F4"/>
    <w:rsid w:val="008C03DA"/>
    <w:rsid w:val="008C1213"/>
    <w:rsid w:val="008C1FFE"/>
    <w:rsid w:val="008C23C4"/>
    <w:rsid w:val="008C2571"/>
    <w:rsid w:val="008C2DF1"/>
    <w:rsid w:val="008C35F5"/>
    <w:rsid w:val="008C5B30"/>
    <w:rsid w:val="008C61E4"/>
    <w:rsid w:val="008D1AF9"/>
    <w:rsid w:val="008D1F68"/>
    <w:rsid w:val="008D2CA3"/>
    <w:rsid w:val="008D2E66"/>
    <w:rsid w:val="008D346E"/>
    <w:rsid w:val="008D45AD"/>
    <w:rsid w:val="008D5AD1"/>
    <w:rsid w:val="008E023A"/>
    <w:rsid w:val="008E03B5"/>
    <w:rsid w:val="008E0529"/>
    <w:rsid w:val="008E104E"/>
    <w:rsid w:val="008E11AD"/>
    <w:rsid w:val="008E2C36"/>
    <w:rsid w:val="008E5594"/>
    <w:rsid w:val="008E5E91"/>
    <w:rsid w:val="008E7460"/>
    <w:rsid w:val="008E7622"/>
    <w:rsid w:val="008E7779"/>
    <w:rsid w:val="008E784B"/>
    <w:rsid w:val="008F1333"/>
    <w:rsid w:val="008F14DF"/>
    <w:rsid w:val="008F1DE8"/>
    <w:rsid w:val="008F2235"/>
    <w:rsid w:val="008F3486"/>
    <w:rsid w:val="008F49EA"/>
    <w:rsid w:val="008F4B0A"/>
    <w:rsid w:val="008F4B9D"/>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C4E"/>
    <w:rsid w:val="00915331"/>
    <w:rsid w:val="00915691"/>
    <w:rsid w:val="00915B3E"/>
    <w:rsid w:val="00916042"/>
    <w:rsid w:val="00916906"/>
    <w:rsid w:val="009175AE"/>
    <w:rsid w:val="009178CF"/>
    <w:rsid w:val="0092189E"/>
    <w:rsid w:val="00921FF2"/>
    <w:rsid w:val="009238DD"/>
    <w:rsid w:val="00923C19"/>
    <w:rsid w:val="00924923"/>
    <w:rsid w:val="0092543B"/>
    <w:rsid w:val="009258A4"/>
    <w:rsid w:val="009263B3"/>
    <w:rsid w:val="00926B94"/>
    <w:rsid w:val="00926C1D"/>
    <w:rsid w:val="009272E1"/>
    <w:rsid w:val="00927301"/>
    <w:rsid w:val="00927DA6"/>
    <w:rsid w:val="00930199"/>
    <w:rsid w:val="00930F64"/>
    <w:rsid w:val="00931E7D"/>
    <w:rsid w:val="00932CEC"/>
    <w:rsid w:val="009332EB"/>
    <w:rsid w:val="00933E43"/>
    <w:rsid w:val="0093407D"/>
    <w:rsid w:val="009341C7"/>
    <w:rsid w:val="009350C9"/>
    <w:rsid w:val="009370AD"/>
    <w:rsid w:val="00940476"/>
    <w:rsid w:val="0094161E"/>
    <w:rsid w:val="009430EB"/>
    <w:rsid w:val="00943997"/>
    <w:rsid w:val="009440C6"/>
    <w:rsid w:val="00944F06"/>
    <w:rsid w:val="00945636"/>
    <w:rsid w:val="009458E0"/>
    <w:rsid w:val="00946138"/>
    <w:rsid w:val="0094732C"/>
    <w:rsid w:val="009504F8"/>
    <w:rsid w:val="0095052B"/>
    <w:rsid w:val="00951A3D"/>
    <w:rsid w:val="009520EF"/>
    <w:rsid w:val="00952638"/>
    <w:rsid w:val="009542DD"/>
    <w:rsid w:val="009548F7"/>
    <w:rsid w:val="00954926"/>
    <w:rsid w:val="00955D3F"/>
    <w:rsid w:val="00960350"/>
    <w:rsid w:val="00960720"/>
    <w:rsid w:val="00960EF9"/>
    <w:rsid w:val="009612F7"/>
    <w:rsid w:val="0096182F"/>
    <w:rsid w:val="009636A6"/>
    <w:rsid w:val="00966EA0"/>
    <w:rsid w:val="00967414"/>
    <w:rsid w:val="00967EE7"/>
    <w:rsid w:val="00970D5E"/>
    <w:rsid w:val="009726DC"/>
    <w:rsid w:val="00972C3A"/>
    <w:rsid w:val="00975D83"/>
    <w:rsid w:val="00975FA1"/>
    <w:rsid w:val="0097623A"/>
    <w:rsid w:val="00976819"/>
    <w:rsid w:val="00976F6C"/>
    <w:rsid w:val="00977C46"/>
    <w:rsid w:val="00981708"/>
    <w:rsid w:val="0098185F"/>
    <w:rsid w:val="00984322"/>
    <w:rsid w:val="00985A7E"/>
    <w:rsid w:val="00985B48"/>
    <w:rsid w:val="009860EE"/>
    <w:rsid w:val="00986570"/>
    <w:rsid w:val="00986C32"/>
    <w:rsid w:val="00987145"/>
    <w:rsid w:val="0098775F"/>
    <w:rsid w:val="009909DA"/>
    <w:rsid w:val="00994574"/>
    <w:rsid w:val="00994648"/>
    <w:rsid w:val="0099670B"/>
    <w:rsid w:val="009A07DE"/>
    <w:rsid w:val="009A1B93"/>
    <w:rsid w:val="009A1F88"/>
    <w:rsid w:val="009A3710"/>
    <w:rsid w:val="009A4055"/>
    <w:rsid w:val="009A7413"/>
    <w:rsid w:val="009A7A76"/>
    <w:rsid w:val="009B0393"/>
    <w:rsid w:val="009B132D"/>
    <w:rsid w:val="009B1622"/>
    <w:rsid w:val="009B1963"/>
    <w:rsid w:val="009B2725"/>
    <w:rsid w:val="009B326D"/>
    <w:rsid w:val="009B3610"/>
    <w:rsid w:val="009B53EA"/>
    <w:rsid w:val="009B7009"/>
    <w:rsid w:val="009B73C1"/>
    <w:rsid w:val="009B7A9F"/>
    <w:rsid w:val="009C0C00"/>
    <w:rsid w:val="009C1442"/>
    <w:rsid w:val="009C20A0"/>
    <w:rsid w:val="009C3009"/>
    <w:rsid w:val="009C47B6"/>
    <w:rsid w:val="009C52E7"/>
    <w:rsid w:val="009C6143"/>
    <w:rsid w:val="009C6BE6"/>
    <w:rsid w:val="009C78BF"/>
    <w:rsid w:val="009D177E"/>
    <w:rsid w:val="009D29DF"/>
    <w:rsid w:val="009D4BD6"/>
    <w:rsid w:val="009D6770"/>
    <w:rsid w:val="009D6919"/>
    <w:rsid w:val="009D6B5A"/>
    <w:rsid w:val="009D7627"/>
    <w:rsid w:val="009D7FCB"/>
    <w:rsid w:val="009E4C2E"/>
    <w:rsid w:val="009E504B"/>
    <w:rsid w:val="009E5089"/>
    <w:rsid w:val="009E5EDD"/>
    <w:rsid w:val="009F0174"/>
    <w:rsid w:val="009F04C6"/>
    <w:rsid w:val="009F13CA"/>
    <w:rsid w:val="009F1662"/>
    <w:rsid w:val="009F3D4F"/>
    <w:rsid w:val="009F3E3D"/>
    <w:rsid w:val="009F5B16"/>
    <w:rsid w:val="009F5C88"/>
    <w:rsid w:val="009F5F52"/>
    <w:rsid w:val="009F66B9"/>
    <w:rsid w:val="00A00868"/>
    <w:rsid w:val="00A00CD3"/>
    <w:rsid w:val="00A01B8B"/>
    <w:rsid w:val="00A01D00"/>
    <w:rsid w:val="00A02757"/>
    <w:rsid w:val="00A0463E"/>
    <w:rsid w:val="00A04D2A"/>
    <w:rsid w:val="00A04E97"/>
    <w:rsid w:val="00A06CD6"/>
    <w:rsid w:val="00A07866"/>
    <w:rsid w:val="00A07F50"/>
    <w:rsid w:val="00A10170"/>
    <w:rsid w:val="00A103F6"/>
    <w:rsid w:val="00A1072E"/>
    <w:rsid w:val="00A11643"/>
    <w:rsid w:val="00A127BF"/>
    <w:rsid w:val="00A14505"/>
    <w:rsid w:val="00A14A8C"/>
    <w:rsid w:val="00A157A1"/>
    <w:rsid w:val="00A15909"/>
    <w:rsid w:val="00A15A0B"/>
    <w:rsid w:val="00A17655"/>
    <w:rsid w:val="00A20F07"/>
    <w:rsid w:val="00A21C38"/>
    <w:rsid w:val="00A2433A"/>
    <w:rsid w:val="00A24D8D"/>
    <w:rsid w:val="00A253BB"/>
    <w:rsid w:val="00A25523"/>
    <w:rsid w:val="00A260D6"/>
    <w:rsid w:val="00A264BE"/>
    <w:rsid w:val="00A26606"/>
    <w:rsid w:val="00A27E14"/>
    <w:rsid w:val="00A3008A"/>
    <w:rsid w:val="00A3054F"/>
    <w:rsid w:val="00A319F8"/>
    <w:rsid w:val="00A31F98"/>
    <w:rsid w:val="00A33537"/>
    <w:rsid w:val="00A342DC"/>
    <w:rsid w:val="00A34517"/>
    <w:rsid w:val="00A35E70"/>
    <w:rsid w:val="00A360EF"/>
    <w:rsid w:val="00A363E1"/>
    <w:rsid w:val="00A36AB7"/>
    <w:rsid w:val="00A3757E"/>
    <w:rsid w:val="00A40202"/>
    <w:rsid w:val="00A410D9"/>
    <w:rsid w:val="00A411A9"/>
    <w:rsid w:val="00A41521"/>
    <w:rsid w:val="00A42D10"/>
    <w:rsid w:val="00A43CE0"/>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63D"/>
    <w:rsid w:val="00A76332"/>
    <w:rsid w:val="00A77E07"/>
    <w:rsid w:val="00A77E90"/>
    <w:rsid w:val="00A80D79"/>
    <w:rsid w:val="00A81227"/>
    <w:rsid w:val="00A812B8"/>
    <w:rsid w:val="00A81884"/>
    <w:rsid w:val="00A82158"/>
    <w:rsid w:val="00A82497"/>
    <w:rsid w:val="00A82DDC"/>
    <w:rsid w:val="00A85CD4"/>
    <w:rsid w:val="00A90578"/>
    <w:rsid w:val="00A911C1"/>
    <w:rsid w:val="00A91466"/>
    <w:rsid w:val="00A91D0C"/>
    <w:rsid w:val="00A93E63"/>
    <w:rsid w:val="00A951DE"/>
    <w:rsid w:val="00A95A10"/>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4A64"/>
    <w:rsid w:val="00AB5B8D"/>
    <w:rsid w:val="00AB5D61"/>
    <w:rsid w:val="00AB5ECF"/>
    <w:rsid w:val="00AB6522"/>
    <w:rsid w:val="00AB6F06"/>
    <w:rsid w:val="00AC07EE"/>
    <w:rsid w:val="00AC1A65"/>
    <w:rsid w:val="00AC1EE1"/>
    <w:rsid w:val="00AC2CAA"/>
    <w:rsid w:val="00AC2D8F"/>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E12D0"/>
    <w:rsid w:val="00AE1B08"/>
    <w:rsid w:val="00AE2549"/>
    <w:rsid w:val="00AE34D4"/>
    <w:rsid w:val="00AE3F3F"/>
    <w:rsid w:val="00AE424B"/>
    <w:rsid w:val="00AE4DE9"/>
    <w:rsid w:val="00AE5512"/>
    <w:rsid w:val="00AE57D6"/>
    <w:rsid w:val="00AE588E"/>
    <w:rsid w:val="00AE66B5"/>
    <w:rsid w:val="00AE70DD"/>
    <w:rsid w:val="00AE7B2C"/>
    <w:rsid w:val="00AF0D12"/>
    <w:rsid w:val="00AF2AC7"/>
    <w:rsid w:val="00AF2C17"/>
    <w:rsid w:val="00AF4792"/>
    <w:rsid w:val="00AF4BB4"/>
    <w:rsid w:val="00AF4BB9"/>
    <w:rsid w:val="00AF5F78"/>
    <w:rsid w:val="00B00424"/>
    <w:rsid w:val="00B00A84"/>
    <w:rsid w:val="00B017D8"/>
    <w:rsid w:val="00B02C52"/>
    <w:rsid w:val="00B02EC6"/>
    <w:rsid w:val="00B04B09"/>
    <w:rsid w:val="00B04EEF"/>
    <w:rsid w:val="00B05E14"/>
    <w:rsid w:val="00B064C1"/>
    <w:rsid w:val="00B07B33"/>
    <w:rsid w:val="00B10446"/>
    <w:rsid w:val="00B10A66"/>
    <w:rsid w:val="00B10E69"/>
    <w:rsid w:val="00B10F6E"/>
    <w:rsid w:val="00B126CF"/>
    <w:rsid w:val="00B14229"/>
    <w:rsid w:val="00B14955"/>
    <w:rsid w:val="00B14BA3"/>
    <w:rsid w:val="00B15175"/>
    <w:rsid w:val="00B1645B"/>
    <w:rsid w:val="00B169CE"/>
    <w:rsid w:val="00B20092"/>
    <w:rsid w:val="00B20683"/>
    <w:rsid w:val="00B20D0C"/>
    <w:rsid w:val="00B21AEE"/>
    <w:rsid w:val="00B225D7"/>
    <w:rsid w:val="00B23241"/>
    <w:rsid w:val="00B23791"/>
    <w:rsid w:val="00B23A8D"/>
    <w:rsid w:val="00B24FC9"/>
    <w:rsid w:val="00B250C3"/>
    <w:rsid w:val="00B26196"/>
    <w:rsid w:val="00B265BE"/>
    <w:rsid w:val="00B275BF"/>
    <w:rsid w:val="00B30C74"/>
    <w:rsid w:val="00B31CC2"/>
    <w:rsid w:val="00B342E7"/>
    <w:rsid w:val="00B350A2"/>
    <w:rsid w:val="00B3555A"/>
    <w:rsid w:val="00B35791"/>
    <w:rsid w:val="00B3588C"/>
    <w:rsid w:val="00B3603C"/>
    <w:rsid w:val="00B402A7"/>
    <w:rsid w:val="00B40AA4"/>
    <w:rsid w:val="00B42E25"/>
    <w:rsid w:val="00B42FD9"/>
    <w:rsid w:val="00B43254"/>
    <w:rsid w:val="00B43906"/>
    <w:rsid w:val="00B45320"/>
    <w:rsid w:val="00B4624F"/>
    <w:rsid w:val="00B46D08"/>
    <w:rsid w:val="00B46E6B"/>
    <w:rsid w:val="00B50F22"/>
    <w:rsid w:val="00B57D48"/>
    <w:rsid w:val="00B61995"/>
    <w:rsid w:val="00B61A4F"/>
    <w:rsid w:val="00B62114"/>
    <w:rsid w:val="00B62E32"/>
    <w:rsid w:val="00B64200"/>
    <w:rsid w:val="00B642DD"/>
    <w:rsid w:val="00B64862"/>
    <w:rsid w:val="00B648F2"/>
    <w:rsid w:val="00B6509E"/>
    <w:rsid w:val="00B65616"/>
    <w:rsid w:val="00B657B7"/>
    <w:rsid w:val="00B6688D"/>
    <w:rsid w:val="00B67437"/>
    <w:rsid w:val="00B7092F"/>
    <w:rsid w:val="00B709B6"/>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90C74"/>
    <w:rsid w:val="00B90F37"/>
    <w:rsid w:val="00B914ED"/>
    <w:rsid w:val="00B919FF"/>
    <w:rsid w:val="00B9239E"/>
    <w:rsid w:val="00B92902"/>
    <w:rsid w:val="00B929F0"/>
    <w:rsid w:val="00B93C6C"/>
    <w:rsid w:val="00B94149"/>
    <w:rsid w:val="00B94928"/>
    <w:rsid w:val="00B956EE"/>
    <w:rsid w:val="00B9609A"/>
    <w:rsid w:val="00B96C8D"/>
    <w:rsid w:val="00BA1A90"/>
    <w:rsid w:val="00BA226C"/>
    <w:rsid w:val="00BA3656"/>
    <w:rsid w:val="00BA4493"/>
    <w:rsid w:val="00BA497E"/>
    <w:rsid w:val="00BA4AD9"/>
    <w:rsid w:val="00BA4C30"/>
    <w:rsid w:val="00BA584D"/>
    <w:rsid w:val="00BA6AAE"/>
    <w:rsid w:val="00BA77EE"/>
    <w:rsid w:val="00BB1079"/>
    <w:rsid w:val="00BB10ED"/>
    <w:rsid w:val="00BB1E4B"/>
    <w:rsid w:val="00BB245E"/>
    <w:rsid w:val="00BB2869"/>
    <w:rsid w:val="00BB5AF6"/>
    <w:rsid w:val="00BB5E3D"/>
    <w:rsid w:val="00BB6552"/>
    <w:rsid w:val="00BB6F7C"/>
    <w:rsid w:val="00BB72BE"/>
    <w:rsid w:val="00BB7916"/>
    <w:rsid w:val="00BB7CC7"/>
    <w:rsid w:val="00BC0799"/>
    <w:rsid w:val="00BC1A4F"/>
    <w:rsid w:val="00BC2990"/>
    <w:rsid w:val="00BC4854"/>
    <w:rsid w:val="00BC4907"/>
    <w:rsid w:val="00BC7996"/>
    <w:rsid w:val="00BC7CAE"/>
    <w:rsid w:val="00BD252C"/>
    <w:rsid w:val="00BD2DDC"/>
    <w:rsid w:val="00BD427D"/>
    <w:rsid w:val="00BD5819"/>
    <w:rsid w:val="00BD600F"/>
    <w:rsid w:val="00BD6090"/>
    <w:rsid w:val="00BD6650"/>
    <w:rsid w:val="00BD7296"/>
    <w:rsid w:val="00BD795C"/>
    <w:rsid w:val="00BD7E5A"/>
    <w:rsid w:val="00BD7F28"/>
    <w:rsid w:val="00BE1DC5"/>
    <w:rsid w:val="00BE2416"/>
    <w:rsid w:val="00BE2ECD"/>
    <w:rsid w:val="00BE3F2D"/>
    <w:rsid w:val="00BE6296"/>
    <w:rsid w:val="00BE746C"/>
    <w:rsid w:val="00BF1265"/>
    <w:rsid w:val="00BF1C82"/>
    <w:rsid w:val="00BF5645"/>
    <w:rsid w:val="00BF587B"/>
    <w:rsid w:val="00BF5D3B"/>
    <w:rsid w:val="00BF72E0"/>
    <w:rsid w:val="00C0242F"/>
    <w:rsid w:val="00C047C0"/>
    <w:rsid w:val="00C052CE"/>
    <w:rsid w:val="00C070BD"/>
    <w:rsid w:val="00C072EF"/>
    <w:rsid w:val="00C10987"/>
    <w:rsid w:val="00C10A0C"/>
    <w:rsid w:val="00C10DB6"/>
    <w:rsid w:val="00C115CF"/>
    <w:rsid w:val="00C148D3"/>
    <w:rsid w:val="00C1684E"/>
    <w:rsid w:val="00C16CEC"/>
    <w:rsid w:val="00C1770E"/>
    <w:rsid w:val="00C1776A"/>
    <w:rsid w:val="00C17CCE"/>
    <w:rsid w:val="00C202E5"/>
    <w:rsid w:val="00C20614"/>
    <w:rsid w:val="00C20C96"/>
    <w:rsid w:val="00C21AAF"/>
    <w:rsid w:val="00C21FFB"/>
    <w:rsid w:val="00C22161"/>
    <w:rsid w:val="00C248ED"/>
    <w:rsid w:val="00C24F25"/>
    <w:rsid w:val="00C2526F"/>
    <w:rsid w:val="00C26936"/>
    <w:rsid w:val="00C30671"/>
    <w:rsid w:val="00C307B2"/>
    <w:rsid w:val="00C3141C"/>
    <w:rsid w:val="00C31475"/>
    <w:rsid w:val="00C3160F"/>
    <w:rsid w:val="00C31E2C"/>
    <w:rsid w:val="00C32AF6"/>
    <w:rsid w:val="00C347E0"/>
    <w:rsid w:val="00C3513A"/>
    <w:rsid w:val="00C37ABC"/>
    <w:rsid w:val="00C37D3C"/>
    <w:rsid w:val="00C404FB"/>
    <w:rsid w:val="00C435E3"/>
    <w:rsid w:val="00C436D1"/>
    <w:rsid w:val="00C4433B"/>
    <w:rsid w:val="00C446CC"/>
    <w:rsid w:val="00C453A6"/>
    <w:rsid w:val="00C45856"/>
    <w:rsid w:val="00C5052B"/>
    <w:rsid w:val="00C51DAB"/>
    <w:rsid w:val="00C51DB7"/>
    <w:rsid w:val="00C522BC"/>
    <w:rsid w:val="00C52CD2"/>
    <w:rsid w:val="00C5329E"/>
    <w:rsid w:val="00C5553E"/>
    <w:rsid w:val="00C61C56"/>
    <w:rsid w:val="00C61D28"/>
    <w:rsid w:val="00C63DEA"/>
    <w:rsid w:val="00C64471"/>
    <w:rsid w:val="00C64FB7"/>
    <w:rsid w:val="00C652AF"/>
    <w:rsid w:val="00C67462"/>
    <w:rsid w:val="00C6750B"/>
    <w:rsid w:val="00C70590"/>
    <w:rsid w:val="00C70EB8"/>
    <w:rsid w:val="00C70F89"/>
    <w:rsid w:val="00C7269B"/>
    <w:rsid w:val="00C728FB"/>
    <w:rsid w:val="00C738BE"/>
    <w:rsid w:val="00C74048"/>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71BB"/>
    <w:rsid w:val="00C904FF"/>
    <w:rsid w:val="00C90B04"/>
    <w:rsid w:val="00C910F2"/>
    <w:rsid w:val="00C91101"/>
    <w:rsid w:val="00C914AB"/>
    <w:rsid w:val="00C91D5F"/>
    <w:rsid w:val="00C92CC7"/>
    <w:rsid w:val="00C93D22"/>
    <w:rsid w:val="00C949F5"/>
    <w:rsid w:val="00C95835"/>
    <w:rsid w:val="00CA03A5"/>
    <w:rsid w:val="00CA12AB"/>
    <w:rsid w:val="00CA1A3A"/>
    <w:rsid w:val="00CA1A6D"/>
    <w:rsid w:val="00CA3A8A"/>
    <w:rsid w:val="00CA5E74"/>
    <w:rsid w:val="00CA6B02"/>
    <w:rsid w:val="00CA6F61"/>
    <w:rsid w:val="00CB07F1"/>
    <w:rsid w:val="00CB145D"/>
    <w:rsid w:val="00CB4BE8"/>
    <w:rsid w:val="00CB6475"/>
    <w:rsid w:val="00CB72DC"/>
    <w:rsid w:val="00CC1EF3"/>
    <w:rsid w:val="00CC28A1"/>
    <w:rsid w:val="00CC319C"/>
    <w:rsid w:val="00CC33BB"/>
    <w:rsid w:val="00CC57BD"/>
    <w:rsid w:val="00CC703E"/>
    <w:rsid w:val="00CC77F8"/>
    <w:rsid w:val="00CD030B"/>
    <w:rsid w:val="00CD0554"/>
    <w:rsid w:val="00CD359D"/>
    <w:rsid w:val="00CD4837"/>
    <w:rsid w:val="00CD4858"/>
    <w:rsid w:val="00CD61BE"/>
    <w:rsid w:val="00CD6D15"/>
    <w:rsid w:val="00CE05ED"/>
    <w:rsid w:val="00CE2349"/>
    <w:rsid w:val="00CE2BE0"/>
    <w:rsid w:val="00CE412D"/>
    <w:rsid w:val="00CE5D4B"/>
    <w:rsid w:val="00CE6D50"/>
    <w:rsid w:val="00CE6E4D"/>
    <w:rsid w:val="00CE7E51"/>
    <w:rsid w:val="00CF188C"/>
    <w:rsid w:val="00CF18CB"/>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870"/>
    <w:rsid w:val="00D105A8"/>
    <w:rsid w:val="00D111EF"/>
    <w:rsid w:val="00D12232"/>
    <w:rsid w:val="00D12C3B"/>
    <w:rsid w:val="00D15021"/>
    <w:rsid w:val="00D1516D"/>
    <w:rsid w:val="00D153A6"/>
    <w:rsid w:val="00D162D3"/>
    <w:rsid w:val="00D1693A"/>
    <w:rsid w:val="00D1695F"/>
    <w:rsid w:val="00D17134"/>
    <w:rsid w:val="00D20D49"/>
    <w:rsid w:val="00D2110A"/>
    <w:rsid w:val="00D22527"/>
    <w:rsid w:val="00D226B8"/>
    <w:rsid w:val="00D22BBC"/>
    <w:rsid w:val="00D24465"/>
    <w:rsid w:val="00D24A67"/>
    <w:rsid w:val="00D24D20"/>
    <w:rsid w:val="00D25ADE"/>
    <w:rsid w:val="00D25C10"/>
    <w:rsid w:val="00D26763"/>
    <w:rsid w:val="00D2684F"/>
    <w:rsid w:val="00D2723F"/>
    <w:rsid w:val="00D2736C"/>
    <w:rsid w:val="00D2743D"/>
    <w:rsid w:val="00D301E9"/>
    <w:rsid w:val="00D30B5C"/>
    <w:rsid w:val="00D31001"/>
    <w:rsid w:val="00D31584"/>
    <w:rsid w:val="00D34009"/>
    <w:rsid w:val="00D34D89"/>
    <w:rsid w:val="00D35971"/>
    <w:rsid w:val="00D35F2C"/>
    <w:rsid w:val="00D363B8"/>
    <w:rsid w:val="00D37207"/>
    <w:rsid w:val="00D37E96"/>
    <w:rsid w:val="00D37F31"/>
    <w:rsid w:val="00D406CE"/>
    <w:rsid w:val="00D41A84"/>
    <w:rsid w:val="00D41B05"/>
    <w:rsid w:val="00D423A1"/>
    <w:rsid w:val="00D428B7"/>
    <w:rsid w:val="00D4305E"/>
    <w:rsid w:val="00D43694"/>
    <w:rsid w:val="00D44A49"/>
    <w:rsid w:val="00D45F76"/>
    <w:rsid w:val="00D46B72"/>
    <w:rsid w:val="00D47DA6"/>
    <w:rsid w:val="00D50EBA"/>
    <w:rsid w:val="00D52B31"/>
    <w:rsid w:val="00D52C7D"/>
    <w:rsid w:val="00D52E22"/>
    <w:rsid w:val="00D531EE"/>
    <w:rsid w:val="00D553C0"/>
    <w:rsid w:val="00D56240"/>
    <w:rsid w:val="00D5721E"/>
    <w:rsid w:val="00D5792E"/>
    <w:rsid w:val="00D604E9"/>
    <w:rsid w:val="00D6058C"/>
    <w:rsid w:val="00D60B63"/>
    <w:rsid w:val="00D60BB1"/>
    <w:rsid w:val="00D60C65"/>
    <w:rsid w:val="00D63463"/>
    <w:rsid w:val="00D63CCF"/>
    <w:rsid w:val="00D64576"/>
    <w:rsid w:val="00D64C95"/>
    <w:rsid w:val="00D65E26"/>
    <w:rsid w:val="00D673EF"/>
    <w:rsid w:val="00D70CCE"/>
    <w:rsid w:val="00D71439"/>
    <w:rsid w:val="00D71FED"/>
    <w:rsid w:val="00D73EFC"/>
    <w:rsid w:val="00D74108"/>
    <w:rsid w:val="00D74C27"/>
    <w:rsid w:val="00D74C60"/>
    <w:rsid w:val="00D75905"/>
    <w:rsid w:val="00D760DF"/>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21A9"/>
    <w:rsid w:val="00D94177"/>
    <w:rsid w:val="00D9452B"/>
    <w:rsid w:val="00D94B74"/>
    <w:rsid w:val="00D94BD9"/>
    <w:rsid w:val="00D94FDA"/>
    <w:rsid w:val="00D95E00"/>
    <w:rsid w:val="00D962C8"/>
    <w:rsid w:val="00D96FDB"/>
    <w:rsid w:val="00DA05EC"/>
    <w:rsid w:val="00DA2515"/>
    <w:rsid w:val="00DA2993"/>
    <w:rsid w:val="00DA304E"/>
    <w:rsid w:val="00DA4859"/>
    <w:rsid w:val="00DA487E"/>
    <w:rsid w:val="00DA48FE"/>
    <w:rsid w:val="00DA646E"/>
    <w:rsid w:val="00DA76E7"/>
    <w:rsid w:val="00DB002F"/>
    <w:rsid w:val="00DB018A"/>
    <w:rsid w:val="00DB06B0"/>
    <w:rsid w:val="00DB1DC7"/>
    <w:rsid w:val="00DB3534"/>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B7E"/>
    <w:rsid w:val="00DE08A8"/>
    <w:rsid w:val="00DE128B"/>
    <w:rsid w:val="00DE287A"/>
    <w:rsid w:val="00DE3FFB"/>
    <w:rsid w:val="00DE5CD3"/>
    <w:rsid w:val="00DE6F7F"/>
    <w:rsid w:val="00DE7498"/>
    <w:rsid w:val="00DE7F21"/>
    <w:rsid w:val="00DF085B"/>
    <w:rsid w:val="00DF16DC"/>
    <w:rsid w:val="00DF33B0"/>
    <w:rsid w:val="00DF6878"/>
    <w:rsid w:val="00E00263"/>
    <w:rsid w:val="00E004A1"/>
    <w:rsid w:val="00E01250"/>
    <w:rsid w:val="00E0125C"/>
    <w:rsid w:val="00E012A5"/>
    <w:rsid w:val="00E02AF1"/>
    <w:rsid w:val="00E02CB5"/>
    <w:rsid w:val="00E040E9"/>
    <w:rsid w:val="00E053FA"/>
    <w:rsid w:val="00E0677A"/>
    <w:rsid w:val="00E073F0"/>
    <w:rsid w:val="00E10FF1"/>
    <w:rsid w:val="00E12372"/>
    <w:rsid w:val="00E13C8E"/>
    <w:rsid w:val="00E15AFE"/>
    <w:rsid w:val="00E16400"/>
    <w:rsid w:val="00E167C0"/>
    <w:rsid w:val="00E1714D"/>
    <w:rsid w:val="00E200F6"/>
    <w:rsid w:val="00E22EA7"/>
    <w:rsid w:val="00E2366B"/>
    <w:rsid w:val="00E24FA9"/>
    <w:rsid w:val="00E2538D"/>
    <w:rsid w:val="00E25CE4"/>
    <w:rsid w:val="00E267DE"/>
    <w:rsid w:val="00E26896"/>
    <w:rsid w:val="00E26A3A"/>
    <w:rsid w:val="00E32E9F"/>
    <w:rsid w:val="00E345DA"/>
    <w:rsid w:val="00E34FE9"/>
    <w:rsid w:val="00E35EF3"/>
    <w:rsid w:val="00E3609A"/>
    <w:rsid w:val="00E40D26"/>
    <w:rsid w:val="00E41C06"/>
    <w:rsid w:val="00E42199"/>
    <w:rsid w:val="00E42E89"/>
    <w:rsid w:val="00E44A63"/>
    <w:rsid w:val="00E4588D"/>
    <w:rsid w:val="00E45D25"/>
    <w:rsid w:val="00E47F63"/>
    <w:rsid w:val="00E5140E"/>
    <w:rsid w:val="00E5152A"/>
    <w:rsid w:val="00E51D2A"/>
    <w:rsid w:val="00E520DB"/>
    <w:rsid w:val="00E54701"/>
    <w:rsid w:val="00E560F2"/>
    <w:rsid w:val="00E607A3"/>
    <w:rsid w:val="00E60F01"/>
    <w:rsid w:val="00E619B8"/>
    <w:rsid w:val="00E63D1D"/>
    <w:rsid w:val="00E64AFA"/>
    <w:rsid w:val="00E653FA"/>
    <w:rsid w:val="00E65FA4"/>
    <w:rsid w:val="00E66D44"/>
    <w:rsid w:val="00E71658"/>
    <w:rsid w:val="00E7169C"/>
    <w:rsid w:val="00E716F2"/>
    <w:rsid w:val="00E722C3"/>
    <w:rsid w:val="00E724FD"/>
    <w:rsid w:val="00E733BB"/>
    <w:rsid w:val="00E738F6"/>
    <w:rsid w:val="00E74C57"/>
    <w:rsid w:val="00E753C2"/>
    <w:rsid w:val="00E76951"/>
    <w:rsid w:val="00E770D8"/>
    <w:rsid w:val="00E774D2"/>
    <w:rsid w:val="00E77695"/>
    <w:rsid w:val="00E77FD3"/>
    <w:rsid w:val="00E80391"/>
    <w:rsid w:val="00E80E1E"/>
    <w:rsid w:val="00E845CB"/>
    <w:rsid w:val="00E846D6"/>
    <w:rsid w:val="00E84AC0"/>
    <w:rsid w:val="00E85B43"/>
    <w:rsid w:val="00E85F92"/>
    <w:rsid w:val="00E8668B"/>
    <w:rsid w:val="00E86996"/>
    <w:rsid w:val="00E9012B"/>
    <w:rsid w:val="00E90CE2"/>
    <w:rsid w:val="00E91193"/>
    <w:rsid w:val="00E911F8"/>
    <w:rsid w:val="00E9284C"/>
    <w:rsid w:val="00E94159"/>
    <w:rsid w:val="00E944C1"/>
    <w:rsid w:val="00E94748"/>
    <w:rsid w:val="00E957B5"/>
    <w:rsid w:val="00E97F1F"/>
    <w:rsid w:val="00EA0A79"/>
    <w:rsid w:val="00EA0DA2"/>
    <w:rsid w:val="00EA17CA"/>
    <w:rsid w:val="00EA1DF9"/>
    <w:rsid w:val="00EA216D"/>
    <w:rsid w:val="00EA2894"/>
    <w:rsid w:val="00EA316E"/>
    <w:rsid w:val="00EA6399"/>
    <w:rsid w:val="00EA793F"/>
    <w:rsid w:val="00EA7E7B"/>
    <w:rsid w:val="00EB200C"/>
    <w:rsid w:val="00EB3EE4"/>
    <w:rsid w:val="00EB6FA7"/>
    <w:rsid w:val="00EC0A03"/>
    <w:rsid w:val="00EC0AA5"/>
    <w:rsid w:val="00EC0C13"/>
    <w:rsid w:val="00EC0DD5"/>
    <w:rsid w:val="00EC0E60"/>
    <w:rsid w:val="00EC1034"/>
    <w:rsid w:val="00EC3920"/>
    <w:rsid w:val="00EC3FA3"/>
    <w:rsid w:val="00EC4669"/>
    <w:rsid w:val="00EC56C8"/>
    <w:rsid w:val="00EC76DA"/>
    <w:rsid w:val="00ED01E8"/>
    <w:rsid w:val="00ED0B69"/>
    <w:rsid w:val="00ED13B2"/>
    <w:rsid w:val="00ED1D22"/>
    <w:rsid w:val="00ED28EC"/>
    <w:rsid w:val="00ED3732"/>
    <w:rsid w:val="00ED4442"/>
    <w:rsid w:val="00ED4479"/>
    <w:rsid w:val="00ED4C3F"/>
    <w:rsid w:val="00ED5CF1"/>
    <w:rsid w:val="00ED6435"/>
    <w:rsid w:val="00EE0FF3"/>
    <w:rsid w:val="00EE18AA"/>
    <w:rsid w:val="00EE1E4E"/>
    <w:rsid w:val="00EE3E27"/>
    <w:rsid w:val="00EE4159"/>
    <w:rsid w:val="00EE4E7B"/>
    <w:rsid w:val="00EE4E7F"/>
    <w:rsid w:val="00EE4EC2"/>
    <w:rsid w:val="00EE518A"/>
    <w:rsid w:val="00EE549C"/>
    <w:rsid w:val="00EE7321"/>
    <w:rsid w:val="00EE7481"/>
    <w:rsid w:val="00EE7B8D"/>
    <w:rsid w:val="00EF1B73"/>
    <w:rsid w:val="00EF1EFB"/>
    <w:rsid w:val="00EF3CB8"/>
    <w:rsid w:val="00EF432D"/>
    <w:rsid w:val="00EF6604"/>
    <w:rsid w:val="00EF6FF2"/>
    <w:rsid w:val="00EF7D86"/>
    <w:rsid w:val="00F00674"/>
    <w:rsid w:val="00F007F8"/>
    <w:rsid w:val="00F00CA5"/>
    <w:rsid w:val="00F0109A"/>
    <w:rsid w:val="00F019B8"/>
    <w:rsid w:val="00F01DD4"/>
    <w:rsid w:val="00F02E98"/>
    <w:rsid w:val="00F03460"/>
    <w:rsid w:val="00F034D8"/>
    <w:rsid w:val="00F03FE6"/>
    <w:rsid w:val="00F044D1"/>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07CA"/>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BA7"/>
    <w:rsid w:val="00F70EA3"/>
    <w:rsid w:val="00F720E9"/>
    <w:rsid w:val="00F743E6"/>
    <w:rsid w:val="00F75275"/>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90757"/>
    <w:rsid w:val="00F9486F"/>
    <w:rsid w:val="00F95BFC"/>
    <w:rsid w:val="00F96CF1"/>
    <w:rsid w:val="00F974FE"/>
    <w:rsid w:val="00F97BB6"/>
    <w:rsid w:val="00FA0286"/>
    <w:rsid w:val="00FA05F0"/>
    <w:rsid w:val="00FA06F1"/>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53D2"/>
    <w:rsid w:val="00FB7240"/>
    <w:rsid w:val="00FB7254"/>
    <w:rsid w:val="00FC0D1B"/>
    <w:rsid w:val="00FC1C63"/>
    <w:rsid w:val="00FC1FAD"/>
    <w:rsid w:val="00FC255F"/>
    <w:rsid w:val="00FC2BE5"/>
    <w:rsid w:val="00FC3A86"/>
    <w:rsid w:val="00FC42E0"/>
    <w:rsid w:val="00FC53B5"/>
    <w:rsid w:val="00FC6802"/>
    <w:rsid w:val="00FC7421"/>
    <w:rsid w:val="00FD0A6F"/>
    <w:rsid w:val="00FD1214"/>
    <w:rsid w:val="00FD1FA5"/>
    <w:rsid w:val="00FD205D"/>
    <w:rsid w:val="00FD210A"/>
    <w:rsid w:val="00FD5F70"/>
    <w:rsid w:val="00FD6D6D"/>
    <w:rsid w:val="00FD74F2"/>
    <w:rsid w:val="00FD756A"/>
    <w:rsid w:val="00FE5C7C"/>
    <w:rsid w:val="00FE6308"/>
    <w:rsid w:val="00FE64AF"/>
    <w:rsid w:val="00FE69DB"/>
    <w:rsid w:val="00FF02E2"/>
    <w:rsid w:val="00FF2AB1"/>
    <w:rsid w:val="00FF345C"/>
    <w:rsid w:val="00FF4978"/>
    <w:rsid w:val="00FF5501"/>
    <w:rsid w:val="00FF60F8"/>
    <w:rsid w:val="00FF7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6F89D3"/>
  <w15:docId w15:val="{8148667C-B9FD-45C3-9DCC-D731E5EF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3E0B"/>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Заголовок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32849142">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509180266">
      <w:bodyDiv w:val="1"/>
      <w:marLeft w:val="0"/>
      <w:marRight w:val="0"/>
      <w:marTop w:val="0"/>
      <w:marBottom w:val="0"/>
      <w:divBdr>
        <w:top w:val="none" w:sz="0" w:space="0" w:color="auto"/>
        <w:left w:val="none" w:sz="0" w:space="0" w:color="auto"/>
        <w:bottom w:val="none" w:sz="0" w:space="0" w:color="auto"/>
        <w:right w:val="none" w:sz="0" w:space="0" w:color="auto"/>
      </w:divBdr>
    </w:div>
    <w:div w:id="554858328">
      <w:bodyDiv w:val="1"/>
      <w:marLeft w:val="0"/>
      <w:marRight w:val="0"/>
      <w:marTop w:val="0"/>
      <w:marBottom w:val="0"/>
      <w:divBdr>
        <w:top w:val="none" w:sz="0" w:space="0" w:color="auto"/>
        <w:left w:val="none" w:sz="0" w:space="0" w:color="auto"/>
        <w:bottom w:val="none" w:sz="0" w:space="0" w:color="auto"/>
        <w:right w:val="none" w:sz="0" w:space="0" w:color="auto"/>
      </w:divBdr>
    </w:div>
    <w:div w:id="640574557">
      <w:bodyDiv w:val="1"/>
      <w:marLeft w:val="0"/>
      <w:marRight w:val="0"/>
      <w:marTop w:val="0"/>
      <w:marBottom w:val="0"/>
      <w:divBdr>
        <w:top w:val="none" w:sz="0" w:space="0" w:color="auto"/>
        <w:left w:val="none" w:sz="0" w:space="0" w:color="auto"/>
        <w:bottom w:val="none" w:sz="0" w:space="0" w:color="auto"/>
        <w:right w:val="none" w:sz="0" w:space="0" w:color="auto"/>
      </w:divBdr>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891042212">
      <w:bodyDiv w:val="1"/>
      <w:marLeft w:val="0"/>
      <w:marRight w:val="0"/>
      <w:marTop w:val="0"/>
      <w:marBottom w:val="0"/>
      <w:divBdr>
        <w:top w:val="none" w:sz="0" w:space="0" w:color="auto"/>
        <w:left w:val="none" w:sz="0" w:space="0" w:color="auto"/>
        <w:bottom w:val="none" w:sz="0" w:space="0" w:color="auto"/>
        <w:right w:val="none" w:sz="0" w:space="0" w:color="auto"/>
      </w:divBdr>
    </w:div>
    <w:div w:id="910391477">
      <w:bodyDiv w:val="1"/>
      <w:marLeft w:val="0"/>
      <w:marRight w:val="0"/>
      <w:marTop w:val="0"/>
      <w:marBottom w:val="0"/>
      <w:divBdr>
        <w:top w:val="none" w:sz="0" w:space="0" w:color="auto"/>
        <w:left w:val="none" w:sz="0" w:space="0" w:color="auto"/>
        <w:bottom w:val="none" w:sz="0" w:space="0" w:color="auto"/>
        <w:right w:val="none" w:sz="0" w:space="0" w:color="auto"/>
      </w:divBdr>
    </w:div>
    <w:div w:id="1064059881">
      <w:bodyDiv w:val="1"/>
      <w:marLeft w:val="0"/>
      <w:marRight w:val="0"/>
      <w:marTop w:val="0"/>
      <w:marBottom w:val="0"/>
      <w:divBdr>
        <w:top w:val="none" w:sz="0" w:space="0" w:color="auto"/>
        <w:left w:val="none" w:sz="0" w:space="0" w:color="auto"/>
        <w:bottom w:val="none" w:sz="0" w:space="0" w:color="auto"/>
        <w:right w:val="none" w:sz="0" w:space="0" w:color="auto"/>
      </w:divBdr>
    </w:div>
    <w:div w:id="1149397005">
      <w:bodyDiv w:val="1"/>
      <w:marLeft w:val="0"/>
      <w:marRight w:val="0"/>
      <w:marTop w:val="0"/>
      <w:marBottom w:val="0"/>
      <w:divBdr>
        <w:top w:val="none" w:sz="0" w:space="0" w:color="auto"/>
        <w:left w:val="none" w:sz="0" w:space="0" w:color="auto"/>
        <w:bottom w:val="none" w:sz="0" w:space="0" w:color="auto"/>
        <w:right w:val="none" w:sz="0" w:space="0" w:color="auto"/>
      </w:divBdr>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368291941">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703092406">
      <w:bodyDiv w:val="1"/>
      <w:marLeft w:val="0"/>
      <w:marRight w:val="0"/>
      <w:marTop w:val="0"/>
      <w:marBottom w:val="0"/>
      <w:divBdr>
        <w:top w:val="none" w:sz="0" w:space="0" w:color="auto"/>
        <w:left w:val="none" w:sz="0" w:space="0" w:color="auto"/>
        <w:bottom w:val="none" w:sz="0" w:space="0" w:color="auto"/>
        <w:right w:val="none" w:sz="0" w:space="0" w:color="auto"/>
      </w:divBdr>
    </w:div>
    <w:div w:id="1714770293">
      <w:bodyDiv w:val="1"/>
      <w:marLeft w:val="0"/>
      <w:marRight w:val="0"/>
      <w:marTop w:val="0"/>
      <w:marBottom w:val="0"/>
      <w:divBdr>
        <w:top w:val="none" w:sz="0" w:space="0" w:color="auto"/>
        <w:left w:val="none" w:sz="0" w:space="0" w:color="auto"/>
        <w:bottom w:val="none" w:sz="0" w:space="0" w:color="auto"/>
        <w:right w:val="none" w:sz="0" w:space="0" w:color="auto"/>
      </w:divBdr>
    </w:div>
    <w:div w:id="1740594313">
      <w:bodyDiv w:val="1"/>
      <w:marLeft w:val="0"/>
      <w:marRight w:val="0"/>
      <w:marTop w:val="0"/>
      <w:marBottom w:val="0"/>
      <w:divBdr>
        <w:top w:val="none" w:sz="0" w:space="0" w:color="auto"/>
        <w:left w:val="none" w:sz="0" w:space="0" w:color="auto"/>
        <w:bottom w:val="none" w:sz="0" w:space="0" w:color="auto"/>
        <w:right w:val="none" w:sz="0" w:space="0" w:color="auto"/>
      </w:divBdr>
    </w:div>
    <w:div w:id="1748305298">
      <w:bodyDiv w:val="1"/>
      <w:marLeft w:val="0"/>
      <w:marRight w:val="0"/>
      <w:marTop w:val="0"/>
      <w:marBottom w:val="0"/>
      <w:divBdr>
        <w:top w:val="none" w:sz="0" w:space="0" w:color="auto"/>
        <w:left w:val="none" w:sz="0" w:space="0" w:color="auto"/>
        <w:bottom w:val="none" w:sz="0" w:space="0" w:color="auto"/>
        <w:right w:val="none" w:sz="0" w:space="0" w:color="auto"/>
      </w:divBdr>
    </w:div>
    <w:div w:id="1813909494">
      <w:bodyDiv w:val="1"/>
      <w:marLeft w:val="0"/>
      <w:marRight w:val="0"/>
      <w:marTop w:val="0"/>
      <w:marBottom w:val="0"/>
      <w:divBdr>
        <w:top w:val="none" w:sz="0" w:space="0" w:color="auto"/>
        <w:left w:val="none" w:sz="0" w:space="0" w:color="auto"/>
        <w:bottom w:val="none" w:sz="0" w:space="0" w:color="auto"/>
        <w:right w:val="none" w:sz="0" w:space="0" w:color="auto"/>
      </w:divBdr>
    </w:div>
    <w:div w:id="1819028934">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219456" TargetMode="External"/><Relationship Id="rId13" Type="http://schemas.openxmlformats.org/officeDocument/2006/relationships/footer" Target="footer1.xml"/><Relationship Id="rId18" Type="http://schemas.openxmlformats.org/officeDocument/2006/relationships/hyperlink" Target="consultantplus://offline/ref=02FD48FC4A549E4FAE0A6EDEF7D5B55BCA3868D56F362B363DC3AE1E1C3F94EEA3B26F6281F1A92AEF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demo.garant.ru/" TargetMode="External"/><Relationship Id="rId2" Type="http://schemas.openxmlformats.org/officeDocument/2006/relationships/numbering" Target="numbering.xml"/><Relationship Id="rId16" Type="http://schemas.openxmlformats.org/officeDocument/2006/relationships/hyperlink" Target="https://demo.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7ED1D0848DBD8F446D7B0CA6481A7BC2666EE779C370FC3C5D6A39A4CFCB7A0AC4C52D3708EF53CE4CE38710bDlAK" TargetMode="External"/><Relationship Id="rId10" Type="http://schemas.openxmlformats.org/officeDocument/2006/relationships/hyperlink" Target="http://docs.cntd.ru/document/42030738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420219456" TargetMode="External"/><Relationship Id="rId14" Type="http://schemas.openxmlformats.org/officeDocument/2006/relationships/hyperlink" Target="consultantplus://offline/ref=7ED1D0848DBD8F446D7B0CA6481A7BC2666EE779C370FC3C5D6A39A4CFCB7A0AC4C52D3708EF53CE4CE38711bDl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41F6F-564A-4E64-BF82-E585D358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99444</Words>
  <Characters>566836</Characters>
  <Application>Microsoft Office Word</Application>
  <DocSecurity>0</DocSecurity>
  <Lines>4723</Lines>
  <Paragraphs>1329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664951</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Специалист_10</cp:lastModifiedBy>
  <cp:revision>52</cp:revision>
  <cp:lastPrinted>2020-07-26T09:32:00Z</cp:lastPrinted>
  <dcterms:created xsi:type="dcterms:W3CDTF">2019-06-07T09:44:00Z</dcterms:created>
  <dcterms:modified xsi:type="dcterms:W3CDTF">2020-10-15T07:23:00Z</dcterms:modified>
</cp:coreProperties>
</file>